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1224D" w14:textId="3632888A" w:rsidR="005363D5" w:rsidRDefault="00D04545" w:rsidP="003022DF">
      <w:pPr>
        <w:rPr>
          <w:rFonts w:ascii="Arial" w:hAnsi="Arial"/>
          <w:sz w:val="22"/>
          <w:szCs w:val="22"/>
        </w:rPr>
      </w:pPr>
      <w:r w:rsidRPr="00F86266">
        <w:rPr>
          <w:rFonts w:ascii="Arial" w:eastAsia="Batang" w:hAnsi="Arial" w:cs="Arial"/>
          <w:b/>
          <w:noProof/>
          <w:sz w:val="20"/>
          <w:szCs w:val="20"/>
        </w:rPr>
        <w:drawing>
          <wp:inline distT="0" distB="0" distL="0" distR="0" wp14:anchorId="55893882" wp14:editId="61AFF40D">
            <wp:extent cx="2694940" cy="1122045"/>
            <wp:effectExtent l="0" t="0" r="0" b="190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94940" cy="1122045"/>
                    </a:xfrm>
                    <a:prstGeom prst="rect">
                      <a:avLst/>
                    </a:prstGeom>
                    <a:noFill/>
                  </pic:spPr>
                </pic:pic>
              </a:graphicData>
            </a:graphic>
          </wp:inline>
        </w:drawing>
      </w:r>
    </w:p>
    <w:p w14:paraId="06FDC84E" w14:textId="77777777" w:rsidR="00F453B0" w:rsidRDefault="00F453B0">
      <w:pPr>
        <w:jc w:val="center"/>
        <w:rPr>
          <w:rFonts w:ascii="Arial" w:hAnsi="Arial"/>
          <w:sz w:val="22"/>
          <w:szCs w:val="22"/>
        </w:rPr>
      </w:pPr>
    </w:p>
    <w:p w14:paraId="50FA1421" w14:textId="77777777" w:rsidR="00F453B0" w:rsidRDefault="00F453B0">
      <w:pPr>
        <w:jc w:val="center"/>
        <w:rPr>
          <w:rFonts w:ascii="Arial" w:hAnsi="Arial"/>
          <w:sz w:val="22"/>
          <w:szCs w:val="22"/>
        </w:rPr>
      </w:pPr>
    </w:p>
    <w:p w14:paraId="24E30DE2" w14:textId="77777777" w:rsidR="00F453B0" w:rsidRDefault="00F453B0">
      <w:pPr>
        <w:jc w:val="center"/>
        <w:rPr>
          <w:rFonts w:ascii="Arial" w:hAnsi="Arial"/>
          <w:sz w:val="22"/>
          <w:szCs w:val="22"/>
        </w:rPr>
      </w:pPr>
    </w:p>
    <w:p w14:paraId="35984D0D" w14:textId="77777777" w:rsidR="00A97BF1" w:rsidRDefault="00A97BF1">
      <w:pPr>
        <w:jc w:val="center"/>
        <w:rPr>
          <w:rFonts w:ascii="Arial" w:hAnsi="Arial"/>
          <w:sz w:val="22"/>
          <w:szCs w:val="22"/>
        </w:rPr>
      </w:pPr>
    </w:p>
    <w:p w14:paraId="2ED0BD2C" w14:textId="0C720F9B" w:rsidR="005363D5" w:rsidRDefault="005363D5" w:rsidP="003022DF">
      <w:pPr>
        <w:rPr>
          <w:rFonts w:ascii="Arial" w:hAnsi="Arial"/>
          <w:sz w:val="22"/>
          <w:szCs w:val="22"/>
        </w:rPr>
      </w:pPr>
    </w:p>
    <w:p w14:paraId="18F60579" w14:textId="77777777" w:rsidR="005363D5" w:rsidRDefault="005363D5">
      <w:pPr>
        <w:jc w:val="center"/>
        <w:rPr>
          <w:rFonts w:ascii="Arial" w:hAnsi="Arial"/>
          <w:sz w:val="22"/>
          <w:szCs w:val="22"/>
        </w:rPr>
      </w:pPr>
    </w:p>
    <w:p w14:paraId="313CA72F" w14:textId="77777777" w:rsidR="005363D5" w:rsidRDefault="005363D5">
      <w:pPr>
        <w:jc w:val="center"/>
        <w:rPr>
          <w:rFonts w:ascii="Arial" w:hAnsi="Arial"/>
          <w:sz w:val="22"/>
          <w:szCs w:val="22"/>
        </w:rPr>
      </w:pPr>
    </w:p>
    <w:p w14:paraId="7EE680B3" w14:textId="2850973E" w:rsidR="005363D5" w:rsidRDefault="005363D5" w:rsidP="00F453B0">
      <w:pPr>
        <w:jc w:val="center"/>
      </w:pPr>
    </w:p>
    <w:p w14:paraId="6BE44FEE" w14:textId="77777777" w:rsidR="00420E50" w:rsidRPr="00D00E3F" w:rsidRDefault="00420E50" w:rsidP="00420E50"/>
    <w:p w14:paraId="30DB55DF" w14:textId="77777777" w:rsidR="005363D5" w:rsidRPr="00D00E3F" w:rsidRDefault="005363D5" w:rsidP="00746DA0">
      <w:pPr>
        <w:pStyle w:val="Kazalovsebine2"/>
      </w:pPr>
    </w:p>
    <w:p w14:paraId="697A21F4" w14:textId="77777777" w:rsidR="005363D5" w:rsidRPr="00D00E3F" w:rsidRDefault="005363D5" w:rsidP="00746DA0">
      <w:pPr>
        <w:pStyle w:val="Kazalovsebine2"/>
      </w:pPr>
    </w:p>
    <w:p w14:paraId="0D757498" w14:textId="77777777" w:rsidR="00BD65CA" w:rsidRPr="00283CC0" w:rsidRDefault="00BD65CA" w:rsidP="00BD65CA">
      <w:pPr>
        <w:rPr>
          <w:rFonts w:ascii="Arial" w:hAnsi="Arial" w:cs="Arial"/>
          <w:sz w:val="20"/>
          <w:szCs w:val="20"/>
        </w:rPr>
      </w:pPr>
    </w:p>
    <w:p w14:paraId="6E06B4B9" w14:textId="77777777" w:rsidR="004D44C1" w:rsidRPr="00283CC0" w:rsidRDefault="004D44C1" w:rsidP="004D44C1">
      <w:pPr>
        <w:spacing w:after="160" w:line="360" w:lineRule="auto"/>
        <w:jc w:val="center"/>
        <w:rPr>
          <w:rFonts w:ascii="Arial" w:hAnsi="Arial" w:cs="Arial"/>
          <w:b/>
          <w:sz w:val="20"/>
          <w:szCs w:val="20"/>
        </w:rPr>
      </w:pPr>
      <w:bookmarkStart w:id="0" w:name="_Hlk63071993"/>
      <w:r w:rsidRPr="00283CC0">
        <w:rPr>
          <w:rFonts w:ascii="Arial" w:hAnsi="Arial" w:cs="Arial"/>
          <w:b/>
          <w:sz w:val="20"/>
          <w:szCs w:val="20"/>
        </w:rPr>
        <w:t>RAZPISNA DOKUMENTACIJA</w:t>
      </w:r>
    </w:p>
    <w:p w14:paraId="124FFE51" w14:textId="77777777" w:rsidR="004D44C1" w:rsidRPr="00283CC0" w:rsidRDefault="004D44C1" w:rsidP="004D44C1">
      <w:pPr>
        <w:keepLines/>
        <w:spacing w:after="160"/>
        <w:jc w:val="center"/>
        <w:rPr>
          <w:rFonts w:ascii="Arial" w:eastAsia="Batang" w:hAnsi="Arial" w:cs="Arial"/>
          <w:b/>
          <w:sz w:val="20"/>
          <w:szCs w:val="20"/>
          <w:lang w:eastAsia="ko-KR"/>
        </w:rPr>
      </w:pPr>
      <w:r w:rsidRPr="00283CC0">
        <w:rPr>
          <w:rFonts w:ascii="Arial" w:eastAsia="Batang" w:hAnsi="Arial" w:cs="Arial"/>
          <w:b/>
          <w:sz w:val="20"/>
          <w:szCs w:val="20"/>
          <w:lang w:eastAsia="ko-KR"/>
        </w:rPr>
        <w:t>(</w:t>
      </w:r>
      <w:r w:rsidR="00B6797F" w:rsidRPr="00283CC0">
        <w:rPr>
          <w:rFonts w:ascii="Arial" w:eastAsia="Batang" w:hAnsi="Arial" w:cs="Arial"/>
          <w:b/>
          <w:sz w:val="20"/>
          <w:szCs w:val="20"/>
          <w:lang w:eastAsia="ko-KR"/>
        </w:rPr>
        <w:t>odprt</w:t>
      </w:r>
      <w:r w:rsidR="003173A9" w:rsidRPr="00283CC0">
        <w:rPr>
          <w:rFonts w:ascii="Arial" w:eastAsia="Batang" w:hAnsi="Arial" w:cs="Arial"/>
          <w:b/>
          <w:sz w:val="20"/>
          <w:szCs w:val="20"/>
          <w:lang w:eastAsia="ko-KR"/>
        </w:rPr>
        <w:t>i</w:t>
      </w:r>
      <w:r w:rsidR="00B6797F" w:rsidRPr="00283CC0">
        <w:rPr>
          <w:rFonts w:ascii="Arial" w:eastAsia="Batang" w:hAnsi="Arial" w:cs="Arial"/>
          <w:b/>
          <w:sz w:val="20"/>
          <w:szCs w:val="20"/>
          <w:lang w:eastAsia="ko-KR"/>
        </w:rPr>
        <w:t xml:space="preserve"> postopek</w:t>
      </w:r>
      <w:r w:rsidRPr="00283CC0">
        <w:rPr>
          <w:rFonts w:ascii="Arial" w:hAnsi="Arial" w:cs="Arial"/>
          <w:b/>
          <w:color w:val="000000"/>
          <w:sz w:val="20"/>
          <w:szCs w:val="20"/>
        </w:rPr>
        <w:t xml:space="preserve"> na podlagi 4</w:t>
      </w:r>
      <w:r w:rsidR="00B6797F" w:rsidRPr="00283CC0">
        <w:rPr>
          <w:rFonts w:ascii="Arial" w:hAnsi="Arial" w:cs="Arial"/>
          <w:b/>
          <w:color w:val="000000"/>
          <w:sz w:val="20"/>
          <w:szCs w:val="20"/>
        </w:rPr>
        <w:t>0</w:t>
      </w:r>
      <w:r w:rsidRPr="00283CC0">
        <w:rPr>
          <w:rFonts w:ascii="Arial" w:hAnsi="Arial" w:cs="Arial"/>
          <w:b/>
          <w:color w:val="000000"/>
          <w:sz w:val="20"/>
          <w:szCs w:val="20"/>
        </w:rPr>
        <w:t>. člena ZJN-3</w:t>
      </w:r>
      <w:r w:rsidRPr="00283CC0">
        <w:rPr>
          <w:rFonts w:ascii="Arial" w:eastAsia="Batang" w:hAnsi="Arial" w:cs="Arial"/>
          <w:b/>
          <w:sz w:val="20"/>
          <w:szCs w:val="20"/>
          <w:lang w:eastAsia="ko-KR"/>
        </w:rPr>
        <w:t>)</w:t>
      </w:r>
    </w:p>
    <w:bookmarkEnd w:id="0"/>
    <w:p w14:paraId="21DC2C7D" w14:textId="77777777" w:rsidR="004D44C1" w:rsidRPr="00283CC0" w:rsidRDefault="004D44C1" w:rsidP="004D44C1">
      <w:pPr>
        <w:keepLines/>
        <w:spacing w:after="160"/>
        <w:jc w:val="center"/>
        <w:rPr>
          <w:rFonts w:ascii="Arial" w:eastAsia="Batang" w:hAnsi="Arial" w:cs="Arial"/>
          <w:b/>
          <w:sz w:val="20"/>
          <w:szCs w:val="20"/>
          <w:lang w:eastAsia="ko-KR"/>
        </w:rPr>
      </w:pPr>
    </w:p>
    <w:p w14:paraId="16A380B1" w14:textId="77777777" w:rsidR="004D44C1" w:rsidRPr="00283CC0" w:rsidRDefault="004D44C1" w:rsidP="004D44C1">
      <w:pPr>
        <w:keepLines/>
        <w:spacing w:after="160"/>
        <w:jc w:val="center"/>
        <w:rPr>
          <w:rFonts w:ascii="Arial" w:eastAsia="Batang" w:hAnsi="Arial" w:cs="Arial"/>
          <w:b/>
          <w:sz w:val="20"/>
          <w:szCs w:val="20"/>
          <w:lang w:eastAsia="ko-KR"/>
        </w:rPr>
      </w:pPr>
    </w:p>
    <w:p w14:paraId="4A746E49" w14:textId="617B77DB" w:rsidR="004D44C1" w:rsidRPr="00283CC0" w:rsidRDefault="004D44C1" w:rsidP="00301C63">
      <w:pPr>
        <w:spacing w:after="160"/>
        <w:jc w:val="center"/>
        <w:rPr>
          <w:rFonts w:ascii="Arial" w:eastAsia="Batang" w:hAnsi="Arial" w:cs="Arial"/>
          <w:b/>
          <w:sz w:val="20"/>
          <w:szCs w:val="20"/>
          <w:lang w:eastAsia="ko-KR"/>
        </w:rPr>
      </w:pPr>
      <w:r w:rsidRPr="00283CC0">
        <w:rPr>
          <w:rFonts w:ascii="Arial" w:eastAsia="Batang" w:hAnsi="Arial" w:cs="Arial"/>
          <w:b/>
          <w:sz w:val="20"/>
          <w:szCs w:val="20"/>
          <w:lang w:eastAsia="ko-KR"/>
        </w:rPr>
        <w:t>»</w:t>
      </w:r>
      <w:r w:rsidR="00626030" w:rsidRPr="00626030">
        <w:rPr>
          <w:rFonts w:ascii="Arial" w:eastAsia="Batang" w:hAnsi="Arial" w:cs="Arial"/>
          <w:b/>
          <w:sz w:val="20"/>
          <w:szCs w:val="20"/>
          <w:lang w:eastAsia="ko-KR"/>
        </w:rPr>
        <w:t>Popravilo rezervnih delov EMG 312 in potniških vagonov</w:t>
      </w:r>
      <w:r w:rsidRPr="00283CC0">
        <w:rPr>
          <w:rFonts w:ascii="Arial" w:eastAsia="Batang" w:hAnsi="Arial" w:cs="Arial"/>
          <w:b/>
          <w:sz w:val="20"/>
          <w:szCs w:val="20"/>
          <w:lang w:eastAsia="ko-KR"/>
        </w:rPr>
        <w:t>«</w:t>
      </w:r>
    </w:p>
    <w:p w14:paraId="6FB7D509" w14:textId="77777777" w:rsidR="005363D5" w:rsidRPr="00283CC0" w:rsidRDefault="005363D5" w:rsidP="00746DA0">
      <w:pPr>
        <w:pStyle w:val="Kazalovsebine2"/>
      </w:pPr>
    </w:p>
    <w:p w14:paraId="7A74B766" w14:textId="77777777" w:rsidR="00395164" w:rsidRPr="00283CC0" w:rsidRDefault="00395164" w:rsidP="006F4251">
      <w:pPr>
        <w:jc w:val="center"/>
        <w:rPr>
          <w:rFonts w:ascii="Arial" w:hAnsi="Arial" w:cs="Arial"/>
          <w:b/>
          <w:sz w:val="20"/>
          <w:szCs w:val="20"/>
          <w:lang w:val="pl-PL"/>
        </w:rPr>
      </w:pPr>
    </w:p>
    <w:p w14:paraId="6AACAB14" w14:textId="77777777" w:rsidR="006F4280" w:rsidRPr="00283CC0" w:rsidRDefault="006F4280" w:rsidP="00746DA0">
      <w:pPr>
        <w:pStyle w:val="Kazalovsebine2"/>
      </w:pPr>
    </w:p>
    <w:p w14:paraId="7D2C152C" w14:textId="77777777" w:rsidR="005363D5" w:rsidRPr="00283CC0" w:rsidRDefault="005363D5" w:rsidP="00746DA0">
      <w:pPr>
        <w:pStyle w:val="Kazalovsebine2"/>
      </w:pPr>
    </w:p>
    <w:p w14:paraId="1F35434E" w14:textId="77777777" w:rsidR="005363D5" w:rsidRPr="00283CC0" w:rsidRDefault="005363D5" w:rsidP="00746DA0">
      <w:pPr>
        <w:pStyle w:val="Kazalovsebine2"/>
      </w:pPr>
    </w:p>
    <w:p w14:paraId="5963C6CD" w14:textId="77777777" w:rsidR="00E639BE" w:rsidRPr="00283CC0" w:rsidRDefault="00E639BE" w:rsidP="00E639BE">
      <w:pPr>
        <w:spacing w:line="360" w:lineRule="auto"/>
        <w:ind w:left="4254" w:firstLine="709"/>
        <w:jc w:val="center"/>
        <w:rPr>
          <w:rFonts w:ascii="Arial" w:hAnsi="Arial" w:cs="Arial"/>
          <w:sz w:val="20"/>
          <w:szCs w:val="20"/>
        </w:rPr>
      </w:pPr>
      <w:r w:rsidRPr="00283CC0">
        <w:rPr>
          <w:rFonts w:ascii="Arial" w:hAnsi="Arial" w:cs="Arial"/>
          <w:sz w:val="20"/>
          <w:szCs w:val="20"/>
        </w:rPr>
        <w:t>Odgovorna oseba naročnika</w:t>
      </w:r>
    </w:p>
    <w:p w14:paraId="63CE7A8A" w14:textId="77777777" w:rsidR="00E639BE" w:rsidRPr="00880479" w:rsidRDefault="00E639BE" w:rsidP="00E639BE">
      <w:pPr>
        <w:spacing w:line="360" w:lineRule="auto"/>
        <w:jc w:val="center"/>
        <w:rPr>
          <w:rFonts w:ascii="Arial" w:hAnsi="Arial" w:cs="Arial"/>
          <w:sz w:val="20"/>
          <w:szCs w:val="20"/>
        </w:rPr>
      </w:pPr>
      <w:r w:rsidRPr="00880479">
        <w:rPr>
          <w:rFonts w:ascii="Arial" w:hAnsi="Arial" w:cs="Arial"/>
          <w:sz w:val="20"/>
          <w:szCs w:val="20"/>
        </w:rPr>
        <w:t xml:space="preserve">                                                                                Dušan Žičkar</w:t>
      </w:r>
    </w:p>
    <w:p w14:paraId="033FF8B2" w14:textId="2C6094EB" w:rsidR="00E639BE" w:rsidRPr="00880479" w:rsidRDefault="00E639BE" w:rsidP="009A664A">
      <w:pPr>
        <w:spacing w:line="360" w:lineRule="auto"/>
        <w:ind w:left="4254" w:firstLine="709"/>
        <w:jc w:val="center"/>
        <w:rPr>
          <w:rFonts w:ascii="Arial" w:hAnsi="Arial" w:cs="Arial"/>
          <w:sz w:val="20"/>
          <w:szCs w:val="20"/>
        </w:rPr>
      </w:pPr>
      <w:r w:rsidRPr="00880479">
        <w:rPr>
          <w:rFonts w:ascii="Arial" w:hAnsi="Arial" w:cs="Arial"/>
          <w:sz w:val="20"/>
          <w:szCs w:val="20"/>
        </w:rPr>
        <w:t xml:space="preserve">Direktor </w:t>
      </w:r>
    </w:p>
    <w:p w14:paraId="4834821B" w14:textId="77777777" w:rsidR="005363D5" w:rsidRPr="00880479" w:rsidRDefault="005363D5" w:rsidP="00746DA0">
      <w:pPr>
        <w:pStyle w:val="Kazalovsebine2"/>
      </w:pPr>
    </w:p>
    <w:p w14:paraId="21701D8E" w14:textId="77777777" w:rsidR="005363D5" w:rsidRPr="00880479" w:rsidRDefault="005363D5" w:rsidP="00746DA0">
      <w:pPr>
        <w:pStyle w:val="Kazalovsebine2"/>
      </w:pPr>
    </w:p>
    <w:p w14:paraId="652A8F99" w14:textId="77777777" w:rsidR="00E639BE" w:rsidRPr="00880479" w:rsidRDefault="00E639BE">
      <w:pPr>
        <w:rPr>
          <w:rFonts w:ascii="Arial" w:hAnsi="Arial" w:cs="Arial"/>
          <w:sz w:val="20"/>
          <w:szCs w:val="20"/>
        </w:rPr>
      </w:pPr>
    </w:p>
    <w:p w14:paraId="2CD3D792" w14:textId="77777777" w:rsidR="00A2526F" w:rsidRPr="00880479" w:rsidRDefault="00A2526F">
      <w:pPr>
        <w:rPr>
          <w:rFonts w:ascii="Arial" w:hAnsi="Arial" w:cs="Arial"/>
          <w:sz w:val="20"/>
          <w:szCs w:val="20"/>
        </w:rPr>
      </w:pPr>
    </w:p>
    <w:p w14:paraId="5601C099" w14:textId="77777777" w:rsidR="0058456B" w:rsidRPr="00880479" w:rsidRDefault="0058456B">
      <w:pPr>
        <w:rPr>
          <w:rFonts w:ascii="Arial" w:hAnsi="Arial" w:cs="Arial"/>
          <w:sz w:val="20"/>
          <w:szCs w:val="20"/>
        </w:rPr>
      </w:pPr>
    </w:p>
    <w:p w14:paraId="1C468F24" w14:textId="77777777" w:rsidR="005C777F" w:rsidRPr="00880479" w:rsidRDefault="005C777F">
      <w:pPr>
        <w:rPr>
          <w:rFonts w:ascii="Arial" w:hAnsi="Arial" w:cs="Arial"/>
          <w:sz w:val="20"/>
          <w:szCs w:val="20"/>
        </w:rPr>
      </w:pPr>
    </w:p>
    <w:p w14:paraId="19EF2CA0" w14:textId="77777777" w:rsidR="00301C63" w:rsidRPr="00880479" w:rsidRDefault="00301C63">
      <w:pPr>
        <w:jc w:val="center"/>
        <w:rPr>
          <w:rFonts w:ascii="Arial" w:hAnsi="Arial" w:cs="Arial"/>
          <w:sz w:val="20"/>
          <w:szCs w:val="20"/>
        </w:rPr>
      </w:pPr>
    </w:p>
    <w:p w14:paraId="59EE1E96" w14:textId="117D3842" w:rsidR="00E03D1C" w:rsidRPr="00880479" w:rsidRDefault="005C777F">
      <w:pPr>
        <w:jc w:val="center"/>
        <w:rPr>
          <w:rFonts w:ascii="Arial" w:hAnsi="Arial" w:cs="Arial"/>
          <w:sz w:val="20"/>
          <w:szCs w:val="20"/>
        </w:rPr>
      </w:pPr>
      <w:r w:rsidRPr="00880479">
        <w:rPr>
          <w:rFonts w:ascii="Arial" w:hAnsi="Arial" w:cs="Arial"/>
          <w:sz w:val="20"/>
          <w:szCs w:val="20"/>
        </w:rPr>
        <w:t>Ljubljana,</w:t>
      </w:r>
      <w:r w:rsidR="00EF4B55" w:rsidRPr="00880479">
        <w:rPr>
          <w:rFonts w:ascii="Arial" w:hAnsi="Arial" w:cs="Arial"/>
          <w:sz w:val="20"/>
          <w:szCs w:val="20"/>
        </w:rPr>
        <w:t xml:space="preserve"> </w:t>
      </w:r>
      <w:r w:rsidR="00AA57A6" w:rsidRPr="00880479">
        <w:rPr>
          <w:rFonts w:ascii="Arial" w:hAnsi="Arial" w:cs="Arial"/>
          <w:sz w:val="20"/>
          <w:szCs w:val="20"/>
        </w:rPr>
        <w:t>februar</w:t>
      </w:r>
      <w:r w:rsidR="00301C63" w:rsidRPr="00880479">
        <w:rPr>
          <w:rFonts w:ascii="Arial" w:hAnsi="Arial" w:cs="Arial"/>
          <w:sz w:val="20"/>
          <w:szCs w:val="20"/>
        </w:rPr>
        <w:t xml:space="preserve"> </w:t>
      </w:r>
      <w:r w:rsidRPr="00880479">
        <w:rPr>
          <w:rFonts w:ascii="Arial" w:hAnsi="Arial" w:cs="Arial"/>
          <w:sz w:val="20"/>
          <w:szCs w:val="20"/>
        </w:rPr>
        <w:t>20</w:t>
      </w:r>
      <w:r w:rsidR="00F05438" w:rsidRPr="00880479">
        <w:rPr>
          <w:rFonts w:ascii="Arial" w:hAnsi="Arial" w:cs="Arial"/>
          <w:sz w:val="20"/>
          <w:szCs w:val="20"/>
        </w:rPr>
        <w:t>2</w:t>
      </w:r>
      <w:r w:rsidR="00AA57A6" w:rsidRPr="00880479">
        <w:rPr>
          <w:rFonts w:ascii="Arial" w:hAnsi="Arial" w:cs="Arial"/>
          <w:sz w:val="20"/>
          <w:szCs w:val="20"/>
        </w:rPr>
        <w:t>3</w:t>
      </w:r>
    </w:p>
    <w:p w14:paraId="1FAED583" w14:textId="77777777" w:rsidR="003022DF" w:rsidRPr="00880479" w:rsidRDefault="003022DF">
      <w:pPr>
        <w:jc w:val="center"/>
        <w:rPr>
          <w:rFonts w:ascii="Arial" w:hAnsi="Arial" w:cs="Arial"/>
          <w:sz w:val="20"/>
          <w:szCs w:val="20"/>
        </w:rPr>
      </w:pPr>
    </w:p>
    <w:p w14:paraId="1141B399" w14:textId="77777777" w:rsidR="003022DF" w:rsidRPr="00880479" w:rsidRDefault="003022DF">
      <w:pPr>
        <w:jc w:val="center"/>
        <w:rPr>
          <w:rFonts w:ascii="Arial" w:hAnsi="Arial" w:cs="Arial"/>
          <w:sz w:val="20"/>
          <w:szCs w:val="20"/>
        </w:rPr>
      </w:pPr>
    </w:p>
    <w:p w14:paraId="48565A04" w14:textId="77777777" w:rsidR="00283CC0" w:rsidRPr="00880479" w:rsidRDefault="00283CC0">
      <w:pPr>
        <w:jc w:val="center"/>
        <w:rPr>
          <w:rFonts w:ascii="Arial" w:hAnsi="Arial" w:cs="Arial"/>
          <w:sz w:val="20"/>
          <w:szCs w:val="20"/>
        </w:rPr>
      </w:pPr>
    </w:p>
    <w:p w14:paraId="33C81841" w14:textId="77777777" w:rsidR="00283CC0" w:rsidRPr="00880479" w:rsidRDefault="00283CC0">
      <w:pPr>
        <w:jc w:val="center"/>
        <w:rPr>
          <w:rFonts w:ascii="Arial" w:hAnsi="Arial" w:cs="Arial"/>
          <w:sz w:val="20"/>
          <w:szCs w:val="20"/>
        </w:rPr>
      </w:pPr>
    </w:p>
    <w:p w14:paraId="1E57566C" w14:textId="77777777" w:rsidR="00283CC0" w:rsidRPr="00880479" w:rsidRDefault="00283CC0">
      <w:pPr>
        <w:jc w:val="center"/>
        <w:rPr>
          <w:rFonts w:ascii="Arial" w:hAnsi="Arial" w:cs="Arial"/>
          <w:sz w:val="20"/>
          <w:szCs w:val="20"/>
        </w:rPr>
      </w:pPr>
    </w:p>
    <w:p w14:paraId="179B3ACA" w14:textId="77777777" w:rsidR="00283CC0" w:rsidRPr="00880479" w:rsidRDefault="00283CC0">
      <w:pPr>
        <w:jc w:val="center"/>
        <w:rPr>
          <w:rFonts w:ascii="Arial" w:hAnsi="Arial" w:cs="Arial"/>
          <w:sz w:val="20"/>
          <w:szCs w:val="20"/>
        </w:rPr>
      </w:pPr>
    </w:p>
    <w:p w14:paraId="392B0AC9" w14:textId="77777777" w:rsidR="00283CC0" w:rsidRPr="00880479" w:rsidRDefault="00283CC0">
      <w:pPr>
        <w:jc w:val="center"/>
        <w:rPr>
          <w:rFonts w:ascii="Arial" w:hAnsi="Arial" w:cs="Arial"/>
          <w:sz w:val="20"/>
          <w:szCs w:val="20"/>
        </w:rPr>
      </w:pPr>
    </w:p>
    <w:p w14:paraId="43498BB9" w14:textId="77777777" w:rsidR="00283CC0" w:rsidRPr="00880479" w:rsidRDefault="00283CC0">
      <w:pPr>
        <w:jc w:val="center"/>
        <w:rPr>
          <w:rFonts w:ascii="Arial" w:hAnsi="Arial" w:cs="Arial"/>
          <w:sz w:val="20"/>
          <w:szCs w:val="20"/>
        </w:rPr>
      </w:pPr>
    </w:p>
    <w:p w14:paraId="778215B7" w14:textId="77777777" w:rsidR="00283CC0" w:rsidRPr="00880479" w:rsidRDefault="00283CC0">
      <w:pPr>
        <w:jc w:val="center"/>
        <w:rPr>
          <w:rFonts w:ascii="Arial" w:hAnsi="Arial" w:cs="Arial"/>
          <w:sz w:val="20"/>
          <w:szCs w:val="20"/>
        </w:rPr>
      </w:pPr>
    </w:p>
    <w:p w14:paraId="548801B1" w14:textId="77777777" w:rsidR="00283CC0" w:rsidRPr="00880479" w:rsidRDefault="00283CC0">
      <w:pPr>
        <w:jc w:val="center"/>
        <w:rPr>
          <w:rFonts w:ascii="Arial" w:hAnsi="Arial" w:cs="Arial"/>
          <w:sz w:val="20"/>
          <w:szCs w:val="20"/>
        </w:rPr>
      </w:pPr>
    </w:p>
    <w:p w14:paraId="2093A01E" w14:textId="77777777" w:rsidR="003022DF" w:rsidRPr="00880479" w:rsidRDefault="003022DF">
      <w:pPr>
        <w:jc w:val="center"/>
        <w:rPr>
          <w:rFonts w:ascii="Arial" w:hAnsi="Arial" w:cs="Arial"/>
          <w:sz w:val="20"/>
          <w:szCs w:val="20"/>
        </w:rPr>
      </w:pPr>
    </w:p>
    <w:p w14:paraId="1F183769" w14:textId="77777777" w:rsidR="00574B0B" w:rsidRPr="00880479" w:rsidRDefault="00574B0B" w:rsidP="00574B0B">
      <w:pPr>
        <w:jc w:val="center"/>
        <w:rPr>
          <w:rFonts w:ascii="Arial" w:hAnsi="Arial" w:cs="Arial"/>
          <w:b/>
          <w:sz w:val="20"/>
          <w:szCs w:val="20"/>
        </w:rPr>
      </w:pPr>
      <w:r w:rsidRPr="00880479">
        <w:rPr>
          <w:rFonts w:ascii="Arial" w:hAnsi="Arial" w:cs="Arial"/>
          <w:b/>
          <w:sz w:val="20"/>
          <w:szCs w:val="20"/>
        </w:rPr>
        <w:t xml:space="preserve">NAVODILA PONUDNIKOM ZA PRIPRAVO PONUDBE </w:t>
      </w:r>
    </w:p>
    <w:p w14:paraId="7F128597" w14:textId="77777777" w:rsidR="00F453B0" w:rsidRPr="00880479" w:rsidRDefault="00F453B0" w:rsidP="00574B0B">
      <w:pPr>
        <w:jc w:val="center"/>
        <w:rPr>
          <w:rFonts w:ascii="Arial" w:hAnsi="Arial" w:cs="Arial"/>
          <w:sz w:val="20"/>
          <w:szCs w:val="20"/>
        </w:rPr>
      </w:pPr>
    </w:p>
    <w:p w14:paraId="049BF8E1" w14:textId="77777777" w:rsidR="001D79BF" w:rsidRPr="00880479" w:rsidRDefault="001D79BF" w:rsidP="00574B0B">
      <w:pPr>
        <w:jc w:val="center"/>
        <w:rPr>
          <w:rFonts w:ascii="Arial" w:hAnsi="Arial" w:cs="Arial"/>
          <w:sz w:val="20"/>
          <w:szCs w:val="20"/>
        </w:rPr>
      </w:pPr>
    </w:p>
    <w:p w14:paraId="6EA78F80" w14:textId="77777777" w:rsidR="00574B0B" w:rsidRPr="00880479" w:rsidRDefault="00574B0B" w:rsidP="00A0779E">
      <w:pPr>
        <w:autoSpaceDE w:val="0"/>
        <w:autoSpaceDN w:val="0"/>
        <w:adjustRightInd w:val="0"/>
        <w:rPr>
          <w:rFonts w:ascii="Arial" w:hAnsi="Arial" w:cs="Arial"/>
          <w:b/>
          <w:bCs/>
          <w:sz w:val="20"/>
          <w:szCs w:val="20"/>
        </w:rPr>
      </w:pPr>
    </w:p>
    <w:p w14:paraId="2D391172" w14:textId="6466CE79" w:rsidR="00DF0199" w:rsidRPr="00880479" w:rsidRDefault="00DF0199" w:rsidP="00A0779E">
      <w:pPr>
        <w:autoSpaceDE w:val="0"/>
        <w:autoSpaceDN w:val="0"/>
        <w:adjustRightInd w:val="0"/>
        <w:rPr>
          <w:rFonts w:ascii="Arial" w:hAnsi="Arial" w:cs="Arial"/>
          <w:b/>
          <w:bCs/>
          <w:sz w:val="20"/>
          <w:szCs w:val="20"/>
        </w:rPr>
      </w:pPr>
      <w:r w:rsidRPr="00880479">
        <w:rPr>
          <w:rFonts w:ascii="Arial" w:hAnsi="Arial" w:cs="Arial"/>
          <w:b/>
          <w:bCs/>
          <w:sz w:val="20"/>
          <w:szCs w:val="20"/>
        </w:rPr>
        <w:t>VSEBINA RAZPISNE DOKUMENTACI</w:t>
      </w:r>
      <w:r w:rsidR="00A0779E" w:rsidRPr="00880479">
        <w:rPr>
          <w:rFonts w:ascii="Arial" w:hAnsi="Arial" w:cs="Arial"/>
          <w:b/>
          <w:bCs/>
          <w:sz w:val="20"/>
          <w:szCs w:val="20"/>
        </w:rPr>
        <w:t>JE</w:t>
      </w:r>
      <w:r w:rsidR="00A45E29" w:rsidRPr="00880479">
        <w:rPr>
          <w:rFonts w:ascii="Arial" w:hAnsi="Arial" w:cs="Arial"/>
          <w:b/>
          <w:bCs/>
          <w:sz w:val="20"/>
          <w:szCs w:val="20"/>
        </w:rPr>
        <w:t xml:space="preserve"> </w:t>
      </w:r>
    </w:p>
    <w:p w14:paraId="015F0448" w14:textId="77777777" w:rsidR="00A803E2" w:rsidRPr="00880479" w:rsidRDefault="00A803E2" w:rsidP="00A0779E">
      <w:pPr>
        <w:autoSpaceDE w:val="0"/>
        <w:autoSpaceDN w:val="0"/>
        <w:adjustRightInd w:val="0"/>
        <w:rPr>
          <w:rFonts w:ascii="Arial" w:hAnsi="Arial" w:cs="Arial"/>
          <w:b/>
          <w:bCs/>
          <w:sz w:val="20"/>
          <w:szCs w:val="20"/>
        </w:rPr>
      </w:pPr>
    </w:p>
    <w:sdt>
      <w:sdtPr>
        <w:rPr>
          <w:rFonts w:ascii="Arial" w:hAnsi="Arial" w:cs="Arial"/>
          <w:b/>
          <w:bCs/>
          <w:smallCaps w:val="0"/>
          <w:noProof/>
          <w:sz w:val="20"/>
          <w:szCs w:val="20"/>
        </w:rPr>
        <w:id w:val="13333687"/>
        <w:docPartObj>
          <w:docPartGallery w:val="Table of Contents"/>
          <w:docPartUnique/>
        </w:docPartObj>
      </w:sdtPr>
      <w:sdtEndPr>
        <w:rPr>
          <w:rFonts w:ascii="Times New Roman" w:hAnsi="Times New Roman" w:cs="Times New Roman"/>
          <w:b w:val="0"/>
          <w:bCs w:val="0"/>
          <w:noProof w:val="0"/>
          <w:sz w:val="16"/>
          <w:szCs w:val="16"/>
        </w:rPr>
      </w:sdtEndPr>
      <w:sdtContent>
        <w:p w14:paraId="6541B7AF" w14:textId="77777777" w:rsidR="00340D1E" w:rsidRPr="00340D1E" w:rsidRDefault="00031A30">
          <w:pPr>
            <w:pStyle w:val="Kazalovsebine3"/>
            <w:rPr>
              <w:rFonts w:asciiTheme="minorHAnsi" w:eastAsiaTheme="minorEastAsia" w:hAnsiTheme="minorHAnsi" w:cstheme="minorBidi"/>
              <w:smallCaps w:val="0"/>
              <w:noProof/>
            </w:rPr>
          </w:pPr>
          <w:r w:rsidRPr="00880479">
            <w:rPr>
              <w:rFonts w:ascii="Arial" w:hAnsi="Arial" w:cs="Arial"/>
              <w:bCs/>
              <w:sz w:val="20"/>
              <w:szCs w:val="20"/>
            </w:rPr>
            <w:fldChar w:fldCharType="begin"/>
          </w:r>
          <w:r w:rsidR="004A0665" w:rsidRPr="00880479">
            <w:rPr>
              <w:rFonts w:ascii="Arial" w:hAnsi="Arial" w:cs="Arial"/>
              <w:sz w:val="20"/>
              <w:szCs w:val="20"/>
            </w:rPr>
            <w:instrText xml:space="preserve"> TOC \o "1-3" \h \z \u </w:instrText>
          </w:r>
          <w:r w:rsidRPr="00880479">
            <w:rPr>
              <w:rFonts w:ascii="Arial" w:hAnsi="Arial" w:cs="Arial"/>
              <w:bCs/>
              <w:sz w:val="20"/>
              <w:szCs w:val="20"/>
            </w:rPr>
            <w:fldChar w:fldCharType="separate"/>
          </w:r>
          <w:hyperlink w:anchor="_Toc127426828" w:history="1">
            <w:r w:rsidR="00340D1E" w:rsidRPr="00340D1E">
              <w:rPr>
                <w:rStyle w:val="Hiperpovezava"/>
                <w:noProof/>
              </w:rPr>
              <w:t>1.</w:t>
            </w:r>
            <w:r w:rsidR="00340D1E" w:rsidRPr="00340D1E">
              <w:rPr>
                <w:rFonts w:asciiTheme="minorHAnsi" w:eastAsiaTheme="minorEastAsia" w:hAnsiTheme="minorHAnsi" w:cstheme="minorBidi"/>
                <w:smallCaps w:val="0"/>
                <w:noProof/>
              </w:rPr>
              <w:tab/>
            </w:r>
            <w:r w:rsidR="00340D1E" w:rsidRPr="00340D1E">
              <w:rPr>
                <w:rStyle w:val="Hiperpovezava"/>
                <w:noProof/>
              </w:rPr>
              <w:t>Osnovni podatki o naročilu</w:t>
            </w:r>
            <w:r w:rsidR="00340D1E" w:rsidRPr="00340D1E">
              <w:rPr>
                <w:noProof/>
                <w:webHidden/>
              </w:rPr>
              <w:tab/>
            </w:r>
            <w:r w:rsidR="00340D1E" w:rsidRPr="00340D1E">
              <w:rPr>
                <w:noProof/>
                <w:webHidden/>
              </w:rPr>
              <w:fldChar w:fldCharType="begin"/>
            </w:r>
            <w:r w:rsidR="00340D1E" w:rsidRPr="00340D1E">
              <w:rPr>
                <w:noProof/>
                <w:webHidden/>
              </w:rPr>
              <w:instrText xml:space="preserve"> PAGEREF _Toc127426828 \h </w:instrText>
            </w:r>
            <w:r w:rsidR="00340D1E" w:rsidRPr="00340D1E">
              <w:rPr>
                <w:noProof/>
                <w:webHidden/>
              </w:rPr>
            </w:r>
            <w:r w:rsidR="00340D1E" w:rsidRPr="00340D1E">
              <w:rPr>
                <w:noProof/>
                <w:webHidden/>
              </w:rPr>
              <w:fldChar w:fldCharType="separate"/>
            </w:r>
            <w:r w:rsidR="00707051">
              <w:rPr>
                <w:noProof/>
                <w:webHidden/>
              </w:rPr>
              <w:t>3</w:t>
            </w:r>
            <w:r w:rsidR="00340D1E" w:rsidRPr="00340D1E">
              <w:rPr>
                <w:noProof/>
                <w:webHidden/>
              </w:rPr>
              <w:fldChar w:fldCharType="end"/>
            </w:r>
          </w:hyperlink>
        </w:p>
        <w:p w14:paraId="253099A8" w14:textId="77777777" w:rsidR="00340D1E" w:rsidRPr="00340D1E" w:rsidRDefault="00CD3E87">
          <w:pPr>
            <w:pStyle w:val="Kazalovsebine3"/>
            <w:rPr>
              <w:rFonts w:asciiTheme="minorHAnsi" w:eastAsiaTheme="minorEastAsia" w:hAnsiTheme="minorHAnsi" w:cstheme="minorBidi"/>
              <w:smallCaps w:val="0"/>
              <w:noProof/>
            </w:rPr>
          </w:pPr>
          <w:hyperlink w:anchor="_Toc127426829" w:history="1">
            <w:r w:rsidR="00340D1E" w:rsidRPr="00340D1E">
              <w:rPr>
                <w:rStyle w:val="Hiperpovezava"/>
                <w:noProof/>
              </w:rPr>
              <w:t>2.</w:t>
            </w:r>
            <w:r w:rsidR="00340D1E" w:rsidRPr="00340D1E">
              <w:rPr>
                <w:rFonts w:asciiTheme="minorHAnsi" w:eastAsiaTheme="minorEastAsia" w:hAnsiTheme="minorHAnsi" w:cstheme="minorBidi"/>
                <w:smallCaps w:val="0"/>
                <w:noProof/>
              </w:rPr>
              <w:tab/>
            </w:r>
            <w:r w:rsidR="00340D1E" w:rsidRPr="00340D1E">
              <w:rPr>
                <w:rStyle w:val="Hiperpovezava"/>
                <w:noProof/>
              </w:rPr>
              <w:t>Ponudnik</w:t>
            </w:r>
            <w:r w:rsidR="00340D1E" w:rsidRPr="00340D1E">
              <w:rPr>
                <w:noProof/>
                <w:webHidden/>
              </w:rPr>
              <w:tab/>
            </w:r>
            <w:r w:rsidR="00340D1E" w:rsidRPr="00340D1E">
              <w:rPr>
                <w:noProof/>
                <w:webHidden/>
              </w:rPr>
              <w:fldChar w:fldCharType="begin"/>
            </w:r>
            <w:r w:rsidR="00340D1E" w:rsidRPr="00340D1E">
              <w:rPr>
                <w:noProof/>
                <w:webHidden/>
              </w:rPr>
              <w:instrText xml:space="preserve"> PAGEREF _Toc127426829 \h </w:instrText>
            </w:r>
            <w:r w:rsidR="00340D1E" w:rsidRPr="00340D1E">
              <w:rPr>
                <w:noProof/>
                <w:webHidden/>
              </w:rPr>
            </w:r>
            <w:r w:rsidR="00340D1E" w:rsidRPr="00340D1E">
              <w:rPr>
                <w:noProof/>
                <w:webHidden/>
              </w:rPr>
              <w:fldChar w:fldCharType="separate"/>
            </w:r>
            <w:r w:rsidR="00707051">
              <w:rPr>
                <w:noProof/>
                <w:webHidden/>
              </w:rPr>
              <w:t>4</w:t>
            </w:r>
            <w:r w:rsidR="00340D1E" w:rsidRPr="00340D1E">
              <w:rPr>
                <w:noProof/>
                <w:webHidden/>
              </w:rPr>
              <w:fldChar w:fldCharType="end"/>
            </w:r>
          </w:hyperlink>
        </w:p>
        <w:p w14:paraId="548376C8" w14:textId="77777777" w:rsidR="00340D1E" w:rsidRPr="00340D1E" w:rsidRDefault="00CD3E87">
          <w:pPr>
            <w:pStyle w:val="Kazalovsebine3"/>
            <w:rPr>
              <w:rFonts w:asciiTheme="minorHAnsi" w:eastAsiaTheme="minorEastAsia" w:hAnsiTheme="minorHAnsi" w:cstheme="minorBidi"/>
              <w:smallCaps w:val="0"/>
              <w:noProof/>
            </w:rPr>
          </w:pPr>
          <w:hyperlink w:anchor="_Toc127426830" w:history="1">
            <w:r w:rsidR="00340D1E" w:rsidRPr="00340D1E">
              <w:rPr>
                <w:rStyle w:val="Hiperpovezava"/>
                <w:noProof/>
              </w:rPr>
              <w:t>3.</w:t>
            </w:r>
            <w:r w:rsidR="00340D1E" w:rsidRPr="00340D1E">
              <w:rPr>
                <w:rFonts w:asciiTheme="minorHAnsi" w:eastAsiaTheme="minorEastAsia" w:hAnsiTheme="minorHAnsi" w:cstheme="minorBidi"/>
                <w:smallCaps w:val="0"/>
                <w:noProof/>
              </w:rPr>
              <w:tab/>
            </w:r>
            <w:r w:rsidR="00340D1E" w:rsidRPr="00340D1E">
              <w:rPr>
                <w:rStyle w:val="Hiperpovezava"/>
                <w:noProof/>
              </w:rPr>
              <w:t>Rok in način predložitve ponudbe</w:t>
            </w:r>
            <w:r w:rsidR="00340D1E" w:rsidRPr="00340D1E">
              <w:rPr>
                <w:noProof/>
                <w:webHidden/>
              </w:rPr>
              <w:tab/>
            </w:r>
            <w:r w:rsidR="00340D1E" w:rsidRPr="00340D1E">
              <w:rPr>
                <w:noProof/>
                <w:webHidden/>
              </w:rPr>
              <w:fldChar w:fldCharType="begin"/>
            </w:r>
            <w:r w:rsidR="00340D1E" w:rsidRPr="00340D1E">
              <w:rPr>
                <w:noProof/>
                <w:webHidden/>
              </w:rPr>
              <w:instrText xml:space="preserve"> PAGEREF _Toc127426830 \h </w:instrText>
            </w:r>
            <w:r w:rsidR="00340D1E" w:rsidRPr="00340D1E">
              <w:rPr>
                <w:noProof/>
                <w:webHidden/>
              </w:rPr>
            </w:r>
            <w:r w:rsidR="00340D1E" w:rsidRPr="00340D1E">
              <w:rPr>
                <w:noProof/>
                <w:webHidden/>
              </w:rPr>
              <w:fldChar w:fldCharType="separate"/>
            </w:r>
            <w:r w:rsidR="00707051">
              <w:rPr>
                <w:noProof/>
                <w:webHidden/>
              </w:rPr>
              <w:t>4</w:t>
            </w:r>
            <w:r w:rsidR="00340D1E" w:rsidRPr="00340D1E">
              <w:rPr>
                <w:noProof/>
                <w:webHidden/>
              </w:rPr>
              <w:fldChar w:fldCharType="end"/>
            </w:r>
          </w:hyperlink>
        </w:p>
        <w:p w14:paraId="5270ABB3" w14:textId="77777777" w:rsidR="00340D1E" w:rsidRPr="00340D1E" w:rsidRDefault="00CD3E87">
          <w:pPr>
            <w:pStyle w:val="Kazalovsebine3"/>
            <w:rPr>
              <w:rFonts w:asciiTheme="minorHAnsi" w:eastAsiaTheme="minorEastAsia" w:hAnsiTheme="minorHAnsi" w:cstheme="minorBidi"/>
              <w:smallCaps w:val="0"/>
              <w:noProof/>
            </w:rPr>
          </w:pPr>
          <w:hyperlink w:anchor="_Toc127426831" w:history="1">
            <w:r w:rsidR="00340D1E" w:rsidRPr="00340D1E">
              <w:rPr>
                <w:rStyle w:val="Hiperpovezava"/>
                <w:noProof/>
              </w:rPr>
              <w:t>4.</w:t>
            </w:r>
            <w:r w:rsidR="00340D1E" w:rsidRPr="00340D1E">
              <w:rPr>
                <w:rFonts w:asciiTheme="minorHAnsi" w:eastAsiaTheme="minorEastAsia" w:hAnsiTheme="minorHAnsi" w:cstheme="minorBidi"/>
                <w:smallCaps w:val="0"/>
                <w:noProof/>
              </w:rPr>
              <w:tab/>
            </w:r>
            <w:r w:rsidR="00340D1E" w:rsidRPr="00340D1E">
              <w:rPr>
                <w:rStyle w:val="Hiperpovezava"/>
                <w:noProof/>
              </w:rPr>
              <w:t>Čas in kraj odpiranja ponudb</w:t>
            </w:r>
            <w:r w:rsidR="00340D1E" w:rsidRPr="00340D1E">
              <w:rPr>
                <w:noProof/>
                <w:webHidden/>
              </w:rPr>
              <w:tab/>
            </w:r>
            <w:r w:rsidR="00340D1E" w:rsidRPr="00340D1E">
              <w:rPr>
                <w:noProof/>
                <w:webHidden/>
              </w:rPr>
              <w:fldChar w:fldCharType="begin"/>
            </w:r>
            <w:r w:rsidR="00340D1E" w:rsidRPr="00340D1E">
              <w:rPr>
                <w:noProof/>
                <w:webHidden/>
              </w:rPr>
              <w:instrText xml:space="preserve"> PAGEREF _Toc127426831 \h </w:instrText>
            </w:r>
            <w:r w:rsidR="00340D1E" w:rsidRPr="00340D1E">
              <w:rPr>
                <w:noProof/>
                <w:webHidden/>
              </w:rPr>
            </w:r>
            <w:r w:rsidR="00340D1E" w:rsidRPr="00340D1E">
              <w:rPr>
                <w:noProof/>
                <w:webHidden/>
              </w:rPr>
              <w:fldChar w:fldCharType="separate"/>
            </w:r>
            <w:r w:rsidR="00707051">
              <w:rPr>
                <w:noProof/>
                <w:webHidden/>
              </w:rPr>
              <w:t>5</w:t>
            </w:r>
            <w:r w:rsidR="00340D1E" w:rsidRPr="00340D1E">
              <w:rPr>
                <w:noProof/>
                <w:webHidden/>
              </w:rPr>
              <w:fldChar w:fldCharType="end"/>
            </w:r>
          </w:hyperlink>
        </w:p>
        <w:p w14:paraId="4777D216" w14:textId="77777777" w:rsidR="00340D1E" w:rsidRPr="00340D1E" w:rsidRDefault="00CD3E87">
          <w:pPr>
            <w:pStyle w:val="Kazalovsebine3"/>
            <w:rPr>
              <w:rFonts w:asciiTheme="minorHAnsi" w:eastAsiaTheme="minorEastAsia" w:hAnsiTheme="minorHAnsi" w:cstheme="minorBidi"/>
              <w:smallCaps w:val="0"/>
              <w:noProof/>
            </w:rPr>
          </w:pPr>
          <w:hyperlink w:anchor="_Toc127426832" w:history="1">
            <w:r w:rsidR="00340D1E" w:rsidRPr="00340D1E">
              <w:rPr>
                <w:rStyle w:val="Hiperpovezava"/>
                <w:noProof/>
              </w:rPr>
              <w:t>5.</w:t>
            </w:r>
            <w:r w:rsidR="00340D1E" w:rsidRPr="00340D1E">
              <w:rPr>
                <w:rFonts w:asciiTheme="minorHAnsi" w:eastAsiaTheme="minorEastAsia" w:hAnsiTheme="minorHAnsi" w:cstheme="minorBidi"/>
                <w:smallCaps w:val="0"/>
                <w:noProof/>
              </w:rPr>
              <w:tab/>
            </w:r>
            <w:r w:rsidR="00340D1E" w:rsidRPr="00340D1E">
              <w:rPr>
                <w:rStyle w:val="Hiperpovezava"/>
                <w:noProof/>
              </w:rPr>
              <w:t>Ugotavljanje sposobnosti</w:t>
            </w:r>
            <w:r w:rsidR="00340D1E" w:rsidRPr="00340D1E">
              <w:rPr>
                <w:noProof/>
                <w:webHidden/>
              </w:rPr>
              <w:tab/>
            </w:r>
            <w:r w:rsidR="00340D1E" w:rsidRPr="00340D1E">
              <w:rPr>
                <w:noProof/>
                <w:webHidden/>
              </w:rPr>
              <w:fldChar w:fldCharType="begin"/>
            </w:r>
            <w:r w:rsidR="00340D1E" w:rsidRPr="00340D1E">
              <w:rPr>
                <w:noProof/>
                <w:webHidden/>
              </w:rPr>
              <w:instrText xml:space="preserve"> PAGEREF _Toc127426832 \h </w:instrText>
            </w:r>
            <w:r w:rsidR="00340D1E" w:rsidRPr="00340D1E">
              <w:rPr>
                <w:noProof/>
                <w:webHidden/>
              </w:rPr>
            </w:r>
            <w:r w:rsidR="00340D1E" w:rsidRPr="00340D1E">
              <w:rPr>
                <w:noProof/>
                <w:webHidden/>
              </w:rPr>
              <w:fldChar w:fldCharType="separate"/>
            </w:r>
            <w:r w:rsidR="00707051">
              <w:rPr>
                <w:noProof/>
                <w:webHidden/>
              </w:rPr>
              <w:t>5</w:t>
            </w:r>
            <w:r w:rsidR="00340D1E" w:rsidRPr="00340D1E">
              <w:rPr>
                <w:noProof/>
                <w:webHidden/>
              </w:rPr>
              <w:fldChar w:fldCharType="end"/>
            </w:r>
          </w:hyperlink>
        </w:p>
        <w:p w14:paraId="5AC36A96" w14:textId="77777777" w:rsidR="00340D1E" w:rsidRPr="00340D1E" w:rsidRDefault="00CD3E87">
          <w:pPr>
            <w:pStyle w:val="Kazalovsebine3"/>
            <w:rPr>
              <w:rFonts w:asciiTheme="minorHAnsi" w:eastAsiaTheme="minorEastAsia" w:hAnsiTheme="minorHAnsi" w:cstheme="minorBidi"/>
              <w:smallCaps w:val="0"/>
              <w:noProof/>
            </w:rPr>
          </w:pPr>
          <w:hyperlink w:anchor="_Toc127426833" w:history="1">
            <w:r w:rsidR="00340D1E" w:rsidRPr="00340D1E">
              <w:rPr>
                <w:rStyle w:val="Hiperpovezava"/>
                <w:noProof/>
              </w:rPr>
              <w:t>5.1 Razlogi za izključitev in pogoji za sodelovanje</w:t>
            </w:r>
            <w:bookmarkStart w:id="1" w:name="_GoBack"/>
            <w:bookmarkEnd w:id="1"/>
            <w:r w:rsidR="00340D1E" w:rsidRPr="00340D1E">
              <w:rPr>
                <w:noProof/>
                <w:webHidden/>
              </w:rPr>
              <w:tab/>
            </w:r>
            <w:r w:rsidR="00340D1E" w:rsidRPr="00340D1E">
              <w:rPr>
                <w:noProof/>
                <w:webHidden/>
              </w:rPr>
              <w:fldChar w:fldCharType="begin"/>
            </w:r>
            <w:r w:rsidR="00340D1E" w:rsidRPr="00340D1E">
              <w:rPr>
                <w:noProof/>
                <w:webHidden/>
              </w:rPr>
              <w:instrText xml:space="preserve"> PAGEREF _Toc127426833 \h </w:instrText>
            </w:r>
            <w:r w:rsidR="00340D1E" w:rsidRPr="00340D1E">
              <w:rPr>
                <w:noProof/>
                <w:webHidden/>
              </w:rPr>
            </w:r>
            <w:r w:rsidR="00340D1E" w:rsidRPr="00340D1E">
              <w:rPr>
                <w:noProof/>
                <w:webHidden/>
              </w:rPr>
              <w:fldChar w:fldCharType="separate"/>
            </w:r>
            <w:r w:rsidR="00707051">
              <w:rPr>
                <w:noProof/>
                <w:webHidden/>
              </w:rPr>
              <w:t>5</w:t>
            </w:r>
            <w:r w:rsidR="00340D1E" w:rsidRPr="00340D1E">
              <w:rPr>
                <w:noProof/>
                <w:webHidden/>
              </w:rPr>
              <w:fldChar w:fldCharType="end"/>
            </w:r>
          </w:hyperlink>
        </w:p>
        <w:p w14:paraId="15DCD91B" w14:textId="77777777" w:rsidR="00340D1E" w:rsidRPr="00340D1E" w:rsidRDefault="00CD3E87">
          <w:pPr>
            <w:pStyle w:val="Kazalovsebine3"/>
            <w:rPr>
              <w:rFonts w:asciiTheme="minorHAnsi" w:eastAsiaTheme="minorEastAsia" w:hAnsiTheme="minorHAnsi" w:cstheme="minorBidi"/>
              <w:smallCaps w:val="0"/>
              <w:noProof/>
            </w:rPr>
          </w:pPr>
          <w:hyperlink w:anchor="_Toc127426834" w:history="1">
            <w:r w:rsidR="00340D1E" w:rsidRPr="00340D1E">
              <w:rPr>
                <w:rStyle w:val="Hiperpovezava"/>
                <w:noProof/>
              </w:rPr>
              <w:t>5.1.1</w:t>
            </w:r>
            <w:r w:rsidR="00340D1E" w:rsidRPr="00340D1E">
              <w:rPr>
                <w:rFonts w:asciiTheme="minorHAnsi" w:eastAsiaTheme="minorEastAsia" w:hAnsiTheme="minorHAnsi" w:cstheme="minorBidi"/>
                <w:smallCaps w:val="0"/>
                <w:noProof/>
              </w:rPr>
              <w:tab/>
            </w:r>
            <w:r w:rsidR="00340D1E" w:rsidRPr="00340D1E">
              <w:rPr>
                <w:rStyle w:val="Hiperpovezava"/>
                <w:noProof/>
              </w:rPr>
              <w:t>Razlogi za izključitev</w:t>
            </w:r>
            <w:r w:rsidR="00340D1E" w:rsidRPr="00340D1E">
              <w:rPr>
                <w:noProof/>
                <w:webHidden/>
              </w:rPr>
              <w:tab/>
            </w:r>
            <w:r w:rsidR="00340D1E" w:rsidRPr="00340D1E">
              <w:rPr>
                <w:noProof/>
                <w:webHidden/>
              </w:rPr>
              <w:fldChar w:fldCharType="begin"/>
            </w:r>
            <w:r w:rsidR="00340D1E" w:rsidRPr="00340D1E">
              <w:rPr>
                <w:noProof/>
                <w:webHidden/>
              </w:rPr>
              <w:instrText xml:space="preserve"> PAGEREF _Toc127426834 \h </w:instrText>
            </w:r>
            <w:r w:rsidR="00340D1E" w:rsidRPr="00340D1E">
              <w:rPr>
                <w:noProof/>
                <w:webHidden/>
              </w:rPr>
            </w:r>
            <w:r w:rsidR="00340D1E" w:rsidRPr="00340D1E">
              <w:rPr>
                <w:noProof/>
                <w:webHidden/>
              </w:rPr>
              <w:fldChar w:fldCharType="separate"/>
            </w:r>
            <w:r w:rsidR="00707051">
              <w:rPr>
                <w:noProof/>
                <w:webHidden/>
              </w:rPr>
              <w:t>5</w:t>
            </w:r>
            <w:r w:rsidR="00340D1E" w:rsidRPr="00340D1E">
              <w:rPr>
                <w:noProof/>
                <w:webHidden/>
              </w:rPr>
              <w:fldChar w:fldCharType="end"/>
            </w:r>
          </w:hyperlink>
        </w:p>
        <w:p w14:paraId="5481A7C4" w14:textId="77777777" w:rsidR="00340D1E" w:rsidRPr="00340D1E" w:rsidRDefault="00CD3E87">
          <w:pPr>
            <w:pStyle w:val="Kazalovsebine3"/>
            <w:rPr>
              <w:rFonts w:asciiTheme="minorHAnsi" w:eastAsiaTheme="minorEastAsia" w:hAnsiTheme="minorHAnsi" w:cstheme="minorBidi"/>
              <w:smallCaps w:val="0"/>
              <w:noProof/>
            </w:rPr>
          </w:pPr>
          <w:hyperlink w:anchor="_Toc127426835" w:history="1">
            <w:r w:rsidR="00340D1E" w:rsidRPr="00340D1E">
              <w:rPr>
                <w:rStyle w:val="Hiperpovezava"/>
                <w:noProof/>
              </w:rPr>
              <w:t>5.1.2</w:t>
            </w:r>
            <w:r w:rsidR="00340D1E" w:rsidRPr="00340D1E">
              <w:rPr>
                <w:rFonts w:asciiTheme="minorHAnsi" w:eastAsiaTheme="minorEastAsia" w:hAnsiTheme="minorHAnsi" w:cstheme="minorBidi"/>
                <w:smallCaps w:val="0"/>
                <w:noProof/>
              </w:rPr>
              <w:tab/>
            </w:r>
            <w:r w:rsidR="00340D1E" w:rsidRPr="00340D1E">
              <w:rPr>
                <w:rStyle w:val="Hiperpovezava"/>
                <w:noProof/>
              </w:rPr>
              <w:t>Pogoji za sodelovanje</w:t>
            </w:r>
            <w:r w:rsidR="00340D1E" w:rsidRPr="00340D1E">
              <w:rPr>
                <w:noProof/>
                <w:webHidden/>
              </w:rPr>
              <w:tab/>
            </w:r>
            <w:r w:rsidR="00340D1E" w:rsidRPr="00340D1E">
              <w:rPr>
                <w:noProof/>
                <w:webHidden/>
              </w:rPr>
              <w:fldChar w:fldCharType="begin"/>
            </w:r>
            <w:r w:rsidR="00340D1E" w:rsidRPr="00340D1E">
              <w:rPr>
                <w:noProof/>
                <w:webHidden/>
              </w:rPr>
              <w:instrText xml:space="preserve"> PAGEREF _Toc127426835 \h </w:instrText>
            </w:r>
            <w:r w:rsidR="00340D1E" w:rsidRPr="00340D1E">
              <w:rPr>
                <w:noProof/>
                <w:webHidden/>
              </w:rPr>
            </w:r>
            <w:r w:rsidR="00340D1E" w:rsidRPr="00340D1E">
              <w:rPr>
                <w:noProof/>
                <w:webHidden/>
              </w:rPr>
              <w:fldChar w:fldCharType="separate"/>
            </w:r>
            <w:r w:rsidR="00707051">
              <w:rPr>
                <w:noProof/>
                <w:webHidden/>
              </w:rPr>
              <w:t>8</w:t>
            </w:r>
            <w:r w:rsidR="00340D1E" w:rsidRPr="00340D1E">
              <w:rPr>
                <w:noProof/>
                <w:webHidden/>
              </w:rPr>
              <w:fldChar w:fldCharType="end"/>
            </w:r>
          </w:hyperlink>
        </w:p>
        <w:p w14:paraId="0D0DE492" w14:textId="77777777" w:rsidR="00340D1E" w:rsidRPr="00340D1E" w:rsidRDefault="00CD3E87">
          <w:pPr>
            <w:pStyle w:val="Kazalovsebine3"/>
            <w:rPr>
              <w:rFonts w:asciiTheme="minorHAnsi" w:eastAsiaTheme="minorEastAsia" w:hAnsiTheme="minorHAnsi" w:cstheme="minorBidi"/>
              <w:smallCaps w:val="0"/>
              <w:noProof/>
            </w:rPr>
          </w:pPr>
          <w:hyperlink w:anchor="_Toc127426836" w:history="1">
            <w:r w:rsidR="00340D1E" w:rsidRPr="00340D1E">
              <w:rPr>
                <w:rStyle w:val="Hiperpovezava"/>
                <w:noProof/>
              </w:rPr>
              <w:t>6.</w:t>
            </w:r>
            <w:r w:rsidR="00340D1E" w:rsidRPr="00340D1E">
              <w:rPr>
                <w:rFonts w:asciiTheme="minorHAnsi" w:eastAsiaTheme="minorEastAsia" w:hAnsiTheme="minorHAnsi" w:cstheme="minorBidi"/>
                <w:smallCaps w:val="0"/>
                <w:noProof/>
              </w:rPr>
              <w:tab/>
            </w:r>
            <w:r w:rsidR="00340D1E" w:rsidRPr="00340D1E">
              <w:rPr>
                <w:rStyle w:val="Hiperpovezava"/>
                <w:noProof/>
              </w:rPr>
              <w:t>Merilo za ocenjevanje ponudb</w:t>
            </w:r>
            <w:r w:rsidR="00340D1E" w:rsidRPr="00340D1E">
              <w:rPr>
                <w:noProof/>
                <w:webHidden/>
              </w:rPr>
              <w:tab/>
            </w:r>
            <w:r w:rsidR="00340D1E" w:rsidRPr="00340D1E">
              <w:rPr>
                <w:noProof/>
                <w:webHidden/>
              </w:rPr>
              <w:fldChar w:fldCharType="begin"/>
            </w:r>
            <w:r w:rsidR="00340D1E" w:rsidRPr="00340D1E">
              <w:rPr>
                <w:noProof/>
                <w:webHidden/>
              </w:rPr>
              <w:instrText xml:space="preserve"> PAGEREF _Toc127426836 \h </w:instrText>
            </w:r>
            <w:r w:rsidR="00340D1E" w:rsidRPr="00340D1E">
              <w:rPr>
                <w:noProof/>
                <w:webHidden/>
              </w:rPr>
            </w:r>
            <w:r w:rsidR="00340D1E" w:rsidRPr="00340D1E">
              <w:rPr>
                <w:noProof/>
                <w:webHidden/>
              </w:rPr>
              <w:fldChar w:fldCharType="separate"/>
            </w:r>
            <w:r w:rsidR="00707051">
              <w:rPr>
                <w:noProof/>
                <w:webHidden/>
              </w:rPr>
              <w:t>10</w:t>
            </w:r>
            <w:r w:rsidR="00340D1E" w:rsidRPr="00340D1E">
              <w:rPr>
                <w:noProof/>
                <w:webHidden/>
              </w:rPr>
              <w:fldChar w:fldCharType="end"/>
            </w:r>
          </w:hyperlink>
        </w:p>
        <w:p w14:paraId="69066AC3" w14:textId="77777777" w:rsidR="00340D1E" w:rsidRPr="00340D1E" w:rsidRDefault="00CD3E87">
          <w:pPr>
            <w:pStyle w:val="Kazalovsebine3"/>
            <w:rPr>
              <w:rFonts w:asciiTheme="minorHAnsi" w:eastAsiaTheme="minorEastAsia" w:hAnsiTheme="minorHAnsi" w:cstheme="minorBidi"/>
              <w:smallCaps w:val="0"/>
              <w:noProof/>
            </w:rPr>
          </w:pPr>
          <w:hyperlink w:anchor="_Toc127426837" w:history="1">
            <w:r w:rsidR="00340D1E" w:rsidRPr="00340D1E">
              <w:rPr>
                <w:rStyle w:val="Hiperpovezava"/>
                <w:rFonts w:ascii="Arial" w:eastAsia="Batang" w:hAnsi="Arial" w:cs="Arial"/>
                <w:noProof/>
              </w:rPr>
              <w:t>7.</w:t>
            </w:r>
            <w:r w:rsidR="00340D1E" w:rsidRPr="00340D1E">
              <w:rPr>
                <w:rFonts w:asciiTheme="minorHAnsi" w:eastAsiaTheme="minorEastAsia" w:hAnsiTheme="minorHAnsi" w:cstheme="minorBidi"/>
                <w:smallCaps w:val="0"/>
                <w:noProof/>
              </w:rPr>
              <w:tab/>
            </w:r>
            <w:r w:rsidR="00340D1E" w:rsidRPr="00340D1E">
              <w:rPr>
                <w:rStyle w:val="Hiperpovezava"/>
                <w:rFonts w:ascii="Arial" w:eastAsia="Batang" w:hAnsi="Arial" w:cs="Arial"/>
                <w:noProof/>
              </w:rPr>
              <w:t>Definicija dopustne ponudbe</w:t>
            </w:r>
            <w:r w:rsidR="00340D1E" w:rsidRPr="00340D1E">
              <w:rPr>
                <w:noProof/>
                <w:webHidden/>
              </w:rPr>
              <w:tab/>
            </w:r>
            <w:r w:rsidR="00340D1E" w:rsidRPr="00340D1E">
              <w:rPr>
                <w:noProof/>
                <w:webHidden/>
              </w:rPr>
              <w:fldChar w:fldCharType="begin"/>
            </w:r>
            <w:r w:rsidR="00340D1E" w:rsidRPr="00340D1E">
              <w:rPr>
                <w:noProof/>
                <w:webHidden/>
              </w:rPr>
              <w:instrText xml:space="preserve"> PAGEREF _Toc127426837 \h </w:instrText>
            </w:r>
            <w:r w:rsidR="00340D1E" w:rsidRPr="00340D1E">
              <w:rPr>
                <w:noProof/>
                <w:webHidden/>
              </w:rPr>
            </w:r>
            <w:r w:rsidR="00340D1E" w:rsidRPr="00340D1E">
              <w:rPr>
                <w:noProof/>
                <w:webHidden/>
              </w:rPr>
              <w:fldChar w:fldCharType="separate"/>
            </w:r>
            <w:r w:rsidR="00707051">
              <w:rPr>
                <w:noProof/>
                <w:webHidden/>
              </w:rPr>
              <w:t>10</w:t>
            </w:r>
            <w:r w:rsidR="00340D1E" w:rsidRPr="00340D1E">
              <w:rPr>
                <w:noProof/>
                <w:webHidden/>
              </w:rPr>
              <w:fldChar w:fldCharType="end"/>
            </w:r>
          </w:hyperlink>
        </w:p>
        <w:p w14:paraId="363A9DBF" w14:textId="77777777" w:rsidR="00340D1E" w:rsidRPr="00340D1E" w:rsidRDefault="00CD3E87">
          <w:pPr>
            <w:pStyle w:val="Kazalovsebine3"/>
            <w:rPr>
              <w:rFonts w:asciiTheme="minorHAnsi" w:eastAsiaTheme="minorEastAsia" w:hAnsiTheme="minorHAnsi" w:cstheme="minorBidi"/>
              <w:smallCaps w:val="0"/>
              <w:noProof/>
            </w:rPr>
          </w:pPr>
          <w:hyperlink w:anchor="_Toc127426838" w:history="1">
            <w:r w:rsidR="00340D1E" w:rsidRPr="00340D1E">
              <w:rPr>
                <w:rStyle w:val="Hiperpovezava"/>
                <w:rFonts w:ascii="Arial" w:eastAsia="Batang" w:hAnsi="Arial" w:cs="Arial"/>
                <w:noProof/>
              </w:rPr>
              <w:t>8.</w:t>
            </w:r>
            <w:r w:rsidR="00340D1E" w:rsidRPr="00340D1E">
              <w:rPr>
                <w:rFonts w:asciiTheme="minorHAnsi" w:eastAsiaTheme="minorEastAsia" w:hAnsiTheme="minorHAnsi" w:cstheme="minorBidi"/>
                <w:smallCaps w:val="0"/>
                <w:noProof/>
              </w:rPr>
              <w:tab/>
            </w:r>
            <w:r w:rsidR="00340D1E" w:rsidRPr="00340D1E">
              <w:rPr>
                <w:rStyle w:val="Hiperpovezava"/>
                <w:rFonts w:ascii="Arial" w:eastAsia="Batang" w:hAnsi="Arial" w:cs="Arial"/>
                <w:noProof/>
              </w:rPr>
              <w:t>Pregled ponudb</w:t>
            </w:r>
            <w:r w:rsidR="00340D1E" w:rsidRPr="00340D1E">
              <w:rPr>
                <w:noProof/>
                <w:webHidden/>
              </w:rPr>
              <w:tab/>
            </w:r>
            <w:r w:rsidR="00340D1E" w:rsidRPr="00340D1E">
              <w:rPr>
                <w:noProof/>
                <w:webHidden/>
              </w:rPr>
              <w:fldChar w:fldCharType="begin"/>
            </w:r>
            <w:r w:rsidR="00340D1E" w:rsidRPr="00340D1E">
              <w:rPr>
                <w:noProof/>
                <w:webHidden/>
              </w:rPr>
              <w:instrText xml:space="preserve"> PAGEREF _Toc127426838 \h </w:instrText>
            </w:r>
            <w:r w:rsidR="00340D1E" w:rsidRPr="00340D1E">
              <w:rPr>
                <w:noProof/>
                <w:webHidden/>
              </w:rPr>
            </w:r>
            <w:r w:rsidR="00340D1E" w:rsidRPr="00340D1E">
              <w:rPr>
                <w:noProof/>
                <w:webHidden/>
              </w:rPr>
              <w:fldChar w:fldCharType="separate"/>
            </w:r>
            <w:r w:rsidR="00707051">
              <w:rPr>
                <w:noProof/>
                <w:webHidden/>
              </w:rPr>
              <w:t>10</w:t>
            </w:r>
            <w:r w:rsidR="00340D1E" w:rsidRPr="00340D1E">
              <w:rPr>
                <w:noProof/>
                <w:webHidden/>
              </w:rPr>
              <w:fldChar w:fldCharType="end"/>
            </w:r>
          </w:hyperlink>
        </w:p>
        <w:p w14:paraId="01C2793D" w14:textId="77777777" w:rsidR="00340D1E" w:rsidRPr="00340D1E" w:rsidRDefault="00CD3E87">
          <w:pPr>
            <w:pStyle w:val="Kazalovsebine3"/>
            <w:rPr>
              <w:rFonts w:asciiTheme="minorHAnsi" w:eastAsiaTheme="minorEastAsia" w:hAnsiTheme="minorHAnsi" w:cstheme="minorBidi"/>
              <w:smallCaps w:val="0"/>
              <w:noProof/>
            </w:rPr>
          </w:pPr>
          <w:hyperlink w:anchor="_Toc127426839" w:history="1">
            <w:r w:rsidR="00340D1E" w:rsidRPr="00340D1E">
              <w:rPr>
                <w:rStyle w:val="Hiperpovezava"/>
                <w:rFonts w:ascii="Arial" w:eastAsia="Batang" w:hAnsi="Arial" w:cs="Arial"/>
                <w:noProof/>
              </w:rPr>
              <w:t>10.1.</w:t>
            </w:r>
            <w:r w:rsidR="00340D1E" w:rsidRPr="00340D1E">
              <w:rPr>
                <w:rFonts w:asciiTheme="minorHAnsi" w:eastAsiaTheme="minorEastAsia" w:hAnsiTheme="minorHAnsi" w:cstheme="minorBidi"/>
                <w:smallCaps w:val="0"/>
                <w:noProof/>
              </w:rPr>
              <w:tab/>
            </w:r>
            <w:r w:rsidR="00340D1E" w:rsidRPr="00340D1E">
              <w:rPr>
                <w:rStyle w:val="Hiperpovezava"/>
                <w:rFonts w:ascii="Arial" w:eastAsia="Batang" w:hAnsi="Arial" w:cs="Arial"/>
                <w:noProof/>
              </w:rPr>
              <w:t>Ponudbena dokumentacija</w:t>
            </w:r>
            <w:r w:rsidR="00340D1E" w:rsidRPr="00340D1E">
              <w:rPr>
                <w:noProof/>
                <w:webHidden/>
              </w:rPr>
              <w:tab/>
            </w:r>
            <w:r w:rsidR="00340D1E" w:rsidRPr="00340D1E">
              <w:rPr>
                <w:noProof/>
                <w:webHidden/>
              </w:rPr>
              <w:fldChar w:fldCharType="begin"/>
            </w:r>
            <w:r w:rsidR="00340D1E" w:rsidRPr="00340D1E">
              <w:rPr>
                <w:noProof/>
                <w:webHidden/>
              </w:rPr>
              <w:instrText xml:space="preserve"> PAGEREF _Toc127426839 \h </w:instrText>
            </w:r>
            <w:r w:rsidR="00340D1E" w:rsidRPr="00340D1E">
              <w:rPr>
                <w:noProof/>
                <w:webHidden/>
              </w:rPr>
            </w:r>
            <w:r w:rsidR="00340D1E" w:rsidRPr="00340D1E">
              <w:rPr>
                <w:noProof/>
                <w:webHidden/>
              </w:rPr>
              <w:fldChar w:fldCharType="separate"/>
            </w:r>
            <w:r w:rsidR="00707051">
              <w:rPr>
                <w:noProof/>
                <w:webHidden/>
              </w:rPr>
              <w:t>11</w:t>
            </w:r>
            <w:r w:rsidR="00340D1E" w:rsidRPr="00340D1E">
              <w:rPr>
                <w:noProof/>
                <w:webHidden/>
              </w:rPr>
              <w:fldChar w:fldCharType="end"/>
            </w:r>
          </w:hyperlink>
        </w:p>
        <w:p w14:paraId="1CB1CC44" w14:textId="77777777" w:rsidR="00340D1E" w:rsidRPr="00340D1E" w:rsidRDefault="00CD3E87">
          <w:pPr>
            <w:pStyle w:val="Kazalovsebine3"/>
            <w:rPr>
              <w:rFonts w:asciiTheme="minorHAnsi" w:eastAsiaTheme="minorEastAsia" w:hAnsiTheme="minorHAnsi" w:cstheme="minorBidi"/>
              <w:smallCaps w:val="0"/>
              <w:noProof/>
            </w:rPr>
          </w:pPr>
          <w:hyperlink w:anchor="_Toc127426840" w:history="1">
            <w:r w:rsidR="00340D1E" w:rsidRPr="00340D1E">
              <w:rPr>
                <w:rStyle w:val="Hiperpovezava"/>
                <w:noProof/>
              </w:rPr>
              <w:t>10.2 Sestavljanje ponudbe</w:t>
            </w:r>
            <w:r w:rsidR="00340D1E" w:rsidRPr="00340D1E">
              <w:rPr>
                <w:noProof/>
                <w:webHidden/>
              </w:rPr>
              <w:tab/>
            </w:r>
            <w:r w:rsidR="00340D1E" w:rsidRPr="00340D1E">
              <w:rPr>
                <w:noProof/>
                <w:webHidden/>
              </w:rPr>
              <w:fldChar w:fldCharType="begin"/>
            </w:r>
            <w:r w:rsidR="00340D1E" w:rsidRPr="00340D1E">
              <w:rPr>
                <w:noProof/>
                <w:webHidden/>
              </w:rPr>
              <w:instrText xml:space="preserve"> PAGEREF _Toc127426840 \h </w:instrText>
            </w:r>
            <w:r w:rsidR="00340D1E" w:rsidRPr="00340D1E">
              <w:rPr>
                <w:noProof/>
                <w:webHidden/>
              </w:rPr>
            </w:r>
            <w:r w:rsidR="00340D1E" w:rsidRPr="00340D1E">
              <w:rPr>
                <w:noProof/>
                <w:webHidden/>
              </w:rPr>
              <w:fldChar w:fldCharType="separate"/>
            </w:r>
            <w:r w:rsidR="00707051">
              <w:rPr>
                <w:noProof/>
                <w:webHidden/>
              </w:rPr>
              <w:t>11</w:t>
            </w:r>
            <w:r w:rsidR="00340D1E" w:rsidRPr="00340D1E">
              <w:rPr>
                <w:noProof/>
                <w:webHidden/>
              </w:rPr>
              <w:fldChar w:fldCharType="end"/>
            </w:r>
          </w:hyperlink>
        </w:p>
        <w:p w14:paraId="6BF5FB89" w14:textId="77777777" w:rsidR="00340D1E" w:rsidRPr="00340D1E" w:rsidRDefault="00CD3E87">
          <w:pPr>
            <w:pStyle w:val="Kazalovsebine3"/>
            <w:rPr>
              <w:rFonts w:asciiTheme="minorHAnsi" w:eastAsiaTheme="minorEastAsia" w:hAnsiTheme="minorHAnsi" w:cstheme="minorBidi"/>
              <w:smallCaps w:val="0"/>
              <w:noProof/>
            </w:rPr>
          </w:pPr>
          <w:hyperlink w:anchor="_Toc127426841" w:history="1">
            <w:r w:rsidR="00340D1E" w:rsidRPr="00340D1E">
              <w:rPr>
                <w:rStyle w:val="Hiperpovezava"/>
                <w:noProof/>
              </w:rPr>
              <w:t>10.2.1. Obrazec »ESPD« za vse gospodarske subjekte</w:t>
            </w:r>
            <w:r w:rsidR="00340D1E" w:rsidRPr="00340D1E">
              <w:rPr>
                <w:noProof/>
                <w:webHidden/>
              </w:rPr>
              <w:tab/>
            </w:r>
            <w:r w:rsidR="00340D1E" w:rsidRPr="00340D1E">
              <w:rPr>
                <w:noProof/>
                <w:webHidden/>
              </w:rPr>
              <w:fldChar w:fldCharType="begin"/>
            </w:r>
            <w:r w:rsidR="00340D1E" w:rsidRPr="00340D1E">
              <w:rPr>
                <w:noProof/>
                <w:webHidden/>
              </w:rPr>
              <w:instrText xml:space="preserve"> PAGEREF _Toc127426841 \h </w:instrText>
            </w:r>
            <w:r w:rsidR="00340D1E" w:rsidRPr="00340D1E">
              <w:rPr>
                <w:noProof/>
                <w:webHidden/>
              </w:rPr>
            </w:r>
            <w:r w:rsidR="00340D1E" w:rsidRPr="00340D1E">
              <w:rPr>
                <w:noProof/>
                <w:webHidden/>
              </w:rPr>
              <w:fldChar w:fldCharType="separate"/>
            </w:r>
            <w:r w:rsidR="00707051">
              <w:rPr>
                <w:noProof/>
                <w:webHidden/>
              </w:rPr>
              <w:t>11</w:t>
            </w:r>
            <w:r w:rsidR="00340D1E" w:rsidRPr="00340D1E">
              <w:rPr>
                <w:noProof/>
                <w:webHidden/>
              </w:rPr>
              <w:fldChar w:fldCharType="end"/>
            </w:r>
          </w:hyperlink>
        </w:p>
        <w:p w14:paraId="56BF9567" w14:textId="77777777" w:rsidR="00340D1E" w:rsidRPr="00340D1E" w:rsidRDefault="00CD3E87">
          <w:pPr>
            <w:pStyle w:val="Kazalovsebine3"/>
            <w:rPr>
              <w:rFonts w:asciiTheme="minorHAnsi" w:eastAsiaTheme="minorEastAsia" w:hAnsiTheme="minorHAnsi" w:cstheme="minorBidi"/>
              <w:smallCaps w:val="0"/>
              <w:noProof/>
            </w:rPr>
          </w:pPr>
          <w:hyperlink w:anchor="_Toc127426842" w:history="1">
            <w:r w:rsidR="00340D1E" w:rsidRPr="00340D1E">
              <w:rPr>
                <w:rStyle w:val="Hiperpovezava"/>
                <w:noProof/>
              </w:rPr>
              <w:t>10.2.2 Obrazec 2 »Predračun«</w:t>
            </w:r>
            <w:r w:rsidR="00340D1E" w:rsidRPr="00340D1E">
              <w:rPr>
                <w:noProof/>
                <w:webHidden/>
              </w:rPr>
              <w:tab/>
            </w:r>
            <w:r w:rsidR="00340D1E" w:rsidRPr="00340D1E">
              <w:rPr>
                <w:noProof/>
                <w:webHidden/>
              </w:rPr>
              <w:fldChar w:fldCharType="begin"/>
            </w:r>
            <w:r w:rsidR="00340D1E" w:rsidRPr="00340D1E">
              <w:rPr>
                <w:noProof/>
                <w:webHidden/>
              </w:rPr>
              <w:instrText xml:space="preserve"> PAGEREF _Toc127426842 \h </w:instrText>
            </w:r>
            <w:r w:rsidR="00340D1E" w:rsidRPr="00340D1E">
              <w:rPr>
                <w:noProof/>
                <w:webHidden/>
              </w:rPr>
            </w:r>
            <w:r w:rsidR="00340D1E" w:rsidRPr="00340D1E">
              <w:rPr>
                <w:noProof/>
                <w:webHidden/>
              </w:rPr>
              <w:fldChar w:fldCharType="separate"/>
            </w:r>
            <w:r w:rsidR="00707051">
              <w:rPr>
                <w:noProof/>
                <w:webHidden/>
              </w:rPr>
              <w:t>12</w:t>
            </w:r>
            <w:r w:rsidR="00340D1E" w:rsidRPr="00340D1E">
              <w:rPr>
                <w:noProof/>
                <w:webHidden/>
              </w:rPr>
              <w:fldChar w:fldCharType="end"/>
            </w:r>
          </w:hyperlink>
        </w:p>
        <w:p w14:paraId="0ED37A25" w14:textId="77777777" w:rsidR="00340D1E" w:rsidRPr="00340D1E" w:rsidRDefault="00CD3E87">
          <w:pPr>
            <w:pStyle w:val="Kazalovsebine3"/>
            <w:rPr>
              <w:rFonts w:asciiTheme="minorHAnsi" w:eastAsiaTheme="minorEastAsia" w:hAnsiTheme="minorHAnsi" w:cstheme="minorBidi"/>
              <w:smallCaps w:val="0"/>
              <w:noProof/>
            </w:rPr>
          </w:pPr>
          <w:hyperlink w:anchor="_Toc127426843" w:history="1">
            <w:r w:rsidR="00340D1E" w:rsidRPr="00340D1E">
              <w:rPr>
                <w:rStyle w:val="Hiperpovezava"/>
                <w:noProof/>
              </w:rPr>
              <w:t>10.3. Jezik ponudbe</w:t>
            </w:r>
            <w:r w:rsidR="00340D1E" w:rsidRPr="00340D1E">
              <w:rPr>
                <w:noProof/>
                <w:webHidden/>
              </w:rPr>
              <w:tab/>
            </w:r>
            <w:r w:rsidR="00340D1E" w:rsidRPr="00340D1E">
              <w:rPr>
                <w:noProof/>
                <w:webHidden/>
              </w:rPr>
              <w:fldChar w:fldCharType="begin"/>
            </w:r>
            <w:r w:rsidR="00340D1E" w:rsidRPr="00340D1E">
              <w:rPr>
                <w:noProof/>
                <w:webHidden/>
              </w:rPr>
              <w:instrText xml:space="preserve"> PAGEREF _Toc127426843 \h </w:instrText>
            </w:r>
            <w:r w:rsidR="00340D1E" w:rsidRPr="00340D1E">
              <w:rPr>
                <w:noProof/>
                <w:webHidden/>
              </w:rPr>
            </w:r>
            <w:r w:rsidR="00340D1E" w:rsidRPr="00340D1E">
              <w:rPr>
                <w:noProof/>
                <w:webHidden/>
              </w:rPr>
              <w:fldChar w:fldCharType="separate"/>
            </w:r>
            <w:r w:rsidR="00707051">
              <w:rPr>
                <w:noProof/>
                <w:webHidden/>
              </w:rPr>
              <w:t>12</w:t>
            </w:r>
            <w:r w:rsidR="00340D1E" w:rsidRPr="00340D1E">
              <w:rPr>
                <w:noProof/>
                <w:webHidden/>
              </w:rPr>
              <w:fldChar w:fldCharType="end"/>
            </w:r>
          </w:hyperlink>
        </w:p>
        <w:p w14:paraId="62019C3B" w14:textId="77777777" w:rsidR="00340D1E" w:rsidRPr="00340D1E" w:rsidRDefault="00CD3E87">
          <w:pPr>
            <w:pStyle w:val="Kazalovsebine3"/>
            <w:rPr>
              <w:rFonts w:asciiTheme="minorHAnsi" w:eastAsiaTheme="minorEastAsia" w:hAnsiTheme="minorHAnsi" w:cstheme="minorBidi"/>
              <w:smallCaps w:val="0"/>
              <w:noProof/>
            </w:rPr>
          </w:pPr>
          <w:hyperlink w:anchor="_Toc127426844" w:history="1">
            <w:r w:rsidR="00340D1E" w:rsidRPr="00340D1E">
              <w:rPr>
                <w:rStyle w:val="Hiperpovezava"/>
                <w:noProof/>
              </w:rPr>
              <w:t>10.4. Variantne ponudbe</w:t>
            </w:r>
            <w:r w:rsidR="00340D1E" w:rsidRPr="00340D1E">
              <w:rPr>
                <w:noProof/>
                <w:webHidden/>
              </w:rPr>
              <w:tab/>
            </w:r>
            <w:r w:rsidR="00340D1E" w:rsidRPr="00340D1E">
              <w:rPr>
                <w:noProof/>
                <w:webHidden/>
              </w:rPr>
              <w:fldChar w:fldCharType="begin"/>
            </w:r>
            <w:r w:rsidR="00340D1E" w:rsidRPr="00340D1E">
              <w:rPr>
                <w:noProof/>
                <w:webHidden/>
              </w:rPr>
              <w:instrText xml:space="preserve"> PAGEREF _Toc127426844 \h </w:instrText>
            </w:r>
            <w:r w:rsidR="00340D1E" w:rsidRPr="00340D1E">
              <w:rPr>
                <w:noProof/>
                <w:webHidden/>
              </w:rPr>
            </w:r>
            <w:r w:rsidR="00340D1E" w:rsidRPr="00340D1E">
              <w:rPr>
                <w:noProof/>
                <w:webHidden/>
              </w:rPr>
              <w:fldChar w:fldCharType="separate"/>
            </w:r>
            <w:r w:rsidR="00707051">
              <w:rPr>
                <w:noProof/>
                <w:webHidden/>
              </w:rPr>
              <w:t>12</w:t>
            </w:r>
            <w:r w:rsidR="00340D1E" w:rsidRPr="00340D1E">
              <w:rPr>
                <w:noProof/>
                <w:webHidden/>
              </w:rPr>
              <w:fldChar w:fldCharType="end"/>
            </w:r>
          </w:hyperlink>
        </w:p>
        <w:p w14:paraId="72D36583" w14:textId="77777777" w:rsidR="00340D1E" w:rsidRPr="00340D1E" w:rsidRDefault="00CD3E87">
          <w:pPr>
            <w:pStyle w:val="Kazalovsebine3"/>
            <w:rPr>
              <w:rFonts w:asciiTheme="minorHAnsi" w:eastAsiaTheme="minorEastAsia" w:hAnsiTheme="minorHAnsi" w:cstheme="minorBidi"/>
              <w:smallCaps w:val="0"/>
              <w:noProof/>
            </w:rPr>
          </w:pPr>
          <w:hyperlink w:anchor="_Toc127426845" w:history="1">
            <w:r w:rsidR="00340D1E" w:rsidRPr="00340D1E">
              <w:rPr>
                <w:rStyle w:val="Hiperpovezava"/>
                <w:noProof/>
              </w:rPr>
              <w:t>10.5. Veljavnost ponudbe</w:t>
            </w:r>
            <w:r w:rsidR="00340D1E" w:rsidRPr="00340D1E">
              <w:rPr>
                <w:noProof/>
                <w:webHidden/>
              </w:rPr>
              <w:tab/>
            </w:r>
            <w:r w:rsidR="00340D1E" w:rsidRPr="00340D1E">
              <w:rPr>
                <w:noProof/>
                <w:webHidden/>
              </w:rPr>
              <w:fldChar w:fldCharType="begin"/>
            </w:r>
            <w:r w:rsidR="00340D1E" w:rsidRPr="00340D1E">
              <w:rPr>
                <w:noProof/>
                <w:webHidden/>
              </w:rPr>
              <w:instrText xml:space="preserve"> PAGEREF _Toc127426845 \h </w:instrText>
            </w:r>
            <w:r w:rsidR="00340D1E" w:rsidRPr="00340D1E">
              <w:rPr>
                <w:noProof/>
                <w:webHidden/>
              </w:rPr>
            </w:r>
            <w:r w:rsidR="00340D1E" w:rsidRPr="00340D1E">
              <w:rPr>
                <w:noProof/>
                <w:webHidden/>
              </w:rPr>
              <w:fldChar w:fldCharType="separate"/>
            </w:r>
            <w:r w:rsidR="00707051">
              <w:rPr>
                <w:noProof/>
                <w:webHidden/>
              </w:rPr>
              <w:t>12</w:t>
            </w:r>
            <w:r w:rsidR="00340D1E" w:rsidRPr="00340D1E">
              <w:rPr>
                <w:noProof/>
                <w:webHidden/>
              </w:rPr>
              <w:fldChar w:fldCharType="end"/>
            </w:r>
          </w:hyperlink>
        </w:p>
        <w:p w14:paraId="32EA49E0" w14:textId="77777777" w:rsidR="00340D1E" w:rsidRPr="00340D1E" w:rsidRDefault="00CD3E87">
          <w:pPr>
            <w:pStyle w:val="Kazalovsebine3"/>
            <w:rPr>
              <w:rFonts w:asciiTheme="minorHAnsi" w:eastAsiaTheme="minorEastAsia" w:hAnsiTheme="minorHAnsi" w:cstheme="minorBidi"/>
              <w:smallCaps w:val="0"/>
              <w:noProof/>
            </w:rPr>
          </w:pPr>
          <w:hyperlink w:anchor="_Toc127426846" w:history="1">
            <w:r w:rsidR="00340D1E" w:rsidRPr="00340D1E">
              <w:rPr>
                <w:rStyle w:val="Hiperpovezava"/>
                <w:noProof/>
              </w:rPr>
              <w:t>10.6. Plačilni pogoji - rok plačila</w:t>
            </w:r>
            <w:r w:rsidR="00340D1E" w:rsidRPr="00340D1E">
              <w:rPr>
                <w:noProof/>
                <w:webHidden/>
              </w:rPr>
              <w:tab/>
            </w:r>
            <w:r w:rsidR="00340D1E" w:rsidRPr="00340D1E">
              <w:rPr>
                <w:noProof/>
                <w:webHidden/>
              </w:rPr>
              <w:fldChar w:fldCharType="begin"/>
            </w:r>
            <w:r w:rsidR="00340D1E" w:rsidRPr="00340D1E">
              <w:rPr>
                <w:noProof/>
                <w:webHidden/>
              </w:rPr>
              <w:instrText xml:space="preserve"> PAGEREF _Toc127426846 \h </w:instrText>
            </w:r>
            <w:r w:rsidR="00340D1E" w:rsidRPr="00340D1E">
              <w:rPr>
                <w:noProof/>
                <w:webHidden/>
              </w:rPr>
            </w:r>
            <w:r w:rsidR="00340D1E" w:rsidRPr="00340D1E">
              <w:rPr>
                <w:noProof/>
                <w:webHidden/>
              </w:rPr>
              <w:fldChar w:fldCharType="separate"/>
            </w:r>
            <w:r w:rsidR="00707051">
              <w:rPr>
                <w:noProof/>
                <w:webHidden/>
              </w:rPr>
              <w:t>12</w:t>
            </w:r>
            <w:r w:rsidR="00340D1E" w:rsidRPr="00340D1E">
              <w:rPr>
                <w:noProof/>
                <w:webHidden/>
              </w:rPr>
              <w:fldChar w:fldCharType="end"/>
            </w:r>
          </w:hyperlink>
        </w:p>
        <w:p w14:paraId="6120F6CE" w14:textId="77777777" w:rsidR="00340D1E" w:rsidRPr="00340D1E" w:rsidRDefault="00CD3E87">
          <w:pPr>
            <w:pStyle w:val="Kazalovsebine3"/>
            <w:rPr>
              <w:rFonts w:asciiTheme="minorHAnsi" w:eastAsiaTheme="minorEastAsia" w:hAnsiTheme="minorHAnsi" w:cstheme="minorBidi"/>
              <w:smallCaps w:val="0"/>
              <w:noProof/>
            </w:rPr>
          </w:pPr>
          <w:hyperlink w:anchor="_Toc127426847" w:history="1">
            <w:r w:rsidR="00340D1E" w:rsidRPr="00340D1E">
              <w:rPr>
                <w:rStyle w:val="Hiperpovezava"/>
                <w:noProof/>
              </w:rPr>
              <w:t>11.</w:t>
            </w:r>
            <w:r w:rsidR="00340D1E" w:rsidRPr="00340D1E">
              <w:rPr>
                <w:rFonts w:asciiTheme="minorHAnsi" w:eastAsiaTheme="minorEastAsia" w:hAnsiTheme="minorHAnsi" w:cstheme="minorBidi"/>
                <w:smallCaps w:val="0"/>
                <w:noProof/>
              </w:rPr>
              <w:tab/>
            </w:r>
            <w:r w:rsidR="00340D1E" w:rsidRPr="00340D1E">
              <w:rPr>
                <w:rStyle w:val="Hiperpovezava"/>
                <w:noProof/>
              </w:rPr>
              <w:t>Finančno zavarovanje</w:t>
            </w:r>
            <w:r w:rsidR="00340D1E" w:rsidRPr="00340D1E">
              <w:rPr>
                <w:noProof/>
                <w:webHidden/>
              </w:rPr>
              <w:tab/>
            </w:r>
            <w:r w:rsidR="00340D1E" w:rsidRPr="00340D1E">
              <w:rPr>
                <w:noProof/>
                <w:webHidden/>
              </w:rPr>
              <w:fldChar w:fldCharType="begin"/>
            </w:r>
            <w:r w:rsidR="00340D1E" w:rsidRPr="00340D1E">
              <w:rPr>
                <w:noProof/>
                <w:webHidden/>
              </w:rPr>
              <w:instrText xml:space="preserve"> PAGEREF _Toc127426847 \h </w:instrText>
            </w:r>
            <w:r w:rsidR="00340D1E" w:rsidRPr="00340D1E">
              <w:rPr>
                <w:noProof/>
                <w:webHidden/>
              </w:rPr>
            </w:r>
            <w:r w:rsidR="00340D1E" w:rsidRPr="00340D1E">
              <w:rPr>
                <w:noProof/>
                <w:webHidden/>
              </w:rPr>
              <w:fldChar w:fldCharType="separate"/>
            </w:r>
            <w:r w:rsidR="00707051">
              <w:rPr>
                <w:noProof/>
                <w:webHidden/>
              </w:rPr>
              <w:t>12</w:t>
            </w:r>
            <w:r w:rsidR="00340D1E" w:rsidRPr="00340D1E">
              <w:rPr>
                <w:noProof/>
                <w:webHidden/>
              </w:rPr>
              <w:fldChar w:fldCharType="end"/>
            </w:r>
          </w:hyperlink>
        </w:p>
        <w:p w14:paraId="48A93445" w14:textId="77777777" w:rsidR="00340D1E" w:rsidRPr="00340D1E" w:rsidRDefault="00CD3E87">
          <w:pPr>
            <w:pStyle w:val="Kazalovsebine3"/>
            <w:rPr>
              <w:rFonts w:asciiTheme="minorHAnsi" w:eastAsiaTheme="minorEastAsia" w:hAnsiTheme="minorHAnsi" w:cstheme="minorBidi"/>
              <w:smallCaps w:val="0"/>
              <w:noProof/>
            </w:rPr>
          </w:pPr>
          <w:hyperlink w:anchor="_Toc127426848" w:history="1">
            <w:r w:rsidR="00340D1E" w:rsidRPr="00340D1E">
              <w:rPr>
                <w:rStyle w:val="Hiperpovezava"/>
                <w:noProof/>
              </w:rPr>
              <w:t>12.</w:t>
            </w:r>
            <w:r w:rsidR="00340D1E" w:rsidRPr="00340D1E">
              <w:rPr>
                <w:rFonts w:asciiTheme="minorHAnsi" w:eastAsiaTheme="minorEastAsia" w:hAnsiTheme="minorHAnsi" w:cstheme="minorBidi"/>
                <w:smallCaps w:val="0"/>
                <w:noProof/>
              </w:rPr>
              <w:tab/>
            </w:r>
            <w:r w:rsidR="00340D1E" w:rsidRPr="00340D1E">
              <w:rPr>
                <w:rStyle w:val="Hiperpovezava"/>
                <w:noProof/>
              </w:rPr>
              <w:t>Skupna ponudba</w:t>
            </w:r>
            <w:r w:rsidR="00340D1E" w:rsidRPr="00340D1E">
              <w:rPr>
                <w:noProof/>
                <w:webHidden/>
              </w:rPr>
              <w:tab/>
            </w:r>
            <w:r w:rsidR="00340D1E" w:rsidRPr="00340D1E">
              <w:rPr>
                <w:noProof/>
                <w:webHidden/>
              </w:rPr>
              <w:fldChar w:fldCharType="begin"/>
            </w:r>
            <w:r w:rsidR="00340D1E" w:rsidRPr="00340D1E">
              <w:rPr>
                <w:noProof/>
                <w:webHidden/>
              </w:rPr>
              <w:instrText xml:space="preserve"> PAGEREF _Toc127426848 \h </w:instrText>
            </w:r>
            <w:r w:rsidR="00340D1E" w:rsidRPr="00340D1E">
              <w:rPr>
                <w:noProof/>
                <w:webHidden/>
              </w:rPr>
            </w:r>
            <w:r w:rsidR="00340D1E" w:rsidRPr="00340D1E">
              <w:rPr>
                <w:noProof/>
                <w:webHidden/>
              </w:rPr>
              <w:fldChar w:fldCharType="separate"/>
            </w:r>
            <w:r w:rsidR="00707051">
              <w:rPr>
                <w:noProof/>
                <w:webHidden/>
              </w:rPr>
              <w:t>14</w:t>
            </w:r>
            <w:r w:rsidR="00340D1E" w:rsidRPr="00340D1E">
              <w:rPr>
                <w:noProof/>
                <w:webHidden/>
              </w:rPr>
              <w:fldChar w:fldCharType="end"/>
            </w:r>
          </w:hyperlink>
        </w:p>
        <w:p w14:paraId="1E472970" w14:textId="77777777" w:rsidR="00340D1E" w:rsidRPr="00340D1E" w:rsidRDefault="00CD3E87">
          <w:pPr>
            <w:pStyle w:val="Kazalovsebine3"/>
            <w:rPr>
              <w:rFonts w:asciiTheme="minorHAnsi" w:eastAsiaTheme="minorEastAsia" w:hAnsiTheme="minorHAnsi" w:cstheme="minorBidi"/>
              <w:smallCaps w:val="0"/>
              <w:noProof/>
            </w:rPr>
          </w:pPr>
          <w:hyperlink w:anchor="_Toc127426849" w:history="1">
            <w:r w:rsidR="00340D1E" w:rsidRPr="00340D1E">
              <w:rPr>
                <w:rStyle w:val="Hiperpovezava"/>
                <w:noProof/>
              </w:rPr>
              <w:t>13.</w:t>
            </w:r>
            <w:r w:rsidR="00340D1E" w:rsidRPr="00340D1E">
              <w:rPr>
                <w:rFonts w:asciiTheme="minorHAnsi" w:eastAsiaTheme="minorEastAsia" w:hAnsiTheme="minorHAnsi" w:cstheme="minorBidi"/>
                <w:smallCaps w:val="0"/>
                <w:noProof/>
              </w:rPr>
              <w:tab/>
            </w:r>
            <w:r w:rsidR="00340D1E" w:rsidRPr="00340D1E">
              <w:rPr>
                <w:rStyle w:val="Hiperpovezava"/>
                <w:noProof/>
              </w:rPr>
              <w:t>Ponudba s podizvajalci</w:t>
            </w:r>
            <w:r w:rsidR="00340D1E" w:rsidRPr="00340D1E">
              <w:rPr>
                <w:noProof/>
                <w:webHidden/>
              </w:rPr>
              <w:tab/>
            </w:r>
            <w:r w:rsidR="00340D1E" w:rsidRPr="00340D1E">
              <w:rPr>
                <w:noProof/>
                <w:webHidden/>
              </w:rPr>
              <w:fldChar w:fldCharType="begin"/>
            </w:r>
            <w:r w:rsidR="00340D1E" w:rsidRPr="00340D1E">
              <w:rPr>
                <w:noProof/>
                <w:webHidden/>
              </w:rPr>
              <w:instrText xml:space="preserve"> PAGEREF _Toc127426849 \h </w:instrText>
            </w:r>
            <w:r w:rsidR="00340D1E" w:rsidRPr="00340D1E">
              <w:rPr>
                <w:noProof/>
                <w:webHidden/>
              </w:rPr>
            </w:r>
            <w:r w:rsidR="00340D1E" w:rsidRPr="00340D1E">
              <w:rPr>
                <w:noProof/>
                <w:webHidden/>
              </w:rPr>
              <w:fldChar w:fldCharType="separate"/>
            </w:r>
            <w:r w:rsidR="00707051">
              <w:rPr>
                <w:noProof/>
                <w:webHidden/>
              </w:rPr>
              <w:t>14</w:t>
            </w:r>
            <w:r w:rsidR="00340D1E" w:rsidRPr="00340D1E">
              <w:rPr>
                <w:noProof/>
                <w:webHidden/>
              </w:rPr>
              <w:fldChar w:fldCharType="end"/>
            </w:r>
          </w:hyperlink>
        </w:p>
        <w:p w14:paraId="2B0D7685" w14:textId="77777777" w:rsidR="00340D1E" w:rsidRPr="00340D1E" w:rsidRDefault="00CD3E87">
          <w:pPr>
            <w:pStyle w:val="Kazalovsebine3"/>
            <w:rPr>
              <w:rFonts w:asciiTheme="minorHAnsi" w:eastAsiaTheme="minorEastAsia" w:hAnsiTheme="minorHAnsi" w:cstheme="minorBidi"/>
              <w:smallCaps w:val="0"/>
              <w:noProof/>
            </w:rPr>
          </w:pPr>
          <w:hyperlink w:anchor="_Toc127426850" w:history="1">
            <w:r w:rsidR="00340D1E" w:rsidRPr="00340D1E">
              <w:rPr>
                <w:rStyle w:val="Hiperpovezava"/>
                <w:noProof/>
              </w:rPr>
              <w:t>14.</w:t>
            </w:r>
            <w:r w:rsidR="00340D1E" w:rsidRPr="00340D1E">
              <w:rPr>
                <w:rFonts w:asciiTheme="minorHAnsi" w:eastAsiaTheme="minorEastAsia" w:hAnsiTheme="minorHAnsi" w:cstheme="minorBidi"/>
                <w:smallCaps w:val="0"/>
                <w:noProof/>
              </w:rPr>
              <w:tab/>
            </w:r>
            <w:r w:rsidR="00340D1E" w:rsidRPr="00340D1E">
              <w:rPr>
                <w:rStyle w:val="Hiperpovezava"/>
                <w:noProof/>
              </w:rPr>
              <w:t>Neobičajno nizka ponudba</w:t>
            </w:r>
            <w:r w:rsidR="00340D1E" w:rsidRPr="00340D1E">
              <w:rPr>
                <w:noProof/>
                <w:webHidden/>
              </w:rPr>
              <w:tab/>
            </w:r>
            <w:r w:rsidR="00340D1E" w:rsidRPr="00340D1E">
              <w:rPr>
                <w:noProof/>
                <w:webHidden/>
              </w:rPr>
              <w:fldChar w:fldCharType="begin"/>
            </w:r>
            <w:r w:rsidR="00340D1E" w:rsidRPr="00340D1E">
              <w:rPr>
                <w:noProof/>
                <w:webHidden/>
              </w:rPr>
              <w:instrText xml:space="preserve"> PAGEREF _Toc127426850 \h </w:instrText>
            </w:r>
            <w:r w:rsidR="00340D1E" w:rsidRPr="00340D1E">
              <w:rPr>
                <w:noProof/>
                <w:webHidden/>
              </w:rPr>
            </w:r>
            <w:r w:rsidR="00340D1E" w:rsidRPr="00340D1E">
              <w:rPr>
                <w:noProof/>
                <w:webHidden/>
              </w:rPr>
              <w:fldChar w:fldCharType="separate"/>
            </w:r>
            <w:r w:rsidR="00707051">
              <w:rPr>
                <w:noProof/>
                <w:webHidden/>
              </w:rPr>
              <w:t>15</w:t>
            </w:r>
            <w:r w:rsidR="00340D1E" w:rsidRPr="00340D1E">
              <w:rPr>
                <w:noProof/>
                <w:webHidden/>
              </w:rPr>
              <w:fldChar w:fldCharType="end"/>
            </w:r>
          </w:hyperlink>
        </w:p>
        <w:p w14:paraId="3E889512" w14:textId="77777777" w:rsidR="00340D1E" w:rsidRPr="00340D1E" w:rsidRDefault="00CD3E87">
          <w:pPr>
            <w:pStyle w:val="Kazalovsebine3"/>
            <w:rPr>
              <w:rFonts w:asciiTheme="minorHAnsi" w:eastAsiaTheme="minorEastAsia" w:hAnsiTheme="minorHAnsi" w:cstheme="minorBidi"/>
              <w:smallCaps w:val="0"/>
              <w:noProof/>
            </w:rPr>
          </w:pPr>
          <w:hyperlink w:anchor="_Toc127426851" w:history="1">
            <w:r w:rsidR="00340D1E" w:rsidRPr="00340D1E">
              <w:rPr>
                <w:rStyle w:val="Hiperpovezava"/>
                <w:noProof/>
              </w:rPr>
              <w:t>15.</w:t>
            </w:r>
            <w:r w:rsidR="00340D1E" w:rsidRPr="00340D1E">
              <w:rPr>
                <w:rFonts w:asciiTheme="minorHAnsi" w:eastAsiaTheme="minorEastAsia" w:hAnsiTheme="minorHAnsi" w:cstheme="minorBidi"/>
                <w:smallCaps w:val="0"/>
                <w:noProof/>
              </w:rPr>
              <w:tab/>
            </w:r>
            <w:r w:rsidR="00340D1E" w:rsidRPr="00340D1E">
              <w:rPr>
                <w:rStyle w:val="Hiperpovezava"/>
                <w:noProof/>
              </w:rPr>
              <w:t>Oddaja javnega naročila</w:t>
            </w:r>
            <w:r w:rsidR="00340D1E" w:rsidRPr="00340D1E">
              <w:rPr>
                <w:noProof/>
                <w:webHidden/>
              </w:rPr>
              <w:tab/>
            </w:r>
            <w:r w:rsidR="00340D1E" w:rsidRPr="00340D1E">
              <w:rPr>
                <w:noProof/>
                <w:webHidden/>
              </w:rPr>
              <w:fldChar w:fldCharType="begin"/>
            </w:r>
            <w:r w:rsidR="00340D1E" w:rsidRPr="00340D1E">
              <w:rPr>
                <w:noProof/>
                <w:webHidden/>
              </w:rPr>
              <w:instrText xml:space="preserve"> PAGEREF _Toc127426851 \h </w:instrText>
            </w:r>
            <w:r w:rsidR="00340D1E" w:rsidRPr="00340D1E">
              <w:rPr>
                <w:noProof/>
                <w:webHidden/>
              </w:rPr>
            </w:r>
            <w:r w:rsidR="00340D1E" w:rsidRPr="00340D1E">
              <w:rPr>
                <w:noProof/>
                <w:webHidden/>
              </w:rPr>
              <w:fldChar w:fldCharType="separate"/>
            </w:r>
            <w:r w:rsidR="00707051">
              <w:rPr>
                <w:noProof/>
                <w:webHidden/>
              </w:rPr>
              <w:t>15</w:t>
            </w:r>
            <w:r w:rsidR="00340D1E" w:rsidRPr="00340D1E">
              <w:rPr>
                <w:noProof/>
                <w:webHidden/>
              </w:rPr>
              <w:fldChar w:fldCharType="end"/>
            </w:r>
          </w:hyperlink>
        </w:p>
        <w:p w14:paraId="18CBBBB1" w14:textId="77777777" w:rsidR="00340D1E" w:rsidRPr="00340D1E" w:rsidRDefault="00CD3E87">
          <w:pPr>
            <w:pStyle w:val="Kazalovsebine3"/>
            <w:rPr>
              <w:rFonts w:asciiTheme="minorHAnsi" w:eastAsiaTheme="minorEastAsia" w:hAnsiTheme="minorHAnsi" w:cstheme="minorBidi"/>
              <w:smallCaps w:val="0"/>
              <w:noProof/>
            </w:rPr>
          </w:pPr>
          <w:hyperlink w:anchor="_Toc127426852" w:history="1">
            <w:r w:rsidR="00340D1E" w:rsidRPr="00340D1E">
              <w:rPr>
                <w:rStyle w:val="Hiperpovezava"/>
                <w:noProof/>
              </w:rPr>
              <w:t>16.</w:t>
            </w:r>
            <w:r w:rsidR="00340D1E" w:rsidRPr="00340D1E">
              <w:rPr>
                <w:rFonts w:asciiTheme="minorHAnsi" w:eastAsiaTheme="minorEastAsia" w:hAnsiTheme="minorHAnsi" w:cstheme="minorBidi"/>
                <w:smallCaps w:val="0"/>
                <w:noProof/>
              </w:rPr>
              <w:tab/>
            </w:r>
            <w:r w:rsidR="00340D1E" w:rsidRPr="00340D1E">
              <w:rPr>
                <w:rStyle w:val="Hiperpovezava"/>
                <w:noProof/>
              </w:rPr>
              <w:t>Sklenitev pogodbe</w:t>
            </w:r>
            <w:r w:rsidR="00340D1E" w:rsidRPr="00340D1E">
              <w:rPr>
                <w:noProof/>
                <w:webHidden/>
              </w:rPr>
              <w:tab/>
            </w:r>
            <w:r w:rsidR="00340D1E" w:rsidRPr="00340D1E">
              <w:rPr>
                <w:noProof/>
                <w:webHidden/>
              </w:rPr>
              <w:fldChar w:fldCharType="begin"/>
            </w:r>
            <w:r w:rsidR="00340D1E" w:rsidRPr="00340D1E">
              <w:rPr>
                <w:noProof/>
                <w:webHidden/>
              </w:rPr>
              <w:instrText xml:space="preserve"> PAGEREF _Toc127426852 \h </w:instrText>
            </w:r>
            <w:r w:rsidR="00340D1E" w:rsidRPr="00340D1E">
              <w:rPr>
                <w:noProof/>
                <w:webHidden/>
              </w:rPr>
            </w:r>
            <w:r w:rsidR="00340D1E" w:rsidRPr="00340D1E">
              <w:rPr>
                <w:noProof/>
                <w:webHidden/>
              </w:rPr>
              <w:fldChar w:fldCharType="separate"/>
            </w:r>
            <w:r w:rsidR="00707051">
              <w:rPr>
                <w:noProof/>
                <w:webHidden/>
              </w:rPr>
              <w:t>16</w:t>
            </w:r>
            <w:r w:rsidR="00340D1E" w:rsidRPr="00340D1E">
              <w:rPr>
                <w:noProof/>
                <w:webHidden/>
              </w:rPr>
              <w:fldChar w:fldCharType="end"/>
            </w:r>
          </w:hyperlink>
        </w:p>
        <w:p w14:paraId="5AEC3B35" w14:textId="77777777" w:rsidR="00340D1E" w:rsidRPr="00340D1E" w:rsidRDefault="00CD3E87">
          <w:pPr>
            <w:pStyle w:val="Kazalovsebine3"/>
            <w:rPr>
              <w:rFonts w:asciiTheme="minorHAnsi" w:eastAsiaTheme="minorEastAsia" w:hAnsiTheme="minorHAnsi" w:cstheme="minorBidi"/>
              <w:smallCaps w:val="0"/>
              <w:noProof/>
            </w:rPr>
          </w:pPr>
          <w:hyperlink w:anchor="_Toc127426853" w:history="1">
            <w:r w:rsidR="00340D1E" w:rsidRPr="00340D1E">
              <w:rPr>
                <w:rStyle w:val="Hiperpovezava"/>
                <w:rFonts w:ascii="Arial" w:hAnsi="Arial" w:cs="Arial"/>
                <w:noProof/>
              </w:rPr>
              <w:t>17.</w:t>
            </w:r>
            <w:r w:rsidR="00340D1E" w:rsidRPr="00340D1E">
              <w:rPr>
                <w:rFonts w:asciiTheme="minorHAnsi" w:eastAsiaTheme="minorEastAsia" w:hAnsiTheme="minorHAnsi" w:cstheme="minorBidi"/>
                <w:smallCaps w:val="0"/>
                <w:noProof/>
              </w:rPr>
              <w:tab/>
            </w:r>
            <w:r w:rsidR="00340D1E" w:rsidRPr="00340D1E">
              <w:rPr>
                <w:rStyle w:val="Hiperpovezava"/>
                <w:rFonts w:ascii="Arial" w:hAnsi="Arial" w:cs="Arial"/>
                <w:noProof/>
              </w:rPr>
              <w:t>Odstop od izvedbe javnega naročila</w:t>
            </w:r>
            <w:r w:rsidR="00340D1E" w:rsidRPr="00340D1E">
              <w:rPr>
                <w:noProof/>
                <w:webHidden/>
              </w:rPr>
              <w:tab/>
            </w:r>
            <w:r w:rsidR="00340D1E" w:rsidRPr="00340D1E">
              <w:rPr>
                <w:noProof/>
                <w:webHidden/>
              </w:rPr>
              <w:fldChar w:fldCharType="begin"/>
            </w:r>
            <w:r w:rsidR="00340D1E" w:rsidRPr="00340D1E">
              <w:rPr>
                <w:noProof/>
                <w:webHidden/>
              </w:rPr>
              <w:instrText xml:space="preserve"> PAGEREF _Toc127426853 \h </w:instrText>
            </w:r>
            <w:r w:rsidR="00340D1E" w:rsidRPr="00340D1E">
              <w:rPr>
                <w:noProof/>
                <w:webHidden/>
              </w:rPr>
            </w:r>
            <w:r w:rsidR="00340D1E" w:rsidRPr="00340D1E">
              <w:rPr>
                <w:noProof/>
                <w:webHidden/>
              </w:rPr>
              <w:fldChar w:fldCharType="separate"/>
            </w:r>
            <w:r w:rsidR="00707051">
              <w:rPr>
                <w:noProof/>
                <w:webHidden/>
              </w:rPr>
              <w:t>16</w:t>
            </w:r>
            <w:r w:rsidR="00340D1E" w:rsidRPr="00340D1E">
              <w:rPr>
                <w:noProof/>
                <w:webHidden/>
              </w:rPr>
              <w:fldChar w:fldCharType="end"/>
            </w:r>
          </w:hyperlink>
        </w:p>
        <w:p w14:paraId="33A84C27" w14:textId="77777777" w:rsidR="00340D1E" w:rsidRPr="00340D1E" w:rsidRDefault="00CD3E87">
          <w:pPr>
            <w:pStyle w:val="Kazalovsebine3"/>
            <w:rPr>
              <w:rFonts w:asciiTheme="minorHAnsi" w:eastAsiaTheme="minorEastAsia" w:hAnsiTheme="minorHAnsi" w:cstheme="minorBidi"/>
              <w:smallCaps w:val="0"/>
              <w:noProof/>
            </w:rPr>
          </w:pPr>
          <w:hyperlink w:anchor="_Toc127426854" w:history="1">
            <w:r w:rsidR="00340D1E" w:rsidRPr="00340D1E">
              <w:rPr>
                <w:rStyle w:val="Hiperpovezava"/>
                <w:noProof/>
              </w:rPr>
              <w:t>18.</w:t>
            </w:r>
            <w:r w:rsidR="00340D1E" w:rsidRPr="00340D1E">
              <w:rPr>
                <w:rFonts w:asciiTheme="minorHAnsi" w:eastAsiaTheme="minorEastAsia" w:hAnsiTheme="minorHAnsi" w:cstheme="minorBidi"/>
                <w:smallCaps w:val="0"/>
                <w:noProof/>
              </w:rPr>
              <w:tab/>
            </w:r>
            <w:r w:rsidR="00340D1E" w:rsidRPr="00340D1E">
              <w:rPr>
                <w:rStyle w:val="Hiperpovezava"/>
                <w:noProof/>
              </w:rPr>
              <w:t>Zaupnost podatkov</w:t>
            </w:r>
            <w:r w:rsidR="00340D1E" w:rsidRPr="00340D1E">
              <w:rPr>
                <w:noProof/>
                <w:webHidden/>
              </w:rPr>
              <w:tab/>
            </w:r>
            <w:r w:rsidR="00340D1E" w:rsidRPr="00340D1E">
              <w:rPr>
                <w:noProof/>
                <w:webHidden/>
              </w:rPr>
              <w:fldChar w:fldCharType="begin"/>
            </w:r>
            <w:r w:rsidR="00340D1E" w:rsidRPr="00340D1E">
              <w:rPr>
                <w:noProof/>
                <w:webHidden/>
              </w:rPr>
              <w:instrText xml:space="preserve"> PAGEREF _Toc127426854 \h </w:instrText>
            </w:r>
            <w:r w:rsidR="00340D1E" w:rsidRPr="00340D1E">
              <w:rPr>
                <w:noProof/>
                <w:webHidden/>
              </w:rPr>
            </w:r>
            <w:r w:rsidR="00340D1E" w:rsidRPr="00340D1E">
              <w:rPr>
                <w:noProof/>
                <w:webHidden/>
              </w:rPr>
              <w:fldChar w:fldCharType="separate"/>
            </w:r>
            <w:r w:rsidR="00707051">
              <w:rPr>
                <w:noProof/>
                <w:webHidden/>
              </w:rPr>
              <w:t>16</w:t>
            </w:r>
            <w:r w:rsidR="00340D1E" w:rsidRPr="00340D1E">
              <w:rPr>
                <w:noProof/>
                <w:webHidden/>
              </w:rPr>
              <w:fldChar w:fldCharType="end"/>
            </w:r>
          </w:hyperlink>
        </w:p>
        <w:p w14:paraId="5A7E3D39" w14:textId="77777777" w:rsidR="00340D1E" w:rsidRPr="00340D1E" w:rsidRDefault="00CD3E87">
          <w:pPr>
            <w:pStyle w:val="Kazalovsebine3"/>
            <w:rPr>
              <w:rFonts w:asciiTheme="minorHAnsi" w:eastAsiaTheme="minorEastAsia" w:hAnsiTheme="minorHAnsi" w:cstheme="minorBidi"/>
              <w:smallCaps w:val="0"/>
              <w:noProof/>
            </w:rPr>
          </w:pPr>
          <w:hyperlink w:anchor="_Toc127426855" w:history="1">
            <w:r w:rsidR="00340D1E" w:rsidRPr="00340D1E">
              <w:rPr>
                <w:rStyle w:val="Hiperpovezava"/>
                <w:noProof/>
              </w:rPr>
              <w:t>19.</w:t>
            </w:r>
            <w:r w:rsidR="00340D1E" w:rsidRPr="00340D1E">
              <w:rPr>
                <w:rFonts w:asciiTheme="minorHAnsi" w:eastAsiaTheme="minorEastAsia" w:hAnsiTheme="minorHAnsi" w:cstheme="minorBidi"/>
                <w:smallCaps w:val="0"/>
                <w:noProof/>
              </w:rPr>
              <w:tab/>
            </w:r>
            <w:r w:rsidR="00340D1E" w:rsidRPr="00340D1E">
              <w:rPr>
                <w:rStyle w:val="Hiperpovezava"/>
                <w:noProof/>
              </w:rPr>
              <w:t>Pravno varstvo</w:t>
            </w:r>
            <w:r w:rsidR="00340D1E" w:rsidRPr="00340D1E">
              <w:rPr>
                <w:noProof/>
                <w:webHidden/>
              </w:rPr>
              <w:tab/>
            </w:r>
            <w:r w:rsidR="00340D1E" w:rsidRPr="00340D1E">
              <w:rPr>
                <w:noProof/>
                <w:webHidden/>
              </w:rPr>
              <w:fldChar w:fldCharType="begin"/>
            </w:r>
            <w:r w:rsidR="00340D1E" w:rsidRPr="00340D1E">
              <w:rPr>
                <w:noProof/>
                <w:webHidden/>
              </w:rPr>
              <w:instrText xml:space="preserve"> PAGEREF _Toc127426855 \h </w:instrText>
            </w:r>
            <w:r w:rsidR="00340D1E" w:rsidRPr="00340D1E">
              <w:rPr>
                <w:noProof/>
                <w:webHidden/>
              </w:rPr>
            </w:r>
            <w:r w:rsidR="00340D1E" w:rsidRPr="00340D1E">
              <w:rPr>
                <w:noProof/>
                <w:webHidden/>
              </w:rPr>
              <w:fldChar w:fldCharType="separate"/>
            </w:r>
            <w:r w:rsidR="00707051">
              <w:rPr>
                <w:noProof/>
                <w:webHidden/>
              </w:rPr>
              <w:t>17</w:t>
            </w:r>
            <w:r w:rsidR="00340D1E" w:rsidRPr="00340D1E">
              <w:rPr>
                <w:noProof/>
                <w:webHidden/>
              </w:rPr>
              <w:fldChar w:fldCharType="end"/>
            </w:r>
          </w:hyperlink>
        </w:p>
        <w:p w14:paraId="37FF915E" w14:textId="77777777" w:rsidR="00340D1E" w:rsidRPr="00340D1E" w:rsidRDefault="00CD3E87">
          <w:pPr>
            <w:pStyle w:val="Kazalovsebine3"/>
            <w:rPr>
              <w:rFonts w:asciiTheme="minorHAnsi" w:eastAsiaTheme="minorEastAsia" w:hAnsiTheme="minorHAnsi" w:cstheme="minorBidi"/>
              <w:smallCaps w:val="0"/>
              <w:noProof/>
            </w:rPr>
          </w:pPr>
          <w:hyperlink w:anchor="_Toc127426856" w:history="1">
            <w:r w:rsidR="00340D1E" w:rsidRPr="00340D1E">
              <w:rPr>
                <w:rStyle w:val="Hiperpovezava"/>
                <w:noProof/>
              </w:rPr>
              <w:t>20.</w:t>
            </w:r>
            <w:r w:rsidR="00340D1E" w:rsidRPr="00340D1E">
              <w:rPr>
                <w:rFonts w:asciiTheme="minorHAnsi" w:eastAsiaTheme="minorEastAsia" w:hAnsiTheme="minorHAnsi" w:cstheme="minorBidi"/>
                <w:smallCaps w:val="0"/>
                <w:noProof/>
              </w:rPr>
              <w:tab/>
            </w:r>
            <w:r w:rsidR="00340D1E" w:rsidRPr="00340D1E">
              <w:rPr>
                <w:rStyle w:val="Hiperpovezava"/>
                <w:noProof/>
              </w:rPr>
              <w:t>Opozorila</w:t>
            </w:r>
            <w:r w:rsidR="00340D1E" w:rsidRPr="00340D1E">
              <w:rPr>
                <w:noProof/>
                <w:webHidden/>
              </w:rPr>
              <w:tab/>
            </w:r>
            <w:r w:rsidR="00340D1E" w:rsidRPr="00340D1E">
              <w:rPr>
                <w:noProof/>
                <w:webHidden/>
              </w:rPr>
              <w:fldChar w:fldCharType="begin"/>
            </w:r>
            <w:r w:rsidR="00340D1E" w:rsidRPr="00340D1E">
              <w:rPr>
                <w:noProof/>
                <w:webHidden/>
              </w:rPr>
              <w:instrText xml:space="preserve"> PAGEREF _Toc127426856 \h </w:instrText>
            </w:r>
            <w:r w:rsidR="00340D1E" w:rsidRPr="00340D1E">
              <w:rPr>
                <w:noProof/>
                <w:webHidden/>
              </w:rPr>
            </w:r>
            <w:r w:rsidR="00340D1E" w:rsidRPr="00340D1E">
              <w:rPr>
                <w:noProof/>
                <w:webHidden/>
              </w:rPr>
              <w:fldChar w:fldCharType="separate"/>
            </w:r>
            <w:r w:rsidR="00707051">
              <w:rPr>
                <w:noProof/>
                <w:webHidden/>
              </w:rPr>
              <w:t>17</w:t>
            </w:r>
            <w:r w:rsidR="00340D1E" w:rsidRPr="00340D1E">
              <w:rPr>
                <w:noProof/>
                <w:webHidden/>
              </w:rPr>
              <w:fldChar w:fldCharType="end"/>
            </w:r>
          </w:hyperlink>
        </w:p>
        <w:p w14:paraId="62789EEF" w14:textId="77777777" w:rsidR="00340D1E" w:rsidRPr="00340D1E" w:rsidRDefault="00CD3E87">
          <w:pPr>
            <w:pStyle w:val="Kazalovsebine3"/>
            <w:rPr>
              <w:rFonts w:asciiTheme="minorHAnsi" w:eastAsiaTheme="minorEastAsia" w:hAnsiTheme="minorHAnsi" w:cstheme="minorBidi"/>
              <w:smallCaps w:val="0"/>
              <w:noProof/>
            </w:rPr>
          </w:pPr>
          <w:hyperlink w:anchor="_Toc127426857" w:history="1">
            <w:r w:rsidR="00340D1E" w:rsidRPr="00340D1E">
              <w:rPr>
                <w:rStyle w:val="Hiperpovezava"/>
                <w:rFonts w:ascii="Arial" w:hAnsi="Arial" w:cs="Arial"/>
                <w:bCs/>
                <w:noProof/>
                <w:kern w:val="32"/>
                <w:lang w:eastAsia="ko-KR"/>
              </w:rPr>
              <w:t>21.</w:t>
            </w:r>
            <w:r w:rsidR="00340D1E" w:rsidRPr="00340D1E">
              <w:rPr>
                <w:rFonts w:asciiTheme="minorHAnsi" w:eastAsiaTheme="minorEastAsia" w:hAnsiTheme="minorHAnsi" w:cstheme="minorBidi"/>
                <w:smallCaps w:val="0"/>
                <w:noProof/>
              </w:rPr>
              <w:tab/>
            </w:r>
            <w:r w:rsidR="00340D1E" w:rsidRPr="00340D1E">
              <w:rPr>
                <w:rStyle w:val="Hiperpovezava"/>
                <w:rFonts w:ascii="Arial" w:hAnsi="Arial" w:cs="Arial"/>
                <w:bCs/>
                <w:noProof/>
                <w:kern w:val="32"/>
                <w:lang w:eastAsia="ko-KR"/>
              </w:rPr>
              <w:t>Razpisni obrazci</w:t>
            </w:r>
            <w:r w:rsidR="00340D1E" w:rsidRPr="00340D1E">
              <w:rPr>
                <w:noProof/>
                <w:webHidden/>
              </w:rPr>
              <w:tab/>
            </w:r>
            <w:r w:rsidR="00340D1E" w:rsidRPr="00340D1E">
              <w:rPr>
                <w:noProof/>
                <w:webHidden/>
              </w:rPr>
              <w:fldChar w:fldCharType="begin"/>
            </w:r>
            <w:r w:rsidR="00340D1E" w:rsidRPr="00340D1E">
              <w:rPr>
                <w:noProof/>
                <w:webHidden/>
              </w:rPr>
              <w:instrText xml:space="preserve"> PAGEREF _Toc127426857 \h </w:instrText>
            </w:r>
            <w:r w:rsidR="00340D1E" w:rsidRPr="00340D1E">
              <w:rPr>
                <w:noProof/>
                <w:webHidden/>
              </w:rPr>
            </w:r>
            <w:r w:rsidR="00340D1E" w:rsidRPr="00340D1E">
              <w:rPr>
                <w:noProof/>
                <w:webHidden/>
              </w:rPr>
              <w:fldChar w:fldCharType="separate"/>
            </w:r>
            <w:r w:rsidR="00707051">
              <w:rPr>
                <w:noProof/>
                <w:webHidden/>
              </w:rPr>
              <w:t>19</w:t>
            </w:r>
            <w:r w:rsidR="00340D1E" w:rsidRPr="00340D1E">
              <w:rPr>
                <w:noProof/>
                <w:webHidden/>
              </w:rPr>
              <w:fldChar w:fldCharType="end"/>
            </w:r>
          </w:hyperlink>
        </w:p>
        <w:p w14:paraId="48762438" w14:textId="2E0889DC" w:rsidR="00340D1E" w:rsidRPr="00340D1E" w:rsidRDefault="00340D1E">
          <w:pPr>
            <w:pStyle w:val="Kazalovsebine2"/>
            <w:rPr>
              <w:rFonts w:asciiTheme="minorHAnsi" w:eastAsiaTheme="minorEastAsia" w:hAnsiTheme="minorHAnsi" w:cstheme="minorBidi"/>
              <w:bCs w:val="0"/>
              <w:smallCaps w:val="0"/>
              <w:sz w:val="22"/>
              <w:szCs w:val="22"/>
            </w:rPr>
          </w:pPr>
        </w:p>
        <w:p w14:paraId="775859AC" w14:textId="4127C6F5" w:rsidR="00340D1E" w:rsidRPr="00340D1E" w:rsidRDefault="00340D1E">
          <w:pPr>
            <w:pStyle w:val="Kazalovsebine2"/>
            <w:rPr>
              <w:rFonts w:asciiTheme="minorHAnsi" w:eastAsiaTheme="minorEastAsia" w:hAnsiTheme="minorHAnsi" w:cstheme="minorBidi"/>
              <w:bCs w:val="0"/>
              <w:smallCaps w:val="0"/>
              <w:sz w:val="22"/>
              <w:szCs w:val="22"/>
            </w:rPr>
          </w:pPr>
        </w:p>
        <w:p w14:paraId="137519D1" w14:textId="01C6C2B2" w:rsidR="00340D1E" w:rsidRPr="00340D1E" w:rsidRDefault="00340D1E">
          <w:pPr>
            <w:pStyle w:val="Kazalovsebine2"/>
            <w:rPr>
              <w:rFonts w:asciiTheme="minorHAnsi" w:eastAsiaTheme="minorEastAsia" w:hAnsiTheme="minorHAnsi" w:cstheme="minorBidi"/>
              <w:bCs w:val="0"/>
              <w:smallCaps w:val="0"/>
              <w:sz w:val="22"/>
              <w:szCs w:val="22"/>
            </w:rPr>
          </w:pPr>
        </w:p>
        <w:p w14:paraId="0E6C23FF" w14:textId="7274B167" w:rsidR="00340D1E" w:rsidRPr="00340D1E" w:rsidRDefault="00340D1E">
          <w:pPr>
            <w:pStyle w:val="Kazalovsebine2"/>
            <w:rPr>
              <w:rFonts w:asciiTheme="minorHAnsi" w:eastAsiaTheme="minorEastAsia" w:hAnsiTheme="minorHAnsi" w:cstheme="minorBidi"/>
              <w:bCs w:val="0"/>
              <w:smallCaps w:val="0"/>
              <w:sz w:val="22"/>
              <w:szCs w:val="22"/>
            </w:rPr>
          </w:pPr>
        </w:p>
        <w:p w14:paraId="65ADA289" w14:textId="5E0B4C23" w:rsidR="00340D1E" w:rsidRPr="00340D1E" w:rsidRDefault="00340D1E">
          <w:pPr>
            <w:pStyle w:val="Kazalovsebine2"/>
            <w:rPr>
              <w:rFonts w:asciiTheme="minorHAnsi" w:eastAsiaTheme="minorEastAsia" w:hAnsiTheme="minorHAnsi" w:cstheme="minorBidi"/>
              <w:bCs w:val="0"/>
              <w:smallCaps w:val="0"/>
              <w:sz w:val="22"/>
              <w:szCs w:val="22"/>
            </w:rPr>
          </w:pPr>
        </w:p>
        <w:p w14:paraId="514144C0" w14:textId="12F50D48" w:rsidR="00340D1E" w:rsidRPr="00340D1E" w:rsidRDefault="00340D1E">
          <w:pPr>
            <w:pStyle w:val="Kazalovsebine2"/>
            <w:rPr>
              <w:rFonts w:asciiTheme="minorHAnsi" w:eastAsiaTheme="minorEastAsia" w:hAnsiTheme="minorHAnsi" w:cstheme="minorBidi"/>
              <w:bCs w:val="0"/>
              <w:smallCaps w:val="0"/>
              <w:sz w:val="22"/>
              <w:szCs w:val="22"/>
            </w:rPr>
          </w:pPr>
        </w:p>
        <w:p w14:paraId="4FF75191" w14:textId="1FF19BDC" w:rsidR="00340D1E" w:rsidRPr="00340D1E" w:rsidRDefault="00340D1E">
          <w:pPr>
            <w:pStyle w:val="Kazalovsebine2"/>
            <w:rPr>
              <w:rFonts w:asciiTheme="minorHAnsi" w:eastAsiaTheme="minorEastAsia" w:hAnsiTheme="minorHAnsi" w:cstheme="minorBidi"/>
              <w:bCs w:val="0"/>
              <w:smallCaps w:val="0"/>
              <w:sz w:val="22"/>
              <w:szCs w:val="22"/>
            </w:rPr>
          </w:pPr>
        </w:p>
        <w:p w14:paraId="5E00FD05" w14:textId="6EE9F1E4" w:rsidR="00340D1E" w:rsidRPr="00340D1E" w:rsidRDefault="00340D1E">
          <w:pPr>
            <w:pStyle w:val="Kazalovsebine2"/>
            <w:rPr>
              <w:rFonts w:asciiTheme="minorHAnsi" w:eastAsiaTheme="minorEastAsia" w:hAnsiTheme="minorHAnsi" w:cstheme="minorBidi"/>
              <w:bCs w:val="0"/>
              <w:smallCaps w:val="0"/>
              <w:sz w:val="22"/>
              <w:szCs w:val="22"/>
            </w:rPr>
          </w:pPr>
        </w:p>
        <w:p w14:paraId="66F77E62" w14:textId="7EC1E137" w:rsidR="00340D1E" w:rsidRPr="00340D1E" w:rsidRDefault="00340D1E">
          <w:pPr>
            <w:pStyle w:val="Kazalovsebine2"/>
            <w:rPr>
              <w:rFonts w:asciiTheme="minorHAnsi" w:eastAsiaTheme="minorEastAsia" w:hAnsiTheme="minorHAnsi" w:cstheme="minorBidi"/>
              <w:bCs w:val="0"/>
              <w:smallCaps w:val="0"/>
              <w:sz w:val="22"/>
              <w:szCs w:val="22"/>
            </w:rPr>
          </w:pPr>
        </w:p>
        <w:p w14:paraId="3FB86013" w14:textId="7040BDE5" w:rsidR="00340D1E" w:rsidRPr="00340D1E" w:rsidRDefault="00340D1E">
          <w:pPr>
            <w:pStyle w:val="Kazalovsebine2"/>
            <w:rPr>
              <w:rFonts w:asciiTheme="minorHAnsi" w:eastAsiaTheme="minorEastAsia" w:hAnsiTheme="minorHAnsi" w:cstheme="minorBidi"/>
              <w:bCs w:val="0"/>
              <w:smallCaps w:val="0"/>
              <w:sz w:val="22"/>
              <w:szCs w:val="22"/>
            </w:rPr>
          </w:pPr>
        </w:p>
        <w:p w14:paraId="1F4A9704" w14:textId="76889172" w:rsidR="00340D1E" w:rsidRPr="00340D1E" w:rsidRDefault="00340D1E">
          <w:pPr>
            <w:pStyle w:val="Kazalovsebine2"/>
            <w:rPr>
              <w:rFonts w:asciiTheme="minorHAnsi" w:eastAsiaTheme="minorEastAsia" w:hAnsiTheme="minorHAnsi" w:cstheme="minorBidi"/>
              <w:bCs w:val="0"/>
              <w:smallCaps w:val="0"/>
              <w:sz w:val="22"/>
              <w:szCs w:val="22"/>
            </w:rPr>
          </w:pPr>
        </w:p>
        <w:p w14:paraId="0B902D54" w14:textId="208DAF3E" w:rsidR="00340D1E" w:rsidRPr="00340D1E" w:rsidRDefault="00340D1E">
          <w:pPr>
            <w:pStyle w:val="Kazalovsebine2"/>
            <w:rPr>
              <w:rFonts w:asciiTheme="minorHAnsi" w:eastAsiaTheme="minorEastAsia" w:hAnsiTheme="minorHAnsi" w:cstheme="minorBidi"/>
              <w:bCs w:val="0"/>
              <w:smallCaps w:val="0"/>
              <w:sz w:val="22"/>
              <w:szCs w:val="22"/>
            </w:rPr>
          </w:pPr>
        </w:p>
        <w:p w14:paraId="4BDE64DE" w14:textId="690283F8" w:rsidR="00340D1E" w:rsidRPr="00340D1E" w:rsidRDefault="00340D1E" w:rsidP="00340D1E">
          <w:pPr>
            <w:pStyle w:val="Kazalovsebine2"/>
            <w:rPr>
              <w:rFonts w:asciiTheme="minorHAnsi" w:eastAsiaTheme="minorEastAsia" w:hAnsiTheme="minorHAnsi" w:cstheme="minorBidi"/>
              <w:bCs w:val="0"/>
              <w:smallCaps w:val="0"/>
              <w:sz w:val="22"/>
              <w:szCs w:val="22"/>
            </w:rPr>
          </w:pPr>
        </w:p>
        <w:p w14:paraId="268F511F" w14:textId="1C3CF151" w:rsidR="00340D1E" w:rsidRDefault="00031A30" w:rsidP="00746DA0">
          <w:pPr>
            <w:pStyle w:val="Kazalovsebine2"/>
            <w:jc w:val="left"/>
          </w:pPr>
          <w:r w:rsidRPr="00880479">
            <w:fldChar w:fldCharType="end"/>
          </w:r>
        </w:p>
        <w:p w14:paraId="100D8D3E" w14:textId="4CE0BE8F" w:rsidR="007876E9" w:rsidRPr="00880479" w:rsidRDefault="00CD3E87" w:rsidP="00746DA0">
          <w:pPr>
            <w:rPr>
              <w:sz w:val="16"/>
              <w:szCs w:val="16"/>
            </w:rPr>
          </w:pPr>
        </w:p>
      </w:sdtContent>
    </w:sdt>
    <w:bookmarkStart w:id="2" w:name="_Toc157334751" w:displacedByCustomXml="prev"/>
    <w:bookmarkStart w:id="3" w:name="_Toc132432219" w:displacedByCustomXml="prev"/>
    <w:bookmarkStart w:id="4" w:name="_Toc132424970" w:displacedByCustomXml="prev"/>
    <w:bookmarkStart w:id="5" w:name="_Toc132106356" w:displacedByCustomXml="prev"/>
    <w:bookmarkStart w:id="6" w:name="_Toc130799585" w:displacedByCustomXml="prev"/>
    <w:bookmarkStart w:id="7" w:name="_Toc130198124" w:displacedByCustomXml="prev"/>
    <w:bookmarkStart w:id="8" w:name="_Toc130198064" w:displacedByCustomXml="prev"/>
    <w:bookmarkStart w:id="9" w:name="_Toc130197563" w:displacedByCustomXml="prev"/>
    <w:bookmarkStart w:id="10" w:name="_Toc125192842" w:displacedByCustomXml="prev"/>
    <w:p w14:paraId="023E75F4" w14:textId="77777777" w:rsidR="001D79BF" w:rsidRPr="00880479" w:rsidRDefault="001D79BF" w:rsidP="001D79BF">
      <w:pPr>
        <w:rPr>
          <w:rFonts w:ascii="Arial" w:hAnsi="Arial" w:cs="Arial"/>
          <w:sz w:val="20"/>
          <w:szCs w:val="20"/>
        </w:rPr>
      </w:pPr>
    </w:p>
    <w:p w14:paraId="313FD394" w14:textId="77777777" w:rsidR="0096540E" w:rsidRPr="00880479" w:rsidRDefault="0096540E" w:rsidP="007876E9">
      <w:pPr>
        <w:pStyle w:val="Naslov3"/>
        <w:numPr>
          <w:ilvl w:val="0"/>
          <w:numId w:val="8"/>
        </w:numPr>
        <w:spacing w:before="0"/>
        <w:ind w:left="357" w:hanging="357"/>
        <w:rPr>
          <w:sz w:val="20"/>
          <w:szCs w:val="20"/>
        </w:rPr>
      </w:pPr>
      <w:bookmarkStart w:id="11" w:name="_Toc127426828"/>
      <w:r w:rsidRPr="00880479">
        <w:rPr>
          <w:sz w:val="20"/>
          <w:szCs w:val="20"/>
        </w:rPr>
        <w:t>Osnovni podatki o naročilu</w:t>
      </w:r>
      <w:bookmarkEnd w:id="11"/>
    </w:p>
    <w:p w14:paraId="78A4A89C" w14:textId="77777777" w:rsidR="0096540E" w:rsidRPr="00880479" w:rsidRDefault="0096540E" w:rsidP="0096540E">
      <w:pPr>
        <w:rPr>
          <w:rFonts w:ascii="Arial" w:hAnsi="Arial" w:cs="Arial"/>
          <w:sz w:val="20"/>
          <w:szCs w:val="20"/>
        </w:rPr>
      </w:pPr>
    </w:p>
    <w:p w14:paraId="5FE56354" w14:textId="14AFEFE9" w:rsidR="00633839" w:rsidRPr="00880479" w:rsidRDefault="007C5CAB" w:rsidP="00442500">
      <w:pPr>
        <w:jc w:val="both"/>
        <w:rPr>
          <w:rFonts w:ascii="Arial" w:hAnsi="Arial" w:cs="Arial"/>
          <w:sz w:val="20"/>
          <w:szCs w:val="20"/>
        </w:rPr>
      </w:pPr>
      <w:r w:rsidRPr="00880479">
        <w:rPr>
          <w:rFonts w:ascii="Arial" w:hAnsi="Arial" w:cs="Arial"/>
          <w:sz w:val="20"/>
          <w:szCs w:val="20"/>
        </w:rPr>
        <w:t>Na podlagi Zakona o javnem naročanju (Ur.</w:t>
      </w:r>
      <w:r w:rsidR="000E2208" w:rsidRPr="00880479">
        <w:rPr>
          <w:rFonts w:ascii="Arial" w:hAnsi="Arial" w:cs="Arial"/>
          <w:sz w:val="20"/>
          <w:szCs w:val="20"/>
        </w:rPr>
        <w:t xml:space="preserve"> </w:t>
      </w:r>
      <w:r w:rsidRPr="00880479">
        <w:rPr>
          <w:rFonts w:ascii="Arial" w:hAnsi="Arial" w:cs="Arial"/>
          <w:sz w:val="20"/>
          <w:szCs w:val="20"/>
        </w:rPr>
        <w:t>l. RS, št. 91/2015</w:t>
      </w:r>
      <w:r w:rsidR="00872709" w:rsidRPr="00880479">
        <w:rPr>
          <w:rFonts w:ascii="Arial" w:hAnsi="Arial" w:cs="Arial"/>
          <w:sz w:val="20"/>
          <w:szCs w:val="20"/>
        </w:rPr>
        <w:t xml:space="preserve"> in 14/18</w:t>
      </w:r>
      <w:r w:rsidR="004167D7" w:rsidRPr="00880479">
        <w:rPr>
          <w:rFonts w:ascii="Arial" w:hAnsi="Arial" w:cs="Arial"/>
          <w:sz w:val="20"/>
          <w:szCs w:val="20"/>
        </w:rPr>
        <w:t xml:space="preserve"> ter 121/21</w:t>
      </w:r>
      <w:r w:rsidR="003022DF" w:rsidRPr="00880479">
        <w:rPr>
          <w:rFonts w:ascii="Arial" w:hAnsi="Arial" w:cs="Arial"/>
          <w:sz w:val="20"/>
          <w:szCs w:val="20"/>
        </w:rPr>
        <w:t xml:space="preserve"> in 10/22</w:t>
      </w:r>
      <w:r w:rsidR="00BB6655" w:rsidRPr="00880479">
        <w:rPr>
          <w:rFonts w:ascii="Arial" w:hAnsi="Arial" w:cs="Arial"/>
          <w:sz w:val="20"/>
          <w:szCs w:val="20"/>
        </w:rPr>
        <w:t xml:space="preserve"> in 74/22 – odl. US</w:t>
      </w:r>
      <w:r w:rsidR="009B665F" w:rsidRPr="00880479">
        <w:rPr>
          <w:rFonts w:ascii="Arial" w:hAnsi="Arial" w:cs="Arial"/>
          <w:sz w:val="20"/>
          <w:szCs w:val="20"/>
        </w:rPr>
        <w:t xml:space="preserve"> in 100/22 – ZNUZSZS</w:t>
      </w:r>
      <w:r w:rsidRPr="00880479">
        <w:rPr>
          <w:rFonts w:ascii="Arial" w:hAnsi="Arial" w:cs="Arial"/>
          <w:sz w:val="20"/>
          <w:szCs w:val="20"/>
        </w:rPr>
        <w:t>, v nadaljevanju: ZJN-3) naročnik SŽ – Vleka in tehnika, d.o.o., Zaloška cesta 217, 1000 Ljubljana, vodi oddaj</w:t>
      </w:r>
      <w:r w:rsidR="001219FC" w:rsidRPr="00880479">
        <w:rPr>
          <w:rFonts w:ascii="Arial" w:hAnsi="Arial" w:cs="Arial"/>
          <w:sz w:val="20"/>
          <w:szCs w:val="20"/>
        </w:rPr>
        <w:t>o javnega naročila na podlagi 40</w:t>
      </w:r>
      <w:r w:rsidRPr="00880479">
        <w:rPr>
          <w:rFonts w:ascii="Arial" w:hAnsi="Arial" w:cs="Arial"/>
          <w:sz w:val="20"/>
          <w:szCs w:val="20"/>
        </w:rPr>
        <w:t xml:space="preserve">. </w:t>
      </w:r>
      <w:r w:rsidR="005F07B4" w:rsidRPr="00880479">
        <w:rPr>
          <w:rFonts w:ascii="Arial" w:hAnsi="Arial" w:cs="Arial"/>
          <w:sz w:val="20"/>
          <w:szCs w:val="20"/>
        </w:rPr>
        <w:t>č</w:t>
      </w:r>
      <w:r w:rsidRPr="00880479">
        <w:rPr>
          <w:rFonts w:ascii="Arial" w:hAnsi="Arial" w:cs="Arial"/>
          <w:sz w:val="20"/>
          <w:szCs w:val="20"/>
        </w:rPr>
        <w:t>lena</w:t>
      </w:r>
      <w:r w:rsidR="005F07B4" w:rsidRPr="00880479">
        <w:rPr>
          <w:rFonts w:ascii="Arial" w:hAnsi="Arial" w:cs="Arial"/>
          <w:sz w:val="20"/>
          <w:szCs w:val="20"/>
        </w:rPr>
        <w:t xml:space="preserve"> ZJN-3</w:t>
      </w:r>
      <w:r w:rsidRPr="00880479">
        <w:rPr>
          <w:rFonts w:ascii="Arial" w:hAnsi="Arial" w:cs="Arial"/>
          <w:sz w:val="20"/>
          <w:szCs w:val="20"/>
        </w:rPr>
        <w:t xml:space="preserve"> po </w:t>
      </w:r>
      <w:r w:rsidR="001219FC" w:rsidRPr="00880479">
        <w:rPr>
          <w:rFonts w:ascii="Arial" w:hAnsi="Arial" w:cs="Arial"/>
          <w:sz w:val="20"/>
          <w:szCs w:val="20"/>
        </w:rPr>
        <w:t>odprtem postopku</w:t>
      </w:r>
      <w:r w:rsidRPr="00880479">
        <w:rPr>
          <w:rFonts w:ascii="Arial" w:hAnsi="Arial" w:cs="Arial"/>
          <w:sz w:val="20"/>
          <w:szCs w:val="20"/>
        </w:rPr>
        <w:t xml:space="preserve"> in vabi ponudnike k oddaji ponudbe za oddajo javneg</w:t>
      </w:r>
      <w:r w:rsidR="00575C03" w:rsidRPr="00880479">
        <w:rPr>
          <w:rFonts w:ascii="Arial" w:hAnsi="Arial" w:cs="Arial"/>
          <w:sz w:val="20"/>
          <w:szCs w:val="20"/>
        </w:rPr>
        <w:t>a naročila, katerega predmet</w:t>
      </w:r>
      <w:r w:rsidR="00442500" w:rsidRPr="00880479">
        <w:rPr>
          <w:rFonts w:ascii="Arial" w:hAnsi="Arial" w:cs="Arial"/>
          <w:sz w:val="20"/>
          <w:szCs w:val="20"/>
        </w:rPr>
        <w:t xml:space="preserve"> je</w:t>
      </w:r>
      <w:r w:rsidR="009A664A" w:rsidRPr="00880479">
        <w:rPr>
          <w:rFonts w:ascii="Arial" w:hAnsi="Arial" w:cs="Arial"/>
          <w:sz w:val="20"/>
          <w:szCs w:val="20"/>
        </w:rPr>
        <w:t xml:space="preserve"> </w:t>
      </w:r>
      <w:r w:rsidR="00AA57A6" w:rsidRPr="00880479">
        <w:rPr>
          <w:rFonts w:ascii="Arial" w:hAnsi="Arial" w:cs="Arial"/>
          <w:sz w:val="20"/>
          <w:szCs w:val="20"/>
        </w:rPr>
        <w:t>popravilo rezervnih delov EMG 312 in potniških vagonov</w:t>
      </w:r>
      <w:r w:rsidR="00153B49" w:rsidRPr="00880479">
        <w:rPr>
          <w:rFonts w:ascii="Arial" w:hAnsi="Arial" w:cs="Arial"/>
          <w:sz w:val="20"/>
          <w:szCs w:val="20"/>
        </w:rPr>
        <w:t>.</w:t>
      </w:r>
    </w:p>
    <w:p w14:paraId="7E2074B0" w14:textId="77777777" w:rsidR="00153B49" w:rsidRPr="00880479" w:rsidRDefault="00153B49" w:rsidP="0096540E">
      <w:pPr>
        <w:jc w:val="both"/>
        <w:rPr>
          <w:rFonts w:ascii="Arial" w:hAnsi="Arial" w:cs="Arial"/>
          <w:sz w:val="20"/>
          <w:szCs w:val="20"/>
        </w:rPr>
      </w:pPr>
    </w:p>
    <w:p w14:paraId="3E2988B6" w14:textId="712EE2B0" w:rsidR="000C085E" w:rsidRPr="00880479" w:rsidRDefault="000C085E" w:rsidP="0096540E">
      <w:pPr>
        <w:jc w:val="both"/>
        <w:rPr>
          <w:rFonts w:ascii="Arial" w:hAnsi="Arial" w:cs="Arial"/>
          <w:iCs/>
          <w:sz w:val="20"/>
          <w:szCs w:val="20"/>
        </w:rPr>
      </w:pPr>
      <w:r w:rsidRPr="00880479">
        <w:rPr>
          <w:rFonts w:ascii="Arial" w:hAnsi="Arial" w:cs="Arial"/>
          <w:sz w:val="20"/>
          <w:szCs w:val="20"/>
        </w:rPr>
        <w:t xml:space="preserve">Podrobnejši opis </w:t>
      </w:r>
      <w:r w:rsidR="00022672" w:rsidRPr="00880479">
        <w:rPr>
          <w:rFonts w:ascii="Arial" w:hAnsi="Arial" w:cs="Arial"/>
          <w:sz w:val="20"/>
          <w:szCs w:val="20"/>
        </w:rPr>
        <w:t xml:space="preserve">zahtev </w:t>
      </w:r>
      <w:r w:rsidR="00E020FA" w:rsidRPr="00880479">
        <w:rPr>
          <w:rFonts w:ascii="Arial" w:hAnsi="Arial" w:cs="Arial"/>
          <w:sz w:val="20"/>
          <w:szCs w:val="20"/>
        </w:rPr>
        <w:t xml:space="preserve">glede predmeta javnega naročila </w:t>
      </w:r>
      <w:r w:rsidRPr="00880479">
        <w:rPr>
          <w:rFonts w:ascii="Arial" w:hAnsi="Arial" w:cs="Arial"/>
          <w:sz w:val="20"/>
          <w:szCs w:val="20"/>
        </w:rPr>
        <w:t>je določen v tehničnih zahtevah te</w:t>
      </w:r>
      <w:r w:rsidR="00564547" w:rsidRPr="00880479">
        <w:rPr>
          <w:rFonts w:ascii="Arial" w:hAnsi="Arial" w:cs="Arial"/>
          <w:sz w:val="20"/>
          <w:szCs w:val="20"/>
        </w:rPr>
        <w:t xml:space="preserve"> razpisne dokumentacije (O</w:t>
      </w:r>
      <w:r w:rsidRPr="00880479">
        <w:rPr>
          <w:rFonts w:ascii="Arial" w:hAnsi="Arial" w:cs="Arial"/>
          <w:sz w:val="20"/>
          <w:szCs w:val="20"/>
        </w:rPr>
        <w:t>brazec 1</w:t>
      </w:r>
      <w:r w:rsidR="00707051">
        <w:rPr>
          <w:rFonts w:ascii="Arial" w:hAnsi="Arial" w:cs="Arial"/>
          <w:sz w:val="20"/>
          <w:szCs w:val="20"/>
        </w:rPr>
        <w:t>3</w:t>
      </w:r>
      <w:r w:rsidR="00746DA0" w:rsidRPr="00880479">
        <w:rPr>
          <w:rFonts w:ascii="Arial" w:hAnsi="Arial" w:cs="Arial"/>
          <w:sz w:val="20"/>
          <w:szCs w:val="20"/>
        </w:rPr>
        <w:t xml:space="preserve"> </w:t>
      </w:r>
      <w:r w:rsidR="00022672" w:rsidRPr="00880479">
        <w:rPr>
          <w:rFonts w:ascii="Arial" w:hAnsi="Arial" w:cs="Arial"/>
          <w:sz w:val="20"/>
          <w:szCs w:val="20"/>
        </w:rPr>
        <w:t>-</w:t>
      </w:r>
      <w:r w:rsidRPr="00880479">
        <w:rPr>
          <w:rFonts w:ascii="Arial" w:hAnsi="Arial" w:cs="Arial"/>
          <w:sz w:val="20"/>
          <w:szCs w:val="20"/>
        </w:rPr>
        <w:t xml:space="preserve"> Tehnične zahteve).</w:t>
      </w:r>
    </w:p>
    <w:p w14:paraId="5A6E82DC" w14:textId="77777777" w:rsidR="005E3FF0" w:rsidRPr="00880479" w:rsidRDefault="005E3FF0" w:rsidP="0096540E">
      <w:pPr>
        <w:jc w:val="both"/>
        <w:rPr>
          <w:rFonts w:ascii="Arial" w:hAnsi="Arial" w:cs="Arial"/>
          <w:bCs/>
          <w:iCs/>
          <w:sz w:val="20"/>
          <w:szCs w:val="20"/>
        </w:rPr>
      </w:pPr>
    </w:p>
    <w:p w14:paraId="5C9F1C78" w14:textId="77777777" w:rsidR="000C085E" w:rsidRPr="00880479" w:rsidRDefault="005E3FF0" w:rsidP="0096540E">
      <w:pPr>
        <w:jc w:val="both"/>
        <w:rPr>
          <w:rFonts w:ascii="Arial" w:hAnsi="Arial" w:cs="Arial"/>
          <w:bCs/>
          <w:iCs/>
          <w:sz w:val="20"/>
          <w:szCs w:val="20"/>
        </w:rPr>
      </w:pPr>
      <w:r w:rsidRPr="00880479">
        <w:rPr>
          <w:rFonts w:ascii="Arial" w:hAnsi="Arial" w:cs="Arial"/>
          <w:bCs/>
          <w:iCs/>
          <w:sz w:val="20"/>
          <w:szCs w:val="20"/>
        </w:rPr>
        <w:t>Javno naročilo se izvaja kot javno naročilo na infrastrukturnem področju.</w:t>
      </w:r>
    </w:p>
    <w:p w14:paraId="6CF48015" w14:textId="77777777" w:rsidR="00867424" w:rsidRPr="00880479" w:rsidRDefault="00867424" w:rsidP="0096540E">
      <w:pPr>
        <w:jc w:val="both"/>
        <w:rPr>
          <w:rFonts w:ascii="Arial" w:hAnsi="Arial" w:cs="Arial"/>
          <w:bCs/>
          <w:iCs/>
          <w:sz w:val="20"/>
          <w:szCs w:val="20"/>
        </w:rPr>
      </w:pPr>
    </w:p>
    <w:p w14:paraId="46CBF377" w14:textId="77777777" w:rsidR="00867424" w:rsidRPr="00880479" w:rsidRDefault="00867424" w:rsidP="00867424">
      <w:pPr>
        <w:jc w:val="both"/>
        <w:rPr>
          <w:rFonts w:ascii="Arial" w:hAnsi="Arial" w:cs="Arial"/>
          <w:bCs/>
          <w:iCs/>
          <w:sz w:val="20"/>
          <w:szCs w:val="20"/>
        </w:rPr>
      </w:pPr>
      <w:r w:rsidRPr="00880479">
        <w:rPr>
          <w:rFonts w:ascii="Arial" w:hAnsi="Arial" w:cs="Arial"/>
          <w:bCs/>
          <w:iCs/>
          <w:sz w:val="20"/>
          <w:szCs w:val="20"/>
        </w:rPr>
        <w:t xml:space="preserve">Ponudbe morajo biti v celoti pripravljene v skladu z razpisno dokumentacijo. Pri ponudniku ne smejo obstajati  razlogi za izključitev in mora izpolnjevati pogoje za sodelovanje, njegova ponudba mora ustrezati potrebam in zahtevam naročnika, določenim v tehničnih specifikacijah in v dokumentaciji v zvezi z oddajo javnega naročila, mora prispeti pravočasno, pri njej ne sme biti dokazano nedovoljeno dogovarjanje ali korupcija, naročnik je ni ocenil za neobičajno nizko, cena ne presega zagotovljenih sredstev naročnika in je označena za dopustno. </w:t>
      </w:r>
    </w:p>
    <w:p w14:paraId="1947E836" w14:textId="77777777" w:rsidR="00867424" w:rsidRPr="00880479" w:rsidRDefault="00867424" w:rsidP="00867424">
      <w:pPr>
        <w:jc w:val="both"/>
        <w:rPr>
          <w:rFonts w:ascii="Arial" w:hAnsi="Arial" w:cs="Arial"/>
          <w:bCs/>
          <w:iCs/>
          <w:sz w:val="20"/>
          <w:szCs w:val="20"/>
        </w:rPr>
      </w:pPr>
    </w:p>
    <w:p w14:paraId="7AE28802" w14:textId="76A41A22" w:rsidR="00867424" w:rsidRPr="00880479" w:rsidRDefault="00867424" w:rsidP="00867424">
      <w:pPr>
        <w:jc w:val="both"/>
        <w:rPr>
          <w:rFonts w:ascii="Arial" w:hAnsi="Arial" w:cs="Arial"/>
          <w:bCs/>
          <w:iCs/>
          <w:sz w:val="20"/>
          <w:szCs w:val="20"/>
        </w:rPr>
      </w:pPr>
      <w:r w:rsidRPr="00880479">
        <w:rPr>
          <w:rFonts w:ascii="Arial" w:hAnsi="Arial" w:cs="Arial"/>
          <w:bCs/>
          <w:iCs/>
          <w:sz w:val="20"/>
          <w:szCs w:val="20"/>
        </w:rPr>
        <w:t>Vsi stroški priprave in predložitve ponudbene dokumentacije bremenijo ponudnika.</w:t>
      </w:r>
    </w:p>
    <w:p w14:paraId="5F140CAC" w14:textId="77777777" w:rsidR="005E3FF0" w:rsidRPr="00880479" w:rsidRDefault="005E3FF0" w:rsidP="0096540E">
      <w:pPr>
        <w:jc w:val="both"/>
        <w:rPr>
          <w:rFonts w:ascii="Arial" w:hAnsi="Arial" w:cs="Arial"/>
          <w:sz w:val="20"/>
          <w:szCs w:val="20"/>
        </w:rPr>
      </w:pPr>
    </w:p>
    <w:p w14:paraId="1F36FD99" w14:textId="77777777" w:rsidR="0096540E" w:rsidRPr="00880479" w:rsidRDefault="000C085E" w:rsidP="00EE1CFA">
      <w:pPr>
        <w:jc w:val="both"/>
        <w:rPr>
          <w:rFonts w:ascii="Arial" w:hAnsi="Arial" w:cs="Arial"/>
          <w:b/>
          <w:sz w:val="20"/>
          <w:szCs w:val="20"/>
        </w:rPr>
      </w:pPr>
      <w:r w:rsidRPr="00880479">
        <w:rPr>
          <w:rFonts w:ascii="Arial" w:hAnsi="Arial" w:cs="Arial"/>
          <w:b/>
          <w:sz w:val="20"/>
          <w:szCs w:val="20"/>
        </w:rPr>
        <w:t>Predmet</w:t>
      </w:r>
      <w:r w:rsidR="0096540E" w:rsidRPr="00880479">
        <w:rPr>
          <w:rFonts w:ascii="Arial" w:hAnsi="Arial" w:cs="Arial"/>
          <w:b/>
          <w:sz w:val="20"/>
          <w:szCs w:val="20"/>
        </w:rPr>
        <w:t xml:space="preserve"> javnega naročila: </w:t>
      </w:r>
    </w:p>
    <w:p w14:paraId="1BABABA1" w14:textId="2A08D970" w:rsidR="0096540E" w:rsidRPr="00880479" w:rsidRDefault="0096540E" w:rsidP="00EE1CFA">
      <w:pPr>
        <w:pStyle w:val="Zadeva"/>
        <w:jc w:val="both"/>
        <w:rPr>
          <w:rFonts w:ascii="Arial" w:hAnsi="Arial" w:cs="Arial"/>
          <w:i w:val="0"/>
          <w:sz w:val="20"/>
        </w:rPr>
      </w:pPr>
      <w:r w:rsidRPr="00880479">
        <w:rPr>
          <w:rFonts w:ascii="Arial" w:hAnsi="Arial" w:cs="Arial"/>
          <w:i w:val="0"/>
          <w:sz w:val="20"/>
        </w:rPr>
        <w:t>»</w:t>
      </w:r>
      <w:bookmarkStart w:id="12" w:name="_Hlk51228161"/>
      <w:r w:rsidR="00AA57A6" w:rsidRPr="00880479">
        <w:rPr>
          <w:rFonts w:ascii="Arial" w:hAnsi="Arial" w:cs="Arial"/>
          <w:i w:val="0"/>
          <w:sz w:val="20"/>
        </w:rPr>
        <w:t>Popravilo rezervnih delov EMG 312 in potniških vagonov</w:t>
      </w:r>
      <w:r w:rsidRPr="00880479">
        <w:rPr>
          <w:rFonts w:ascii="Arial" w:hAnsi="Arial" w:cs="Arial"/>
          <w:i w:val="0"/>
          <w:sz w:val="20"/>
        </w:rPr>
        <w:t xml:space="preserve">«. </w:t>
      </w:r>
      <w:bookmarkEnd w:id="12"/>
    </w:p>
    <w:p w14:paraId="7BDB54AA" w14:textId="77777777" w:rsidR="00401BB2" w:rsidRPr="00880479" w:rsidRDefault="00401BB2" w:rsidP="00EE1CFA">
      <w:pPr>
        <w:jc w:val="both"/>
        <w:rPr>
          <w:rFonts w:ascii="Arial" w:hAnsi="Arial" w:cs="Arial"/>
          <w:b/>
          <w:sz w:val="20"/>
          <w:szCs w:val="20"/>
        </w:rPr>
      </w:pPr>
      <w:r w:rsidRPr="00880479">
        <w:rPr>
          <w:rFonts w:ascii="Arial" w:hAnsi="Arial" w:cs="Arial"/>
          <w:b/>
          <w:sz w:val="20"/>
          <w:szCs w:val="20"/>
        </w:rPr>
        <w:t>Ponudba za del razpisanega javnega naročila:</w:t>
      </w:r>
    </w:p>
    <w:p w14:paraId="1A3E1D00" w14:textId="77777777" w:rsidR="00A45E29" w:rsidRPr="00880479" w:rsidRDefault="00A45E29" w:rsidP="00A45E29">
      <w:pPr>
        <w:rPr>
          <w:rFonts w:ascii="Arial" w:hAnsi="Arial" w:cs="Arial"/>
          <w:sz w:val="20"/>
          <w:szCs w:val="20"/>
        </w:rPr>
      </w:pPr>
      <w:bookmarkStart w:id="13" w:name="_Toc508009728"/>
      <w:bookmarkStart w:id="14" w:name="_Toc514231587"/>
      <w:bookmarkStart w:id="15" w:name="_Toc514231922"/>
      <w:bookmarkStart w:id="16" w:name="_Toc516144181"/>
      <w:r w:rsidRPr="00880479">
        <w:rPr>
          <w:rFonts w:ascii="Arial" w:hAnsi="Arial" w:cs="Arial"/>
          <w:sz w:val="20"/>
          <w:szCs w:val="20"/>
        </w:rPr>
        <w:t>Javno naročilo se oddaja enovito in ni razdeljeno na sklope.</w:t>
      </w:r>
    </w:p>
    <w:p w14:paraId="5BEB5174" w14:textId="77777777" w:rsidR="00A45E29" w:rsidRPr="00880479" w:rsidRDefault="00A45E29" w:rsidP="00EE1CFA">
      <w:pPr>
        <w:jc w:val="both"/>
        <w:rPr>
          <w:rFonts w:ascii="Arial" w:hAnsi="Arial" w:cs="Arial"/>
          <w:b/>
          <w:sz w:val="20"/>
          <w:szCs w:val="20"/>
        </w:rPr>
      </w:pPr>
    </w:p>
    <w:p w14:paraId="0432654A" w14:textId="185C71EF" w:rsidR="00787454" w:rsidRPr="00880479" w:rsidRDefault="00AA57A6" w:rsidP="00EE1CFA">
      <w:pPr>
        <w:jc w:val="both"/>
        <w:rPr>
          <w:rFonts w:ascii="Arial" w:hAnsi="Arial" w:cs="Arial"/>
          <w:b/>
          <w:sz w:val="20"/>
          <w:szCs w:val="20"/>
        </w:rPr>
      </w:pPr>
      <w:r w:rsidRPr="00880479">
        <w:rPr>
          <w:rFonts w:ascii="Arial" w:hAnsi="Arial" w:cs="Arial"/>
          <w:b/>
          <w:sz w:val="20"/>
          <w:szCs w:val="20"/>
        </w:rPr>
        <w:t>Rok za izvedbo pogodbenih obveznosti</w:t>
      </w:r>
    </w:p>
    <w:p w14:paraId="53CDEF8A" w14:textId="77777777" w:rsidR="00301C63" w:rsidRPr="00880479" w:rsidRDefault="00301C63" w:rsidP="00EE1CFA">
      <w:pPr>
        <w:jc w:val="both"/>
        <w:rPr>
          <w:rFonts w:ascii="Arial" w:hAnsi="Arial" w:cs="Arial"/>
          <w:b/>
          <w:sz w:val="20"/>
          <w:szCs w:val="20"/>
        </w:rPr>
      </w:pPr>
    </w:p>
    <w:p w14:paraId="4C1A658A" w14:textId="6A2C9EAE" w:rsidR="00AA57A6" w:rsidRPr="00880479" w:rsidRDefault="00AA57A6" w:rsidP="00AA57A6">
      <w:pPr>
        <w:jc w:val="both"/>
        <w:rPr>
          <w:rFonts w:ascii="Arial" w:hAnsi="Arial" w:cs="Arial"/>
          <w:iCs/>
          <w:noProof/>
          <w:sz w:val="20"/>
          <w:szCs w:val="20"/>
        </w:rPr>
      </w:pPr>
      <w:r w:rsidRPr="00880479">
        <w:rPr>
          <w:rFonts w:ascii="Arial" w:hAnsi="Arial" w:cs="Arial"/>
          <w:iCs/>
          <w:noProof/>
          <w:sz w:val="20"/>
          <w:szCs w:val="20"/>
        </w:rPr>
        <w:t>Izbrani ponudnik mora izvesti storitev popravila rezervnih delov za EMG 312 in potniških vagonov najkasneje v rokih, ki so</w:t>
      </w:r>
      <w:r w:rsidR="00707051">
        <w:rPr>
          <w:rFonts w:ascii="Arial" w:hAnsi="Arial" w:cs="Arial"/>
          <w:iCs/>
          <w:noProof/>
          <w:sz w:val="20"/>
          <w:szCs w:val="20"/>
        </w:rPr>
        <w:t xml:space="preserve"> navedeni v razpisnem obrazcu 13</w:t>
      </w:r>
      <w:r w:rsidRPr="00880479">
        <w:rPr>
          <w:rFonts w:ascii="Arial" w:hAnsi="Arial" w:cs="Arial"/>
          <w:iCs/>
          <w:noProof/>
          <w:sz w:val="20"/>
          <w:szCs w:val="20"/>
        </w:rPr>
        <w:t xml:space="preserve"> - Tehnične zahteve in od dne, ko naročnik pisno obvesti izbranega ponudnika (po pošti ali e-pošti), da je rezervni del, ki je potreben popravila, pripravljen za izročitev.</w:t>
      </w:r>
    </w:p>
    <w:p w14:paraId="028886FA" w14:textId="2BB62F88" w:rsidR="00891558" w:rsidRPr="00880479" w:rsidRDefault="00AA57A6" w:rsidP="00AA57A6">
      <w:pPr>
        <w:jc w:val="both"/>
        <w:rPr>
          <w:rFonts w:ascii="Arial" w:hAnsi="Arial" w:cs="Arial"/>
          <w:iCs/>
          <w:noProof/>
          <w:sz w:val="20"/>
          <w:szCs w:val="20"/>
        </w:rPr>
      </w:pPr>
      <w:r w:rsidRPr="00880479">
        <w:rPr>
          <w:rFonts w:ascii="Arial" w:hAnsi="Arial" w:cs="Arial"/>
          <w:iCs/>
          <w:noProof/>
          <w:sz w:val="20"/>
          <w:szCs w:val="20"/>
        </w:rPr>
        <w:t>Izbrani ponudnik mora v navedenem roku dostaviti popravljene rezervne dele na lokacijo naročnika.</w:t>
      </w:r>
    </w:p>
    <w:p w14:paraId="074A4A6D" w14:textId="77777777" w:rsidR="00AA57A6" w:rsidRPr="00880479" w:rsidRDefault="00AA57A6" w:rsidP="00AA57A6">
      <w:pPr>
        <w:rPr>
          <w:rFonts w:ascii="Arial" w:hAnsi="Arial" w:cs="Arial"/>
          <w:b/>
          <w:sz w:val="20"/>
          <w:szCs w:val="20"/>
        </w:rPr>
      </w:pPr>
    </w:p>
    <w:bookmarkEnd w:id="13"/>
    <w:bookmarkEnd w:id="14"/>
    <w:bookmarkEnd w:id="15"/>
    <w:bookmarkEnd w:id="16"/>
    <w:p w14:paraId="7E1042A7" w14:textId="2D0C2A30" w:rsidR="00401BB2" w:rsidRPr="00880479" w:rsidRDefault="00AA57A6" w:rsidP="00EE1CFA">
      <w:pPr>
        <w:rPr>
          <w:rFonts w:ascii="Arial" w:hAnsi="Arial" w:cs="Arial"/>
          <w:b/>
          <w:sz w:val="20"/>
          <w:szCs w:val="20"/>
        </w:rPr>
      </w:pPr>
      <w:r w:rsidRPr="00880479">
        <w:rPr>
          <w:rFonts w:ascii="Arial" w:hAnsi="Arial" w:cs="Arial"/>
          <w:b/>
          <w:sz w:val="20"/>
          <w:szCs w:val="20"/>
        </w:rPr>
        <w:t>Lokacije prevzema in dostave</w:t>
      </w:r>
      <w:r w:rsidR="00301C63" w:rsidRPr="00880479">
        <w:rPr>
          <w:rFonts w:ascii="Arial" w:hAnsi="Arial" w:cs="Arial"/>
          <w:b/>
          <w:sz w:val="20"/>
          <w:szCs w:val="20"/>
        </w:rPr>
        <w:t xml:space="preserve"> </w:t>
      </w:r>
    </w:p>
    <w:p w14:paraId="13DB53B8" w14:textId="77777777" w:rsidR="008502CC" w:rsidRPr="00880479" w:rsidRDefault="008502CC" w:rsidP="00EE1CFA">
      <w:pPr>
        <w:rPr>
          <w:rFonts w:ascii="Arial" w:hAnsi="Arial" w:cs="Arial"/>
          <w:b/>
          <w:sz w:val="20"/>
          <w:szCs w:val="20"/>
        </w:rPr>
      </w:pPr>
    </w:p>
    <w:p w14:paraId="64C23A8D" w14:textId="5F0626DC" w:rsidR="002023EE" w:rsidRPr="00880479" w:rsidRDefault="00977208" w:rsidP="00AA57A6">
      <w:pPr>
        <w:jc w:val="both"/>
        <w:rPr>
          <w:rFonts w:ascii="Arial" w:hAnsi="Arial" w:cs="Arial"/>
          <w:sz w:val="20"/>
          <w:szCs w:val="20"/>
        </w:rPr>
      </w:pPr>
      <w:r w:rsidRPr="00880479">
        <w:rPr>
          <w:rFonts w:ascii="Arial" w:hAnsi="Arial" w:cs="Arial"/>
          <w:sz w:val="20"/>
          <w:szCs w:val="20"/>
        </w:rPr>
        <w:t>Izbrani ponudnik bo prevzel rezervne dele na pariteto EXW SŽ – Vleka in tehnika, d.o.o., Zaloška cesta 217, 1000 Ljubljana in dostavil popravljene rezervne dele na pariteto DDP SŽ – Vleka in tehnika, d.o.o., Zaloška cesta 217, 1000 Ljubljana.</w:t>
      </w:r>
    </w:p>
    <w:p w14:paraId="0A0DB8B7" w14:textId="77777777" w:rsidR="00977208" w:rsidRPr="00880479" w:rsidRDefault="00977208" w:rsidP="00AA57A6">
      <w:pPr>
        <w:jc w:val="both"/>
        <w:rPr>
          <w:rFonts w:ascii="Arial" w:hAnsi="Arial" w:cs="Arial"/>
          <w:b/>
          <w:sz w:val="20"/>
          <w:szCs w:val="20"/>
        </w:rPr>
      </w:pPr>
    </w:p>
    <w:p w14:paraId="24F34DC9" w14:textId="77777777" w:rsidR="002023EE" w:rsidRPr="00880479" w:rsidRDefault="002023EE" w:rsidP="002023EE">
      <w:pPr>
        <w:jc w:val="both"/>
        <w:rPr>
          <w:rFonts w:ascii="Arial" w:hAnsi="Arial" w:cs="Arial"/>
          <w:b/>
          <w:sz w:val="20"/>
          <w:szCs w:val="20"/>
        </w:rPr>
      </w:pPr>
      <w:r w:rsidRPr="00880479">
        <w:rPr>
          <w:rFonts w:ascii="Arial" w:hAnsi="Arial" w:cs="Arial"/>
          <w:b/>
          <w:sz w:val="20"/>
          <w:szCs w:val="20"/>
        </w:rPr>
        <w:t>Ogled rezervnih delov, ki so potrebni popravila</w:t>
      </w:r>
    </w:p>
    <w:p w14:paraId="24FBDB02" w14:textId="77777777" w:rsidR="002023EE" w:rsidRPr="00880479" w:rsidRDefault="002023EE" w:rsidP="002023EE">
      <w:pPr>
        <w:jc w:val="both"/>
        <w:rPr>
          <w:rFonts w:ascii="Arial" w:hAnsi="Arial" w:cs="Arial"/>
          <w:sz w:val="20"/>
          <w:szCs w:val="20"/>
        </w:rPr>
      </w:pPr>
    </w:p>
    <w:p w14:paraId="6D0D9E09" w14:textId="4E933D8A" w:rsidR="002023EE" w:rsidRPr="00880479" w:rsidRDefault="002023EE" w:rsidP="002023EE">
      <w:pPr>
        <w:jc w:val="both"/>
        <w:rPr>
          <w:rFonts w:ascii="Arial" w:hAnsi="Arial" w:cs="Arial"/>
          <w:sz w:val="20"/>
          <w:szCs w:val="20"/>
        </w:rPr>
      </w:pPr>
      <w:r w:rsidRPr="00880479">
        <w:rPr>
          <w:rFonts w:ascii="Arial" w:hAnsi="Arial" w:cs="Arial"/>
          <w:sz w:val="20"/>
          <w:szCs w:val="20"/>
        </w:rPr>
        <w:t>Naročnik bo ponudnikom omogočil ogled rezervnih delov EMG 312 in potniških vagonov na lokaciji naročnika SŽ-VIT d.o.o., Center Ljubljana, Zaloška 217, 1000 Ljubljana in si</w:t>
      </w:r>
      <w:r w:rsidR="000C74FF">
        <w:rPr>
          <w:rFonts w:ascii="Arial" w:hAnsi="Arial" w:cs="Arial"/>
          <w:sz w:val="20"/>
          <w:szCs w:val="20"/>
        </w:rPr>
        <w:t>cer dne 08.03.2023 in 09.03</w:t>
      </w:r>
      <w:r w:rsidRPr="00880479">
        <w:rPr>
          <w:rFonts w:ascii="Arial" w:hAnsi="Arial" w:cs="Arial"/>
          <w:sz w:val="20"/>
          <w:szCs w:val="20"/>
        </w:rPr>
        <w:t>.2023 v času od 9.00 do 14.00 ure ob predhodni najavi na telefonsko številko (01 29 12 372 – g. Henigman) ali na e-poštni naslov (anton.henigman@sz-vit.si).</w:t>
      </w:r>
    </w:p>
    <w:p w14:paraId="0A4D12AF" w14:textId="0AD3FE94" w:rsidR="002023EE" w:rsidRPr="00880479" w:rsidRDefault="002023EE" w:rsidP="002023EE">
      <w:pPr>
        <w:jc w:val="both"/>
        <w:rPr>
          <w:rFonts w:ascii="Arial" w:hAnsi="Arial" w:cs="Arial"/>
          <w:sz w:val="20"/>
          <w:szCs w:val="20"/>
        </w:rPr>
      </w:pPr>
      <w:r w:rsidRPr="00880479">
        <w:rPr>
          <w:rFonts w:ascii="Arial" w:hAnsi="Arial" w:cs="Arial"/>
          <w:sz w:val="20"/>
          <w:szCs w:val="20"/>
        </w:rPr>
        <w:t>V kolikor se zainteresirani  ponudniki ne bodo mogli udeležiti ogleda rezervnih delov EMG 312 in potniških vagonov v določenem terminu, bo naročnik po prejemu pisnega zahtevka ponudnika, prejetega najkasneje 13 dni pred datumom predvidenim za oddajo ponudb, omogočil ogled rezervnih delov na lokaciji naročnika najpozneje 11 dni pred iztekom roka za oddajo ponudb.</w:t>
      </w:r>
    </w:p>
    <w:p w14:paraId="49F1731B" w14:textId="77777777" w:rsidR="00AA57A6" w:rsidRPr="00880479" w:rsidRDefault="00AA57A6" w:rsidP="00EE1CFA">
      <w:pPr>
        <w:rPr>
          <w:rFonts w:ascii="Arial" w:hAnsi="Arial" w:cs="Arial"/>
          <w:sz w:val="20"/>
          <w:szCs w:val="20"/>
        </w:rPr>
      </w:pPr>
    </w:p>
    <w:p w14:paraId="3B854A84" w14:textId="77777777" w:rsidR="00787454" w:rsidRPr="00880479" w:rsidRDefault="00787454" w:rsidP="00EE1CFA">
      <w:pPr>
        <w:numPr>
          <w:ilvl w:val="1"/>
          <w:numId w:val="18"/>
        </w:numPr>
        <w:tabs>
          <w:tab w:val="num" w:pos="0"/>
        </w:tabs>
        <w:jc w:val="both"/>
        <w:rPr>
          <w:rFonts w:ascii="Arial" w:eastAsia="Batang" w:hAnsi="Arial" w:cs="Arial"/>
          <w:sz w:val="20"/>
          <w:szCs w:val="20"/>
        </w:rPr>
      </w:pPr>
      <w:r w:rsidRPr="00880479">
        <w:rPr>
          <w:rFonts w:ascii="Arial" w:hAnsi="Arial" w:cs="Arial"/>
          <w:b/>
          <w:sz w:val="20"/>
          <w:szCs w:val="20"/>
        </w:rPr>
        <w:t>Oddaja javnega naročila</w:t>
      </w:r>
    </w:p>
    <w:p w14:paraId="03887D5A" w14:textId="7DC7D224" w:rsidR="0096540E" w:rsidRPr="00880479" w:rsidRDefault="0096540E" w:rsidP="00EE1CFA">
      <w:pPr>
        <w:pStyle w:val="Glava"/>
        <w:numPr>
          <w:ilvl w:val="12"/>
          <w:numId w:val="0"/>
        </w:numPr>
        <w:tabs>
          <w:tab w:val="clear" w:pos="4536"/>
          <w:tab w:val="clear" w:pos="9072"/>
        </w:tabs>
        <w:spacing w:after="0"/>
        <w:jc w:val="both"/>
        <w:rPr>
          <w:rFonts w:ascii="Arial" w:hAnsi="Arial" w:cs="Arial"/>
          <w:szCs w:val="20"/>
        </w:rPr>
      </w:pPr>
      <w:r w:rsidRPr="00880479">
        <w:rPr>
          <w:rFonts w:ascii="Arial" w:hAnsi="Arial" w:cs="Arial"/>
          <w:szCs w:val="20"/>
        </w:rPr>
        <w:t xml:space="preserve">Naročnik bo z najugodnejšim ponudnikom, za katerega bo ugotovil, da je njegova ponudba, v skladu s postavljenim merilom, </w:t>
      </w:r>
      <w:r w:rsidR="00867424" w:rsidRPr="00880479">
        <w:rPr>
          <w:rFonts w:ascii="Arial" w:hAnsi="Arial" w:cs="Arial"/>
          <w:szCs w:val="20"/>
        </w:rPr>
        <w:t xml:space="preserve">ekonomsko </w:t>
      </w:r>
      <w:r w:rsidRPr="00880479">
        <w:rPr>
          <w:rFonts w:ascii="Arial" w:hAnsi="Arial" w:cs="Arial"/>
          <w:szCs w:val="20"/>
        </w:rPr>
        <w:t xml:space="preserve">najugodnejša, pri tem pa izpolnjuje vse </w:t>
      </w:r>
      <w:r w:rsidR="00A30432" w:rsidRPr="00880479">
        <w:rPr>
          <w:rFonts w:ascii="Arial" w:hAnsi="Arial" w:cs="Arial"/>
          <w:szCs w:val="20"/>
        </w:rPr>
        <w:t xml:space="preserve">tehnične </w:t>
      </w:r>
      <w:r w:rsidRPr="00880479">
        <w:rPr>
          <w:rFonts w:ascii="Arial" w:hAnsi="Arial" w:cs="Arial"/>
          <w:szCs w:val="20"/>
        </w:rPr>
        <w:t xml:space="preserve">zahteve in pogoje </w:t>
      </w:r>
      <w:r w:rsidR="00A30432" w:rsidRPr="00880479">
        <w:rPr>
          <w:rFonts w:ascii="Arial" w:hAnsi="Arial" w:cs="Arial"/>
          <w:szCs w:val="20"/>
        </w:rPr>
        <w:t xml:space="preserve">ter ostale zahteve </w:t>
      </w:r>
      <w:r w:rsidRPr="00880479">
        <w:rPr>
          <w:rFonts w:ascii="Arial" w:hAnsi="Arial" w:cs="Arial"/>
          <w:szCs w:val="20"/>
        </w:rPr>
        <w:t>iz te razpisne dokumentacije,</w:t>
      </w:r>
      <w:r w:rsidR="009A664A" w:rsidRPr="00880479">
        <w:rPr>
          <w:rFonts w:ascii="Arial" w:hAnsi="Arial" w:cs="Arial"/>
          <w:szCs w:val="20"/>
        </w:rPr>
        <w:t xml:space="preserve"> </w:t>
      </w:r>
      <w:r w:rsidRPr="00880479">
        <w:rPr>
          <w:rFonts w:ascii="Arial" w:hAnsi="Arial" w:cs="Arial"/>
          <w:szCs w:val="20"/>
        </w:rPr>
        <w:t xml:space="preserve">po pravnomočnosti odločitve o oddaji javnega naročila, sklenil pogodbo. </w:t>
      </w:r>
    </w:p>
    <w:p w14:paraId="263D9F8B" w14:textId="77777777" w:rsidR="0096540E" w:rsidRPr="00880479" w:rsidRDefault="0096540E" w:rsidP="00EE1CFA">
      <w:pPr>
        <w:pStyle w:val="Glava"/>
        <w:numPr>
          <w:ilvl w:val="12"/>
          <w:numId w:val="0"/>
        </w:numPr>
        <w:tabs>
          <w:tab w:val="clear" w:pos="4536"/>
          <w:tab w:val="clear" w:pos="9072"/>
        </w:tabs>
        <w:spacing w:after="0"/>
        <w:jc w:val="both"/>
        <w:rPr>
          <w:rFonts w:ascii="Arial" w:hAnsi="Arial" w:cs="Arial"/>
          <w:szCs w:val="20"/>
        </w:rPr>
      </w:pPr>
    </w:p>
    <w:p w14:paraId="01DA3735" w14:textId="77777777" w:rsidR="002023EE" w:rsidRPr="00880479" w:rsidRDefault="002023EE" w:rsidP="00EE1CFA">
      <w:pPr>
        <w:pStyle w:val="Glava"/>
        <w:numPr>
          <w:ilvl w:val="12"/>
          <w:numId w:val="0"/>
        </w:numPr>
        <w:tabs>
          <w:tab w:val="clear" w:pos="4536"/>
          <w:tab w:val="clear" w:pos="9072"/>
        </w:tabs>
        <w:spacing w:after="0"/>
        <w:jc w:val="both"/>
        <w:rPr>
          <w:rFonts w:ascii="Arial" w:hAnsi="Arial" w:cs="Arial"/>
          <w:szCs w:val="20"/>
        </w:rPr>
      </w:pPr>
    </w:p>
    <w:p w14:paraId="2B848BA7" w14:textId="77777777" w:rsidR="002023EE" w:rsidRPr="00880479" w:rsidRDefault="002023EE" w:rsidP="00EE1CFA">
      <w:pPr>
        <w:pStyle w:val="Glava"/>
        <w:numPr>
          <w:ilvl w:val="12"/>
          <w:numId w:val="0"/>
        </w:numPr>
        <w:tabs>
          <w:tab w:val="clear" w:pos="4536"/>
          <w:tab w:val="clear" w:pos="9072"/>
        </w:tabs>
        <w:spacing w:after="0"/>
        <w:jc w:val="both"/>
        <w:rPr>
          <w:rFonts w:ascii="Arial" w:hAnsi="Arial" w:cs="Arial"/>
          <w:szCs w:val="20"/>
        </w:rPr>
      </w:pPr>
    </w:p>
    <w:p w14:paraId="16EE3D45" w14:textId="77777777" w:rsidR="002023EE" w:rsidRPr="00880479" w:rsidRDefault="002023EE" w:rsidP="00EE1CFA">
      <w:pPr>
        <w:pStyle w:val="Glava"/>
        <w:numPr>
          <w:ilvl w:val="12"/>
          <w:numId w:val="0"/>
        </w:numPr>
        <w:tabs>
          <w:tab w:val="clear" w:pos="4536"/>
          <w:tab w:val="clear" w:pos="9072"/>
        </w:tabs>
        <w:spacing w:after="0"/>
        <w:jc w:val="both"/>
        <w:rPr>
          <w:rFonts w:ascii="Arial" w:hAnsi="Arial" w:cs="Arial"/>
          <w:szCs w:val="20"/>
        </w:rPr>
      </w:pPr>
    </w:p>
    <w:p w14:paraId="251E53AA" w14:textId="78F8E12D" w:rsidR="00AA51ED" w:rsidRPr="00880479" w:rsidRDefault="0096540E" w:rsidP="00EE1CFA">
      <w:pPr>
        <w:autoSpaceDE w:val="0"/>
        <w:autoSpaceDN w:val="0"/>
        <w:adjustRightInd w:val="0"/>
        <w:jc w:val="both"/>
        <w:rPr>
          <w:rFonts w:ascii="Arial" w:hAnsi="Arial" w:cs="Arial"/>
          <w:sz w:val="20"/>
          <w:szCs w:val="20"/>
        </w:rPr>
      </w:pPr>
      <w:r w:rsidRPr="00880479">
        <w:rPr>
          <w:rFonts w:ascii="Arial" w:hAnsi="Arial" w:cs="Arial"/>
          <w:sz w:val="20"/>
          <w:szCs w:val="20"/>
        </w:rPr>
        <w:t xml:space="preserve">Naročnik bo ocenjeval ponudbe v skladu z merilom </w:t>
      </w:r>
      <w:r w:rsidR="00867424" w:rsidRPr="00880479">
        <w:rPr>
          <w:rFonts w:ascii="Arial" w:hAnsi="Arial" w:cs="Arial"/>
          <w:sz w:val="20"/>
          <w:szCs w:val="20"/>
        </w:rPr>
        <w:t>ekonomsko najugodnejša ponudba določena na podlagi najnižje cene.</w:t>
      </w:r>
    </w:p>
    <w:p w14:paraId="0DD0A22A" w14:textId="77777777" w:rsidR="00D17B1F" w:rsidRPr="00880479" w:rsidRDefault="00D17B1F" w:rsidP="00EE1CFA">
      <w:pPr>
        <w:autoSpaceDE w:val="0"/>
        <w:autoSpaceDN w:val="0"/>
        <w:adjustRightInd w:val="0"/>
        <w:jc w:val="both"/>
        <w:rPr>
          <w:rFonts w:ascii="Arial" w:hAnsi="Arial" w:cs="Arial"/>
          <w:sz w:val="20"/>
          <w:szCs w:val="20"/>
        </w:rPr>
      </w:pPr>
    </w:p>
    <w:p w14:paraId="177C7521" w14:textId="77777777" w:rsidR="00304D5D" w:rsidRPr="00880479" w:rsidRDefault="00304D5D" w:rsidP="00EE1CFA">
      <w:pPr>
        <w:autoSpaceDE w:val="0"/>
        <w:autoSpaceDN w:val="0"/>
        <w:adjustRightInd w:val="0"/>
        <w:jc w:val="both"/>
        <w:rPr>
          <w:rFonts w:ascii="Arial" w:hAnsi="Arial" w:cs="Arial"/>
          <w:sz w:val="20"/>
          <w:szCs w:val="20"/>
        </w:rPr>
      </w:pPr>
    </w:p>
    <w:p w14:paraId="1CA63AB2" w14:textId="77777777" w:rsidR="0096540E" w:rsidRPr="00880479" w:rsidRDefault="0096540E" w:rsidP="00AA51ED">
      <w:pPr>
        <w:autoSpaceDE w:val="0"/>
        <w:autoSpaceDN w:val="0"/>
        <w:adjustRightInd w:val="0"/>
        <w:jc w:val="both"/>
        <w:rPr>
          <w:rFonts w:ascii="Arial" w:hAnsi="Arial" w:cs="Arial"/>
          <w:sz w:val="20"/>
          <w:szCs w:val="20"/>
          <w:u w:val="single"/>
        </w:rPr>
      </w:pPr>
      <w:r w:rsidRPr="00880479">
        <w:rPr>
          <w:rFonts w:ascii="Arial" w:hAnsi="Arial" w:cs="Arial"/>
          <w:sz w:val="20"/>
          <w:szCs w:val="20"/>
          <w:u w:val="single"/>
        </w:rPr>
        <w:t>Naročnik je predvidel, da se bo javno naročilo izvedlo skladno z načrtovanim terminskim načrtom:</w:t>
      </w:r>
    </w:p>
    <w:tbl>
      <w:tblPr>
        <w:tblStyle w:val="NormalTablePHPDOCX"/>
        <w:tblW w:w="4936" w:type="pct"/>
        <w:tblInd w:w="108" w:type="dxa"/>
        <w:tblLook w:val="04A0" w:firstRow="1" w:lastRow="0" w:firstColumn="1" w:lastColumn="0" w:noHBand="0" w:noVBand="1"/>
      </w:tblPr>
      <w:tblGrid>
        <w:gridCol w:w="5532"/>
        <w:gridCol w:w="4804"/>
      </w:tblGrid>
      <w:tr w:rsidR="00880479" w:rsidRPr="00880479" w14:paraId="760A8AAB" w14:textId="77777777" w:rsidTr="00527493">
        <w:tc>
          <w:tcPr>
            <w:tcW w:w="267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02691FC" w14:textId="77777777" w:rsidR="0096540E" w:rsidRPr="00880479" w:rsidRDefault="0096540E" w:rsidP="0096540E">
            <w:pPr>
              <w:rPr>
                <w:rFonts w:ascii="Arial" w:hAnsi="Arial" w:cs="Arial"/>
                <w:sz w:val="20"/>
                <w:szCs w:val="20"/>
              </w:rPr>
            </w:pPr>
            <w:r w:rsidRPr="00880479">
              <w:rPr>
                <w:rFonts w:ascii="Arial" w:hAnsi="Arial" w:cs="Arial"/>
                <w:b/>
                <w:bCs/>
                <w:position w:val="-2"/>
                <w:sz w:val="20"/>
                <w:szCs w:val="20"/>
                <w:shd w:val="clear" w:color="auto" w:fill="D1D1D1"/>
              </w:rPr>
              <w:t>Faza postopka</w:t>
            </w:r>
          </w:p>
        </w:tc>
        <w:tc>
          <w:tcPr>
            <w:tcW w:w="232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2BB49C9" w14:textId="77777777" w:rsidR="0096540E" w:rsidRPr="00880479" w:rsidRDefault="0096540E" w:rsidP="0096540E">
            <w:pPr>
              <w:jc w:val="right"/>
              <w:rPr>
                <w:rFonts w:ascii="Arial" w:hAnsi="Arial" w:cs="Arial"/>
                <w:sz w:val="20"/>
                <w:szCs w:val="20"/>
              </w:rPr>
            </w:pPr>
            <w:r w:rsidRPr="00880479">
              <w:rPr>
                <w:rFonts w:ascii="Arial" w:hAnsi="Arial" w:cs="Arial"/>
                <w:b/>
                <w:bCs/>
                <w:position w:val="-2"/>
                <w:sz w:val="20"/>
                <w:szCs w:val="20"/>
                <w:shd w:val="clear" w:color="auto" w:fill="D1D1D1"/>
              </w:rPr>
              <w:t>Datumi</w:t>
            </w:r>
          </w:p>
        </w:tc>
      </w:tr>
      <w:tr w:rsidR="00880479" w:rsidRPr="00880479" w14:paraId="17060372" w14:textId="77777777" w:rsidTr="00527493">
        <w:tc>
          <w:tcPr>
            <w:tcW w:w="26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76BC7B" w14:textId="77777777" w:rsidR="0096540E" w:rsidRPr="00880479" w:rsidRDefault="0096540E" w:rsidP="0096540E">
            <w:pPr>
              <w:rPr>
                <w:rFonts w:ascii="Arial" w:hAnsi="Arial" w:cs="Arial"/>
                <w:sz w:val="20"/>
                <w:szCs w:val="20"/>
              </w:rPr>
            </w:pPr>
            <w:r w:rsidRPr="00880479">
              <w:rPr>
                <w:rFonts w:ascii="Arial" w:hAnsi="Arial" w:cs="Arial"/>
                <w:position w:val="-2"/>
                <w:sz w:val="20"/>
                <w:szCs w:val="20"/>
              </w:rPr>
              <w:t>Rok za postavitev vprašanj</w:t>
            </w:r>
          </w:p>
        </w:tc>
        <w:tc>
          <w:tcPr>
            <w:tcW w:w="2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2985FD" w14:textId="04B2A934" w:rsidR="0096540E" w:rsidRPr="00880479" w:rsidRDefault="0011370A" w:rsidP="00AD3A1D">
            <w:pPr>
              <w:jc w:val="right"/>
              <w:rPr>
                <w:rFonts w:ascii="Arial" w:hAnsi="Arial" w:cs="Arial"/>
                <w:sz w:val="20"/>
                <w:szCs w:val="20"/>
              </w:rPr>
            </w:pPr>
            <w:r w:rsidRPr="00880479">
              <w:rPr>
                <w:rFonts w:ascii="Arial" w:hAnsi="Arial" w:cs="Arial"/>
                <w:position w:val="-2"/>
                <w:sz w:val="20"/>
                <w:szCs w:val="20"/>
              </w:rPr>
              <w:t>d</w:t>
            </w:r>
            <w:r w:rsidR="0096540E" w:rsidRPr="00880479">
              <w:rPr>
                <w:rFonts w:ascii="Arial" w:hAnsi="Arial" w:cs="Arial"/>
                <w:position w:val="-2"/>
                <w:sz w:val="20"/>
                <w:szCs w:val="20"/>
              </w:rPr>
              <w:t>o</w:t>
            </w:r>
            <w:r w:rsidR="00996033" w:rsidRPr="00880479">
              <w:rPr>
                <w:rFonts w:ascii="Arial" w:hAnsi="Arial" w:cs="Arial"/>
                <w:position w:val="-2"/>
                <w:sz w:val="20"/>
                <w:szCs w:val="20"/>
              </w:rPr>
              <w:t xml:space="preserve"> </w:t>
            </w:r>
            <w:r w:rsidR="000C74FF">
              <w:rPr>
                <w:rFonts w:ascii="Arial" w:hAnsi="Arial" w:cs="Arial"/>
                <w:position w:val="-2"/>
                <w:sz w:val="20"/>
                <w:szCs w:val="20"/>
              </w:rPr>
              <w:t>20</w:t>
            </w:r>
            <w:r w:rsidR="00AD3A1D" w:rsidRPr="00880479">
              <w:rPr>
                <w:rFonts w:ascii="Arial" w:hAnsi="Arial" w:cs="Arial"/>
                <w:position w:val="-2"/>
                <w:sz w:val="20"/>
                <w:szCs w:val="20"/>
              </w:rPr>
              <w:t>.</w:t>
            </w:r>
            <w:r w:rsidR="002023EE" w:rsidRPr="00880479">
              <w:rPr>
                <w:rFonts w:ascii="Arial" w:hAnsi="Arial" w:cs="Arial"/>
                <w:position w:val="-2"/>
                <w:sz w:val="20"/>
                <w:szCs w:val="20"/>
              </w:rPr>
              <w:t>0</w:t>
            </w:r>
            <w:r w:rsidR="000C74FF">
              <w:rPr>
                <w:rFonts w:ascii="Arial" w:hAnsi="Arial" w:cs="Arial"/>
                <w:position w:val="-2"/>
                <w:sz w:val="20"/>
                <w:szCs w:val="20"/>
              </w:rPr>
              <w:t>3</w:t>
            </w:r>
            <w:r w:rsidR="0079467D" w:rsidRPr="00880479">
              <w:rPr>
                <w:rFonts w:ascii="Arial" w:hAnsi="Arial" w:cs="Arial"/>
                <w:position w:val="-2"/>
                <w:sz w:val="20"/>
                <w:szCs w:val="20"/>
              </w:rPr>
              <w:t>.</w:t>
            </w:r>
            <w:r w:rsidR="00085825" w:rsidRPr="00880479">
              <w:rPr>
                <w:rFonts w:ascii="Arial" w:hAnsi="Arial" w:cs="Arial"/>
                <w:position w:val="-2"/>
                <w:sz w:val="20"/>
                <w:szCs w:val="20"/>
              </w:rPr>
              <w:t>2</w:t>
            </w:r>
            <w:r w:rsidR="004546D7" w:rsidRPr="00880479">
              <w:rPr>
                <w:rFonts w:ascii="Arial" w:hAnsi="Arial" w:cs="Arial"/>
                <w:position w:val="-2"/>
                <w:sz w:val="20"/>
                <w:szCs w:val="20"/>
              </w:rPr>
              <w:t>0</w:t>
            </w:r>
            <w:r w:rsidR="00304D5D" w:rsidRPr="00880479">
              <w:rPr>
                <w:rFonts w:ascii="Arial" w:hAnsi="Arial" w:cs="Arial"/>
                <w:position w:val="-2"/>
                <w:sz w:val="20"/>
                <w:szCs w:val="20"/>
              </w:rPr>
              <w:t>2</w:t>
            </w:r>
            <w:r w:rsidR="002023EE" w:rsidRPr="00880479">
              <w:rPr>
                <w:rFonts w:ascii="Arial" w:hAnsi="Arial" w:cs="Arial"/>
                <w:position w:val="-2"/>
                <w:sz w:val="20"/>
                <w:szCs w:val="20"/>
              </w:rPr>
              <w:t>3</w:t>
            </w:r>
            <w:r w:rsidR="000E2208" w:rsidRPr="00880479">
              <w:rPr>
                <w:rFonts w:ascii="Arial" w:hAnsi="Arial" w:cs="Arial"/>
                <w:position w:val="-2"/>
                <w:sz w:val="20"/>
                <w:szCs w:val="20"/>
              </w:rPr>
              <w:t xml:space="preserve"> </w:t>
            </w:r>
            <w:r w:rsidR="0096540E" w:rsidRPr="00880479">
              <w:rPr>
                <w:rFonts w:ascii="Arial" w:hAnsi="Arial" w:cs="Arial"/>
                <w:position w:val="-2"/>
                <w:sz w:val="20"/>
                <w:szCs w:val="20"/>
              </w:rPr>
              <w:t xml:space="preserve">do </w:t>
            </w:r>
            <w:r w:rsidR="00823AE9" w:rsidRPr="00880479">
              <w:rPr>
                <w:rFonts w:ascii="Arial" w:hAnsi="Arial" w:cs="Arial"/>
                <w:position w:val="-2"/>
                <w:sz w:val="20"/>
                <w:szCs w:val="20"/>
              </w:rPr>
              <w:t>10</w:t>
            </w:r>
            <w:r w:rsidR="0096540E" w:rsidRPr="00880479">
              <w:rPr>
                <w:rFonts w:ascii="Arial" w:hAnsi="Arial" w:cs="Arial"/>
                <w:position w:val="-2"/>
                <w:sz w:val="20"/>
                <w:szCs w:val="20"/>
              </w:rPr>
              <w:t>:00</w:t>
            </w:r>
          </w:p>
        </w:tc>
      </w:tr>
      <w:tr w:rsidR="00880479" w:rsidRPr="00880479" w14:paraId="29E54483" w14:textId="77777777" w:rsidTr="00527493">
        <w:tc>
          <w:tcPr>
            <w:tcW w:w="26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ED94B" w14:textId="77777777" w:rsidR="0096540E" w:rsidRPr="00880479" w:rsidRDefault="0096540E" w:rsidP="0096540E">
            <w:pPr>
              <w:rPr>
                <w:rFonts w:ascii="Arial" w:hAnsi="Arial" w:cs="Arial"/>
                <w:sz w:val="20"/>
                <w:szCs w:val="20"/>
              </w:rPr>
            </w:pPr>
            <w:r w:rsidRPr="00880479">
              <w:rPr>
                <w:rFonts w:ascii="Arial" w:hAnsi="Arial" w:cs="Arial"/>
                <w:position w:val="-2"/>
                <w:sz w:val="20"/>
                <w:szCs w:val="20"/>
              </w:rPr>
              <w:t>Rok za predložitev ponudb</w:t>
            </w:r>
          </w:p>
        </w:tc>
        <w:tc>
          <w:tcPr>
            <w:tcW w:w="2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A30AE2" w14:textId="38BD04FF" w:rsidR="0096540E" w:rsidRPr="00880479" w:rsidRDefault="0011370A" w:rsidP="005C4A3F">
            <w:pPr>
              <w:jc w:val="right"/>
              <w:rPr>
                <w:rFonts w:ascii="Arial" w:hAnsi="Arial" w:cs="Arial"/>
                <w:sz w:val="20"/>
                <w:szCs w:val="20"/>
              </w:rPr>
            </w:pPr>
            <w:r w:rsidRPr="00880479">
              <w:rPr>
                <w:rFonts w:ascii="Arial" w:hAnsi="Arial" w:cs="Arial"/>
                <w:position w:val="-2"/>
                <w:sz w:val="20"/>
                <w:szCs w:val="20"/>
              </w:rPr>
              <w:t>d</w:t>
            </w:r>
            <w:r w:rsidR="0096540E" w:rsidRPr="00880479">
              <w:rPr>
                <w:rFonts w:ascii="Arial" w:hAnsi="Arial" w:cs="Arial"/>
                <w:position w:val="-2"/>
                <w:sz w:val="20"/>
                <w:szCs w:val="20"/>
              </w:rPr>
              <w:t>o</w:t>
            </w:r>
            <w:r w:rsidR="00D8292F" w:rsidRPr="00880479">
              <w:rPr>
                <w:rFonts w:ascii="Arial" w:hAnsi="Arial" w:cs="Arial"/>
                <w:position w:val="-2"/>
                <w:sz w:val="20"/>
                <w:szCs w:val="20"/>
              </w:rPr>
              <w:t xml:space="preserve"> </w:t>
            </w:r>
            <w:r w:rsidR="000C74FF">
              <w:rPr>
                <w:rFonts w:ascii="Arial" w:hAnsi="Arial" w:cs="Arial"/>
                <w:position w:val="-2"/>
                <w:sz w:val="20"/>
                <w:szCs w:val="20"/>
              </w:rPr>
              <w:t>31</w:t>
            </w:r>
            <w:r w:rsidR="0079467D" w:rsidRPr="00880479">
              <w:rPr>
                <w:rFonts w:ascii="Arial" w:hAnsi="Arial" w:cs="Arial"/>
                <w:position w:val="-2"/>
                <w:sz w:val="20"/>
                <w:szCs w:val="20"/>
              </w:rPr>
              <w:t>.</w:t>
            </w:r>
            <w:r w:rsidR="002023EE" w:rsidRPr="00880479">
              <w:rPr>
                <w:rFonts w:ascii="Arial" w:hAnsi="Arial" w:cs="Arial"/>
                <w:position w:val="-2"/>
                <w:sz w:val="20"/>
                <w:szCs w:val="20"/>
              </w:rPr>
              <w:t>0</w:t>
            </w:r>
            <w:r w:rsidR="000C74FF">
              <w:rPr>
                <w:rFonts w:ascii="Arial" w:hAnsi="Arial" w:cs="Arial"/>
                <w:position w:val="-2"/>
                <w:sz w:val="20"/>
                <w:szCs w:val="20"/>
              </w:rPr>
              <w:t>3</w:t>
            </w:r>
            <w:r w:rsidR="0079467D" w:rsidRPr="00880479">
              <w:rPr>
                <w:rFonts w:ascii="Arial" w:hAnsi="Arial" w:cs="Arial"/>
                <w:position w:val="-2"/>
                <w:sz w:val="20"/>
                <w:szCs w:val="20"/>
              </w:rPr>
              <w:t>.</w:t>
            </w:r>
            <w:r w:rsidR="004546D7" w:rsidRPr="00880479">
              <w:rPr>
                <w:rFonts w:ascii="Arial" w:hAnsi="Arial" w:cs="Arial"/>
                <w:position w:val="-2"/>
                <w:sz w:val="20"/>
                <w:szCs w:val="20"/>
              </w:rPr>
              <w:t>20</w:t>
            </w:r>
            <w:r w:rsidR="00304D5D" w:rsidRPr="00880479">
              <w:rPr>
                <w:rFonts w:ascii="Arial" w:hAnsi="Arial" w:cs="Arial"/>
                <w:position w:val="-2"/>
                <w:sz w:val="20"/>
                <w:szCs w:val="20"/>
              </w:rPr>
              <w:t>2</w:t>
            </w:r>
            <w:r w:rsidR="002023EE" w:rsidRPr="00880479">
              <w:rPr>
                <w:rFonts w:ascii="Arial" w:hAnsi="Arial" w:cs="Arial"/>
                <w:position w:val="-2"/>
                <w:sz w:val="20"/>
                <w:szCs w:val="20"/>
              </w:rPr>
              <w:t>3</w:t>
            </w:r>
            <w:r w:rsidR="000E2208" w:rsidRPr="00880479">
              <w:rPr>
                <w:rFonts w:ascii="Arial" w:hAnsi="Arial" w:cs="Arial"/>
                <w:position w:val="-2"/>
                <w:sz w:val="20"/>
                <w:szCs w:val="20"/>
              </w:rPr>
              <w:t xml:space="preserve"> </w:t>
            </w:r>
            <w:r w:rsidR="0096540E" w:rsidRPr="00880479">
              <w:rPr>
                <w:rFonts w:ascii="Arial" w:hAnsi="Arial" w:cs="Arial"/>
                <w:position w:val="-2"/>
                <w:sz w:val="20"/>
                <w:szCs w:val="20"/>
              </w:rPr>
              <w:t>do</w:t>
            </w:r>
            <w:r w:rsidR="00823AE9" w:rsidRPr="00880479">
              <w:rPr>
                <w:rFonts w:ascii="Arial" w:hAnsi="Arial" w:cs="Arial"/>
                <w:position w:val="-2"/>
                <w:sz w:val="20"/>
                <w:szCs w:val="20"/>
              </w:rPr>
              <w:t xml:space="preserve"> 12</w:t>
            </w:r>
            <w:r w:rsidR="0096540E" w:rsidRPr="00880479">
              <w:rPr>
                <w:rFonts w:ascii="Arial" w:hAnsi="Arial" w:cs="Arial"/>
                <w:position w:val="-2"/>
                <w:sz w:val="20"/>
                <w:szCs w:val="20"/>
              </w:rPr>
              <w:t>:00</w:t>
            </w:r>
          </w:p>
        </w:tc>
      </w:tr>
      <w:tr w:rsidR="0096540E" w:rsidRPr="00880479" w14:paraId="144DAB52" w14:textId="77777777" w:rsidTr="00527493">
        <w:tc>
          <w:tcPr>
            <w:tcW w:w="26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822935" w14:textId="5834640C" w:rsidR="0096540E" w:rsidRPr="00880479" w:rsidRDefault="0096540E" w:rsidP="0096540E">
            <w:pPr>
              <w:rPr>
                <w:rFonts w:ascii="Arial" w:hAnsi="Arial" w:cs="Arial"/>
                <w:sz w:val="20"/>
                <w:szCs w:val="20"/>
              </w:rPr>
            </w:pPr>
            <w:r w:rsidRPr="00880479">
              <w:rPr>
                <w:rFonts w:ascii="Arial" w:hAnsi="Arial" w:cs="Arial"/>
                <w:position w:val="-2"/>
                <w:sz w:val="20"/>
                <w:szCs w:val="20"/>
              </w:rPr>
              <w:t>Odpiranje ponudb</w:t>
            </w:r>
          </w:p>
        </w:tc>
        <w:tc>
          <w:tcPr>
            <w:tcW w:w="2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73CB5E" w14:textId="004422D1" w:rsidR="0096540E" w:rsidRPr="00880479" w:rsidRDefault="000C74FF" w:rsidP="005C4A3F">
            <w:pPr>
              <w:jc w:val="right"/>
              <w:rPr>
                <w:rFonts w:ascii="Arial" w:hAnsi="Arial" w:cs="Arial"/>
                <w:sz w:val="20"/>
                <w:szCs w:val="20"/>
              </w:rPr>
            </w:pPr>
            <w:r>
              <w:rPr>
                <w:rFonts w:ascii="Arial" w:hAnsi="Arial" w:cs="Arial"/>
                <w:position w:val="-2"/>
                <w:sz w:val="20"/>
                <w:szCs w:val="20"/>
              </w:rPr>
              <w:t>31</w:t>
            </w:r>
            <w:r w:rsidR="00AD3A1D" w:rsidRPr="00880479">
              <w:rPr>
                <w:rFonts w:ascii="Arial" w:hAnsi="Arial" w:cs="Arial"/>
                <w:position w:val="-2"/>
                <w:sz w:val="20"/>
                <w:szCs w:val="20"/>
              </w:rPr>
              <w:t>.</w:t>
            </w:r>
            <w:r w:rsidR="002023EE" w:rsidRPr="00880479">
              <w:rPr>
                <w:rFonts w:ascii="Arial" w:hAnsi="Arial" w:cs="Arial"/>
                <w:position w:val="-2"/>
                <w:sz w:val="20"/>
                <w:szCs w:val="20"/>
              </w:rPr>
              <w:t>0</w:t>
            </w:r>
            <w:r>
              <w:rPr>
                <w:rFonts w:ascii="Arial" w:hAnsi="Arial" w:cs="Arial"/>
                <w:position w:val="-2"/>
                <w:sz w:val="20"/>
                <w:szCs w:val="20"/>
              </w:rPr>
              <w:t>3</w:t>
            </w:r>
            <w:r w:rsidR="00992022" w:rsidRPr="00880479">
              <w:rPr>
                <w:rFonts w:ascii="Arial" w:hAnsi="Arial" w:cs="Arial"/>
                <w:position w:val="-2"/>
                <w:sz w:val="20"/>
                <w:szCs w:val="20"/>
              </w:rPr>
              <w:t>.</w:t>
            </w:r>
            <w:r w:rsidR="004546D7" w:rsidRPr="00880479">
              <w:rPr>
                <w:rFonts w:ascii="Arial" w:hAnsi="Arial" w:cs="Arial"/>
                <w:position w:val="-2"/>
                <w:sz w:val="20"/>
                <w:szCs w:val="20"/>
              </w:rPr>
              <w:t>20</w:t>
            </w:r>
            <w:r w:rsidR="00304D5D" w:rsidRPr="00880479">
              <w:rPr>
                <w:rFonts w:ascii="Arial" w:hAnsi="Arial" w:cs="Arial"/>
                <w:position w:val="-2"/>
                <w:sz w:val="20"/>
                <w:szCs w:val="20"/>
              </w:rPr>
              <w:t>2</w:t>
            </w:r>
            <w:r w:rsidR="002023EE" w:rsidRPr="00880479">
              <w:rPr>
                <w:rFonts w:ascii="Arial" w:hAnsi="Arial" w:cs="Arial"/>
                <w:position w:val="-2"/>
                <w:sz w:val="20"/>
                <w:szCs w:val="20"/>
              </w:rPr>
              <w:t>3</w:t>
            </w:r>
            <w:r w:rsidR="0096540E" w:rsidRPr="00880479">
              <w:rPr>
                <w:rFonts w:ascii="Arial" w:hAnsi="Arial" w:cs="Arial"/>
                <w:position w:val="-2"/>
                <w:sz w:val="20"/>
                <w:szCs w:val="20"/>
              </w:rPr>
              <w:t xml:space="preserve"> ob </w:t>
            </w:r>
            <w:r w:rsidR="00823AE9" w:rsidRPr="00880479">
              <w:rPr>
                <w:rFonts w:ascii="Arial" w:hAnsi="Arial" w:cs="Arial"/>
                <w:position w:val="-2"/>
                <w:sz w:val="20"/>
                <w:szCs w:val="20"/>
              </w:rPr>
              <w:t>13</w:t>
            </w:r>
            <w:r w:rsidR="0096540E" w:rsidRPr="00880479">
              <w:rPr>
                <w:rFonts w:ascii="Arial" w:hAnsi="Arial" w:cs="Arial"/>
                <w:position w:val="-2"/>
                <w:sz w:val="20"/>
                <w:szCs w:val="20"/>
              </w:rPr>
              <w:t>:</w:t>
            </w:r>
            <w:r w:rsidR="00787454" w:rsidRPr="00880479">
              <w:rPr>
                <w:rFonts w:ascii="Arial" w:hAnsi="Arial" w:cs="Arial"/>
                <w:position w:val="-2"/>
                <w:sz w:val="20"/>
                <w:szCs w:val="20"/>
              </w:rPr>
              <w:t>0</w:t>
            </w:r>
            <w:r w:rsidR="00823AE9" w:rsidRPr="00880479">
              <w:rPr>
                <w:rFonts w:ascii="Arial" w:hAnsi="Arial" w:cs="Arial"/>
                <w:position w:val="-2"/>
                <w:sz w:val="20"/>
                <w:szCs w:val="20"/>
              </w:rPr>
              <w:t>0</w:t>
            </w:r>
          </w:p>
        </w:tc>
      </w:tr>
    </w:tbl>
    <w:p w14:paraId="02B217EC" w14:textId="77777777" w:rsidR="0096540E" w:rsidRPr="00880479" w:rsidRDefault="0096540E" w:rsidP="0096540E">
      <w:pPr>
        <w:rPr>
          <w:rFonts w:ascii="Arial" w:hAnsi="Arial" w:cs="Arial"/>
          <w:sz w:val="20"/>
          <w:szCs w:val="20"/>
        </w:rPr>
      </w:pPr>
    </w:p>
    <w:p w14:paraId="054C75E1" w14:textId="77777777" w:rsidR="00A46BBB" w:rsidRPr="00880479" w:rsidRDefault="00A46BBB" w:rsidP="00A46BBB">
      <w:pPr>
        <w:jc w:val="both"/>
        <w:rPr>
          <w:rFonts w:ascii="Arial" w:hAnsi="Arial" w:cs="Arial"/>
          <w:sz w:val="20"/>
          <w:szCs w:val="20"/>
        </w:rPr>
      </w:pPr>
      <w:r w:rsidRPr="00880479">
        <w:rPr>
          <w:rFonts w:ascii="Arial" w:hAnsi="Arial" w:cs="Arial"/>
          <w:sz w:val="20"/>
          <w:szCs w:val="20"/>
        </w:rPr>
        <w:t>Komunikacija s ponudniki o vprašanjih v zvezi z vsebino naročila in v zvezi s pripravo ponudbe poteka izključno preko portala javnih naročil.</w:t>
      </w:r>
    </w:p>
    <w:p w14:paraId="6152F49B" w14:textId="77777777" w:rsidR="00A46BBB" w:rsidRPr="00880479" w:rsidRDefault="00A46BBB" w:rsidP="00A46BBB">
      <w:pPr>
        <w:jc w:val="both"/>
        <w:rPr>
          <w:rFonts w:ascii="Arial" w:hAnsi="Arial" w:cs="Arial"/>
          <w:sz w:val="20"/>
          <w:szCs w:val="20"/>
        </w:rPr>
      </w:pPr>
    </w:p>
    <w:p w14:paraId="467ED429" w14:textId="33AD028F" w:rsidR="00A46BBB" w:rsidRPr="00880479" w:rsidRDefault="00A46BBB" w:rsidP="00A46BBB">
      <w:pPr>
        <w:jc w:val="both"/>
        <w:rPr>
          <w:rFonts w:ascii="Arial" w:hAnsi="Arial" w:cs="Arial"/>
          <w:sz w:val="20"/>
          <w:szCs w:val="20"/>
        </w:rPr>
      </w:pPr>
      <w:r w:rsidRPr="00880479">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vključno </w:t>
      </w:r>
      <w:r w:rsidR="000C74FF">
        <w:rPr>
          <w:rFonts w:ascii="Arial" w:hAnsi="Arial" w:cs="Arial"/>
          <w:b/>
          <w:sz w:val="20"/>
          <w:szCs w:val="20"/>
        </w:rPr>
        <w:t>20</w:t>
      </w:r>
      <w:r w:rsidR="00AD3A1D" w:rsidRPr="00880479">
        <w:rPr>
          <w:rFonts w:ascii="Arial" w:hAnsi="Arial" w:cs="Arial"/>
          <w:b/>
          <w:sz w:val="20"/>
          <w:szCs w:val="20"/>
        </w:rPr>
        <w:t>.</w:t>
      </w:r>
      <w:r w:rsidR="002023EE" w:rsidRPr="00880479">
        <w:rPr>
          <w:rFonts w:ascii="Arial" w:hAnsi="Arial" w:cs="Arial"/>
          <w:b/>
          <w:sz w:val="20"/>
          <w:szCs w:val="20"/>
        </w:rPr>
        <w:t>0</w:t>
      </w:r>
      <w:r w:rsidR="000C74FF">
        <w:rPr>
          <w:rFonts w:ascii="Arial" w:hAnsi="Arial" w:cs="Arial"/>
          <w:b/>
          <w:sz w:val="20"/>
          <w:szCs w:val="20"/>
        </w:rPr>
        <w:t>3</w:t>
      </w:r>
      <w:r w:rsidR="002023EE" w:rsidRPr="00880479">
        <w:rPr>
          <w:rFonts w:ascii="Arial" w:hAnsi="Arial" w:cs="Arial"/>
          <w:b/>
          <w:sz w:val="20"/>
          <w:szCs w:val="20"/>
        </w:rPr>
        <w:t>.2023</w:t>
      </w:r>
      <w:r w:rsidR="00823AE9" w:rsidRPr="00880479">
        <w:rPr>
          <w:rFonts w:ascii="Arial" w:hAnsi="Arial" w:cs="Arial"/>
          <w:b/>
          <w:sz w:val="20"/>
          <w:szCs w:val="20"/>
        </w:rPr>
        <w:t xml:space="preserve"> do 10:00</w:t>
      </w:r>
      <w:r w:rsidR="0011370A" w:rsidRPr="00880479">
        <w:rPr>
          <w:rFonts w:ascii="Arial" w:hAnsi="Arial" w:cs="Arial"/>
          <w:b/>
          <w:sz w:val="20"/>
          <w:szCs w:val="20"/>
        </w:rPr>
        <w:t>.</w:t>
      </w:r>
    </w:p>
    <w:p w14:paraId="0A9E0F1A" w14:textId="77777777" w:rsidR="00036694" w:rsidRPr="00880479" w:rsidRDefault="00036694" w:rsidP="00A46BBB">
      <w:pPr>
        <w:jc w:val="both"/>
        <w:rPr>
          <w:rFonts w:ascii="Arial" w:hAnsi="Arial" w:cs="Arial"/>
          <w:sz w:val="20"/>
          <w:szCs w:val="20"/>
        </w:rPr>
      </w:pPr>
    </w:p>
    <w:p w14:paraId="6CB602A1" w14:textId="77777777" w:rsidR="00A46BBB" w:rsidRPr="00880479" w:rsidRDefault="00A46BBB" w:rsidP="00A46BBB">
      <w:pPr>
        <w:jc w:val="both"/>
        <w:rPr>
          <w:rFonts w:ascii="Arial" w:hAnsi="Arial" w:cs="Arial"/>
          <w:sz w:val="20"/>
          <w:szCs w:val="20"/>
        </w:rPr>
      </w:pPr>
      <w:r w:rsidRPr="00880479">
        <w:rPr>
          <w:rFonts w:ascii="Arial" w:hAnsi="Arial" w:cs="Arial"/>
          <w:sz w:val="20"/>
          <w:szCs w:val="20"/>
        </w:rPr>
        <w:t>Na zahteve za pojasnila oziroma druga vprašanja v zvezi z naročilom, zastavljena po tem roku, naročnik ne bo odgovarjal.</w:t>
      </w:r>
    </w:p>
    <w:p w14:paraId="1D8FBE72" w14:textId="77777777" w:rsidR="00A46BBB" w:rsidRPr="00880479" w:rsidRDefault="00A46BBB" w:rsidP="00527493">
      <w:pPr>
        <w:jc w:val="both"/>
        <w:rPr>
          <w:rFonts w:ascii="Arial" w:hAnsi="Arial" w:cs="Arial"/>
          <w:sz w:val="20"/>
          <w:szCs w:val="20"/>
        </w:rPr>
      </w:pPr>
    </w:p>
    <w:p w14:paraId="2E89DAE1" w14:textId="77777777" w:rsidR="00A46BBB" w:rsidRPr="00880479" w:rsidRDefault="00A46BBB" w:rsidP="00527493">
      <w:pPr>
        <w:jc w:val="both"/>
        <w:rPr>
          <w:rFonts w:ascii="Arial" w:hAnsi="Arial" w:cs="Arial"/>
          <w:sz w:val="20"/>
          <w:szCs w:val="20"/>
        </w:rPr>
      </w:pPr>
      <w:r w:rsidRPr="00880479">
        <w:rPr>
          <w:rFonts w:ascii="Arial" w:hAnsi="Arial" w:cs="Arial"/>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99EBDCE" w14:textId="77777777" w:rsidR="0050246A" w:rsidRPr="00880479" w:rsidRDefault="0050246A" w:rsidP="00405E9D">
      <w:pPr>
        <w:autoSpaceDE w:val="0"/>
        <w:autoSpaceDN w:val="0"/>
        <w:adjustRightInd w:val="0"/>
        <w:rPr>
          <w:rFonts w:ascii="Arial" w:hAnsi="Arial" w:cs="Arial"/>
          <w:b/>
          <w:bCs/>
          <w:sz w:val="20"/>
          <w:szCs w:val="20"/>
        </w:rPr>
      </w:pPr>
    </w:p>
    <w:p w14:paraId="59E48065" w14:textId="77777777" w:rsidR="007F5DD7" w:rsidRPr="00880479" w:rsidRDefault="007F5DD7" w:rsidP="00F01679">
      <w:pPr>
        <w:pStyle w:val="Naslov3"/>
        <w:numPr>
          <w:ilvl w:val="0"/>
          <w:numId w:val="8"/>
        </w:numPr>
        <w:spacing w:before="0" w:after="0"/>
        <w:rPr>
          <w:sz w:val="20"/>
          <w:szCs w:val="20"/>
        </w:rPr>
      </w:pPr>
      <w:bookmarkStart w:id="17" w:name="_Toc127426829"/>
      <w:r w:rsidRPr="00880479">
        <w:rPr>
          <w:sz w:val="20"/>
          <w:szCs w:val="20"/>
        </w:rPr>
        <w:t>Ponudnik</w:t>
      </w:r>
      <w:bookmarkEnd w:id="17"/>
    </w:p>
    <w:p w14:paraId="2E1E8692" w14:textId="77777777" w:rsidR="008569BD" w:rsidRPr="00880479" w:rsidRDefault="008569BD" w:rsidP="00527493">
      <w:pPr>
        <w:pStyle w:val="Telo"/>
        <w:spacing w:before="0"/>
        <w:rPr>
          <w:rFonts w:ascii="Arial" w:hAnsi="Arial" w:cs="Arial"/>
          <w:i w:val="0"/>
          <w:sz w:val="20"/>
        </w:rPr>
      </w:pPr>
    </w:p>
    <w:p w14:paraId="641D6DBF" w14:textId="77777777" w:rsidR="00E67FDF" w:rsidRPr="00880479" w:rsidRDefault="00294C82" w:rsidP="00527493">
      <w:pPr>
        <w:pStyle w:val="Telo"/>
        <w:spacing w:before="0"/>
        <w:rPr>
          <w:rFonts w:ascii="Arial" w:hAnsi="Arial" w:cs="Arial"/>
          <w:i w:val="0"/>
          <w:sz w:val="20"/>
        </w:rPr>
      </w:pPr>
      <w:r w:rsidRPr="00880479">
        <w:rPr>
          <w:rFonts w:ascii="Arial" w:hAnsi="Arial" w:cs="Arial"/>
          <w:i w:val="0"/>
          <w:sz w:val="20"/>
        </w:rPr>
        <w:t>Ponudnik pomeni gospodarski subjekt, ki je predložil ponudbo. Gospodarski subjekt pomeni katero koli fizično ali pravno osebo ali skupino teh oseb, vključno z vsakim začasnim združenjem podjetij, ki na trgu ali v postopkih javnega naročanja ponuja izvedbo gradenj, dobavo blaga ali izvedbo storitev.</w:t>
      </w:r>
    </w:p>
    <w:p w14:paraId="58082901" w14:textId="77777777" w:rsidR="00BD751B" w:rsidRPr="00880479" w:rsidRDefault="00BD751B" w:rsidP="00527493">
      <w:pPr>
        <w:pStyle w:val="Telo"/>
        <w:spacing w:before="0"/>
        <w:rPr>
          <w:rFonts w:ascii="Arial" w:hAnsi="Arial" w:cs="Arial"/>
          <w:i w:val="0"/>
          <w:sz w:val="20"/>
        </w:rPr>
      </w:pPr>
    </w:p>
    <w:p w14:paraId="4C19E56D" w14:textId="77777777" w:rsidR="00CA2554" w:rsidRPr="00880479" w:rsidRDefault="00BD751B" w:rsidP="00F01679">
      <w:pPr>
        <w:pStyle w:val="Naslov3"/>
        <w:numPr>
          <w:ilvl w:val="0"/>
          <w:numId w:val="8"/>
        </w:numPr>
        <w:spacing w:before="0" w:after="0"/>
        <w:rPr>
          <w:sz w:val="20"/>
          <w:szCs w:val="20"/>
        </w:rPr>
      </w:pPr>
      <w:bookmarkStart w:id="18" w:name="_Toc509672309"/>
      <w:bookmarkStart w:id="19" w:name="_Toc127426830"/>
      <w:r w:rsidRPr="00880479">
        <w:rPr>
          <w:sz w:val="20"/>
          <w:szCs w:val="20"/>
        </w:rPr>
        <w:t>R</w:t>
      </w:r>
      <w:r w:rsidR="00CA2554" w:rsidRPr="00880479">
        <w:rPr>
          <w:sz w:val="20"/>
          <w:szCs w:val="20"/>
        </w:rPr>
        <w:t>ok in način predložitve ponudbe</w:t>
      </w:r>
      <w:bookmarkEnd w:id="18"/>
      <w:bookmarkEnd w:id="19"/>
    </w:p>
    <w:p w14:paraId="18836D2D" w14:textId="77777777" w:rsidR="00304D5D" w:rsidRPr="00880479" w:rsidRDefault="00304D5D" w:rsidP="00304D5D">
      <w:pPr>
        <w:spacing w:before="225" w:after="225"/>
        <w:jc w:val="both"/>
        <w:rPr>
          <w:rFonts w:ascii="Arial" w:hAnsi="Arial" w:cs="Arial"/>
          <w:sz w:val="20"/>
          <w:szCs w:val="20"/>
        </w:rPr>
      </w:pPr>
      <w:r w:rsidRPr="00880479">
        <w:rPr>
          <w:rFonts w:ascii="Arial" w:hAnsi="Arial" w:cs="Arial"/>
          <w:sz w:val="20"/>
          <w:szCs w:val="20"/>
        </w:rPr>
        <w:t>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objavljena na spletnem naslovu https://ejn.gov.si/eJN2.</w:t>
      </w:r>
    </w:p>
    <w:p w14:paraId="05002461" w14:textId="77777777" w:rsidR="00304D5D" w:rsidRPr="00880479" w:rsidRDefault="00304D5D" w:rsidP="00304D5D">
      <w:pPr>
        <w:jc w:val="both"/>
        <w:rPr>
          <w:rFonts w:ascii="Arial" w:hAnsi="Arial" w:cs="Arial"/>
          <w:sz w:val="20"/>
          <w:szCs w:val="20"/>
        </w:rPr>
      </w:pPr>
      <w:r w:rsidRPr="00880479">
        <w:rPr>
          <w:rFonts w:ascii="Arial" w:hAnsi="Arial" w:cs="Arial"/>
          <w:sz w:val="20"/>
          <w:szCs w:val="20"/>
        </w:rPr>
        <w:t xml:space="preserve">Ponudnik se mora pred oddajo ponudbe registrirati na spletnem naslovu </w:t>
      </w:r>
      <w:hyperlink r:id="rId9" w:history="1">
        <w:r w:rsidRPr="00880479">
          <w:rPr>
            <w:rStyle w:val="Hiperpovezava"/>
            <w:rFonts w:ascii="Arial" w:hAnsi="Arial" w:cs="Arial"/>
            <w:color w:val="auto"/>
            <w:sz w:val="20"/>
            <w:szCs w:val="20"/>
          </w:rPr>
          <w:t>https://ejn.gov.si/eJN2</w:t>
        </w:r>
      </w:hyperlink>
      <w:r w:rsidRPr="00880479">
        <w:rPr>
          <w:rFonts w:ascii="Arial" w:hAnsi="Arial" w:cs="Arial"/>
          <w:sz w:val="20"/>
          <w:szCs w:val="20"/>
        </w:rPr>
        <w:t>, v skladu zNavodili za uporabo e-JN. Če je ponudnik že registriran v informacijski sistem e-JN, se v aplikacijo prijavi na istem naslovu.</w:t>
      </w:r>
    </w:p>
    <w:p w14:paraId="71804639" w14:textId="77777777" w:rsidR="00304D5D" w:rsidRPr="00880479" w:rsidRDefault="00304D5D" w:rsidP="00304D5D">
      <w:pPr>
        <w:rPr>
          <w:rFonts w:ascii="Arial" w:hAnsi="Arial" w:cs="Arial"/>
          <w:sz w:val="20"/>
          <w:szCs w:val="20"/>
        </w:rPr>
      </w:pPr>
    </w:p>
    <w:p w14:paraId="6112E042" w14:textId="77777777" w:rsidR="00304D5D" w:rsidRPr="00880479" w:rsidRDefault="00304D5D" w:rsidP="00304D5D">
      <w:pPr>
        <w:jc w:val="both"/>
        <w:rPr>
          <w:rFonts w:ascii="Arial" w:hAnsi="Arial" w:cs="Arial"/>
          <w:sz w:val="20"/>
          <w:szCs w:val="20"/>
        </w:rPr>
      </w:pPr>
      <w:r w:rsidRPr="00880479">
        <w:rPr>
          <w:rFonts w:ascii="Arial"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2C321F04" w14:textId="77777777" w:rsidR="00304D5D" w:rsidRPr="00880479" w:rsidRDefault="00304D5D" w:rsidP="00304D5D">
      <w:pPr>
        <w:jc w:val="both"/>
        <w:rPr>
          <w:rFonts w:ascii="Arial" w:hAnsi="Arial" w:cs="Arial"/>
          <w:sz w:val="20"/>
          <w:szCs w:val="20"/>
        </w:rPr>
      </w:pPr>
    </w:p>
    <w:p w14:paraId="19DCAA88" w14:textId="3614D3A9" w:rsidR="00304D5D" w:rsidRPr="00880479" w:rsidRDefault="00304D5D" w:rsidP="00304D5D">
      <w:pPr>
        <w:jc w:val="both"/>
        <w:rPr>
          <w:rFonts w:ascii="Arial" w:hAnsi="Arial" w:cs="Arial"/>
          <w:sz w:val="20"/>
          <w:szCs w:val="20"/>
        </w:rPr>
      </w:pPr>
      <w:r w:rsidRPr="00880479">
        <w:rPr>
          <w:rFonts w:ascii="Arial" w:hAnsi="Arial" w:cs="Arial"/>
          <w:sz w:val="20"/>
          <w:szCs w:val="20"/>
        </w:rPr>
        <w:t>Ponudba se šteje za pravočasno oddano, če jo naročnik prejme preko sistema e-JN https://ejn.gov.si/eJN2 najkasneje do</w:t>
      </w:r>
      <w:r w:rsidR="00D201A8" w:rsidRPr="00880479">
        <w:rPr>
          <w:rFonts w:ascii="Arial" w:hAnsi="Arial" w:cs="Arial"/>
          <w:sz w:val="20"/>
          <w:szCs w:val="20"/>
        </w:rPr>
        <w:t xml:space="preserve"> </w:t>
      </w:r>
      <w:r w:rsidR="000C74FF">
        <w:rPr>
          <w:rFonts w:ascii="Arial" w:hAnsi="Arial" w:cs="Arial"/>
          <w:b/>
          <w:sz w:val="20"/>
          <w:szCs w:val="20"/>
        </w:rPr>
        <w:t>31</w:t>
      </w:r>
      <w:r w:rsidR="00AD3A1D" w:rsidRPr="00880479">
        <w:rPr>
          <w:rFonts w:ascii="Arial" w:hAnsi="Arial" w:cs="Arial"/>
          <w:b/>
          <w:sz w:val="20"/>
          <w:szCs w:val="20"/>
        </w:rPr>
        <w:t>.</w:t>
      </w:r>
      <w:r w:rsidR="002023EE" w:rsidRPr="00880479">
        <w:rPr>
          <w:rFonts w:ascii="Arial" w:hAnsi="Arial" w:cs="Arial"/>
          <w:b/>
          <w:sz w:val="20"/>
          <w:szCs w:val="20"/>
        </w:rPr>
        <w:t>0</w:t>
      </w:r>
      <w:r w:rsidR="000C74FF">
        <w:rPr>
          <w:rFonts w:ascii="Arial" w:hAnsi="Arial" w:cs="Arial"/>
          <w:b/>
          <w:sz w:val="20"/>
          <w:szCs w:val="20"/>
        </w:rPr>
        <w:t>3</w:t>
      </w:r>
      <w:r w:rsidR="002023EE" w:rsidRPr="00880479">
        <w:rPr>
          <w:rFonts w:ascii="Arial" w:hAnsi="Arial" w:cs="Arial"/>
          <w:b/>
          <w:sz w:val="20"/>
          <w:szCs w:val="20"/>
        </w:rPr>
        <w:t>.2023</w:t>
      </w:r>
      <w:r w:rsidR="00823AE9" w:rsidRPr="00880479">
        <w:rPr>
          <w:rFonts w:ascii="Arial" w:hAnsi="Arial" w:cs="Arial"/>
          <w:b/>
          <w:sz w:val="20"/>
          <w:szCs w:val="20"/>
        </w:rPr>
        <w:t xml:space="preserve"> do 12:00</w:t>
      </w:r>
      <w:r w:rsidRPr="00880479">
        <w:rPr>
          <w:rFonts w:ascii="Arial" w:hAnsi="Arial" w:cs="Arial"/>
          <w:sz w:val="20"/>
          <w:szCs w:val="20"/>
        </w:rPr>
        <w:t>. Za oddano ponudbo se šteje ponudba, ki je v informacijskem sistemu e-JN označena s statusom »ODDANO«.</w:t>
      </w:r>
    </w:p>
    <w:p w14:paraId="4186E139" w14:textId="77777777" w:rsidR="00304D5D" w:rsidRPr="00880479" w:rsidRDefault="00304D5D" w:rsidP="00304D5D">
      <w:pPr>
        <w:jc w:val="both"/>
        <w:rPr>
          <w:rFonts w:ascii="Arial" w:hAnsi="Arial" w:cs="Arial"/>
          <w:sz w:val="20"/>
          <w:szCs w:val="20"/>
        </w:rPr>
      </w:pPr>
    </w:p>
    <w:p w14:paraId="6E7B1BED" w14:textId="77777777" w:rsidR="00304D5D" w:rsidRPr="00880479" w:rsidRDefault="00304D5D" w:rsidP="0011370A">
      <w:pPr>
        <w:jc w:val="both"/>
        <w:rPr>
          <w:rFonts w:ascii="Arial" w:hAnsi="Arial" w:cs="Arial"/>
          <w:sz w:val="20"/>
          <w:szCs w:val="20"/>
        </w:rPr>
      </w:pPr>
      <w:r w:rsidRPr="00880479">
        <w:rPr>
          <w:rFonts w:ascii="Arial" w:hAnsi="Arial" w:cs="Arial"/>
          <w:sz w:val="20"/>
          <w:szCs w:val="20"/>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3EB333C" w14:textId="77777777" w:rsidR="00304D5D" w:rsidRPr="00880479" w:rsidRDefault="00304D5D" w:rsidP="0011370A">
      <w:pPr>
        <w:jc w:val="both"/>
        <w:rPr>
          <w:rFonts w:ascii="Arial" w:hAnsi="Arial" w:cs="Arial"/>
          <w:sz w:val="20"/>
          <w:szCs w:val="20"/>
        </w:rPr>
      </w:pPr>
    </w:p>
    <w:p w14:paraId="71193A11" w14:textId="77777777" w:rsidR="00304D5D" w:rsidRPr="00880479" w:rsidRDefault="00304D5D" w:rsidP="0011370A">
      <w:pPr>
        <w:jc w:val="both"/>
        <w:rPr>
          <w:rFonts w:ascii="Arial" w:hAnsi="Arial" w:cs="Arial"/>
          <w:sz w:val="20"/>
          <w:szCs w:val="20"/>
        </w:rPr>
      </w:pPr>
      <w:r w:rsidRPr="00880479">
        <w:rPr>
          <w:rFonts w:ascii="Arial" w:hAnsi="Arial" w:cs="Arial"/>
          <w:sz w:val="20"/>
          <w:szCs w:val="20"/>
        </w:rPr>
        <w:t>Po preteku roka za predložitev ponudb ponudbe ne bo več mogoče oddati.</w:t>
      </w:r>
    </w:p>
    <w:p w14:paraId="6FD5A3FF" w14:textId="77777777" w:rsidR="00304D5D" w:rsidRPr="00880479" w:rsidRDefault="00304D5D" w:rsidP="0011370A">
      <w:pPr>
        <w:jc w:val="both"/>
        <w:rPr>
          <w:rFonts w:ascii="Arial" w:hAnsi="Arial" w:cs="Arial"/>
          <w:sz w:val="20"/>
          <w:szCs w:val="20"/>
        </w:rPr>
      </w:pPr>
    </w:p>
    <w:p w14:paraId="1C722F2E" w14:textId="77777777" w:rsidR="0011370A" w:rsidRPr="00880479" w:rsidRDefault="0011370A" w:rsidP="00527493">
      <w:pPr>
        <w:rPr>
          <w:rFonts w:ascii="Arial" w:hAnsi="Arial" w:cs="Arial"/>
          <w:sz w:val="20"/>
          <w:szCs w:val="20"/>
        </w:rPr>
      </w:pPr>
    </w:p>
    <w:p w14:paraId="52F34E6E" w14:textId="77777777" w:rsidR="00CA2554" w:rsidRPr="00880479" w:rsidRDefault="00CA2554" w:rsidP="00F01679">
      <w:pPr>
        <w:pStyle w:val="Naslov3"/>
        <w:numPr>
          <w:ilvl w:val="0"/>
          <w:numId w:val="8"/>
        </w:numPr>
        <w:spacing w:before="0" w:after="0"/>
        <w:rPr>
          <w:sz w:val="20"/>
          <w:szCs w:val="20"/>
        </w:rPr>
      </w:pPr>
      <w:bookmarkStart w:id="20" w:name="_Toc467501160"/>
      <w:bookmarkStart w:id="21" w:name="_Toc467501161"/>
      <w:bookmarkStart w:id="22" w:name="_Toc336851733"/>
      <w:bookmarkStart w:id="23" w:name="_Toc336851781"/>
      <w:bookmarkStart w:id="24" w:name="_Toc509672310"/>
      <w:bookmarkStart w:id="25" w:name="_Toc127426831"/>
      <w:bookmarkEnd w:id="20"/>
      <w:bookmarkEnd w:id="21"/>
      <w:r w:rsidRPr="00880479">
        <w:rPr>
          <w:sz w:val="20"/>
          <w:szCs w:val="20"/>
        </w:rPr>
        <w:t>Čas in kraj odpiranja ponudb</w:t>
      </w:r>
      <w:bookmarkEnd w:id="22"/>
      <w:bookmarkEnd w:id="23"/>
      <w:bookmarkEnd w:id="24"/>
      <w:bookmarkEnd w:id="25"/>
    </w:p>
    <w:p w14:paraId="5B14A5BB" w14:textId="77777777" w:rsidR="00344416" w:rsidRPr="00880479" w:rsidRDefault="00344416" w:rsidP="00344416">
      <w:pPr>
        <w:rPr>
          <w:rFonts w:ascii="Arial" w:hAnsi="Arial" w:cs="Arial"/>
          <w:sz w:val="20"/>
          <w:szCs w:val="20"/>
        </w:rPr>
      </w:pPr>
    </w:p>
    <w:p w14:paraId="4226D39F" w14:textId="3ECD8195" w:rsidR="00CA2554" w:rsidRPr="00880479" w:rsidRDefault="00CA2554" w:rsidP="00527493">
      <w:pPr>
        <w:jc w:val="both"/>
        <w:rPr>
          <w:rFonts w:ascii="Arial" w:hAnsi="Arial" w:cs="Arial"/>
          <w:sz w:val="20"/>
          <w:szCs w:val="20"/>
        </w:rPr>
      </w:pPr>
      <w:r w:rsidRPr="00880479">
        <w:rPr>
          <w:rFonts w:ascii="Arial" w:hAnsi="Arial" w:cs="Arial"/>
          <w:sz w:val="20"/>
          <w:szCs w:val="20"/>
        </w:rPr>
        <w:t xml:space="preserve">Odpiranje ponudb bo potekalo avtomatično v informacijskem sistemu e-JN dne </w:t>
      </w:r>
      <w:r w:rsidR="000C74FF">
        <w:rPr>
          <w:rFonts w:ascii="Arial" w:hAnsi="Arial" w:cs="Arial"/>
          <w:b/>
          <w:sz w:val="20"/>
          <w:szCs w:val="20"/>
        </w:rPr>
        <w:t>31</w:t>
      </w:r>
      <w:r w:rsidR="00AD3A1D" w:rsidRPr="00880479">
        <w:rPr>
          <w:rFonts w:ascii="Arial" w:hAnsi="Arial" w:cs="Arial"/>
          <w:b/>
          <w:sz w:val="20"/>
          <w:szCs w:val="20"/>
        </w:rPr>
        <w:t>.</w:t>
      </w:r>
      <w:r w:rsidR="002023EE" w:rsidRPr="00880479">
        <w:rPr>
          <w:rFonts w:ascii="Arial" w:hAnsi="Arial" w:cs="Arial"/>
          <w:b/>
          <w:sz w:val="20"/>
          <w:szCs w:val="20"/>
        </w:rPr>
        <w:t>0</w:t>
      </w:r>
      <w:r w:rsidR="000C74FF">
        <w:rPr>
          <w:rFonts w:ascii="Arial" w:hAnsi="Arial" w:cs="Arial"/>
          <w:b/>
          <w:sz w:val="20"/>
          <w:szCs w:val="20"/>
        </w:rPr>
        <w:t>3</w:t>
      </w:r>
      <w:r w:rsidR="002023EE" w:rsidRPr="00880479">
        <w:rPr>
          <w:rFonts w:ascii="Arial" w:hAnsi="Arial" w:cs="Arial"/>
          <w:b/>
          <w:sz w:val="20"/>
          <w:szCs w:val="20"/>
        </w:rPr>
        <w:t>.2023</w:t>
      </w:r>
      <w:r w:rsidR="00823AE9" w:rsidRPr="00880479">
        <w:rPr>
          <w:rFonts w:ascii="Arial" w:hAnsi="Arial" w:cs="Arial"/>
          <w:b/>
          <w:sz w:val="20"/>
          <w:szCs w:val="20"/>
        </w:rPr>
        <w:t xml:space="preserve"> </w:t>
      </w:r>
      <w:r w:rsidRPr="00880479">
        <w:rPr>
          <w:rFonts w:ascii="Arial" w:hAnsi="Arial" w:cs="Arial"/>
          <w:sz w:val="20"/>
          <w:szCs w:val="20"/>
        </w:rPr>
        <w:t>in se bo začelo</w:t>
      </w:r>
      <w:r w:rsidRPr="00880479">
        <w:rPr>
          <w:rFonts w:ascii="Arial" w:hAnsi="Arial" w:cs="Arial"/>
          <w:b/>
          <w:sz w:val="20"/>
          <w:szCs w:val="20"/>
        </w:rPr>
        <w:t xml:space="preserve"> ob </w:t>
      </w:r>
      <w:r w:rsidR="00823AE9" w:rsidRPr="00880479">
        <w:rPr>
          <w:rFonts w:ascii="Arial" w:hAnsi="Arial" w:cs="Arial"/>
          <w:b/>
          <w:sz w:val="20"/>
          <w:szCs w:val="20"/>
        </w:rPr>
        <w:t>13</w:t>
      </w:r>
      <w:r w:rsidR="0010322B" w:rsidRPr="00880479">
        <w:rPr>
          <w:rFonts w:ascii="Arial" w:hAnsi="Arial" w:cs="Arial"/>
          <w:b/>
          <w:sz w:val="20"/>
          <w:szCs w:val="20"/>
        </w:rPr>
        <w:t>.</w:t>
      </w:r>
      <w:r w:rsidR="00823AE9" w:rsidRPr="00880479">
        <w:rPr>
          <w:rFonts w:ascii="Arial" w:hAnsi="Arial" w:cs="Arial"/>
          <w:b/>
          <w:sz w:val="20"/>
          <w:szCs w:val="20"/>
        </w:rPr>
        <w:t>00</w:t>
      </w:r>
      <w:r w:rsidRPr="00880479">
        <w:rPr>
          <w:rFonts w:ascii="Arial" w:hAnsi="Arial" w:cs="Arial"/>
          <w:b/>
          <w:sz w:val="20"/>
          <w:szCs w:val="20"/>
        </w:rPr>
        <w:t xml:space="preserve"> uri</w:t>
      </w:r>
      <w:r w:rsidRPr="00880479">
        <w:rPr>
          <w:rFonts w:ascii="Arial" w:hAnsi="Arial" w:cs="Arial"/>
          <w:sz w:val="20"/>
          <w:szCs w:val="20"/>
        </w:rPr>
        <w:t xml:space="preserve"> na spletnem naslovu </w:t>
      </w:r>
      <w:hyperlink r:id="rId10" w:history="1">
        <w:r w:rsidRPr="00880479">
          <w:rPr>
            <w:rStyle w:val="Hiperpovezava"/>
            <w:rFonts w:ascii="Arial" w:hAnsi="Arial" w:cs="Arial"/>
            <w:color w:val="auto"/>
            <w:sz w:val="20"/>
            <w:szCs w:val="20"/>
          </w:rPr>
          <w:t>https://ejn.gov.si/eJN2</w:t>
        </w:r>
      </w:hyperlink>
      <w:r w:rsidRPr="00880479">
        <w:rPr>
          <w:rFonts w:ascii="Arial" w:hAnsi="Arial" w:cs="Arial"/>
          <w:sz w:val="20"/>
          <w:szCs w:val="20"/>
        </w:rPr>
        <w:t xml:space="preserve">. </w:t>
      </w:r>
    </w:p>
    <w:p w14:paraId="669148AF" w14:textId="77777777" w:rsidR="00CA2554" w:rsidRPr="00880479" w:rsidRDefault="00CA2554" w:rsidP="00CA2554">
      <w:pPr>
        <w:jc w:val="both"/>
        <w:rPr>
          <w:rFonts w:ascii="Arial" w:hAnsi="Arial" w:cs="Arial"/>
          <w:sz w:val="20"/>
          <w:szCs w:val="20"/>
        </w:rPr>
      </w:pPr>
    </w:p>
    <w:p w14:paraId="6E9E5E2D" w14:textId="77777777" w:rsidR="00CA2554" w:rsidRPr="00880479" w:rsidRDefault="00CA2554" w:rsidP="00527493">
      <w:pPr>
        <w:jc w:val="both"/>
        <w:rPr>
          <w:rFonts w:ascii="Arial" w:hAnsi="Arial" w:cs="Arial"/>
          <w:sz w:val="20"/>
          <w:szCs w:val="20"/>
        </w:rPr>
      </w:pPr>
      <w:r w:rsidRPr="00880479">
        <w:rPr>
          <w:rFonts w:ascii="Arial" w:hAnsi="Arial" w:cs="Arial"/>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 </w:t>
      </w:r>
    </w:p>
    <w:p w14:paraId="4E82BBD5" w14:textId="77777777" w:rsidR="005C01BA" w:rsidRPr="00880479" w:rsidRDefault="005C01BA" w:rsidP="00527493">
      <w:pPr>
        <w:jc w:val="both"/>
        <w:rPr>
          <w:rFonts w:ascii="Arial" w:hAnsi="Arial" w:cs="Arial"/>
          <w:sz w:val="20"/>
          <w:szCs w:val="20"/>
        </w:rPr>
      </w:pPr>
    </w:p>
    <w:p w14:paraId="4C8FE72C" w14:textId="77777777" w:rsidR="00760896" w:rsidRPr="00880479" w:rsidRDefault="00760896" w:rsidP="00527493">
      <w:pPr>
        <w:jc w:val="both"/>
        <w:rPr>
          <w:rFonts w:ascii="Arial" w:hAnsi="Arial" w:cs="Arial"/>
          <w:sz w:val="20"/>
          <w:szCs w:val="20"/>
        </w:rPr>
      </w:pPr>
    </w:p>
    <w:p w14:paraId="25F0FDE0" w14:textId="3064FEEB" w:rsidR="00AF6BA4" w:rsidRPr="00880479" w:rsidRDefault="00AF6BA4" w:rsidP="009B665F">
      <w:pPr>
        <w:pStyle w:val="Naslov3"/>
        <w:numPr>
          <w:ilvl w:val="0"/>
          <w:numId w:val="8"/>
        </w:numPr>
        <w:spacing w:before="0" w:after="0"/>
        <w:jc w:val="both"/>
        <w:rPr>
          <w:sz w:val="20"/>
          <w:szCs w:val="20"/>
        </w:rPr>
      </w:pPr>
      <w:bookmarkStart w:id="26" w:name="_Toc517951491"/>
      <w:bookmarkStart w:id="27" w:name="_Toc519595373"/>
      <w:bookmarkStart w:id="28" w:name="_Toc127426832"/>
      <w:bookmarkEnd w:id="10"/>
      <w:bookmarkEnd w:id="9"/>
      <w:bookmarkEnd w:id="8"/>
      <w:bookmarkEnd w:id="7"/>
      <w:bookmarkEnd w:id="6"/>
      <w:bookmarkEnd w:id="5"/>
      <w:bookmarkEnd w:id="4"/>
      <w:bookmarkEnd w:id="3"/>
      <w:bookmarkEnd w:id="2"/>
      <w:r w:rsidRPr="00880479">
        <w:rPr>
          <w:sz w:val="20"/>
          <w:szCs w:val="20"/>
        </w:rPr>
        <w:t>Ugotavljanje sposobnosti</w:t>
      </w:r>
      <w:bookmarkEnd w:id="26"/>
      <w:bookmarkEnd w:id="27"/>
      <w:bookmarkEnd w:id="28"/>
    </w:p>
    <w:p w14:paraId="29483E90" w14:textId="77777777" w:rsidR="00093B71" w:rsidRPr="00880479" w:rsidRDefault="00093B71" w:rsidP="00AF6BA4">
      <w:pPr>
        <w:jc w:val="both"/>
        <w:rPr>
          <w:rFonts w:ascii="Arial" w:hAnsi="Arial" w:cs="Arial"/>
          <w:sz w:val="20"/>
          <w:szCs w:val="20"/>
        </w:rPr>
      </w:pPr>
    </w:p>
    <w:p w14:paraId="58B4DDF5" w14:textId="0152E616" w:rsidR="00A45E29" w:rsidRPr="00880479" w:rsidRDefault="00A45E29" w:rsidP="00A45E29">
      <w:pPr>
        <w:pStyle w:val="Naslov3"/>
        <w:rPr>
          <w:bCs w:val="0"/>
          <w:sz w:val="20"/>
          <w:szCs w:val="20"/>
        </w:rPr>
      </w:pPr>
      <w:bookmarkStart w:id="29" w:name="_Toc127426833"/>
      <w:r w:rsidRPr="00880479">
        <w:rPr>
          <w:bCs w:val="0"/>
          <w:sz w:val="20"/>
          <w:szCs w:val="20"/>
        </w:rPr>
        <w:t>5.1 Razlogi za izključitev in pogoji za sodelovanje</w:t>
      </w:r>
      <w:bookmarkEnd w:id="29"/>
      <w:r w:rsidRPr="00880479">
        <w:rPr>
          <w:bCs w:val="0"/>
          <w:sz w:val="20"/>
          <w:szCs w:val="20"/>
        </w:rPr>
        <w:t xml:space="preserve"> </w:t>
      </w:r>
    </w:p>
    <w:p w14:paraId="2DB3E165" w14:textId="77777777" w:rsidR="00A45E29" w:rsidRPr="00880479" w:rsidRDefault="00A45E29" w:rsidP="00A45E29">
      <w:pPr>
        <w:pStyle w:val="Naslov3"/>
        <w:keepLines/>
        <w:numPr>
          <w:ilvl w:val="2"/>
          <w:numId w:val="8"/>
        </w:numPr>
        <w:spacing w:after="120" w:line="260" w:lineRule="atLeast"/>
        <w:jc w:val="both"/>
        <w:rPr>
          <w:bCs w:val="0"/>
          <w:sz w:val="20"/>
          <w:szCs w:val="20"/>
        </w:rPr>
      </w:pPr>
      <w:bookmarkStart w:id="30" w:name="_Toc512328330"/>
      <w:bookmarkStart w:id="31" w:name="_Toc517951492"/>
      <w:bookmarkStart w:id="32" w:name="_Toc536007055"/>
      <w:bookmarkStart w:id="33" w:name="_Toc127426834"/>
      <w:r w:rsidRPr="00880479">
        <w:rPr>
          <w:bCs w:val="0"/>
          <w:sz w:val="20"/>
          <w:szCs w:val="20"/>
        </w:rPr>
        <w:t>Razlogi za izključitev</w:t>
      </w:r>
      <w:bookmarkEnd w:id="30"/>
      <w:bookmarkEnd w:id="31"/>
      <w:bookmarkEnd w:id="32"/>
      <w:bookmarkEnd w:id="33"/>
    </w:p>
    <w:p w14:paraId="68DAA021" w14:textId="77777777" w:rsidR="00A45E29" w:rsidRPr="00880479" w:rsidRDefault="00A45E29" w:rsidP="00A45E29">
      <w:pPr>
        <w:jc w:val="both"/>
        <w:rPr>
          <w:rFonts w:ascii="Arial" w:hAnsi="Arial" w:cs="Arial"/>
          <w:sz w:val="20"/>
          <w:szCs w:val="20"/>
        </w:rPr>
      </w:pPr>
      <w:r w:rsidRPr="00880479">
        <w:rPr>
          <w:rFonts w:ascii="Arial" w:hAnsi="Arial" w:cs="Arial"/>
          <w:sz w:val="20"/>
          <w:szCs w:val="20"/>
        </w:rPr>
        <w:t>Naročnik bo iz sodelovanja v postopku javnega naročanja izključil gospodarski subjekt, če pri preverjanju v skladu z ZJN-3 ugotovi ali je drugače seznanjen, da ta ne izpolnjuje pogojev v skladu s 1., 2. in 4. odstavkom 75. člena ZJN-3 in točko b) 6. odstavka 75. člena ZJN-3.</w:t>
      </w:r>
    </w:p>
    <w:p w14:paraId="263DF3EC" w14:textId="77777777" w:rsidR="00A45E29" w:rsidRPr="00880479" w:rsidRDefault="00A45E29" w:rsidP="00A45E29">
      <w:pPr>
        <w:jc w:val="both"/>
        <w:rPr>
          <w:rFonts w:ascii="Arial" w:hAnsi="Arial" w:cs="Arial"/>
          <w:b/>
          <w:sz w:val="20"/>
          <w:szCs w:val="20"/>
        </w:rPr>
      </w:pPr>
    </w:p>
    <w:p w14:paraId="31C367B9" w14:textId="77777777" w:rsidR="00A45E29" w:rsidRPr="00880479" w:rsidRDefault="00A45E29" w:rsidP="00A45E29">
      <w:pPr>
        <w:pStyle w:val="Odstavekseznama"/>
        <w:numPr>
          <w:ilvl w:val="0"/>
          <w:numId w:val="11"/>
        </w:numPr>
        <w:ind w:left="567" w:hanging="567"/>
        <w:rPr>
          <w:rFonts w:ascii="Arial" w:hAnsi="Arial" w:cs="Arial"/>
          <w:b/>
          <w:sz w:val="20"/>
        </w:rPr>
      </w:pPr>
      <w:r w:rsidRPr="00880479">
        <w:rPr>
          <w:rFonts w:ascii="Arial" w:hAnsi="Arial" w:cs="Arial"/>
          <w:b/>
          <w:sz w:val="20"/>
        </w:rPr>
        <w:t>Nekaznovanost</w:t>
      </w:r>
    </w:p>
    <w:p w14:paraId="306EE685" w14:textId="77777777" w:rsidR="00A45E29" w:rsidRPr="00880479" w:rsidRDefault="00A45E29" w:rsidP="00A45E29">
      <w:pPr>
        <w:rPr>
          <w:rFonts w:ascii="Arial" w:hAnsi="Arial" w:cs="Arial"/>
          <w:sz w:val="20"/>
          <w:szCs w:val="20"/>
        </w:rPr>
      </w:pPr>
    </w:p>
    <w:p w14:paraId="298E4CA4" w14:textId="77777777" w:rsidR="00A45E29" w:rsidRPr="00880479" w:rsidRDefault="00A45E29" w:rsidP="00A45E29">
      <w:pPr>
        <w:widowControl w:val="0"/>
        <w:spacing w:before="120"/>
        <w:contextualSpacing/>
        <w:jc w:val="both"/>
        <w:rPr>
          <w:rFonts w:ascii="Arial" w:hAnsi="Arial" w:cs="Arial"/>
          <w:sz w:val="20"/>
          <w:szCs w:val="20"/>
        </w:rPr>
      </w:pPr>
      <w:r w:rsidRPr="00880479">
        <w:rPr>
          <w:rFonts w:ascii="Arial" w:hAnsi="Arial" w:cs="Arial"/>
          <w:sz w:val="20"/>
          <w:szCs w:val="20"/>
        </w:rPr>
        <w:t>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531EFEA0"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terorizem (108. člen KZ-1),</w:t>
      </w:r>
    </w:p>
    <w:p w14:paraId="671B322A"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financiranje terorizma (109. člen KZ-1),</w:t>
      </w:r>
    </w:p>
    <w:p w14:paraId="196060A2"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ščuvanje in javno poveličevanje terorističnih dejanj (110. člen KZ-1),</w:t>
      </w:r>
    </w:p>
    <w:p w14:paraId="2167E57E"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novačenje in usposabljanje za terorizem (111. člen KZ-1),</w:t>
      </w:r>
    </w:p>
    <w:p w14:paraId="29DBE6EB"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spravljanje v suženjsko razmerje (112. člen KZ-1),</w:t>
      </w:r>
    </w:p>
    <w:p w14:paraId="74369E88"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trgovina z ljudmi (113. člen KZ-1),</w:t>
      </w:r>
    </w:p>
    <w:p w14:paraId="6E6CCD73"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sprejemanje podkupnine pri volitvah (157. člen KZ-1),</w:t>
      </w:r>
    </w:p>
    <w:p w14:paraId="5F12B354"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kršitev temeljnih pravic delavcev (196. člen KZ-1),</w:t>
      </w:r>
    </w:p>
    <w:p w14:paraId="6B7695C6"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goljufija (211. člen KZ-1),</w:t>
      </w:r>
    </w:p>
    <w:p w14:paraId="3F5CBB39"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protipravno omejevanje konkurence (225. člen KZ-1),</w:t>
      </w:r>
    </w:p>
    <w:p w14:paraId="638761EE"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povzročitev stečaja z goljufijo ali nevestnim poslovanjem (226. člen KZ-1),</w:t>
      </w:r>
    </w:p>
    <w:p w14:paraId="5BC4DAB3"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oškodovanje upnikov (227. člen KZ-1),</w:t>
      </w:r>
    </w:p>
    <w:p w14:paraId="2A06ECCE"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poslovna goljufija (228. člen KZ-1),</w:t>
      </w:r>
    </w:p>
    <w:p w14:paraId="66B76443"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lastRenderedPageBreak/>
        <w:t>•</w:t>
      </w:r>
      <w:r w:rsidRPr="00880479">
        <w:rPr>
          <w:rFonts w:ascii="Arial" w:hAnsi="Arial" w:cs="Arial"/>
          <w:sz w:val="20"/>
          <w:szCs w:val="20"/>
        </w:rPr>
        <w:tab/>
        <w:t>goljufija na škodo Evropske unije (229. člen KZ-1),</w:t>
      </w:r>
    </w:p>
    <w:p w14:paraId="248E5ED8"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preslepitev pri pridobitvi in uporabi posojila ali ugodnosti (230. člen KZ-1),</w:t>
      </w:r>
    </w:p>
    <w:p w14:paraId="04D94BA8"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preslepitev pri poslovanju z vrednostnimi papirji (231. člen KZ-1),</w:t>
      </w:r>
    </w:p>
    <w:p w14:paraId="1F380E93"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preslepitev kupcev (232. člen KZ-1),</w:t>
      </w:r>
    </w:p>
    <w:p w14:paraId="4493ED20"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neupravičena uporaba tuje oznake ali modela (233. člen KZ-1),</w:t>
      </w:r>
    </w:p>
    <w:p w14:paraId="79FCC8A7"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neupravičena uporaba tujega izuma ali topografije (234. člen KZ-1),</w:t>
      </w:r>
    </w:p>
    <w:p w14:paraId="71AA9B50"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ponareditev ali uničenje poslovnih listin (235. člen KZ-1),</w:t>
      </w:r>
    </w:p>
    <w:p w14:paraId="39153497"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izdaja in neupravičena pridobitev poslovne skrivnosti (236. člen KZ-1),</w:t>
      </w:r>
    </w:p>
    <w:p w14:paraId="7D8F4750"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zloraba informacijskega sistema (237. člen KZ-1),</w:t>
      </w:r>
    </w:p>
    <w:p w14:paraId="7CAFCCAF"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zloraba notranje informacije (238. člen KZ-1),</w:t>
      </w:r>
    </w:p>
    <w:p w14:paraId="7F4C42E4"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zloraba trga finančnih instrumentov (239. člen KZ-1),</w:t>
      </w:r>
    </w:p>
    <w:p w14:paraId="2BAF25A2"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zloraba položaja ali zaupanja pri gospodarski dejavnosti (240. člen KZ-1),</w:t>
      </w:r>
    </w:p>
    <w:p w14:paraId="7943749E"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nedovoljeno sprejemanje daril (241. člen KZ-1),</w:t>
      </w:r>
    </w:p>
    <w:p w14:paraId="2BDDB727"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nedovoljeno dajanje daril (242. člen KZ-1),</w:t>
      </w:r>
    </w:p>
    <w:p w14:paraId="73C8206B"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ponarejanje denarja (243. člen KZ-1),</w:t>
      </w:r>
    </w:p>
    <w:p w14:paraId="5F908D20"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ponarejanje in uporaba ponarejenih vrednotnic ali vrednostnih papirjev (244. člen KZ-1),</w:t>
      </w:r>
    </w:p>
    <w:p w14:paraId="4782DFF6"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pranje denarja (245. člen KZ-1),</w:t>
      </w:r>
    </w:p>
    <w:p w14:paraId="02D6CA52"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zloraba negotovinskega plačilnega sredstva (246. člen KZ-1),</w:t>
      </w:r>
    </w:p>
    <w:p w14:paraId="051C5920"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uporaba ponarejenega negotovinskega plačilnega sredstva (247. člen KZ-1),</w:t>
      </w:r>
    </w:p>
    <w:p w14:paraId="2B93CFFC"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izdelava, pridobitev in odtujitev pripomočkov za ponarejanje (248. člen KZ-1),</w:t>
      </w:r>
    </w:p>
    <w:p w14:paraId="609EB939"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davčna zatajitev (249. člen KZ-1),</w:t>
      </w:r>
    </w:p>
    <w:p w14:paraId="4434A3A0"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tihotapstvo (250. člen KZ-1),</w:t>
      </w:r>
    </w:p>
    <w:p w14:paraId="3276001A"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zloraba uradnega položaja ali uradnih pravic (257. člen KZ-1),</w:t>
      </w:r>
    </w:p>
    <w:p w14:paraId="73EEAA27"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oškodovanje javnih sredstev (257.a člen KZ-1),</w:t>
      </w:r>
    </w:p>
    <w:p w14:paraId="260289AA"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izdaja tajnih podatkov (260. člen KZ-1),</w:t>
      </w:r>
    </w:p>
    <w:p w14:paraId="4A67FD06"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jemanje podkupnine (261. člen KZ-1),</w:t>
      </w:r>
    </w:p>
    <w:p w14:paraId="1262A6D9"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dajanje podkupnine (262. člen KZ-1),</w:t>
      </w:r>
    </w:p>
    <w:p w14:paraId="6DA79A3C"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sprejemanje koristi za nezakonito posredovanje (263. člen KZ-1),</w:t>
      </w:r>
    </w:p>
    <w:p w14:paraId="51D4F3F8"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dajanje daril za nezakonito posredovanje (264. člen KZ-1),</w:t>
      </w:r>
    </w:p>
    <w:p w14:paraId="71A05AD1" w14:textId="77777777" w:rsidR="00A45E29" w:rsidRPr="00880479" w:rsidRDefault="00A45E29" w:rsidP="00A45E29">
      <w:pPr>
        <w:widowControl w:val="0"/>
        <w:spacing w:before="120"/>
        <w:ind w:left="360"/>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hudodelsko združevanje (294. člen KZ-1).</w:t>
      </w:r>
    </w:p>
    <w:p w14:paraId="2FC8E915" w14:textId="77777777" w:rsidR="00A45E29" w:rsidRPr="00880479" w:rsidRDefault="00A45E29" w:rsidP="00A45E29">
      <w:pPr>
        <w:jc w:val="both"/>
        <w:rPr>
          <w:rFonts w:ascii="Arial" w:hAnsi="Arial" w:cs="Arial"/>
          <w:sz w:val="20"/>
          <w:szCs w:val="20"/>
        </w:rPr>
      </w:pPr>
    </w:p>
    <w:p w14:paraId="49A2867F" w14:textId="77777777" w:rsidR="00A45E29" w:rsidRPr="00880479" w:rsidRDefault="00A45E29" w:rsidP="00A45E29">
      <w:pPr>
        <w:widowControl w:val="0"/>
        <w:jc w:val="both"/>
        <w:rPr>
          <w:rFonts w:ascii="Arial" w:hAnsi="Arial" w:cs="Arial"/>
          <w:sz w:val="20"/>
          <w:szCs w:val="20"/>
        </w:rPr>
      </w:pPr>
      <w:r w:rsidRPr="00880479">
        <w:rPr>
          <w:rFonts w:ascii="Arial" w:hAnsi="Arial" w:cs="Arial"/>
          <w:sz w:val="20"/>
          <w:szCs w:val="20"/>
        </w:rPr>
        <w:t>Naročnik bo iz postopka javnega naročanja kadar koli v postopku izključil gospodarski subjekt, če se izkaže, da je pred ali med postopkom javnega naročanja le-ta glede na storjena ali neizvedena dejanja v enem od zgoraj navedenih položajev.</w:t>
      </w:r>
    </w:p>
    <w:p w14:paraId="7B0E94FE" w14:textId="77777777" w:rsidR="00A45E29" w:rsidRPr="00880479" w:rsidRDefault="00A45E29" w:rsidP="00A45E29">
      <w:pPr>
        <w:widowControl w:val="0"/>
        <w:ind w:left="720"/>
        <w:rPr>
          <w:rFonts w:ascii="Arial" w:hAnsi="Arial" w:cs="Arial"/>
          <w:sz w:val="20"/>
          <w:szCs w:val="20"/>
        </w:rPr>
      </w:pPr>
    </w:p>
    <w:p w14:paraId="7976D2D3" w14:textId="77777777" w:rsidR="00A45E29" w:rsidRPr="00880479" w:rsidRDefault="00A45E29" w:rsidP="00A45E29">
      <w:pPr>
        <w:autoSpaceDE w:val="0"/>
        <w:autoSpaceDN w:val="0"/>
        <w:adjustRightInd w:val="0"/>
        <w:jc w:val="both"/>
        <w:rPr>
          <w:rFonts w:ascii="Arial" w:hAnsi="Arial" w:cs="Arial"/>
          <w:sz w:val="20"/>
          <w:szCs w:val="20"/>
        </w:rPr>
      </w:pPr>
      <w:r w:rsidRPr="00880479">
        <w:rPr>
          <w:rFonts w:ascii="Arial" w:hAnsi="Arial" w:cs="Arial"/>
          <w:sz w:val="20"/>
          <w:szCs w:val="20"/>
        </w:rPr>
        <w:t xml:space="preserve">Pogoj mora izpolnjevati ponudnik, vsak izmed partnerjev v primeru skupne ponudbe in vsak podizvajalec. </w:t>
      </w:r>
    </w:p>
    <w:p w14:paraId="5E82E0E9" w14:textId="77777777" w:rsidR="00A45E29" w:rsidRPr="00880479" w:rsidRDefault="00A45E29" w:rsidP="00A45E29">
      <w:pPr>
        <w:pStyle w:val="Odstavekseznama"/>
        <w:ind w:left="720"/>
        <w:jc w:val="both"/>
        <w:rPr>
          <w:rFonts w:ascii="Arial" w:hAnsi="Arial" w:cs="Arial"/>
          <w:sz w:val="20"/>
        </w:rPr>
      </w:pPr>
    </w:p>
    <w:p w14:paraId="5DFB3903" w14:textId="77777777" w:rsidR="00A45E29" w:rsidRPr="00880479" w:rsidRDefault="00A45E29" w:rsidP="00A45E29">
      <w:pPr>
        <w:jc w:val="both"/>
        <w:rPr>
          <w:rFonts w:ascii="Arial" w:hAnsi="Arial" w:cs="Arial"/>
          <w:b/>
          <w:sz w:val="20"/>
          <w:szCs w:val="20"/>
        </w:rPr>
      </w:pPr>
      <w:r w:rsidRPr="00880479">
        <w:rPr>
          <w:rFonts w:ascii="Arial" w:hAnsi="Arial" w:cs="Arial"/>
          <w:b/>
          <w:sz w:val="20"/>
          <w:szCs w:val="20"/>
        </w:rPr>
        <w:t>DOKAZILA:</w:t>
      </w:r>
    </w:p>
    <w:p w14:paraId="09C71749" w14:textId="77777777" w:rsidR="00A45E29" w:rsidRPr="00880479" w:rsidRDefault="00A45E29" w:rsidP="00A45E29">
      <w:pPr>
        <w:autoSpaceDE w:val="0"/>
        <w:autoSpaceDN w:val="0"/>
        <w:adjustRightInd w:val="0"/>
        <w:jc w:val="both"/>
        <w:rPr>
          <w:rFonts w:ascii="Arial" w:hAnsi="Arial" w:cs="Arial"/>
          <w:sz w:val="20"/>
          <w:szCs w:val="20"/>
        </w:rPr>
      </w:pPr>
      <w:r w:rsidRPr="00880479">
        <w:rPr>
          <w:rFonts w:ascii="Arial" w:hAnsi="Arial" w:cs="Arial"/>
          <w:sz w:val="20"/>
          <w:szCs w:val="20"/>
        </w:rPr>
        <w:t>Izpolnjen obrazec  ESPD v delu III: Razlogi za izključitev, A: Razlogi, povezani s kazenskimi obsodbami, za vse gospodarske subjekte v ponudbi in izpolnjen in potrjen razpisni obrazec št. 3a in 3b zato, da bo lahko naročnik izpolnjevanje tega pogoja preveril sam.</w:t>
      </w:r>
    </w:p>
    <w:p w14:paraId="35D51447" w14:textId="2AAD5C4D" w:rsidR="00A45E29" w:rsidRPr="00880479" w:rsidRDefault="00A45E29" w:rsidP="00A45E29">
      <w:pPr>
        <w:widowControl w:val="0"/>
        <w:spacing w:before="120"/>
        <w:jc w:val="both"/>
        <w:rPr>
          <w:rFonts w:ascii="Arial" w:hAnsi="Arial" w:cs="Arial"/>
          <w:sz w:val="20"/>
          <w:szCs w:val="20"/>
        </w:rPr>
      </w:pPr>
      <w:r w:rsidRPr="00880479">
        <w:rPr>
          <w:rFonts w:ascii="Arial" w:hAnsi="Arial" w:cs="Arial"/>
          <w:sz w:val="20"/>
          <w:szCs w:val="20"/>
        </w:rPr>
        <w:t xml:space="preserve">Gospodarski subjekti (ponudniki, partnerji v skupini, podizvajalci), ki nimajo sedeža v Republiki Sloveniji, v ponudbi </w:t>
      </w:r>
      <w:r w:rsidRPr="00880479">
        <w:rPr>
          <w:rFonts w:ascii="Arial" w:hAnsi="Arial" w:cs="Arial"/>
          <w:sz w:val="20"/>
          <w:szCs w:val="20"/>
        </w:rPr>
        <w:lastRenderedPageBreak/>
        <w:t>predložijo izpis iz ustreznega regi</w:t>
      </w:r>
      <w:r w:rsidR="00BD472B" w:rsidRPr="00880479">
        <w:rPr>
          <w:rFonts w:ascii="Arial" w:hAnsi="Arial" w:cs="Arial"/>
          <w:sz w:val="20"/>
          <w:szCs w:val="20"/>
        </w:rPr>
        <w:t xml:space="preserve">stra, kakršen je sodni register in izpis ni starejši od 4 mesecev, šteto od roka za oddajo prijav ali ponudb, ali je pridobljen najpozneje v 90 dneh od roka za oddajo prijav ali ponudb, </w:t>
      </w:r>
      <w:r w:rsidRPr="00880479">
        <w:rPr>
          <w:rFonts w:ascii="Arial" w:hAnsi="Arial" w:cs="Arial"/>
          <w:sz w:val="20"/>
          <w:szCs w:val="20"/>
        </w:rPr>
        <w:t>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4A77A994" w14:textId="77777777" w:rsidR="00A45E29" w:rsidRPr="00880479" w:rsidRDefault="00A45E29" w:rsidP="00A45E29">
      <w:pPr>
        <w:keepLines/>
        <w:widowControl w:val="0"/>
        <w:spacing w:before="120"/>
        <w:jc w:val="both"/>
        <w:rPr>
          <w:rFonts w:ascii="Arial" w:hAnsi="Arial" w:cs="Arial"/>
          <w:sz w:val="20"/>
          <w:szCs w:val="20"/>
        </w:rPr>
      </w:pPr>
      <w:r w:rsidRPr="00880479">
        <w:rPr>
          <w:rFonts w:ascii="Arial" w:hAnsi="Arial" w:cs="Arial"/>
          <w:sz w:val="20"/>
          <w:szCs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ponudnik (partner v skupini, podizvajalec).</w:t>
      </w:r>
    </w:p>
    <w:p w14:paraId="6BB17F09" w14:textId="77777777" w:rsidR="00A45E29" w:rsidRPr="00880479" w:rsidRDefault="00A45E29" w:rsidP="00A45E29">
      <w:pPr>
        <w:keepLines/>
        <w:widowControl w:val="0"/>
        <w:jc w:val="both"/>
        <w:rPr>
          <w:rFonts w:ascii="Arial" w:hAnsi="Arial" w:cs="Arial"/>
          <w:sz w:val="20"/>
          <w:szCs w:val="20"/>
        </w:rPr>
      </w:pPr>
    </w:p>
    <w:p w14:paraId="1363682B" w14:textId="77777777" w:rsidR="00A45E29" w:rsidRPr="00880479" w:rsidRDefault="00A45E29" w:rsidP="00A45E29">
      <w:pPr>
        <w:rPr>
          <w:rFonts w:ascii="Arial" w:hAnsi="Arial" w:cs="Arial"/>
          <w:b/>
          <w:sz w:val="20"/>
          <w:szCs w:val="20"/>
        </w:rPr>
      </w:pPr>
      <w:r w:rsidRPr="00880479">
        <w:rPr>
          <w:rFonts w:ascii="Arial" w:hAnsi="Arial" w:cs="Arial"/>
          <w:b/>
          <w:sz w:val="20"/>
          <w:szCs w:val="20"/>
        </w:rPr>
        <w:t xml:space="preserve">II. </w:t>
      </w:r>
      <w:bookmarkStart w:id="34" w:name="_Toc517951493"/>
      <w:bookmarkStart w:id="35" w:name="_Toc519589408"/>
      <w:bookmarkStart w:id="36" w:name="_Toc519594986"/>
      <w:bookmarkStart w:id="37" w:name="_Toc519595376"/>
      <w:r w:rsidRPr="00880479">
        <w:rPr>
          <w:rFonts w:ascii="Arial" w:hAnsi="Arial" w:cs="Arial"/>
          <w:b/>
          <w:sz w:val="20"/>
          <w:szCs w:val="20"/>
        </w:rPr>
        <w:t>Plačani davki in prispevki</w:t>
      </w:r>
      <w:bookmarkEnd w:id="34"/>
      <w:bookmarkEnd w:id="35"/>
      <w:bookmarkEnd w:id="36"/>
      <w:bookmarkEnd w:id="37"/>
    </w:p>
    <w:p w14:paraId="67A002AD" w14:textId="77777777" w:rsidR="00A45E29" w:rsidRPr="00880479" w:rsidRDefault="00A45E29" w:rsidP="00A45E29">
      <w:pPr>
        <w:rPr>
          <w:rFonts w:ascii="Arial" w:hAnsi="Arial" w:cs="Arial"/>
          <w:sz w:val="20"/>
          <w:szCs w:val="20"/>
        </w:rPr>
      </w:pPr>
    </w:p>
    <w:p w14:paraId="00938483" w14:textId="77777777" w:rsidR="00A45E29" w:rsidRPr="00880479" w:rsidRDefault="00A45E29" w:rsidP="00A45E29">
      <w:pPr>
        <w:widowControl w:val="0"/>
        <w:jc w:val="both"/>
        <w:rPr>
          <w:rFonts w:ascii="Arial" w:hAnsi="Arial" w:cs="Arial"/>
          <w:sz w:val="20"/>
          <w:szCs w:val="20"/>
        </w:rPr>
      </w:pPr>
      <w:r w:rsidRPr="00880479">
        <w:rPr>
          <w:rFonts w:ascii="Arial" w:hAnsi="Arial" w:cs="Arial"/>
          <w:sz w:val="20"/>
          <w:szCs w:val="20"/>
        </w:rPr>
        <w:t>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na dan oddaje ponudbe ni imel predloženih vseh obračunov davčnih odtegljajev za dohodke iz delovnega razmerja za obdobje zadnjih petih let do dne oddaje ponudbe ali prijave.</w:t>
      </w:r>
    </w:p>
    <w:p w14:paraId="364F4B04" w14:textId="77777777" w:rsidR="00A45E29" w:rsidRPr="00880479" w:rsidRDefault="00A45E29" w:rsidP="00A45E29">
      <w:pPr>
        <w:widowControl w:val="0"/>
        <w:jc w:val="both"/>
        <w:rPr>
          <w:rFonts w:ascii="Arial" w:hAnsi="Arial" w:cs="Arial"/>
          <w:sz w:val="20"/>
          <w:szCs w:val="20"/>
        </w:rPr>
      </w:pPr>
    </w:p>
    <w:p w14:paraId="1AFD9F7D" w14:textId="77777777" w:rsidR="00A45E29" w:rsidRPr="00880479" w:rsidRDefault="00A45E29" w:rsidP="00A45E29">
      <w:pPr>
        <w:widowControl w:val="0"/>
        <w:jc w:val="both"/>
        <w:rPr>
          <w:rFonts w:ascii="Arial" w:hAnsi="Arial" w:cs="Arial"/>
          <w:sz w:val="20"/>
          <w:szCs w:val="20"/>
        </w:rPr>
      </w:pPr>
      <w:r w:rsidRPr="00880479">
        <w:rPr>
          <w:rFonts w:ascii="Arial" w:hAnsi="Arial" w:cs="Arial"/>
          <w:sz w:val="20"/>
          <w:szCs w:val="20"/>
        </w:rPr>
        <w:t>Naročnik bo iz postopka javnega naročanja kadar koli v postopku izključil gospodarski subjekt, če se izkaže, da je ta pred ali med postopkom javnega naročanja glede na storjena ali neizvedena dejanja v enem od zgoraj navedenih položajev.</w:t>
      </w:r>
    </w:p>
    <w:p w14:paraId="0EDC44D9" w14:textId="77777777" w:rsidR="00A45E29" w:rsidRPr="00880479" w:rsidRDefault="00A45E29" w:rsidP="00A45E29">
      <w:pPr>
        <w:widowControl w:val="0"/>
        <w:ind w:left="360"/>
        <w:jc w:val="both"/>
        <w:rPr>
          <w:rFonts w:ascii="Arial" w:hAnsi="Arial" w:cs="Arial"/>
          <w:sz w:val="20"/>
          <w:szCs w:val="20"/>
        </w:rPr>
      </w:pPr>
    </w:p>
    <w:p w14:paraId="3349E26B" w14:textId="77777777" w:rsidR="00A45E29" w:rsidRPr="00880479" w:rsidRDefault="00A45E29" w:rsidP="00A45E29">
      <w:pPr>
        <w:autoSpaceDE w:val="0"/>
        <w:autoSpaceDN w:val="0"/>
        <w:adjustRightInd w:val="0"/>
        <w:rPr>
          <w:rFonts w:ascii="Arial" w:hAnsi="Arial" w:cs="Arial"/>
          <w:sz w:val="20"/>
          <w:szCs w:val="20"/>
        </w:rPr>
      </w:pPr>
      <w:r w:rsidRPr="00880479">
        <w:rPr>
          <w:rFonts w:ascii="Arial" w:hAnsi="Arial" w:cs="Arial"/>
          <w:sz w:val="20"/>
          <w:szCs w:val="20"/>
        </w:rPr>
        <w:t xml:space="preserve">Pogoj mora izpolnjevati ponudnik, vsak izmed partnerjev v primeru skupne ponudbe in vsak podizvajalec. </w:t>
      </w:r>
    </w:p>
    <w:p w14:paraId="347FF571" w14:textId="77777777" w:rsidR="00A45E29" w:rsidRPr="00880479" w:rsidRDefault="00A45E29" w:rsidP="00A45E29">
      <w:pPr>
        <w:jc w:val="both"/>
        <w:rPr>
          <w:rFonts w:ascii="Arial" w:hAnsi="Arial" w:cs="Arial"/>
          <w:sz w:val="20"/>
          <w:szCs w:val="20"/>
        </w:rPr>
      </w:pPr>
    </w:p>
    <w:p w14:paraId="2BF7D056" w14:textId="77777777" w:rsidR="00A45E29" w:rsidRPr="00880479" w:rsidRDefault="00A45E29" w:rsidP="00A45E29">
      <w:pPr>
        <w:jc w:val="both"/>
        <w:rPr>
          <w:rFonts w:ascii="Arial" w:hAnsi="Arial" w:cs="Arial"/>
          <w:b/>
          <w:sz w:val="20"/>
          <w:szCs w:val="20"/>
        </w:rPr>
      </w:pPr>
      <w:r w:rsidRPr="00880479">
        <w:rPr>
          <w:rFonts w:ascii="Arial" w:hAnsi="Arial" w:cs="Arial"/>
          <w:b/>
          <w:sz w:val="20"/>
          <w:szCs w:val="20"/>
        </w:rPr>
        <w:t xml:space="preserve">DOKAZILA:      </w:t>
      </w:r>
    </w:p>
    <w:p w14:paraId="5D003660" w14:textId="77777777" w:rsidR="00A45E29" w:rsidRPr="00880479" w:rsidRDefault="00A45E29" w:rsidP="00A45E29">
      <w:pPr>
        <w:autoSpaceDE w:val="0"/>
        <w:autoSpaceDN w:val="0"/>
        <w:adjustRightInd w:val="0"/>
        <w:jc w:val="both"/>
        <w:rPr>
          <w:rFonts w:ascii="Arial" w:hAnsi="Arial" w:cs="Arial"/>
          <w:sz w:val="20"/>
          <w:szCs w:val="20"/>
        </w:rPr>
      </w:pPr>
      <w:r w:rsidRPr="00880479">
        <w:rPr>
          <w:rFonts w:ascii="Arial" w:hAnsi="Arial" w:cs="Arial"/>
          <w:sz w:val="20"/>
          <w:szCs w:val="20"/>
        </w:rPr>
        <w:t xml:space="preserve">Izpolnjen obrazec ESPD v delu III: Razlogi za izključitev, B: Razlogi, povezani s plačilom davkov ali prispevkov za socialno varnost, za vse gospodarske subjekte v ponudbi. Naročnik bo izpolnjevanje navedenega pogoja preveril v enotnem informacijskem sistemu. </w:t>
      </w:r>
    </w:p>
    <w:p w14:paraId="6C32F77C" w14:textId="77777777" w:rsidR="00A45E29" w:rsidRPr="00880479" w:rsidRDefault="00A45E29" w:rsidP="00A45E29">
      <w:pPr>
        <w:jc w:val="both"/>
        <w:rPr>
          <w:rFonts w:ascii="Arial" w:hAnsi="Arial" w:cs="Arial"/>
          <w:sz w:val="20"/>
          <w:szCs w:val="20"/>
        </w:rPr>
      </w:pPr>
      <w:r w:rsidRPr="00880479">
        <w:rPr>
          <w:rFonts w:ascii="Arial" w:hAnsi="Arial" w:cs="Arial"/>
          <w:sz w:val="20"/>
          <w:szCs w:val="20"/>
        </w:rPr>
        <w:t>Gospodarski subjekti (ponudniki, partnerji v skupini, podizvajalci), ki nimajo sedeža v Republiki Sloveniji, predložijo potrdilo, iz katerega bo razvidno, da ne obstajajo predmetni razlogi za izključitev, ki ga izda pristojni organ v drugi državi članici ali tretji državi. 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7A4D3E7D" w14:textId="77777777" w:rsidR="00A45E29" w:rsidRPr="00880479" w:rsidRDefault="00A45E29" w:rsidP="00A45E29">
      <w:pPr>
        <w:jc w:val="both"/>
        <w:rPr>
          <w:rFonts w:ascii="Arial" w:hAnsi="Arial" w:cs="Arial"/>
          <w:sz w:val="20"/>
          <w:szCs w:val="20"/>
        </w:rPr>
      </w:pPr>
    </w:p>
    <w:p w14:paraId="006337BA" w14:textId="18DF9B86" w:rsidR="00A45E29" w:rsidRPr="00880479" w:rsidRDefault="00A45E29" w:rsidP="00A45E29">
      <w:pPr>
        <w:rPr>
          <w:rFonts w:ascii="Arial" w:hAnsi="Arial" w:cs="Arial"/>
          <w:b/>
          <w:sz w:val="20"/>
          <w:szCs w:val="20"/>
        </w:rPr>
      </w:pPr>
      <w:r w:rsidRPr="00880479">
        <w:rPr>
          <w:rFonts w:ascii="Arial" w:hAnsi="Arial" w:cs="Arial"/>
          <w:b/>
          <w:sz w:val="20"/>
          <w:szCs w:val="20"/>
        </w:rPr>
        <w:t xml:space="preserve">III. </w:t>
      </w:r>
      <w:bookmarkStart w:id="38" w:name="_Toc517951494"/>
      <w:bookmarkStart w:id="39" w:name="_Toc519589409"/>
      <w:bookmarkStart w:id="40" w:name="_Toc519594987"/>
      <w:bookmarkStart w:id="41" w:name="_Toc519595377"/>
      <w:r w:rsidRPr="00880479">
        <w:rPr>
          <w:rFonts w:ascii="Arial" w:hAnsi="Arial" w:cs="Arial"/>
          <w:b/>
          <w:sz w:val="20"/>
          <w:szCs w:val="20"/>
        </w:rPr>
        <w:t xml:space="preserve">Evidenca gospodarskih subjektov </w:t>
      </w:r>
      <w:bookmarkEnd w:id="38"/>
      <w:bookmarkEnd w:id="39"/>
      <w:bookmarkEnd w:id="40"/>
      <w:bookmarkEnd w:id="41"/>
      <w:r w:rsidR="00BD472B" w:rsidRPr="00880479">
        <w:rPr>
          <w:rFonts w:ascii="Arial" w:hAnsi="Arial" w:cs="Arial"/>
          <w:b/>
          <w:sz w:val="20"/>
          <w:szCs w:val="20"/>
        </w:rPr>
        <w:t>z izrečenimi stranskimi sankcijami izločitve iz postopkov javnega naročanja</w:t>
      </w:r>
    </w:p>
    <w:p w14:paraId="795D86DA" w14:textId="77777777" w:rsidR="00A45E29" w:rsidRPr="00880479" w:rsidRDefault="00A45E29" w:rsidP="00A45E29">
      <w:pPr>
        <w:rPr>
          <w:rFonts w:ascii="Arial" w:hAnsi="Arial" w:cs="Arial"/>
          <w:sz w:val="20"/>
          <w:szCs w:val="20"/>
        </w:rPr>
      </w:pPr>
    </w:p>
    <w:p w14:paraId="0EB4492E" w14:textId="4BF343C9" w:rsidR="00A45E29" w:rsidRPr="00880479" w:rsidRDefault="00A45E29" w:rsidP="00A45E29">
      <w:pPr>
        <w:jc w:val="both"/>
        <w:textAlignment w:val="center"/>
        <w:rPr>
          <w:rFonts w:ascii="Arial" w:hAnsi="Arial" w:cs="Arial"/>
          <w:sz w:val="20"/>
          <w:szCs w:val="20"/>
        </w:rPr>
      </w:pPr>
      <w:r w:rsidRPr="00880479">
        <w:rPr>
          <w:rFonts w:ascii="Arial" w:hAnsi="Arial" w:cs="Arial"/>
          <w:sz w:val="20"/>
          <w:szCs w:val="20"/>
        </w:rPr>
        <w:t xml:space="preserve">Naročnik bo iz postopka javnega naročanja izločil gospodarski subjekt, če je ta na dan, ko poteče rok za oddajo ponudb ali prijav, izločen iz postopkov oddaje javnih naročil zaradi uvrstitve v evidenco gospodarskih subjektov </w:t>
      </w:r>
      <w:r w:rsidR="00BD472B" w:rsidRPr="00880479">
        <w:rPr>
          <w:rFonts w:ascii="Arial" w:hAnsi="Arial" w:cs="Arial"/>
          <w:sz w:val="20"/>
          <w:szCs w:val="20"/>
        </w:rPr>
        <w:t>z izrečenimi stranskimi sankcijami izločitve iz postopkov javnega naročanja, ki jo vodi ministrstvo, pristojno za javna naročila.</w:t>
      </w:r>
    </w:p>
    <w:p w14:paraId="4E7C46CB" w14:textId="77777777" w:rsidR="00BD472B" w:rsidRPr="00880479" w:rsidRDefault="00BD472B" w:rsidP="00A45E29">
      <w:pPr>
        <w:jc w:val="both"/>
        <w:textAlignment w:val="center"/>
        <w:rPr>
          <w:rFonts w:ascii="Arial" w:hAnsi="Arial" w:cs="Arial"/>
          <w:sz w:val="20"/>
          <w:szCs w:val="20"/>
        </w:rPr>
      </w:pPr>
    </w:p>
    <w:p w14:paraId="3568358A" w14:textId="77777777" w:rsidR="00A45E29" w:rsidRPr="00880479" w:rsidRDefault="00A45E29" w:rsidP="00A45E29">
      <w:pPr>
        <w:jc w:val="both"/>
        <w:rPr>
          <w:rFonts w:ascii="Arial" w:hAnsi="Arial" w:cs="Arial"/>
          <w:sz w:val="20"/>
          <w:szCs w:val="20"/>
        </w:rPr>
      </w:pPr>
      <w:r w:rsidRPr="00880479">
        <w:rPr>
          <w:rFonts w:ascii="Arial" w:hAnsi="Arial" w:cs="Arial"/>
          <w:sz w:val="20"/>
          <w:szCs w:val="20"/>
        </w:rPr>
        <w:t>Naročnik bo iz postopka javnega naročanja kadar koli v postopku izločil gospodarski subjekt, če se izkaže, da je pred ali med postopkom javnega naročanja le-ta glede na storjena ali neizvedena dejanja v enem od zgoraj navedenih položajev. Naročnik bo izpolnjevanje pogoja preveril v evidenci ponudnikov z negativnimi referencami, ki jo vodi ministrstvo, pristojno za javna naročila.</w:t>
      </w:r>
    </w:p>
    <w:p w14:paraId="79DAC213" w14:textId="77777777" w:rsidR="00A45E29" w:rsidRPr="00880479" w:rsidRDefault="00A45E29" w:rsidP="00A45E29">
      <w:pPr>
        <w:rPr>
          <w:rFonts w:ascii="Arial" w:hAnsi="Arial" w:cs="Arial"/>
          <w:sz w:val="20"/>
          <w:szCs w:val="20"/>
        </w:rPr>
      </w:pPr>
    </w:p>
    <w:p w14:paraId="58545607" w14:textId="77777777" w:rsidR="00A45E29" w:rsidRPr="00880479" w:rsidRDefault="00A45E29" w:rsidP="00A45E29">
      <w:pPr>
        <w:autoSpaceDE w:val="0"/>
        <w:autoSpaceDN w:val="0"/>
        <w:adjustRightInd w:val="0"/>
        <w:jc w:val="both"/>
        <w:rPr>
          <w:rFonts w:ascii="Arial" w:hAnsi="Arial" w:cs="Arial"/>
          <w:sz w:val="20"/>
          <w:szCs w:val="20"/>
        </w:rPr>
      </w:pPr>
      <w:r w:rsidRPr="00880479">
        <w:rPr>
          <w:rFonts w:ascii="Arial" w:hAnsi="Arial" w:cs="Arial"/>
          <w:sz w:val="20"/>
          <w:szCs w:val="20"/>
        </w:rPr>
        <w:t xml:space="preserve">Pogoj mora izpolnjevati ponudnik, vsak izmed partnerjev v primeru skupne ponudbe in vsak podizvajalec. </w:t>
      </w:r>
    </w:p>
    <w:p w14:paraId="36751F96" w14:textId="77777777" w:rsidR="00A45E29" w:rsidRPr="00880479" w:rsidRDefault="00A45E29" w:rsidP="00A45E29">
      <w:pPr>
        <w:jc w:val="both"/>
        <w:rPr>
          <w:rFonts w:ascii="Arial" w:hAnsi="Arial" w:cs="Arial"/>
          <w:sz w:val="20"/>
          <w:szCs w:val="20"/>
        </w:rPr>
      </w:pPr>
    </w:p>
    <w:p w14:paraId="46499D8D" w14:textId="77777777" w:rsidR="00A45E29" w:rsidRPr="00880479" w:rsidRDefault="00A45E29" w:rsidP="00A45E29">
      <w:pPr>
        <w:jc w:val="both"/>
        <w:rPr>
          <w:rFonts w:ascii="Arial" w:hAnsi="Arial" w:cs="Arial"/>
          <w:b/>
          <w:sz w:val="20"/>
          <w:szCs w:val="20"/>
        </w:rPr>
      </w:pPr>
      <w:r w:rsidRPr="00880479">
        <w:rPr>
          <w:rFonts w:ascii="Arial" w:hAnsi="Arial" w:cs="Arial"/>
          <w:b/>
          <w:sz w:val="20"/>
          <w:szCs w:val="20"/>
        </w:rPr>
        <w:t>DOKAZILA:</w:t>
      </w:r>
    </w:p>
    <w:p w14:paraId="112DFED2" w14:textId="77777777" w:rsidR="00A45E29" w:rsidRPr="00880479" w:rsidRDefault="00A45E29" w:rsidP="00A45E29">
      <w:pPr>
        <w:jc w:val="both"/>
        <w:rPr>
          <w:rFonts w:ascii="Arial" w:hAnsi="Arial" w:cs="Arial"/>
          <w:sz w:val="20"/>
          <w:szCs w:val="20"/>
        </w:rPr>
      </w:pPr>
      <w:r w:rsidRPr="00880479">
        <w:rPr>
          <w:rFonts w:ascii="Arial" w:hAnsi="Arial" w:cs="Arial"/>
          <w:sz w:val="20"/>
          <w:szCs w:val="20"/>
        </w:rPr>
        <w:t>Izpolnjen obrazec  ESPD v delu III: Razlogi za izključitev, D: Nacionalni razlogi za izključitev, za vse gospodarske subjekte v ponudbi. Naročnik bo izpolnjevanje navedenega pogoja preveril v enotnem informacijskem sistemu.</w:t>
      </w:r>
    </w:p>
    <w:p w14:paraId="2C95748A" w14:textId="77777777" w:rsidR="00A45E29" w:rsidRPr="00880479" w:rsidRDefault="00A45E29" w:rsidP="00A45E29">
      <w:pPr>
        <w:jc w:val="both"/>
        <w:rPr>
          <w:rFonts w:ascii="Arial" w:hAnsi="Arial" w:cs="Arial"/>
          <w:sz w:val="20"/>
          <w:szCs w:val="20"/>
        </w:rPr>
      </w:pPr>
    </w:p>
    <w:p w14:paraId="7CA49916" w14:textId="77777777" w:rsidR="00A45E29" w:rsidRPr="00880479" w:rsidRDefault="00A45E29" w:rsidP="00A45E29">
      <w:pPr>
        <w:jc w:val="both"/>
        <w:rPr>
          <w:rFonts w:ascii="Arial" w:hAnsi="Arial" w:cs="Arial"/>
          <w:sz w:val="20"/>
          <w:szCs w:val="20"/>
        </w:rPr>
      </w:pPr>
      <w:r w:rsidRPr="00880479">
        <w:rPr>
          <w:rFonts w:ascii="Arial" w:hAnsi="Arial" w:cs="Arial"/>
          <w:sz w:val="20"/>
          <w:szCs w:val="20"/>
        </w:rPr>
        <w:t xml:space="preserve">Gospodarski subjekti (ponudniki, partnerji v skupini, podizvajalci), ki nimajo sedeža v Republiki Sloveniji predložijo ustrezno dokazilo, da niso uvrščeni v evidenco gospodarskih subjektov z negativnimi referencami v Republiki Sloveniji in v državi, v kateri imajo sedež. Če država članica ali tretja država dokumentov in potrdil ne izdaja ali če ti ne zajemajo </w:t>
      </w:r>
      <w:r w:rsidRPr="00880479">
        <w:rPr>
          <w:rFonts w:ascii="Arial" w:hAnsi="Arial" w:cs="Arial"/>
          <w:sz w:val="20"/>
          <w:szCs w:val="20"/>
        </w:rPr>
        <w:lastRenderedPageBreak/>
        <w:t>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5191E1B8" w14:textId="77777777" w:rsidR="00A45E29" w:rsidRPr="00880479" w:rsidRDefault="00A45E29" w:rsidP="00A45E29">
      <w:pPr>
        <w:jc w:val="both"/>
        <w:rPr>
          <w:rFonts w:ascii="Arial" w:hAnsi="Arial" w:cs="Arial"/>
          <w:sz w:val="20"/>
          <w:szCs w:val="20"/>
        </w:rPr>
      </w:pPr>
    </w:p>
    <w:p w14:paraId="648D2C14" w14:textId="77777777" w:rsidR="00A45E29" w:rsidRPr="00880479" w:rsidRDefault="00A45E29" w:rsidP="00A45E29">
      <w:pPr>
        <w:rPr>
          <w:rFonts w:ascii="Arial" w:hAnsi="Arial" w:cs="Arial"/>
          <w:b/>
          <w:sz w:val="20"/>
          <w:szCs w:val="20"/>
        </w:rPr>
      </w:pPr>
      <w:r w:rsidRPr="00880479">
        <w:rPr>
          <w:rFonts w:ascii="Arial" w:hAnsi="Arial" w:cs="Arial"/>
          <w:b/>
          <w:sz w:val="20"/>
          <w:szCs w:val="20"/>
        </w:rPr>
        <w:t xml:space="preserve">IV. </w:t>
      </w:r>
      <w:bookmarkStart w:id="42" w:name="_Toc517951495"/>
      <w:bookmarkStart w:id="43" w:name="_Toc519589410"/>
      <w:bookmarkStart w:id="44" w:name="_Toc519594988"/>
      <w:bookmarkStart w:id="45" w:name="_Toc519595378"/>
      <w:r w:rsidRPr="00880479">
        <w:rPr>
          <w:rFonts w:ascii="Arial" w:hAnsi="Arial" w:cs="Arial"/>
          <w:b/>
          <w:sz w:val="20"/>
          <w:szCs w:val="20"/>
        </w:rPr>
        <w:t>Prekršek v zvezi s plačilom za delo</w:t>
      </w:r>
      <w:bookmarkEnd w:id="42"/>
      <w:bookmarkEnd w:id="43"/>
      <w:bookmarkEnd w:id="44"/>
      <w:bookmarkEnd w:id="45"/>
    </w:p>
    <w:p w14:paraId="16E0EC1C" w14:textId="77777777" w:rsidR="00A45E29" w:rsidRPr="00880479" w:rsidRDefault="00A45E29" w:rsidP="00A45E29">
      <w:pPr>
        <w:rPr>
          <w:rFonts w:ascii="Arial" w:hAnsi="Arial" w:cs="Arial"/>
          <w:sz w:val="20"/>
          <w:szCs w:val="20"/>
        </w:rPr>
      </w:pPr>
    </w:p>
    <w:p w14:paraId="4DCEB6C7" w14:textId="77777777" w:rsidR="00A45E29" w:rsidRPr="00880479" w:rsidRDefault="00A45E29" w:rsidP="00A45E29">
      <w:pPr>
        <w:widowControl w:val="0"/>
        <w:jc w:val="both"/>
        <w:rPr>
          <w:rFonts w:ascii="Arial" w:hAnsi="Arial" w:cs="Arial"/>
          <w:sz w:val="20"/>
          <w:szCs w:val="20"/>
        </w:rPr>
      </w:pPr>
      <w:r w:rsidRPr="00880479">
        <w:rPr>
          <w:rFonts w:ascii="Arial" w:hAnsi="Arial" w:cs="Arial"/>
          <w:sz w:val="20"/>
          <w:szCs w:val="20"/>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E46CA83" w14:textId="77777777" w:rsidR="00A45E29" w:rsidRPr="00880479" w:rsidRDefault="00A45E29" w:rsidP="00A45E29">
      <w:pPr>
        <w:widowControl w:val="0"/>
        <w:jc w:val="both"/>
        <w:rPr>
          <w:rFonts w:ascii="Arial" w:hAnsi="Arial" w:cs="Arial"/>
          <w:sz w:val="20"/>
          <w:szCs w:val="20"/>
        </w:rPr>
      </w:pPr>
    </w:p>
    <w:p w14:paraId="4CD3AB60" w14:textId="77777777" w:rsidR="00A45E29" w:rsidRPr="00880479" w:rsidRDefault="00A45E29" w:rsidP="00A45E29">
      <w:pPr>
        <w:widowControl w:val="0"/>
        <w:jc w:val="both"/>
        <w:rPr>
          <w:rFonts w:ascii="Arial" w:hAnsi="Arial" w:cs="Arial"/>
          <w:sz w:val="20"/>
          <w:szCs w:val="20"/>
        </w:rPr>
      </w:pPr>
      <w:r w:rsidRPr="00880479">
        <w:rPr>
          <w:rFonts w:ascii="Arial" w:hAnsi="Arial" w:cs="Arial"/>
          <w:sz w:val="20"/>
          <w:szCs w:val="20"/>
        </w:rPr>
        <w:t>Naročnik bo iz postopka javnega naročanja kadar koli v postopku izključil gospodarski subjekt, če se izkaže, da je ta pred ali med postopkom javnega naročanja glede na storjena ali neizvedena dejanja v enem od zgoraj navedenih položajev.</w:t>
      </w:r>
    </w:p>
    <w:p w14:paraId="6F626D05" w14:textId="77777777" w:rsidR="00A45E29" w:rsidRPr="00880479" w:rsidRDefault="00A45E29" w:rsidP="00A45E29">
      <w:pPr>
        <w:jc w:val="both"/>
        <w:rPr>
          <w:rFonts w:ascii="Arial" w:hAnsi="Arial" w:cs="Arial"/>
          <w:sz w:val="20"/>
          <w:szCs w:val="20"/>
        </w:rPr>
      </w:pPr>
      <w:r w:rsidRPr="00880479">
        <w:rPr>
          <w:rFonts w:ascii="Arial" w:hAnsi="Arial" w:cs="Arial"/>
          <w:sz w:val="20"/>
          <w:szCs w:val="20"/>
        </w:rPr>
        <w:t xml:space="preserve">Pogoj mora izpolnjevati ponudnik, vsak izmed partnerjev v primeru skupne ponudbe in vsak podizvajalec. </w:t>
      </w:r>
    </w:p>
    <w:p w14:paraId="2DFD4F48" w14:textId="77777777" w:rsidR="00A45E29" w:rsidRPr="00880479" w:rsidRDefault="00A45E29" w:rsidP="00A45E29">
      <w:pPr>
        <w:jc w:val="both"/>
        <w:rPr>
          <w:rFonts w:ascii="Arial" w:hAnsi="Arial" w:cs="Arial"/>
          <w:sz w:val="20"/>
          <w:szCs w:val="20"/>
        </w:rPr>
      </w:pPr>
    </w:p>
    <w:p w14:paraId="69D73760" w14:textId="77777777" w:rsidR="00A45E29" w:rsidRPr="00880479" w:rsidRDefault="00A45E29" w:rsidP="00A45E29">
      <w:pPr>
        <w:jc w:val="both"/>
        <w:rPr>
          <w:rFonts w:ascii="Arial" w:hAnsi="Arial" w:cs="Arial"/>
          <w:sz w:val="20"/>
          <w:szCs w:val="20"/>
        </w:rPr>
      </w:pPr>
    </w:p>
    <w:p w14:paraId="00743CE3" w14:textId="77777777" w:rsidR="00A45E29" w:rsidRPr="00880479" w:rsidRDefault="00A45E29" w:rsidP="00A45E29">
      <w:pPr>
        <w:jc w:val="both"/>
        <w:rPr>
          <w:rFonts w:ascii="Arial" w:hAnsi="Arial" w:cs="Arial"/>
          <w:b/>
          <w:sz w:val="20"/>
          <w:szCs w:val="20"/>
        </w:rPr>
      </w:pPr>
      <w:r w:rsidRPr="00880479">
        <w:rPr>
          <w:rFonts w:ascii="Arial" w:hAnsi="Arial" w:cs="Arial"/>
          <w:b/>
          <w:sz w:val="20"/>
          <w:szCs w:val="20"/>
        </w:rPr>
        <w:t>DOKAZILA:</w:t>
      </w:r>
    </w:p>
    <w:p w14:paraId="0650903C" w14:textId="77777777" w:rsidR="00A45E29" w:rsidRPr="00880479" w:rsidRDefault="00A45E29" w:rsidP="00A45E29">
      <w:pPr>
        <w:jc w:val="both"/>
        <w:rPr>
          <w:rFonts w:ascii="Arial" w:hAnsi="Arial" w:cs="Arial"/>
          <w:sz w:val="20"/>
          <w:szCs w:val="20"/>
        </w:rPr>
      </w:pPr>
      <w:r w:rsidRPr="00880479">
        <w:rPr>
          <w:rFonts w:ascii="Arial" w:hAnsi="Arial" w:cs="Arial"/>
          <w:sz w:val="20"/>
          <w:szCs w:val="20"/>
        </w:rPr>
        <w:t>Izpolnjen obrazec ESPD v delu III: Razlogi za izključitev, D: Nacionalni razlogi za izključitev, za vse gospodarske subjekte v ponudbi. Naročnik bo izpolnjevanje navedenega pogoja preveril v enotnem informacijskem sistemu.</w:t>
      </w:r>
    </w:p>
    <w:p w14:paraId="5BB9F103" w14:textId="77777777" w:rsidR="00A45E29" w:rsidRPr="00880479" w:rsidRDefault="00A45E29" w:rsidP="00A45E29">
      <w:pPr>
        <w:jc w:val="both"/>
        <w:rPr>
          <w:rFonts w:ascii="Arial" w:hAnsi="Arial" w:cs="Arial"/>
          <w:sz w:val="20"/>
          <w:szCs w:val="20"/>
        </w:rPr>
      </w:pPr>
      <w:r w:rsidRPr="00880479">
        <w:rPr>
          <w:rFonts w:ascii="Arial" w:hAnsi="Arial" w:cs="Arial"/>
          <w:sz w:val="20"/>
          <w:szCs w:val="20"/>
        </w:rPr>
        <w:t>Gospodarski subjekti (ponudniki, partnerji v skupini, podizvajalci), ki nimajo sedeža v Republiki Sloveniji predložijo izpis iz evidence o pravnomočnih odločbah o prekrških, ki jo vodi pristojni organ v drugi državi članici ali tretji državi. 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075FF3AA" w14:textId="77777777" w:rsidR="00A45E29" w:rsidRPr="00880479" w:rsidRDefault="00A45E29" w:rsidP="00A45E29">
      <w:pPr>
        <w:jc w:val="both"/>
        <w:rPr>
          <w:rFonts w:ascii="Arial" w:hAnsi="Arial" w:cs="Arial"/>
          <w:sz w:val="20"/>
          <w:szCs w:val="20"/>
        </w:rPr>
      </w:pPr>
    </w:p>
    <w:p w14:paraId="071386BF" w14:textId="1D609D31" w:rsidR="00A45E29" w:rsidRPr="00880479" w:rsidRDefault="00A45E29" w:rsidP="00C16F24">
      <w:pPr>
        <w:pStyle w:val="Odstavekseznama"/>
        <w:numPr>
          <w:ilvl w:val="0"/>
          <w:numId w:val="17"/>
        </w:numPr>
        <w:rPr>
          <w:rFonts w:ascii="Arial" w:hAnsi="Arial" w:cs="Arial"/>
          <w:b/>
          <w:sz w:val="20"/>
        </w:rPr>
      </w:pPr>
      <w:r w:rsidRPr="00880479">
        <w:rPr>
          <w:rFonts w:ascii="Arial" w:hAnsi="Arial" w:cs="Arial"/>
          <w:b/>
          <w:sz w:val="20"/>
        </w:rPr>
        <w:t>Insolventnost gospodarskega subjekta</w:t>
      </w:r>
      <w:r w:rsidR="00C16F24" w:rsidRPr="00880479">
        <w:rPr>
          <w:rFonts w:ascii="Arial" w:hAnsi="Arial" w:cs="Arial"/>
          <w:b/>
          <w:sz w:val="20"/>
        </w:rPr>
        <w:t xml:space="preserve"> ali prisilno prenehanje</w:t>
      </w:r>
    </w:p>
    <w:p w14:paraId="1324F387" w14:textId="77777777" w:rsidR="00A45E29" w:rsidRPr="00880479" w:rsidRDefault="00A45E29" w:rsidP="00A45E29">
      <w:pPr>
        <w:ind w:left="426"/>
        <w:rPr>
          <w:rFonts w:ascii="Arial" w:hAnsi="Arial" w:cs="Arial"/>
          <w:sz w:val="20"/>
          <w:szCs w:val="20"/>
        </w:rPr>
      </w:pPr>
    </w:p>
    <w:p w14:paraId="0B9F46FB" w14:textId="77777777" w:rsidR="00A45E29" w:rsidRPr="00880479" w:rsidRDefault="00A45E29" w:rsidP="00A45E29">
      <w:pPr>
        <w:tabs>
          <w:tab w:val="left" w:pos="426"/>
          <w:tab w:val="left" w:pos="9354"/>
        </w:tabs>
        <w:ind w:right="-2"/>
        <w:jc w:val="both"/>
        <w:rPr>
          <w:rFonts w:ascii="Arial" w:hAnsi="Arial" w:cs="Arial"/>
          <w:sz w:val="20"/>
          <w:szCs w:val="20"/>
        </w:rPr>
      </w:pPr>
      <w:r w:rsidRPr="00880479">
        <w:rPr>
          <w:rFonts w:ascii="Arial" w:hAnsi="Arial" w:cs="Arial"/>
          <w:sz w:val="20"/>
          <w:szCs w:val="20"/>
        </w:rPr>
        <w:t xml:space="preserve">Naročnik bo iz postopka javnega naročanja izključil gospodarski subjekt, če je nad njim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7872C2DA" w14:textId="77777777" w:rsidR="00A45E29" w:rsidRPr="00880479" w:rsidRDefault="00A45E29" w:rsidP="00A45E29">
      <w:pPr>
        <w:jc w:val="both"/>
        <w:rPr>
          <w:rFonts w:ascii="Arial" w:hAnsi="Arial" w:cs="Arial"/>
          <w:sz w:val="20"/>
          <w:szCs w:val="20"/>
        </w:rPr>
      </w:pPr>
    </w:p>
    <w:p w14:paraId="65AA23D2" w14:textId="77777777" w:rsidR="00A45E29" w:rsidRPr="00880479" w:rsidRDefault="00A45E29" w:rsidP="00A45E29">
      <w:pPr>
        <w:jc w:val="both"/>
        <w:rPr>
          <w:rFonts w:ascii="Arial" w:hAnsi="Arial" w:cs="Arial"/>
          <w:sz w:val="20"/>
          <w:szCs w:val="20"/>
        </w:rPr>
      </w:pPr>
      <w:r w:rsidRPr="00880479">
        <w:rPr>
          <w:rFonts w:ascii="Arial" w:hAnsi="Arial" w:cs="Arial"/>
          <w:sz w:val="20"/>
          <w:szCs w:val="20"/>
        </w:rPr>
        <w:t>Pogoj mora izpolnjevati ponudnik, vsak izmed partnerjev v primeru skupne ponudbe in vsak podizvajalec.</w:t>
      </w:r>
    </w:p>
    <w:p w14:paraId="4B2D2E98" w14:textId="77777777" w:rsidR="00A45E29" w:rsidRPr="00880479" w:rsidRDefault="00A45E29" w:rsidP="00A45E29">
      <w:pPr>
        <w:rPr>
          <w:rFonts w:ascii="Arial" w:hAnsi="Arial" w:cs="Arial"/>
          <w:sz w:val="20"/>
          <w:szCs w:val="20"/>
        </w:rPr>
      </w:pPr>
    </w:p>
    <w:p w14:paraId="1F614800" w14:textId="77777777" w:rsidR="00A45E29" w:rsidRPr="00880479" w:rsidRDefault="00A45E29" w:rsidP="00A45E29">
      <w:pPr>
        <w:rPr>
          <w:rFonts w:ascii="Arial" w:hAnsi="Arial" w:cs="Arial"/>
          <w:b/>
          <w:sz w:val="20"/>
          <w:szCs w:val="20"/>
        </w:rPr>
      </w:pPr>
      <w:r w:rsidRPr="00880479">
        <w:rPr>
          <w:rFonts w:ascii="Arial" w:hAnsi="Arial" w:cs="Arial"/>
          <w:b/>
          <w:sz w:val="20"/>
          <w:szCs w:val="20"/>
        </w:rPr>
        <w:t>DOKAZILA:</w:t>
      </w:r>
    </w:p>
    <w:p w14:paraId="7213E61D" w14:textId="77777777" w:rsidR="00A45E29" w:rsidRPr="00880479" w:rsidRDefault="00A45E29" w:rsidP="00A45E29">
      <w:pPr>
        <w:rPr>
          <w:rFonts w:ascii="Arial" w:hAnsi="Arial" w:cs="Arial"/>
          <w:sz w:val="20"/>
          <w:szCs w:val="20"/>
        </w:rPr>
      </w:pPr>
    </w:p>
    <w:p w14:paraId="006FD6A2" w14:textId="77777777" w:rsidR="00A45E29" w:rsidRPr="00880479" w:rsidRDefault="00A45E29" w:rsidP="00A45E29">
      <w:pPr>
        <w:jc w:val="both"/>
        <w:rPr>
          <w:rFonts w:ascii="Arial" w:hAnsi="Arial" w:cs="Arial"/>
          <w:sz w:val="20"/>
          <w:szCs w:val="20"/>
        </w:rPr>
      </w:pPr>
      <w:r w:rsidRPr="00880479">
        <w:rPr>
          <w:rFonts w:ascii="Arial" w:hAnsi="Arial" w:cs="Arial"/>
          <w:sz w:val="20"/>
          <w:szCs w:val="20"/>
        </w:rPr>
        <w:t xml:space="preserve">Izpolnjen obrazec ESPD v delu III: Razlogi za izključitev, C: Razlogi, povezani z insolventnostjo, nasprotjem interesov ali kršitvijo poklicnih pravil. Naročnik bo izpolnjevanje navedenega pogoja preveril v enotnem informacijskem sistemu. </w:t>
      </w:r>
    </w:p>
    <w:p w14:paraId="5D89AE23" w14:textId="77777777" w:rsidR="00A45E29" w:rsidRPr="00880479" w:rsidRDefault="00A45E29" w:rsidP="00A45E29">
      <w:pPr>
        <w:jc w:val="both"/>
        <w:rPr>
          <w:rFonts w:ascii="Arial" w:hAnsi="Arial" w:cs="Arial"/>
          <w:sz w:val="20"/>
          <w:szCs w:val="20"/>
        </w:rPr>
      </w:pPr>
    </w:p>
    <w:p w14:paraId="05EA51C8" w14:textId="77777777" w:rsidR="00A45E29" w:rsidRPr="00880479" w:rsidRDefault="00A45E29" w:rsidP="00A45E29">
      <w:pPr>
        <w:jc w:val="both"/>
        <w:rPr>
          <w:rFonts w:ascii="Arial" w:hAnsi="Arial" w:cs="Arial"/>
          <w:sz w:val="20"/>
          <w:szCs w:val="20"/>
        </w:rPr>
      </w:pPr>
      <w:r w:rsidRPr="00880479">
        <w:rPr>
          <w:rFonts w:ascii="Arial" w:hAnsi="Arial" w:cs="Arial"/>
          <w:sz w:val="20"/>
          <w:szCs w:val="20"/>
        </w:rPr>
        <w:t>Gospodarski subjekti (ponudniki, partnerji v skupini, podizvajalci), ki nimajo sedeža v Republiki Sloveniji predložijo ustrezno dokazilo, da ne obstaja predmetni razlog za izključitev, ki ga izda pristojni organ v drugi državi članici ali tretji državi. Če država članica ali tretja država takšnih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0950152A" w14:textId="77777777" w:rsidR="00A45E29" w:rsidRPr="00880479" w:rsidRDefault="00A45E29" w:rsidP="00A45E29">
      <w:pPr>
        <w:jc w:val="both"/>
        <w:rPr>
          <w:rFonts w:ascii="Arial" w:hAnsi="Arial" w:cs="Arial"/>
          <w:sz w:val="20"/>
          <w:szCs w:val="20"/>
        </w:rPr>
      </w:pPr>
    </w:p>
    <w:p w14:paraId="6048A5E0" w14:textId="77777777" w:rsidR="00A45E29" w:rsidRPr="00880479" w:rsidRDefault="00A45E29" w:rsidP="00A45E29">
      <w:pPr>
        <w:pStyle w:val="Naslov3"/>
        <w:numPr>
          <w:ilvl w:val="2"/>
          <w:numId w:val="8"/>
        </w:numPr>
        <w:spacing w:before="120"/>
        <w:rPr>
          <w:bCs w:val="0"/>
          <w:sz w:val="20"/>
          <w:szCs w:val="20"/>
        </w:rPr>
      </w:pPr>
      <w:bookmarkStart w:id="46" w:name="_Toc452471600"/>
      <w:bookmarkStart w:id="47" w:name="_Toc511388769"/>
      <w:bookmarkStart w:id="48" w:name="_Toc512246089"/>
      <w:bookmarkStart w:id="49" w:name="_Toc514231594"/>
      <w:bookmarkStart w:id="50" w:name="_Toc514231929"/>
      <w:bookmarkStart w:id="51" w:name="_Toc536007056"/>
      <w:bookmarkStart w:id="52" w:name="_Toc127426835"/>
      <w:r w:rsidRPr="00880479">
        <w:rPr>
          <w:bCs w:val="0"/>
          <w:sz w:val="20"/>
          <w:szCs w:val="20"/>
        </w:rPr>
        <w:t>Pogoji za sodelovanje</w:t>
      </w:r>
      <w:bookmarkEnd w:id="46"/>
      <w:bookmarkEnd w:id="47"/>
      <w:bookmarkEnd w:id="48"/>
      <w:bookmarkEnd w:id="49"/>
      <w:bookmarkEnd w:id="50"/>
      <w:bookmarkEnd w:id="51"/>
      <w:bookmarkEnd w:id="52"/>
    </w:p>
    <w:p w14:paraId="5E10765D" w14:textId="77777777" w:rsidR="00A45E29" w:rsidRPr="00880479" w:rsidRDefault="00A45E29" w:rsidP="00A45E29">
      <w:pPr>
        <w:widowControl w:val="0"/>
        <w:ind w:left="360"/>
        <w:rPr>
          <w:rFonts w:ascii="Arial" w:hAnsi="Arial" w:cs="Arial"/>
          <w:sz w:val="20"/>
          <w:szCs w:val="20"/>
        </w:rPr>
      </w:pPr>
    </w:p>
    <w:p w14:paraId="3899AE85" w14:textId="77777777" w:rsidR="00A45E29" w:rsidRPr="00880479" w:rsidRDefault="00A45E29" w:rsidP="00A45E29">
      <w:pPr>
        <w:widowControl w:val="0"/>
        <w:jc w:val="both"/>
        <w:rPr>
          <w:rFonts w:ascii="Arial" w:hAnsi="Arial" w:cs="Arial"/>
          <w:sz w:val="20"/>
          <w:szCs w:val="20"/>
        </w:rPr>
      </w:pPr>
      <w:r w:rsidRPr="00880479">
        <w:rPr>
          <w:rFonts w:ascii="Arial" w:hAnsi="Arial" w:cs="Arial"/>
          <w:sz w:val="20"/>
          <w:szCs w:val="20"/>
        </w:rPr>
        <w:t xml:space="preserve">V nadaljevanju so opredeljeni pogoji za sodelovanje, ki jih mora izpolnjevati gospodarski subjekt. V kolikor jih gospodarski subjekt ne bo izpolnjeval, bo izključen iz postopka javnega naročanja. </w:t>
      </w:r>
    </w:p>
    <w:p w14:paraId="7AC8EAE5" w14:textId="77777777" w:rsidR="00A45E29" w:rsidRPr="00880479" w:rsidRDefault="00A45E29" w:rsidP="00A45E29">
      <w:pPr>
        <w:widowControl w:val="0"/>
        <w:jc w:val="both"/>
        <w:rPr>
          <w:rFonts w:ascii="Arial" w:hAnsi="Arial" w:cs="Arial"/>
          <w:sz w:val="20"/>
          <w:szCs w:val="20"/>
        </w:rPr>
      </w:pPr>
    </w:p>
    <w:p w14:paraId="08E85772" w14:textId="77777777" w:rsidR="00A45E29" w:rsidRPr="00880479" w:rsidRDefault="00A45E29" w:rsidP="00A45E29">
      <w:pPr>
        <w:numPr>
          <w:ilvl w:val="0"/>
          <w:numId w:val="12"/>
        </w:numPr>
        <w:ind w:left="567" w:hanging="567"/>
        <w:jc w:val="both"/>
        <w:rPr>
          <w:rFonts w:ascii="Arial" w:hAnsi="Arial" w:cs="Arial"/>
          <w:b/>
          <w:sz w:val="20"/>
          <w:szCs w:val="20"/>
        </w:rPr>
      </w:pPr>
      <w:r w:rsidRPr="00880479">
        <w:rPr>
          <w:rFonts w:ascii="Arial" w:hAnsi="Arial" w:cs="Arial"/>
          <w:b/>
          <w:sz w:val="20"/>
          <w:szCs w:val="20"/>
        </w:rPr>
        <w:t>Pogoji za sodelovanje glede ekonomske in finančne sposobnosti</w:t>
      </w:r>
    </w:p>
    <w:p w14:paraId="546F5474" w14:textId="77777777" w:rsidR="00A45E29" w:rsidRPr="00880479" w:rsidRDefault="00A45E29" w:rsidP="00A45E29">
      <w:pPr>
        <w:jc w:val="both"/>
        <w:rPr>
          <w:rFonts w:ascii="Arial" w:hAnsi="Arial" w:cs="Arial"/>
          <w:sz w:val="20"/>
          <w:szCs w:val="20"/>
        </w:rPr>
      </w:pPr>
    </w:p>
    <w:p w14:paraId="4E07CE24" w14:textId="77777777" w:rsidR="00A45E29" w:rsidRPr="00880479" w:rsidRDefault="00A45E29" w:rsidP="00A45E29">
      <w:pPr>
        <w:jc w:val="both"/>
        <w:rPr>
          <w:rFonts w:ascii="Arial" w:hAnsi="Arial" w:cs="Arial"/>
          <w:sz w:val="20"/>
          <w:szCs w:val="20"/>
        </w:rPr>
      </w:pPr>
      <w:r w:rsidRPr="00880479">
        <w:rPr>
          <w:rFonts w:ascii="Arial" w:hAnsi="Arial" w:cs="Arial"/>
          <w:sz w:val="20"/>
          <w:szCs w:val="20"/>
        </w:rPr>
        <w:t xml:space="preserve">Gospodarski subjekt v zadnjih 6 (šestih) mesecih pred objavo tega javnega naročila ni imel blokiranega transakcijskega računa. V kolikor ima gosp. subjekt več transakcijskih računov, velja to za vse račune. </w:t>
      </w:r>
    </w:p>
    <w:p w14:paraId="1C7C196A" w14:textId="77777777" w:rsidR="00A45E29" w:rsidRPr="00880479" w:rsidRDefault="00A45E29" w:rsidP="00A45E29">
      <w:pPr>
        <w:jc w:val="both"/>
        <w:rPr>
          <w:rFonts w:ascii="Arial" w:hAnsi="Arial" w:cs="Arial"/>
          <w:sz w:val="20"/>
          <w:szCs w:val="20"/>
        </w:rPr>
      </w:pPr>
    </w:p>
    <w:p w14:paraId="10C33043" w14:textId="77E39E41" w:rsidR="00867424" w:rsidRPr="00880479" w:rsidRDefault="00867424" w:rsidP="00867424">
      <w:pPr>
        <w:spacing w:after="160" w:line="252" w:lineRule="auto"/>
        <w:jc w:val="both"/>
        <w:rPr>
          <w:rFonts w:ascii="Arial" w:hAnsi="Arial" w:cs="Arial"/>
          <w:sz w:val="20"/>
          <w:szCs w:val="20"/>
        </w:rPr>
      </w:pPr>
      <w:r w:rsidRPr="00340D1E">
        <w:rPr>
          <w:rFonts w:ascii="Arial" w:hAnsi="Arial" w:cs="Arial"/>
          <w:sz w:val="20"/>
          <w:szCs w:val="20"/>
        </w:rPr>
        <w:t>Ponudnik oziroma skupina ponudnikov mora izkazati, da je imela pov</w:t>
      </w:r>
      <w:r w:rsidR="00340D1E">
        <w:rPr>
          <w:rFonts w:ascii="Arial" w:hAnsi="Arial" w:cs="Arial"/>
          <w:sz w:val="20"/>
          <w:szCs w:val="20"/>
        </w:rPr>
        <w:t>prečni letni promet v letih 2020 do 2022</w:t>
      </w:r>
      <w:r w:rsidRPr="00340D1E">
        <w:rPr>
          <w:rFonts w:ascii="Arial" w:hAnsi="Arial" w:cs="Arial"/>
          <w:sz w:val="20"/>
          <w:szCs w:val="20"/>
        </w:rPr>
        <w:t xml:space="preserve"> v višini najmanj 500.000,00 EUR.</w:t>
      </w:r>
    </w:p>
    <w:p w14:paraId="7E37BD2B" w14:textId="77777777" w:rsidR="00845657" w:rsidRPr="00880479" w:rsidRDefault="00845657" w:rsidP="00845657">
      <w:pPr>
        <w:spacing w:after="160" w:line="252" w:lineRule="auto"/>
        <w:jc w:val="both"/>
        <w:rPr>
          <w:rFonts w:ascii="Arial" w:hAnsi="Arial" w:cs="Arial"/>
          <w:sz w:val="20"/>
          <w:szCs w:val="20"/>
        </w:rPr>
      </w:pPr>
      <w:r w:rsidRPr="00880479">
        <w:rPr>
          <w:rFonts w:ascii="Arial" w:hAnsi="Arial" w:cs="Arial"/>
          <w:sz w:val="20"/>
          <w:szCs w:val="20"/>
        </w:rPr>
        <w:t>Pogoj mora izpolnjevati ponudnik, vsak izmed partnerjev v primeru skupne ponudbe in vsak podizvajalec skupaj oziroma kumulativno.</w:t>
      </w:r>
    </w:p>
    <w:p w14:paraId="769E69B1" w14:textId="77777777" w:rsidR="00A45E29" w:rsidRPr="00880479" w:rsidRDefault="00A45E29" w:rsidP="00A45E29">
      <w:pPr>
        <w:jc w:val="both"/>
        <w:rPr>
          <w:rFonts w:ascii="Arial" w:hAnsi="Arial" w:cs="Arial"/>
          <w:b/>
          <w:sz w:val="20"/>
          <w:szCs w:val="20"/>
        </w:rPr>
      </w:pPr>
    </w:p>
    <w:p w14:paraId="364994F3" w14:textId="77777777" w:rsidR="00A45E29" w:rsidRPr="00880479" w:rsidRDefault="00A45E29" w:rsidP="00A45E29">
      <w:pPr>
        <w:jc w:val="both"/>
        <w:rPr>
          <w:rFonts w:ascii="Arial" w:hAnsi="Arial" w:cs="Arial"/>
          <w:b/>
          <w:sz w:val="20"/>
          <w:szCs w:val="20"/>
        </w:rPr>
      </w:pPr>
      <w:r w:rsidRPr="00880479">
        <w:rPr>
          <w:rFonts w:ascii="Arial" w:hAnsi="Arial" w:cs="Arial"/>
          <w:b/>
          <w:sz w:val="20"/>
          <w:szCs w:val="20"/>
        </w:rPr>
        <w:t>DOKAZILA:</w:t>
      </w:r>
    </w:p>
    <w:p w14:paraId="3FE40C9D" w14:textId="77777777" w:rsidR="00A45E29" w:rsidRPr="00880479" w:rsidRDefault="00A45E29" w:rsidP="00A45E29">
      <w:pPr>
        <w:jc w:val="both"/>
        <w:rPr>
          <w:rFonts w:ascii="Arial" w:hAnsi="Arial" w:cs="Arial"/>
          <w:sz w:val="20"/>
          <w:szCs w:val="20"/>
        </w:rPr>
      </w:pPr>
    </w:p>
    <w:p w14:paraId="2AC4B0D0" w14:textId="77777777" w:rsidR="00A45E29" w:rsidRPr="00880479" w:rsidRDefault="00A45E29" w:rsidP="00A45E29">
      <w:pPr>
        <w:jc w:val="both"/>
        <w:rPr>
          <w:rFonts w:ascii="Arial" w:hAnsi="Arial" w:cs="Arial"/>
          <w:sz w:val="20"/>
          <w:szCs w:val="20"/>
        </w:rPr>
      </w:pPr>
      <w:r w:rsidRPr="00880479">
        <w:rPr>
          <w:rFonts w:ascii="Arial" w:hAnsi="Arial" w:cs="Arial"/>
          <w:sz w:val="20"/>
          <w:szCs w:val="20"/>
        </w:rPr>
        <w:t xml:space="preserve">Izpolnjen obrazec ESPD v delu IV: Pogoji za sodelovanje, Oddelek B: Ekonomski in finančni položaj.  Naročnik bo izpolnjevanje navedenega pogoja preveril v enotnem informacijskem sistemu. </w:t>
      </w:r>
    </w:p>
    <w:p w14:paraId="56BFE3DE" w14:textId="77777777" w:rsidR="00A45E29" w:rsidRPr="00880479" w:rsidRDefault="00A45E29" w:rsidP="00A45E29">
      <w:pPr>
        <w:ind w:left="284" w:hanging="284"/>
        <w:jc w:val="both"/>
        <w:rPr>
          <w:rFonts w:ascii="Arial" w:hAnsi="Arial" w:cs="Arial"/>
          <w:sz w:val="20"/>
          <w:szCs w:val="20"/>
        </w:rPr>
      </w:pPr>
    </w:p>
    <w:p w14:paraId="1A95A05B" w14:textId="77777777" w:rsidR="00A45E29" w:rsidRPr="00880479" w:rsidRDefault="00A45E29" w:rsidP="00A45E29">
      <w:pPr>
        <w:ind w:left="284"/>
        <w:jc w:val="both"/>
        <w:rPr>
          <w:rFonts w:ascii="Arial" w:hAnsi="Arial" w:cs="Arial"/>
          <w:sz w:val="20"/>
          <w:szCs w:val="20"/>
        </w:rPr>
      </w:pPr>
      <w:r w:rsidRPr="00880479">
        <w:rPr>
          <w:rFonts w:ascii="Arial" w:hAnsi="Arial" w:cs="Arial"/>
          <w:sz w:val="20"/>
          <w:szCs w:val="20"/>
        </w:rPr>
        <w:t>ESPD mora vsebovati vse potrebne podatke, da lahko naročnik v uradni evidenci preveri izpolnjevanje predmetnega pogoja. V kolikor takšna preveritev ne bo mogoča, bo naročnik od ponudnika zahteval predložitev dokumentacije, ki bo dokazovala izpolnjevanje zadevnega pogoja.</w:t>
      </w:r>
    </w:p>
    <w:p w14:paraId="79357B54" w14:textId="77777777" w:rsidR="00A45E29" w:rsidRPr="00880479" w:rsidRDefault="00A45E29" w:rsidP="00A45E29">
      <w:pPr>
        <w:widowControl w:val="0"/>
        <w:rPr>
          <w:rFonts w:ascii="Arial" w:hAnsi="Arial" w:cs="Arial"/>
          <w:sz w:val="20"/>
          <w:szCs w:val="20"/>
        </w:rPr>
      </w:pPr>
    </w:p>
    <w:p w14:paraId="13C92F2B" w14:textId="77777777" w:rsidR="00A45E29" w:rsidRPr="00880479" w:rsidRDefault="00A45E29" w:rsidP="00A45E29">
      <w:pPr>
        <w:pStyle w:val="Odstavekseznama"/>
        <w:numPr>
          <w:ilvl w:val="0"/>
          <w:numId w:val="12"/>
        </w:numPr>
        <w:ind w:left="567" w:hanging="567"/>
        <w:jc w:val="both"/>
        <w:rPr>
          <w:rFonts w:ascii="Arial" w:hAnsi="Arial" w:cs="Arial"/>
          <w:b/>
          <w:sz w:val="20"/>
        </w:rPr>
      </w:pPr>
      <w:r w:rsidRPr="00880479">
        <w:rPr>
          <w:rFonts w:ascii="Arial" w:hAnsi="Arial" w:cs="Arial"/>
          <w:b/>
          <w:sz w:val="20"/>
        </w:rPr>
        <w:t>Pogoji za sodelovanje glede sposobnosti za opravljanje poklicne dejavnosti</w:t>
      </w:r>
    </w:p>
    <w:p w14:paraId="28233C98" w14:textId="77777777" w:rsidR="00A45E29" w:rsidRPr="00880479" w:rsidRDefault="00A45E29" w:rsidP="00A45E29">
      <w:pPr>
        <w:ind w:left="66"/>
        <w:jc w:val="both"/>
        <w:rPr>
          <w:rFonts w:ascii="Arial" w:hAnsi="Arial" w:cs="Arial"/>
          <w:sz w:val="20"/>
          <w:szCs w:val="20"/>
        </w:rPr>
      </w:pPr>
    </w:p>
    <w:p w14:paraId="6AD860FE" w14:textId="77777777" w:rsidR="00A45E29" w:rsidRPr="00880479" w:rsidRDefault="00A45E29" w:rsidP="00A45E29">
      <w:pPr>
        <w:jc w:val="both"/>
        <w:rPr>
          <w:rFonts w:ascii="Arial" w:hAnsi="Arial" w:cs="Arial"/>
          <w:sz w:val="20"/>
          <w:szCs w:val="20"/>
        </w:rPr>
      </w:pPr>
      <w:r w:rsidRPr="00880479">
        <w:rPr>
          <w:rFonts w:ascii="Arial" w:hAnsi="Arial" w:cs="Arial"/>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A0DDEF2" w14:textId="77777777" w:rsidR="00A45E29" w:rsidRPr="00880479" w:rsidRDefault="00A45E29" w:rsidP="00A45E29">
      <w:pPr>
        <w:jc w:val="both"/>
        <w:rPr>
          <w:rFonts w:ascii="Arial" w:hAnsi="Arial" w:cs="Arial"/>
          <w:sz w:val="20"/>
          <w:szCs w:val="20"/>
        </w:rPr>
      </w:pPr>
    </w:p>
    <w:p w14:paraId="512EA854" w14:textId="77777777" w:rsidR="00A45E29" w:rsidRPr="00880479" w:rsidRDefault="00A45E29" w:rsidP="00A45E29">
      <w:pPr>
        <w:jc w:val="both"/>
        <w:rPr>
          <w:rFonts w:ascii="Arial" w:hAnsi="Arial" w:cs="Arial"/>
          <w:sz w:val="20"/>
          <w:szCs w:val="20"/>
        </w:rPr>
      </w:pPr>
      <w:r w:rsidRPr="00880479">
        <w:rPr>
          <w:rFonts w:ascii="Arial" w:hAnsi="Arial" w:cs="Arial"/>
          <w:sz w:val="20"/>
          <w:szCs w:val="20"/>
        </w:rPr>
        <w:t xml:space="preserve">Pogoj mora izpolnjevati ponudnik in vsak izmed partnerjev v primeru skupne ponudbe in vsak podizvajalec.  </w:t>
      </w:r>
    </w:p>
    <w:p w14:paraId="05FC841F" w14:textId="77777777" w:rsidR="00A45E29" w:rsidRPr="00880479" w:rsidRDefault="00A45E29" w:rsidP="00A45E29">
      <w:pPr>
        <w:jc w:val="both"/>
        <w:rPr>
          <w:rFonts w:ascii="Arial" w:hAnsi="Arial" w:cs="Arial"/>
          <w:sz w:val="20"/>
          <w:szCs w:val="20"/>
        </w:rPr>
      </w:pPr>
    </w:p>
    <w:p w14:paraId="4365586D" w14:textId="77777777" w:rsidR="00A45E29" w:rsidRPr="00880479" w:rsidRDefault="00A45E29" w:rsidP="00A45E29">
      <w:pPr>
        <w:jc w:val="both"/>
        <w:rPr>
          <w:rFonts w:ascii="Arial" w:hAnsi="Arial" w:cs="Arial"/>
          <w:b/>
          <w:sz w:val="20"/>
          <w:szCs w:val="20"/>
        </w:rPr>
      </w:pPr>
      <w:r w:rsidRPr="00880479">
        <w:rPr>
          <w:rFonts w:ascii="Arial" w:hAnsi="Arial" w:cs="Arial"/>
          <w:b/>
          <w:sz w:val="20"/>
          <w:szCs w:val="20"/>
        </w:rPr>
        <w:t>DOKAZILO:</w:t>
      </w:r>
    </w:p>
    <w:p w14:paraId="21FE2C29" w14:textId="77777777" w:rsidR="00A45E29" w:rsidRPr="00880479" w:rsidRDefault="00A45E29" w:rsidP="00A45E29">
      <w:pPr>
        <w:jc w:val="both"/>
        <w:rPr>
          <w:rFonts w:ascii="Arial" w:hAnsi="Arial" w:cs="Arial"/>
          <w:sz w:val="20"/>
          <w:szCs w:val="20"/>
        </w:rPr>
      </w:pPr>
    </w:p>
    <w:p w14:paraId="2EF0DD37" w14:textId="77777777" w:rsidR="00A45E29" w:rsidRPr="00880479" w:rsidRDefault="00A45E29" w:rsidP="00A45E29">
      <w:pPr>
        <w:jc w:val="both"/>
        <w:rPr>
          <w:rFonts w:ascii="Arial" w:hAnsi="Arial" w:cs="Arial"/>
          <w:sz w:val="20"/>
          <w:szCs w:val="20"/>
        </w:rPr>
      </w:pPr>
      <w:r w:rsidRPr="00880479">
        <w:rPr>
          <w:rFonts w:ascii="Arial" w:hAnsi="Arial" w:cs="Arial"/>
          <w:sz w:val="20"/>
          <w:szCs w:val="20"/>
        </w:rPr>
        <w:t>Izpolnjen obrazec ESPD (v »Del IV: Pogoji za sodelovanje, Oddelek A: Ustreznost, Vpis v ustrezen poklicni register ali Vpis v poslovni register«) s strani vseh gospodarskih subjektov v ponudbi.</w:t>
      </w:r>
    </w:p>
    <w:p w14:paraId="696342EC" w14:textId="77777777" w:rsidR="00A45E29" w:rsidRPr="00880479" w:rsidRDefault="00A45E29" w:rsidP="00A45E29">
      <w:pPr>
        <w:jc w:val="both"/>
        <w:rPr>
          <w:rFonts w:ascii="Arial" w:hAnsi="Arial" w:cs="Arial"/>
          <w:sz w:val="20"/>
          <w:szCs w:val="20"/>
        </w:rPr>
      </w:pPr>
      <w:r w:rsidRPr="00880479">
        <w:rPr>
          <w:rFonts w:ascii="Arial" w:hAnsi="Arial" w:cs="Arial"/>
          <w:sz w:val="20"/>
          <w:szCs w:val="20"/>
        </w:rPr>
        <w:t>ESPD mora vsebovati vse potrebne podatke, da lahko naročnik v uradni evidenci preveri izpolnjevanje predmetnega pogoja. V kolikor takšna preveritev ne bo mogoča, bo naročnik od ponudnika zahteval predložitev.</w:t>
      </w:r>
    </w:p>
    <w:p w14:paraId="200B3D90" w14:textId="77777777" w:rsidR="00A45E29" w:rsidRPr="00880479" w:rsidRDefault="00A45E29" w:rsidP="00A45E29">
      <w:pPr>
        <w:jc w:val="both"/>
        <w:rPr>
          <w:rFonts w:ascii="Arial" w:hAnsi="Arial" w:cs="Arial"/>
          <w:sz w:val="20"/>
          <w:szCs w:val="20"/>
        </w:rPr>
      </w:pPr>
    </w:p>
    <w:p w14:paraId="6A459161" w14:textId="77777777" w:rsidR="00A45E29" w:rsidRPr="00880479" w:rsidRDefault="00A45E29" w:rsidP="00A45E29">
      <w:pPr>
        <w:jc w:val="both"/>
        <w:rPr>
          <w:rFonts w:ascii="Arial" w:hAnsi="Arial" w:cs="Arial"/>
          <w:sz w:val="20"/>
          <w:szCs w:val="20"/>
        </w:rPr>
      </w:pPr>
      <w:r w:rsidRPr="00880479">
        <w:rPr>
          <w:rFonts w:ascii="Arial" w:hAnsi="Arial" w:cs="Arial"/>
          <w:sz w:val="20"/>
          <w:szCs w:val="20"/>
        </w:rPr>
        <w:t>Gospodarski subjekti (ponudniki, partnerji v skupini, podizvajalci), ki nimajo sedeža v Republiki Sloveniji morajo v ponudbi predložiti:</w:t>
      </w:r>
    </w:p>
    <w:p w14:paraId="09E72ECD" w14:textId="77777777" w:rsidR="00A45E29" w:rsidRPr="00880479" w:rsidRDefault="00A45E29" w:rsidP="00A45E29">
      <w:pPr>
        <w:jc w:val="both"/>
        <w:rPr>
          <w:rFonts w:ascii="Arial" w:hAnsi="Arial" w:cs="Arial"/>
          <w:sz w:val="20"/>
          <w:szCs w:val="20"/>
        </w:rPr>
      </w:pPr>
      <w:r w:rsidRPr="00880479">
        <w:rPr>
          <w:rFonts w:ascii="Arial" w:hAnsi="Arial" w:cs="Arial"/>
          <w:sz w:val="20"/>
          <w:szCs w:val="20"/>
        </w:rPr>
        <w:t>Izjava o izpolnjevanju pogojev glede osnovne sposobnosti gospodarskega subjekta in dokazilo iz uradnih evidenc o izpolnjevanju navedenega pogoja. Če država, v kateri ima gospodarski subjekt svoj sedež, ne izdaja dokazil iz uradnih evidenc, bo naročnik namesto pisnega dokazila sprejel zapriseženo izjavo prič ali zapriseženo izjavo gospodarskega subjekta.</w:t>
      </w:r>
    </w:p>
    <w:p w14:paraId="04FB2BEB" w14:textId="77777777" w:rsidR="00A45E29" w:rsidRPr="00880479" w:rsidRDefault="00A45E29" w:rsidP="00A45E29">
      <w:pPr>
        <w:jc w:val="both"/>
        <w:rPr>
          <w:rFonts w:ascii="Arial" w:hAnsi="Arial" w:cs="Arial"/>
          <w:sz w:val="20"/>
          <w:szCs w:val="20"/>
        </w:rPr>
      </w:pPr>
    </w:p>
    <w:p w14:paraId="32D087C0" w14:textId="77777777" w:rsidR="00A45E29" w:rsidRPr="00880479" w:rsidRDefault="00A45E29" w:rsidP="00A45E29">
      <w:pPr>
        <w:pStyle w:val="Odstavekseznama"/>
        <w:numPr>
          <w:ilvl w:val="0"/>
          <w:numId w:val="12"/>
        </w:numPr>
        <w:ind w:left="567" w:hanging="567"/>
        <w:jc w:val="both"/>
        <w:rPr>
          <w:rFonts w:ascii="Arial" w:hAnsi="Arial" w:cs="Arial"/>
          <w:b/>
          <w:sz w:val="20"/>
        </w:rPr>
      </w:pPr>
      <w:r w:rsidRPr="00880479">
        <w:rPr>
          <w:rFonts w:ascii="Arial" w:hAnsi="Arial" w:cs="Arial"/>
          <w:b/>
          <w:sz w:val="20"/>
        </w:rPr>
        <w:t>Pogoji za sodelovanje glede tehnične sposobnosti</w:t>
      </w:r>
    </w:p>
    <w:p w14:paraId="04F49F21" w14:textId="77777777" w:rsidR="00A45E29" w:rsidRPr="00880479" w:rsidRDefault="00A45E29" w:rsidP="00A45E29">
      <w:pPr>
        <w:pStyle w:val="Odstavekseznama"/>
        <w:ind w:left="567"/>
        <w:jc w:val="both"/>
        <w:rPr>
          <w:rFonts w:ascii="Arial" w:hAnsi="Arial" w:cs="Arial"/>
          <w:sz w:val="20"/>
        </w:rPr>
      </w:pPr>
    </w:p>
    <w:p w14:paraId="54849854" w14:textId="77777777" w:rsidR="002023EE" w:rsidRPr="00880479" w:rsidRDefault="002023EE" w:rsidP="002023EE">
      <w:pPr>
        <w:jc w:val="both"/>
        <w:rPr>
          <w:rFonts w:ascii="Arial" w:hAnsi="Arial" w:cs="Arial"/>
          <w:sz w:val="20"/>
          <w:szCs w:val="20"/>
        </w:rPr>
      </w:pPr>
      <w:r w:rsidRPr="00880479">
        <w:rPr>
          <w:rFonts w:ascii="Arial" w:hAnsi="Arial" w:cs="Arial"/>
          <w:sz w:val="20"/>
          <w:szCs w:val="20"/>
        </w:rPr>
        <w:t>Ponudnik mora izpolnjevati pogoj za dokazovanje tehnične sposobnosti:</w:t>
      </w:r>
    </w:p>
    <w:p w14:paraId="7DD4ADD2" w14:textId="77777777" w:rsidR="002023EE" w:rsidRPr="00880479" w:rsidRDefault="002023EE" w:rsidP="002023EE">
      <w:pPr>
        <w:jc w:val="both"/>
        <w:rPr>
          <w:rFonts w:ascii="Arial" w:hAnsi="Arial" w:cs="Arial"/>
          <w:sz w:val="20"/>
          <w:szCs w:val="20"/>
        </w:rPr>
      </w:pPr>
    </w:p>
    <w:p w14:paraId="61CDC2AB" w14:textId="631D534A" w:rsidR="001E43A3" w:rsidRPr="00880479" w:rsidRDefault="002023EE" w:rsidP="002023EE">
      <w:pPr>
        <w:jc w:val="both"/>
        <w:rPr>
          <w:rFonts w:ascii="Arial" w:hAnsi="Arial" w:cs="Arial"/>
          <w:sz w:val="20"/>
          <w:szCs w:val="20"/>
        </w:rPr>
      </w:pPr>
      <w:r w:rsidRPr="00880479">
        <w:rPr>
          <w:rFonts w:ascii="Arial" w:hAnsi="Arial" w:cs="Arial"/>
          <w:sz w:val="20"/>
          <w:szCs w:val="20"/>
        </w:rPr>
        <w:t xml:space="preserve">Ponudnik mora navesti podatke iz katerih bo razvidno, da je v </w:t>
      </w:r>
      <w:r w:rsidRPr="00880479">
        <w:rPr>
          <w:rFonts w:ascii="Arial" w:hAnsi="Arial" w:cs="Arial"/>
          <w:b/>
          <w:sz w:val="20"/>
          <w:szCs w:val="20"/>
        </w:rPr>
        <w:t>zadnjih treh letih</w:t>
      </w:r>
      <w:r w:rsidRPr="00880479">
        <w:rPr>
          <w:rFonts w:ascii="Arial" w:hAnsi="Arial" w:cs="Arial"/>
          <w:sz w:val="20"/>
          <w:szCs w:val="20"/>
        </w:rPr>
        <w:t xml:space="preserve"> pred dnevom objave tega javnega razpisa ustrezno izvedel storitev popravila </w:t>
      </w:r>
      <w:r w:rsidRPr="00880479">
        <w:rPr>
          <w:rFonts w:ascii="Arial" w:hAnsi="Arial" w:cs="Arial"/>
          <w:b/>
          <w:sz w:val="20"/>
          <w:szCs w:val="20"/>
        </w:rPr>
        <w:t>primerljivih (enakih ali podobnih) rezervnih delov</w:t>
      </w:r>
      <w:r w:rsidRPr="00880479">
        <w:rPr>
          <w:rFonts w:ascii="Arial" w:hAnsi="Arial" w:cs="Arial"/>
          <w:sz w:val="20"/>
          <w:szCs w:val="20"/>
        </w:rPr>
        <w:t xml:space="preserve">, ki so predmet tega javnega naročila, </w:t>
      </w:r>
      <w:r w:rsidRPr="00880479">
        <w:rPr>
          <w:rFonts w:ascii="Arial" w:hAnsi="Arial" w:cs="Arial"/>
          <w:b/>
          <w:sz w:val="20"/>
          <w:szCs w:val="20"/>
        </w:rPr>
        <w:t>vsaj enemu železniškemu prevoznemu podjetju</w:t>
      </w:r>
      <w:r w:rsidRPr="00880479">
        <w:rPr>
          <w:rFonts w:ascii="Arial" w:hAnsi="Arial" w:cs="Arial"/>
          <w:sz w:val="20"/>
          <w:szCs w:val="20"/>
        </w:rPr>
        <w:t xml:space="preserve"> ali pooblaščeni delavnici za vzdrževanje železniških vozil, ki so članice UIC, ali proizvajalcu železniških vozil.</w:t>
      </w:r>
    </w:p>
    <w:p w14:paraId="77111D6A" w14:textId="77777777" w:rsidR="002023EE" w:rsidRPr="00880479" w:rsidRDefault="002023EE" w:rsidP="002023EE">
      <w:pPr>
        <w:jc w:val="both"/>
        <w:rPr>
          <w:rFonts w:ascii="Arial" w:hAnsi="Arial" w:cs="Arial"/>
          <w:sz w:val="20"/>
          <w:szCs w:val="20"/>
        </w:rPr>
      </w:pPr>
    </w:p>
    <w:p w14:paraId="25A8CA1D" w14:textId="77777777" w:rsidR="00A45E29" w:rsidRPr="00880479" w:rsidRDefault="00A45E29" w:rsidP="00A45E29">
      <w:pPr>
        <w:jc w:val="both"/>
        <w:rPr>
          <w:rFonts w:ascii="Arial" w:hAnsi="Arial" w:cs="Arial"/>
          <w:sz w:val="20"/>
          <w:szCs w:val="20"/>
        </w:rPr>
      </w:pPr>
      <w:r w:rsidRPr="00880479">
        <w:rPr>
          <w:rFonts w:ascii="Arial" w:hAnsi="Arial" w:cs="Arial"/>
          <w:sz w:val="20"/>
          <w:szCs w:val="20"/>
        </w:rPr>
        <w:t>Način dokazovanja:</w:t>
      </w:r>
    </w:p>
    <w:p w14:paraId="575E896F" w14:textId="7408521A" w:rsidR="00A45E29" w:rsidRPr="00880479" w:rsidRDefault="00A45E29" w:rsidP="00A45E29">
      <w:pPr>
        <w:pStyle w:val="Odstavekseznama"/>
        <w:ind w:left="360"/>
        <w:jc w:val="both"/>
        <w:rPr>
          <w:rFonts w:ascii="Arial" w:hAnsi="Arial" w:cs="Arial"/>
          <w:sz w:val="20"/>
        </w:rPr>
      </w:pPr>
      <w:r w:rsidRPr="00880479">
        <w:rPr>
          <w:rFonts w:ascii="Arial" w:hAnsi="Arial" w:cs="Arial"/>
          <w:sz w:val="20"/>
        </w:rPr>
        <w:t>-</w:t>
      </w:r>
      <w:r w:rsidRPr="00880479">
        <w:rPr>
          <w:rFonts w:ascii="Arial" w:hAnsi="Arial" w:cs="Arial"/>
          <w:sz w:val="20"/>
        </w:rPr>
        <w:tab/>
        <w:t>izpolnjen, podpisan in</w:t>
      </w:r>
      <w:r w:rsidR="00707051">
        <w:rPr>
          <w:rFonts w:ascii="Arial" w:hAnsi="Arial" w:cs="Arial"/>
          <w:sz w:val="20"/>
        </w:rPr>
        <w:t xml:space="preserve"> žigosan razpisni obrazec št. 12</w:t>
      </w:r>
      <w:r w:rsidRPr="00880479">
        <w:rPr>
          <w:rFonts w:ascii="Arial" w:hAnsi="Arial" w:cs="Arial"/>
          <w:sz w:val="20"/>
        </w:rPr>
        <w:t>;</w:t>
      </w:r>
    </w:p>
    <w:p w14:paraId="60CB4B6D" w14:textId="77777777" w:rsidR="00A45E29" w:rsidRPr="00880479" w:rsidRDefault="00A45E29" w:rsidP="00A45E29">
      <w:pPr>
        <w:jc w:val="both"/>
        <w:rPr>
          <w:rFonts w:ascii="Arial" w:hAnsi="Arial" w:cs="Arial"/>
          <w:sz w:val="20"/>
          <w:szCs w:val="20"/>
        </w:rPr>
      </w:pPr>
    </w:p>
    <w:p w14:paraId="23D56948" w14:textId="03C8A87A" w:rsidR="00A45E29" w:rsidRPr="00880479" w:rsidRDefault="00A45E29" w:rsidP="00A45E29">
      <w:pPr>
        <w:jc w:val="both"/>
        <w:rPr>
          <w:rFonts w:ascii="Arial" w:hAnsi="Arial" w:cs="Arial"/>
          <w:sz w:val="20"/>
          <w:szCs w:val="20"/>
        </w:rPr>
      </w:pPr>
      <w:r w:rsidRPr="00880479">
        <w:rPr>
          <w:rFonts w:ascii="Arial" w:hAnsi="Arial" w:cs="Arial"/>
          <w:sz w:val="20"/>
          <w:szCs w:val="20"/>
        </w:rPr>
        <w:t>Dokazila morajo priložiti ponudnik in vsi partnerji v skupnem nastopu. Naročnik bo izpolnjevanje navedenega pogoja preveril v uradnih registrih in evidencah.</w:t>
      </w:r>
    </w:p>
    <w:p w14:paraId="4D34C300" w14:textId="77777777" w:rsidR="00A45E29" w:rsidRPr="00880479" w:rsidRDefault="00A45E29" w:rsidP="00A45E29">
      <w:pPr>
        <w:pStyle w:val="Odstavekseznama"/>
        <w:ind w:left="360"/>
        <w:jc w:val="both"/>
        <w:rPr>
          <w:rFonts w:ascii="Arial" w:hAnsi="Arial" w:cs="Arial"/>
          <w:sz w:val="20"/>
        </w:rPr>
      </w:pPr>
    </w:p>
    <w:p w14:paraId="7C29BAA7" w14:textId="77777777" w:rsidR="00A45E29" w:rsidRPr="00880479" w:rsidRDefault="00A45E29" w:rsidP="00A45E29">
      <w:pPr>
        <w:pStyle w:val="Odstavekseznama"/>
        <w:numPr>
          <w:ilvl w:val="0"/>
          <w:numId w:val="12"/>
        </w:numPr>
        <w:ind w:left="567" w:hanging="567"/>
        <w:jc w:val="both"/>
        <w:rPr>
          <w:rFonts w:ascii="Arial" w:hAnsi="Arial" w:cs="Arial"/>
          <w:b/>
          <w:sz w:val="20"/>
        </w:rPr>
      </w:pPr>
      <w:r w:rsidRPr="00880479">
        <w:rPr>
          <w:rFonts w:ascii="Arial" w:hAnsi="Arial" w:cs="Arial"/>
          <w:b/>
          <w:sz w:val="20"/>
        </w:rPr>
        <w:t>Drugi pogoji</w:t>
      </w:r>
    </w:p>
    <w:p w14:paraId="67EA88D5" w14:textId="77777777" w:rsidR="00A45E29" w:rsidRPr="00880479" w:rsidRDefault="00A45E29" w:rsidP="00A45E29">
      <w:pPr>
        <w:ind w:left="66"/>
        <w:jc w:val="both"/>
        <w:rPr>
          <w:rFonts w:ascii="Arial" w:hAnsi="Arial" w:cs="Arial"/>
          <w:sz w:val="20"/>
          <w:szCs w:val="20"/>
        </w:rPr>
      </w:pPr>
    </w:p>
    <w:p w14:paraId="0F4C028C" w14:textId="77777777" w:rsidR="00845657" w:rsidRPr="00880479" w:rsidRDefault="00845657" w:rsidP="00845657">
      <w:pPr>
        <w:autoSpaceDE w:val="0"/>
        <w:autoSpaceDN w:val="0"/>
        <w:adjustRightInd w:val="0"/>
        <w:spacing w:after="160" w:line="252" w:lineRule="auto"/>
        <w:jc w:val="both"/>
        <w:rPr>
          <w:rFonts w:ascii="Arial" w:hAnsi="Arial" w:cs="Arial"/>
          <w:sz w:val="20"/>
          <w:szCs w:val="20"/>
        </w:rPr>
      </w:pPr>
      <w:r w:rsidRPr="00880479">
        <w:rPr>
          <w:rFonts w:ascii="Arial" w:hAnsi="Arial" w:cs="Arial"/>
          <w:sz w:val="20"/>
          <w:szCs w:val="20"/>
        </w:rPr>
        <w:t xml:space="preserve">Izbrani ponudnik in morebitni podizvajalec </w:t>
      </w:r>
      <w:r w:rsidRPr="00880479">
        <w:rPr>
          <w:rFonts w:ascii="Arial" w:hAnsi="Arial" w:cs="Arial"/>
          <w:b/>
          <w:sz w:val="20"/>
          <w:szCs w:val="20"/>
        </w:rPr>
        <w:t>mora na pisni poziv naročnika</w:t>
      </w:r>
      <w:r w:rsidRPr="00880479">
        <w:rPr>
          <w:rFonts w:ascii="Arial" w:hAnsi="Arial" w:cs="Arial"/>
          <w:sz w:val="20"/>
          <w:szCs w:val="20"/>
        </w:rPr>
        <w:t>, v postopku javnega naročanja ali pri izvajanju javnega naročila, posredovati podatke o:</w:t>
      </w:r>
    </w:p>
    <w:p w14:paraId="720A64A9" w14:textId="77777777" w:rsidR="00845657" w:rsidRPr="00880479" w:rsidRDefault="00845657" w:rsidP="00845657">
      <w:pPr>
        <w:numPr>
          <w:ilvl w:val="0"/>
          <w:numId w:val="47"/>
        </w:numPr>
        <w:autoSpaceDE w:val="0"/>
        <w:autoSpaceDN w:val="0"/>
        <w:adjustRightInd w:val="0"/>
        <w:spacing w:after="160" w:line="252" w:lineRule="auto"/>
        <w:contextualSpacing/>
        <w:jc w:val="both"/>
        <w:rPr>
          <w:rFonts w:ascii="Arial" w:hAnsi="Arial" w:cs="Arial"/>
          <w:sz w:val="20"/>
          <w:szCs w:val="20"/>
        </w:rPr>
      </w:pPr>
      <w:r w:rsidRPr="00880479">
        <w:rPr>
          <w:rFonts w:ascii="Arial" w:hAnsi="Arial" w:cs="Arial"/>
          <w:sz w:val="20"/>
          <w:szCs w:val="20"/>
        </w:rPr>
        <w:t>svojih ustanoviteljih, družbenikih, vključno s tihimi družbeniki, delničarjih, komanditistih ali drugih lastnikih in podatke o lastniških deležih navedenih oseb,</w:t>
      </w:r>
    </w:p>
    <w:p w14:paraId="13C4A341" w14:textId="77777777" w:rsidR="00845657" w:rsidRPr="00880479" w:rsidRDefault="00845657" w:rsidP="00845657">
      <w:pPr>
        <w:numPr>
          <w:ilvl w:val="0"/>
          <w:numId w:val="47"/>
        </w:numPr>
        <w:autoSpaceDE w:val="0"/>
        <w:autoSpaceDN w:val="0"/>
        <w:adjustRightInd w:val="0"/>
        <w:spacing w:after="160" w:line="252" w:lineRule="auto"/>
        <w:contextualSpacing/>
        <w:jc w:val="both"/>
        <w:rPr>
          <w:rFonts w:ascii="Arial" w:hAnsi="Arial" w:cs="Arial"/>
          <w:sz w:val="20"/>
          <w:szCs w:val="20"/>
        </w:rPr>
      </w:pPr>
      <w:r w:rsidRPr="00880479">
        <w:rPr>
          <w:rFonts w:ascii="Arial" w:hAnsi="Arial" w:cs="Arial"/>
          <w:sz w:val="20"/>
          <w:szCs w:val="20"/>
        </w:rPr>
        <w:t>gospodarskih subjektih, za katere se glede na določbe zakona, ki ureja gospodarske družbe, šteje, da so z njim povezane družbe.</w:t>
      </w:r>
    </w:p>
    <w:p w14:paraId="79B7B1D4" w14:textId="77777777" w:rsidR="00845657" w:rsidRPr="00880479" w:rsidRDefault="00845657" w:rsidP="00845657">
      <w:pPr>
        <w:autoSpaceDE w:val="0"/>
        <w:autoSpaceDN w:val="0"/>
        <w:adjustRightInd w:val="0"/>
        <w:ind w:left="360"/>
        <w:contextualSpacing/>
        <w:jc w:val="both"/>
        <w:rPr>
          <w:rFonts w:ascii="Arial" w:hAnsi="Arial" w:cs="Arial"/>
          <w:sz w:val="20"/>
          <w:szCs w:val="20"/>
        </w:rPr>
      </w:pPr>
    </w:p>
    <w:p w14:paraId="172DFB38" w14:textId="77777777" w:rsidR="00845657" w:rsidRPr="00880479" w:rsidRDefault="00845657" w:rsidP="00845657">
      <w:pPr>
        <w:widowControl w:val="0"/>
        <w:autoSpaceDE w:val="0"/>
        <w:autoSpaceDN w:val="0"/>
        <w:adjustRightInd w:val="0"/>
        <w:spacing w:after="160" w:line="252" w:lineRule="auto"/>
        <w:jc w:val="both"/>
        <w:rPr>
          <w:rFonts w:ascii="Arial" w:hAnsi="Arial" w:cs="Arial"/>
          <w:sz w:val="20"/>
          <w:szCs w:val="20"/>
        </w:rPr>
      </w:pPr>
      <w:r w:rsidRPr="00880479">
        <w:rPr>
          <w:rFonts w:ascii="Arial" w:hAnsi="Arial" w:cs="Arial"/>
          <w:sz w:val="20"/>
          <w:szCs w:val="20"/>
        </w:rPr>
        <w:t>Izbrani ponudnik mora te podatke posredovati naročniku v roku 8 (osmih) dni, od dneva prejema poziva.</w:t>
      </w:r>
    </w:p>
    <w:p w14:paraId="5A0B47B8" w14:textId="77777777" w:rsidR="00845657" w:rsidRPr="00880479" w:rsidRDefault="00845657" w:rsidP="00845657">
      <w:pPr>
        <w:spacing w:line="252" w:lineRule="auto"/>
        <w:jc w:val="both"/>
        <w:rPr>
          <w:rFonts w:ascii="Arial" w:hAnsi="Arial" w:cs="Arial"/>
          <w:sz w:val="20"/>
          <w:szCs w:val="20"/>
        </w:rPr>
      </w:pPr>
      <w:r w:rsidRPr="00880479">
        <w:rPr>
          <w:rFonts w:ascii="Arial" w:hAnsi="Arial" w:cs="Arial"/>
          <w:sz w:val="20"/>
          <w:szCs w:val="20"/>
        </w:rPr>
        <w:t>Naročnik bo zaradi zagotovitve transparentnosti posla in preprečitve korupcijskih tveganj, pred podpisom pogodbe, pisno pozval izbranega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 Za fizične osebe izjava vsebuje ime in priimek, naslov prebivališča in delež lastništva.</w:t>
      </w:r>
    </w:p>
    <w:p w14:paraId="5A6A923B" w14:textId="77777777" w:rsidR="00A45E29" w:rsidRPr="00880479" w:rsidRDefault="00A45E29" w:rsidP="00A45E29">
      <w:pPr>
        <w:jc w:val="both"/>
        <w:rPr>
          <w:rFonts w:ascii="Arial" w:hAnsi="Arial" w:cs="Arial"/>
          <w:b/>
          <w:sz w:val="20"/>
          <w:szCs w:val="20"/>
        </w:rPr>
      </w:pPr>
    </w:p>
    <w:p w14:paraId="4578CE74" w14:textId="77777777" w:rsidR="00A45E29" w:rsidRPr="00880479" w:rsidRDefault="00A45E29" w:rsidP="00A45E29">
      <w:pPr>
        <w:jc w:val="both"/>
        <w:rPr>
          <w:rFonts w:ascii="Arial" w:hAnsi="Arial" w:cs="Arial"/>
          <w:b/>
          <w:sz w:val="20"/>
          <w:szCs w:val="20"/>
        </w:rPr>
      </w:pPr>
      <w:r w:rsidRPr="00880479">
        <w:rPr>
          <w:rFonts w:ascii="Arial" w:hAnsi="Arial" w:cs="Arial"/>
          <w:b/>
          <w:sz w:val="20"/>
          <w:szCs w:val="20"/>
        </w:rPr>
        <w:t>DOKAZILO:</w:t>
      </w:r>
    </w:p>
    <w:p w14:paraId="46951CFE" w14:textId="77777777" w:rsidR="00A45E29" w:rsidRPr="00880479" w:rsidRDefault="00A45E29" w:rsidP="00A45E29">
      <w:pPr>
        <w:jc w:val="both"/>
        <w:rPr>
          <w:rFonts w:ascii="Arial" w:hAnsi="Arial" w:cs="Arial"/>
          <w:sz w:val="20"/>
          <w:szCs w:val="20"/>
        </w:rPr>
      </w:pPr>
    </w:p>
    <w:p w14:paraId="618628D8" w14:textId="77777777" w:rsidR="00A45E29" w:rsidRPr="00880479" w:rsidRDefault="00A45E29" w:rsidP="00A45E29">
      <w:pPr>
        <w:tabs>
          <w:tab w:val="left" w:pos="817"/>
        </w:tabs>
        <w:jc w:val="both"/>
        <w:rPr>
          <w:rFonts w:ascii="Arial" w:hAnsi="Arial" w:cs="Arial"/>
          <w:sz w:val="20"/>
          <w:szCs w:val="20"/>
        </w:rPr>
      </w:pPr>
      <w:r w:rsidRPr="00880479">
        <w:rPr>
          <w:rFonts w:ascii="Arial" w:hAnsi="Arial" w:cs="Arial"/>
          <w:sz w:val="20"/>
          <w:szCs w:val="20"/>
        </w:rPr>
        <w:t>Izpolnjen obrazec ESPD (v »Del VI: Zaključek, v Podpisani dajem/o uradno soglasje…«) za vse gospodarske subjekte v ponudbi.</w:t>
      </w:r>
    </w:p>
    <w:p w14:paraId="0938D77C" w14:textId="77777777" w:rsidR="000934B0" w:rsidRPr="00880479" w:rsidRDefault="000934B0" w:rsidP="00AF6BA4">
      <w:pPr>
        <w:widowControl w:val="0"/>
        <w:rPr>
          <w:rFonts w:ascii="Arial" w:hAnsi="Arial" w:cs="Arial"/>
          <w:sz w:val="20"/>
          <w:szCs w:val="20"/>
        </w:rPr>
      </w:pPr>
    </w:p>
    <w:p w14:paraId="64AF6E4F" w14:textId="77777777" w:rsidR="00AF6BA4" w:rsidRPr="00880479" w:rsidRDefault="00AF6BA4" w:rsidP="00F01679">
      <w:pPr>
        <w:pStyle w:val="Naslov3"/>
        <w:keepLines/>
        <w:numPr>
          <w:ilvl w:val="0"/>
          <w:numId w:val="8"/>
        </w:numPr>
        <w:spacing w:before="0" w:after="0" w:line="260" w:lineRule="atLeast"/>
        <w:jc w:val="both"/>
        <w:rPr>
          <w:sz w:val="20"/>
          <w:szCs w:val="20"/>
        </w:rPr>
      </w:pPr>
      <w:bookmarkStart w:id="53" w:name="_Toc452471603"/>
      <w:bookmarkStart w:id="54" w:name="_Toc127426836"/>
      <w:r w:rsidRPr="00880479">
        <w:rPr>
          <w:sz w:val="20"/>
          <w:szCs w:val="20"/>
        </w:rPr>
        <w:t>Merilo za ocenjevanje ponudb</w:t>
      </w:r>
      <w:bookmarkEnd w:id="53"/>
      <w:bookmarkEnd w:id="54"/>
    </w:p>
    <w:p w14:paraId="3927CABB" w14:textId="77777777" w:rsidR="00AF6BA4" w:rsidRPr="00880479" w:rsidRDefault="00AF6BA4" w:rsidP="00FE49A5">
      <w:pPr>
        <w:rPr>
          <w:rFonts w:ascii="Arial" w:hAnsi="Arial" w:cs="Arial"/>
          <w:sz w:val="20"/>
          <w:szCs w:val="20"/>
        </w:rPr>
      </w:pPr>
    </w:p>
    <w:p w14:paraId="7DB9FA6A" w14:textId="5CE2B3CE" w:rsidR="00972284" w:rsidRPr="00880479" w:rsidRDefault="003B3F65" w:rsidP="00AF6BA4">
      <w:pPr>
        <w:jc w:val="both"/>
        <w:rPr>
          <w:rFonts w:ascii="Arial" w:hAnsi="Arial" w:cs="Arial"/>
          <w:sz w:val="20"/>
          <w:szCs w:val="20"/>
        </w:rPr>
      </w:pPr>
      <w:r w:rsidRPr="00880479">
        <w:rPr>
          <w:rFonts w:ascii="Arial" w:hAnsi="Arial" w:cs="Arial"/>
          <w:sz w:val="20"/>
          <w:szCs w:val="20"/>
        </w:rPr>
        <w:t>Naročnik bo oddal javno naročilo na podlagi ekonomsko najugodnejše ponudbe. Ekonomsko najugodnejša ponudba je določena na podlagi najnižje cene. Naročnik bo izbral najcenejšo ponudbo izmed dopustnih ponudb.</w:t>
      </w:r>
    </w:p>
    <w:p w14:paraId="0018C06E" w14:textId="77777777" w:rsidR="003B3F65" w:rsidRPr="00880479" w:rsidRDefault="003B3F65" w:rsidP="00AF6BA4">
      <w:pPr>
        <w:jc w:val="both"/>
        <w:rPr>
          <w:rFonts w:ascii="Arial" w:hAnsi="Arial" w:cs="Arial"/>
          <w:sz w:val="20"/>
          <w:szCs w:val="20"/>
        </w:rPr>
      </w:pPr>
    </w:p>
    <w:p w14:paraId="62C89E3B" w14:textId="77777777" w:rsidR="00AF6BA4" w:rsidRPr="00880479" w:rsidRDefault="00AF6BA4" w:rsidP="00F01679">
      <w:pPr>
        <w:pStyle w:val="Odstavekseznama"/>
        <w:numPr>
          <w:ilvl w:val="0"/>
          <w:numId w:val="8"/>
        </w:numPr>
        <w:spacing w:line="252" w:lineRule="auto"/>
        <w:jc w:val="both"/>
        <w:outlineLvl w:val="2"/>
        <w:rPr>
          <w:rFonts w:ascii="Arial" w:eastAsia="Batang" w:hAnsi="Arial" w:cs="Arial"/>
          <w:b/>
          <w:sz w:val="20"/>
        </w:rPr>
      </w:pPr>
      <w:bookmarkStart w:id="55" w:name="_Toc127426837"/>
      <w:r w:rsidRPr="00880479">
        <w:rPr>
          <w:rFonts w:ascii="Arial" w:eastAsia="Batang" w:hAnsi="Arial" w:cs="Arial"/>
          <w:b/>
          <w:sz w:val="20"/>
        </w:rPr>
        <w:t>Definicija dopustne ponudbe</w:t>
      </w:r>
      <w:bookmarkEnd w:id="55"/>
    </w:p>
    <w:p w14:paraId="456B22A9" w14:textId="77777777" w:rsidR="00AF6BA4" w:rsidRPr="00880479" w:rsidRDefault="00AF6BA4" w:rsidP="00AF6BA4">
      <w:pPr>
        <w:rPr>
          <w:rFonts w:ascii="Arial" w:eastAsia="Batang" w:hAnsi="Arial" w:cs="Arial"/>
          <w:sz w:val="20"/>
          <w:szCs w:val="20"/>
        </w:rPr>
      </w:pPr>
    </w:p>
    <w:p w14:paraId="3A1D9672" w14:textId="77777777" w:rsidR="00AF6BA4" w:rsidRPr="00880479" w:rsidRDefault="00AF6BA4" w:rsidP="00AF6BA4">
      <w:pPr>
        <w:jc w:val="both"/>
        <w:rPr>
          <w:rFonts w:ascii="Arial" w:eastAsia="Batang" w:hAnsi="Arial" w:cs="Arial"/>
          <w:sz w:val="20"/>
          <w:szCs w:val="20"/>
        </w:rPr>
      </w:pPr>
      <w:r w:rsidRPr="00880479">
        <w:rPr>
          <w:rFonts w:ascii="Arial" w:eastAsia="Batang" w:hAnsi="Arial" w:cs="Arial"/>
          <w:sz w:val="20"/>
          <w:szCs w:val="2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440B7D10" w14:textId="77777777" w:rsidR="00F86266" w:rsidRPr="00880479" w:rsidRDefault="00F86266" w:rsidP="00AF6BA4">
      <w:pPr>
        <w:jc w:val="both"/>
        <w:rPr>
          <w:rFonts w:ascii="Arial" w:eastAsia="Batang" w:hAnsi="Arial" w:cs="Arial"/>
          <w:sz w:val="20"/>
          <w:szCs w:val="20"/>
        </w:rPr>
      </w:pPr>
    </w:p>
    <w:p w14:paraId="07C9B6BE" w14:textId="77777777" w:rsidR="00F86266" w:rsidRPr="00880479" w:rsidRDefault="00F86266" w:rsidP="00AF6BA4">
      <w:pPr>
        <w:jc w:val="both"/>
        <w:rPr>
          <w:rFonts w:ascii="Arial" w:eastAsia="Batang" w:hAnsi="Arial" w:cs="Arial"/>
          <w:sz w:val="20"/>
          <w:szCs w:val="20"/>
        </w:rPr>
      </w:pPr>
    </w:p>
    <w:p w14:paraId="5AE3A296" w14:textId="77777777" w:rsidR="00AF6BA4" w:rsidRPr="00880479" w:rsidRDefault="00AF6BA4" w:rsidP="00F01679">
      <w:pPr>
        <w:pStyle w:val="Odstavekseznama"/>
        <w:numPr>
          <w:ilvl w:val="0"/>
          <w:numId w:val="8"/>
        </w:numPr>
        <w:spacing w:line="252" w:lineRule="auto"/>
        <w:jc w:val="both"/>
        <w:outlineLvl w:val="2"/>
        <w:rPr>
          <w:rFonts w:ascii="Arial" w:eastAsia="Batang" w:hAnsi="Arial" w:cs="Arial"/>
          <w:b/>
          <w:sz w:val="20"/>
        </w:rPr>
      </w:pPr>
      <w:bookmarkStart w:id="56" w:name="_Toc127426838"/>
      <w:r w:rsidRPr="00880479">
        <w:rPr>
          <w:rFonts w:ascii="Arial" w:eastAsia="Batang" w:hAnsi="Arial" w:cs="Arial"/>
          <w:b/>
          <w:sz w:val="20"/>
        </w:rPr>
        <w:t>Pregled ponudb</w:t>
      </w:r>
      <w:bookmarkEnd w:id="56"/>
    </w:p>
    <w:p w14:paraId="69E145B5" w14:textId="77777777" w:rsidR="00AF6BA4" w:rsidRPr="00880479" w:rsidRDefault="00AF6BA4" w:rsidP="00AF6BA4">
      <w:pPr>
        <w:rPr>
          <w:rFonts w:ascii="Arial" w:eastAsia="Batang" w:hAnsi="Arial" w:cs="Arial"/>
          <w:sz w:val="20"/>
          <w:szCs w:val="20"/>
        </w:rPr>
      </w:pPr>
    </w:p>
    <w:p w14:paraId="38189F7B" w14:textId="42804927" w:rsidR="00867424" w:rsidRPr="00880479" w:rsidRDefault="00AF6BA4" w:rsidP="00867424">
      <w:pPr>
        <w:jc w:val="both"/>
        <w:rPr>
          <w:rFonts w:ascii="Arial" w:eastAsia="Batang" w:hAnsi="Arial" w:cs="Arial"/>
          <w:sz w:val="20"/>
          <w:szCs w:val="20"/>
        </w:rPr>
      </w:pPr>
      <w:r w:rsidRPr="00880479">
        <w:rPr>
          <w:rFonts w:ascii="Arial" w:eastAsia="Batang" w:hAnsi="Arial" w:cs="Arial"/>
          <w:sz w:val="20"/>
          <w:szCs w:val="20"/>
        </w:rPr>
        <w:t xml:space="preserve">Naročnik bo najprej razvrstil pravočasne ponudbe glede na merilo in jih predhodno preveril z vidika ustreznosti zagotavljanja naročnikovih zahtev glede predmeta javnega naročila, </w:t>
      </w:r>
      <w:r w:rsidR="00867424" w:rsidRPr="00880479">
        <w:rPr>
          <w:rFonts w:ascii="Arial" w:eastAsia="Batang" w:hAnsi="Arial" w:cs="Arial"/>
          <w:sz w:val="20"/>
          <w:szCs w:val="20"/>
        </w:rPr>
        <w:t xml:space="preserve">nato pa jih bo preveril glede ne izpolnjevanja razlogov za izključitev ponudnikov in izpolnjevanja pogojev za sodelovanje. </w:t>
      </w:r>
    </w:p>
    <w:p w14:paraId="23AB0B26" w14:textId="77777777" w:rsidR="00867424" w:rsidRPr="00880479" w:rsidRDefault="00867424" w:rsidP="00867424">
      <w:pPr>
        <w:rPr>
          <w:rFonts w:ascii="Arial" w:eastAsia="Batang" w:hAnsi="Arial" w:cs="Arial"/>
          <w:sz w:val="20"/>
          <w:szCs w:val="20"/>
        </w:rPr>
      </w:pPr>
    </w:p>
    <w:p w14:paraId="73D785FF" w14:textId="77777777" w:rsidR="00867424" w:rsidRPr="00880479" w:rsidRDefault="00867424" w:rsidP="00867424">
      <w:pPr>
        <w:jc w:val="both"/>
        <w:rPr>
          <w:rFonts w:ascii="Arial" w:eastAsia="Batang" w:hAnsi="Arial" w:cs="Arial"/>
          <w:sz w:val="20"/>
          <w:szCs w:val="20"/>
        </w:rPr>
      </w:pPr>
      <w:r w:rsidRPr="00880479">
        <w:rPr>
          <w:rFonts w:ascii="Arial" w:eastAsia="Batang" w:hAnsi="Arial" w:cs="Arial"/>
          <w:sz w:val="20"/>
          <w:szCs w:val="20"/>
        </w:rPr>
        <w:t>Pri ponudbah pri katerih bo naročnik ocenil, da ponujeni predmet javnega naročila ne ustreza zahtevam naročnika glede predmeta JN, te ne bo preverjal glede ne izpolnjevanja  razlogov za izključitev ponudnikov in izpolnjevanja pogojev za sodelovanje in je ne bo razvrstil po merilih.</w:t>
      </w:r>
    </w:p>
    <w:p w14:paraId="2BF5E739" w14:textId="20109B0A" w:rsidR="008809B0" w:rsidRPr="00880479" w:rsidRDefault="008809B0" w:rsidP="00867424">
      <w:pPr>
        <w:jc w:val="both"/>
        <w:rPr>
          <w:rFonts w:ascii="Arial" w:eastAsia="Batang" w:hAnsi="Arial" w:cs="Arial"/>
          <w:sz w:val="20"/>
          <w:szCs w:val="20"/>
        </w:rPr>
      </w:pPr>
    </w:p>
    <w:p w14:paraId="46287302" w14:textId="77777777" w:rsidR="00867424" w:rsidRPr="00880479" w:rsidRDefault="00867424" w:rsidP="00867424">
      <w:pPr>
        <w:keepNext/>
        <w:spacing w:before="240"/>
        <w:jc w:val="both"/>
        <w:rPr>
          <w:rFonts w:ascii="Arial" w:hAnsi="Arial" w:cs="Arial"/>
          <w:b/>
          <w:bCs/>
          <w:iCs/>
          <w:sz w:val="20"/>
          <w:szCs w:val="20"/>
        </w:rPr>
      </w:pPr>
      <w:r w:rsidRPr="00880479">
        <w:rPr>
          <w:rFonts w:ascii="Arial" w:hAnsi="Arial" w:cs="Arial"/>
          <w:b/>
          <w:bCs/>
          <w:iCs/>
          <w:sz w:val="20"/>
          <w:szCs w:val="20"/>
        </w:rPr>
        <w:t>9</w:t>
      </w:r>
      <w:r w:rsidRPr="00880479">
        <w:rPr>
          <w:rFonts w:ascii="Arial" w:hAnsi="Arial" w:cs="Arial"/>
          <w:b/>
          <w:bCs/>
          <w:iCs/>
          <w:sz w:val="20"/>
          <w:szCs w:val="20"/>
        </w:rPr>
        <w:tab/>
        <w:t>Dopustne dopolnitve in spremembe, umik in popravki ponudbe</w:t>
      </w:r>
    </w:p>
    <w:p w14:paraId="18D0F5E3" w14:textId="77777777" w:rsidR="00867424" w:rsidRPr="00880479" w:rsidRDefault="00867424" w:rsidP="00867424">
      <w:pPr>
        <w:keepNext/>
        <w:spacing w:before="240"/>
        <w:jc w:val="both"/>
        <w:rPr>
          <w:rFonts w:ascii="Arial" w:hAnsi="Arial" w:cs="Arial"/>
          <w:b/>
          <w:bCs/>
          <w:iCs/>
          <w:sz w:val="20"/>
          <w:szCs w:val="20"/>
        </w:rPr>
      </w:pPr>
    </w:p>
    <w:p w14:paraId="2375B6FF" w14:textId="77777777" w:rsidR="00867424" w:rsidRPr="00880479" w:rsidRDefault="00867424" w:rsidP="00867424">
      <w:pPr>
        <w:widowControl w:val="0"/>
        <w:jc w:val="both"/>
        <w:rPr>
          <w:rFonts w:ascii="Arial" w:hAnsi="Arial" w:cs="Arial"/>
          <w:sz w:val="20"/>
          <w:szCs w:val="20"/>
        </w:rPr>
      </w:pPr>
      <w:r w:rsidRPr="00880479">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5FA0A95" w14:textId="77777777" w:rsidR="00867424" w:rsidRPr="00880479" w:rsidRDefault="00867424" w:rsidP="00867424">
      <w:pPr>
        <w:spacing w:before="120"/>
        <w:jc w:val="both"/>
        <w:rPr>
          <w:rFonts w:ascii="Arial" w:hAnsi="Arial" w:cs="Arial"/>
          <w:sz w:val="20"/>
          <w:szCs w:val="20"/>
        </w:rPr>
      </w:pPr>
      <w:r w:rsidRPr="00880479">
        <w:rPr>
          <w:rFonts w:ascii="Arial" w:hAnsi="Arial" w:cs="Arial"/>
          <w:sz w:val="20"/>
          <w:szCs w:val="20"/>
        </w:rPr>
        <w:lastRenderedPageBreak/>
        <w:t>Razen kadar gre za popravek ali dopolnitev očitne napake, če zaradi tega popravka ali dopolnitve ni dejansko predlagana nova ponudba, ponudnik ne sme dopolnjevati ali popravljati:</w:t>
      </w:r>
    </w:p>
    <w:p w14:paraId="1474EDF1" w14:textId="77777777" w:rsidR="00867424" w:rsidRPr="00880479" w:rsidRDefault="00867424" w:rsidP="00867424">
      <w:pPr>
        <w:spacing w:before="120"/>
        <w:jc w:val="both"/>
        <w:rPr>
          <w:rFonts w:ascii="Arial" w:hAnsi="Arial" w:cs="Arial"/>
          <w:strike/>
          <w:sz w:val="20"/>
          <w:szCs w:val="20"/>
        </w:rPr>
      </w:pPr>
      <w:r w:rsidRPr="00880479">
        <w:rPr>
          <w:rFonts w:ascii="Arial" w:hAnsi="Arial" w:cs="Arial"/>
          <w:sz w:val="20"/>
          <w:szCs w:val="20"/>
        </w:rPr>
        <w:t>•</w:t>
      </w:r>
      <w:r w:rsidRPr="00880479">
        <w:rPr>
          <w:rFonts w:ascii="Arial" w:hAnsi="Arial" w:cs="Arial"/>
          <w:sz w:val="20"/>
          <w:szCs w:val="20"/>
        </w:rPr>
        <w:tab/>
        <w:t xml:space="preserve">svoje cene brez DDV na enoto, vrednosti postavke brez DDV, skupne vrednosti ponudbe brez DDV, razen kadar se skupna vrednost spremeni v skladu s sedmim odstavkom 89. člena ZJN-3 in </w:t>
      </w:r>
    </w:p>
    <w:p w14:paraId="64D8FB1C" w14:textId="77777777" w:rsidR="00867424" w:rsidRPr="00880479" w:rsidRDefault="00867424" w:rsidP="00867424">
      <w:pPr>
        <w:spacing w:before="120"/>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tistega dela ponudbe, ki se veže na tehnične specifikacije predmeta javnega naročila.</w:t>
      </w:r>
    </w:p>
    <w:p w14:paraId="732642BA" w14:textId="77777777" w:rsidR="00867424" w:rsidRPr="00880479" w:rsidRDefault="00867424" w:rsidP="00867424">
      <w:pPr>
        <w:spacing w:before="120"/>
        <w:jc w:val="both"/>
        <w:rPr>
          <w:rFonts w:ascii="Arial" w:hAnsi="Arial" w:cs="Arial"/>
          <w:sz w:val="20"/>
          <w:szCs w:val="20"/>
        </w:rPr>
      </w:pPr>
    </w:p>
    <w:p w14:paraId="1DDAC672" w14:textId="77777777" w:rsidR="00867424" w:rsidRPr="00880479" w:rsidRDefault="00867424" w:rsidP="00867424">
      <w:pPr>
        <w:jc w:val="both"/>
        <w:rPr>
          <w:rFonts w:ascii="Arial" w:hAnsi="Arial" w:cs="Arial"/>
          <w:sz w:val="20"/>
          <w:szCs w:val="20"/>
        </w:rPr>
      </w:pPr>
      <w:r w:rsidRPr="00880479">
        <w:rPr>
          <w:rFonts w:ascii="Arial" w:hAnsi="Arial" w:cs="Arial"/>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0E67F717" w14:textId="77777777" w:rsidR="006D4315" w:rsidRPr="00880479" w:rsidRDefault="006D4315" w:rsidP="00AF6BA4">
      <w:pPr>
        <w:jc w:val="both"/>
        <w:rPr>
          <w:rFonts w:ascii="Arial" w:eastAsia="Batang" w:hAnsi="Arial" w:cs="Arial"/>
          <w:sz w:val="20"/>
          <w:szCs w:val="20"/>
        </w:rPr>
      </w:pPr>
    </w:p>
    <w:p w14:paraId="3780FF04" w14:textId="77777777" w:rsidR="00AF6BA4" w:rsidRPr="00880479" w:rsidRDefault="00AF6BA4" w:rsidP="00AF6BA4">
      <w:pPr>
        <w:rPr>
          <w:rFonts w:ascii="Arial" w:hAnsi="Arial" w:cs="Arial"/>
          <w:sz w:val="20"/>
          <w:szCs w:val="20"/>
        </w:rPr>
      </w:pPr>
      <w:bookmarkStart w:id="57" w:name="_Toc336851746"/>
      <w:bookmarkStart w:id="58" w:name="_Toc336851794"/>
      <w:bookmarkStart w:id="59" w:name="_Toc509672639"/>
    </w:p>
    <w:p w14:paraId="6AC41CCF" w14:textId="77777777" w:rsidR="00AF6BA4" w:rsidRPr="00880479" w:rsidRDefault="00AF6BA4" w:rsidP="007F5186">
      <w:pPr>
        <w:pStyle w:val="Odstavekseznama"/>
        <w:numPr>
          <w:ilvl w:val="1"/>
          <w:numId w:val="15"/>
        </w:numPr>
        <w:spacing w:line="252" w:lineRule="auto"/>
        <w:ind w:left="0" w:firstLine="0"/>
        <w:jc w:val="both"/>
        <w:outlineLvl w:val="2"/>
        <w:rPr>
          <w:rFonts w:ascii="Arial" w:eastAsia="Batang" w:hAnsi="Arial" w:cs="Arial"/>
          <w:b/>
          <w:sz w:val="20"/>
        </w:rPr>
      </w:pPr>
      <w:bookmarkStart w:id="60" w:name="_Toc511388773"/>
      <w:bookmarkStart w:id="61" w:name="_Toc512246093"/>
      <w:bookmarkStart w:id="62" w:name="_Toc514231597"/>
      <w:bookmarkStart w:id="63" w:name="_Toc514231932"/>
      <w:bookmarkStart w:id="64" w:name="_Toc127426839"/>
      <w:r w:rsidRPr="00880479">
        <w:rPr>
          <w:rFonts w:ascii="Arial" w:eastAsia="Batang" w:hAnsi="Arial" w:cs="Arial"/>
          <w:b/>
          <w:sz w:val="20"/>
        </w:rPr>
        <w:t>Ponudbena dokumentacija</w:t>
      </w:r>
      <w:bookmarkEnd w:id="57"/>
      <w:bookmarkEnd w:id="58"/>
      <w:bookmarkEnd w:id="59"/>
      <w:bookmarkEnd w:id="60"/>
      <w:bookmarkEnd w:id="61"/>
      <w:bookmarkEnd w:id="62"/>
      <w:bookmarkEnd w:id="63"/>
      <w:bookmarkEnd w:id="64"/>
    </w:p>
    <w:p w14:paraId="009221AC" w14:textId="77777777" w:rsidR="00AF6BA4" w:rsidRPr="00880479" w:rsidRDefault="00AF6BA4" w:rsidP="00AF6BA4">
      <w:pPr>
        <w:rPr>
          <w:rFonts w:ascii="Arial" w:hAnsi="Arial" w:cs="Arial"/>
          <w:sz w:val="20"/>
          <w:szCs w:val="20"/>
        </w:rPr>
      </w:pPr>
    </w:p>
    <w:p w14:paraId="202F6494" w14:textId="49FE605C" w:rsidR="00AF6BA4" w:rsidRPr="00880479" w:rsidRDefault="00AF6BA4" w:rsidP="00AF6BA4">
      <w:pPr>
        <w:autoSpaceDE w:val="0"/>
        <w:autoSpaceDN w:val="0"/>
        <w:adjustRightInd w:val="0"/>
        <w:jc w:val="both"/>
        <w:rPr>
          <w:rFonts w:ascii="Arial" w:hAnsi="Arial" w:cs="Arial"/>
          <w:sz w:val="20"/>
          <w:szCs w:val="20"/>
        </w:rPr>
      </w:pPr>
      <w:r w:rsidRPr="00880479">
        <w:rPr>
          <w:rFonts w:ascii="Arial" w:hAnsi="Arial" w:cs="Arial"/>
          <w:sz w:val="20"/>
          <w:szCs w:val="20"/>
        </w:rPr>
        <w:t>Ponudba mora biti oblikovana v skladu z razpisnimi pogoji in tehničnimi zahtevami naročnika. Ponudbeno dokumentacijo sestavljajo obrazci, ki so sestavni del te razpisne dokumentacije</w:t>
      </w:r>
      <w:r w:rsidR="00240176" w:rsidRPr="00880479">
        <w:rPr>
          <w:rFonts w:ascii="Arial" w:hAnsi="Arial" w:cs="Arial"/>
          <w:sz w:val="20"/>
          <w:szCs w:val="20"/>
        </w:rPr>
        <w:t xml:space="preserve"> in morebitne zahtevane priloge, dokazila. </w:t>
      </w:r>
    </w:p>
    <w:p w14:paraId="5532556B" w14:textId="77777777" w:rsidR="00AF6BA4" w:rsidRPr="00880479" w:rsidRDefault="00AF6BA4" w:rsidP="00AF6BA4">
      <w:pPr>
        <w:autoSpaceDE w:val="0"/>
        <w:autoSpaceDN w:val="0"/>
        <w:adjustRightInd w:val="0"/>
        <w:jc w:val="both"/>
        <w:rPr>
          <w:rFonts w:ascii="Arial" w:hAnsi="Arial" w:cs="Arial"/>
          <w:sz w:val="20"/>
          <w:szCs w:val="20"/>
        </w:rPr>
      </w:pPr>
    </w:p>
    <w:p w14:paraId="0703DEA7" w14:textId="77777777" w:rsidR="00AF6BA4" w:rsidRPr="00880479" w:rsidRDefault="00AF6BA4" w:rsidP="00AF6BA4">
      <w:pPr>
        <w:jc w:val="both"/>
        <w:rPr>
          <w:rFonts w:ascii="Arial" w:hAnsi="Arial" w:cs="Arial"/>
          <w:sz w:val="20"/>
          <w:szCs w:val="20"/>
        </w:rPr>
      </w:pPr>
      <w:r w:rsidRPr="00880479">
        <w:rPr>
          <w:rFonts w:ascii="Arial" w:hAnsi="Arial" w:cs="Arial"/>
          <w:sz w:val="20"/>
          <w:szCs w:val="20"/>
        </w:rPr>
        <w:t>Na poziv naročnika bo moral izbrani ponudnik v postopku javnega naročanja ali pri izvajanju javnega naročila, v roku osmih dni od prejema poziva, posredovati podatke o:</w:t>
      </w:r>
    </w:p>
    <w:p w14:paraId="3A815056" w14:textId="77777777" w:rsidR="00AF6BA4" w:rsidRPr="00880479" w:rsidRDefault="00AF6BA4" w:rsidP="007F5186">
      <w:pPr>
        <w:pStyle w:val="Odstavekseznama"/>
        <w:numPr>
          <w:ilvl w:val="0"/>
          <w:numId w:val="10"/>
        </w:numPr>
        <w:spacing w:line="260" w:lineRule="atLeast"/>
        <w:contextualSpacing/>
        <w:jc w:val="both"/>
        <w:rPr>
          <w:rFonts w:ascii="Arial" w:hAnsi="Arial" w:cs="Arial"/>
          <w:sz w:val="20"/>
        </w:rPr>
      </w:pPr>
      <w:r w:rsidRPr="00880479">
        <w:rPr>
          <w:rFonts w:ascii="Arial" w:hAnsi="Arial" w:cs="Arial"/>
          <w:sz w:val="20"/>
        </w:rPr>
        <w:t>svojih ustanoviteljih, družbenikih, vključno s tihimi družbeniki, delničarjih, komanditistih ali drugih lastnikih in podatke o lastniških deležih navedenih oseb,</w:t>
      </w:r>
    </w:p>
    <w:p w14:paraId="0DF3B868" w14:textId="77777777" w:rsidR="00AF6BA4" w:rsidRPr="00880479" w:rsidRDefault="00AF6BA4" w:rsidP="007F5186">
      <w:pPr>
        <w:pStyle w:val="Odstavekseznama"/>
        <w:numPr>
          <w:ilvl w:val="0"/>
          <w:numId w:val="10"/>
        </w:numPr>
        <w:spacing w:line="260" w:lineRule="atLeast"/>
        <w:contextualSpacing/>
        <w:jc w:val="both"/>
        <w:rPr>
          <w:rFonts w:ascii="Arial" w:hAnsi="Arial" w:cs="Arial"/>
          <w:sz w:val="20"/>
        </w:rPr>
      </w:pPr>
      <w:r w:rsidRPr="00880479">
        <w:rPr>
          <w:rFonts w:ascii="Arial" w:hAnsi="Arial" w:cs="Arial"/>
          <w:sz w:val="20"/>
        </w:rPr>
        <w:t>gospodarskih subjektih, za katere se glede na določbe zakona, ki ureja gospodarske družbe, šteje, da so z njim povezane družbe.</w:t>
      </w:r>
    </w:p>
    <w:p w14:paraId="59F613FE" w14:textId="77777777" w:rsidR="00AF6BA4" w:rsidRPr="00880479" w:rsidRDefault="00AF6BA4" w:rsidP="00AF6BA4">
      <w:pPr>
        <w:jc w:val="both"/>
        <w:rPr>
          <w:rFonts w:ascii="Arial" w:hAnsi="Arial" w:cs="Arial"/>
          <w:sz w:val="20"/>
          <w:szCs w:val="20"/>
        </w:rPr>
      </w:pPr>
    </w:p>
    <w:p w14:paraId="5069E98A" w14:textId="77777777" w:rsidR="00AF6BA4" w:rsidRPr="00880479" w:rsidRDefault="00AF6BA4" w:rsidP="000934B0">
      <w:pPr>
        <w:jc w:val="both"/>
        <w:rPr>
          <w:rFonts w:ascii="Arial" w:hAnsi="Arial" w:cs="Arial"/>
          <w:sz w:val="20"/>
          <w:szCs w:val="20"/>
        </w:rPr>
      </w:pPr>
      <w:r w:rsidRPr="00880479">
        <w:rPr>
          <w:rFonts w:ascii="Arial" w:hAnsi="Arial"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A312D0D" w14:textId="77777777" w:rsidR="00E854B5" w:rsidRPr="00880479" w:rsidRDefault="00E854B5" w:rsidP="000934B0">
      <w:pPr>
        <w:jc w:val="both"/>
        <w:rPr>
          <w:rFonts w:ascii="Arial" w:hAnsi="Arial" w:cs="Arial"/>
          <w:sz w:val="20"/>
          <w:szCs w:val="20"/>
        </w:rPr>
      </w:pPr>
    </w:p>
    <w:p w14:paraId="1B99FE01" w14:textId="77777777" w:rsidR="00AF6BA4" w:rsidRPr="00880479" w:rsidRDefault="00AF6BA4" w:rsidP="000934B0">
      <w:pPr>
        <w:pStyle w:val="Naslov3"/>
        <w:spacing w:before="0"/>
        <w:rPr>
          <w:sz w:val="20"/>
          <w:szCs w:val="20"/>
        </w:rPr>
      </w:pPr>
      <w:bookmarkStart w:id="65" w:name="_Toc509672640"/>
      <w:bookmarkStart w:id="66" w:name="_Toc511388774"/>
      <w:bookmarkStart w:id="67" w:name="_Toc512246094"/>
      <w:bookmarkStart w:id="68" w:name="_Toc514231598"/>
      <w:bookmarkStart w:id="69" w:name="_Toc514231933"/>
      <w:bookmarkStart w:id="70" w:name="_Toc127426840"/>
      <w:r w:rsidRPr="00880479">
        <w:rPr>
          <w:sz w:val="20"/>
          <w:szCs w:val="20"/>
        </w:rPr>
        <w:t>10.2 Sestavljanje ponudbe</w:t>
      </w:r>
      <w:bookmarkEnd w:id="65"/>
      <w:bookmarkEnd w:id="66"/>
      <w:bookmarkEnd w:id="67"/>
      <w:bookmarkEnd w:id="68"/>
      <w:bookmarkEnd w:id="69"/>
      <w:bookmarkEnd w:id="70"/>
    </w:p>
    <w:p w14:paraId="7DB21B44" w14:textId="77777777" w:rsidR="000934B0" w:rsidRPr="00880479" w:rsidRDefault="000934B0" w:rsidP="000934B0">
      <w:pPr>
        <w:pStyle w:val="Naslov3"/>
        <w:keepLines/>
        <w:spacing w:before="0" w:after="0" w:line="252" w:lineRule="auto"/>
        <w:jc w:val="both"/>
        <w:rPr>
          <w:sz w:val="20"/>
          <w:szCs w:val="20"/>
        </w:rPr>
      </w:pPr>
      <w:bookmarkStart w:id="71" w:name="_Toc464638554"/>
      <w:bookmarkStart w:id="72" w:name="_Toc464638557"/>
      <w:bookmarkStart w:id="73" w:name="_Toc464638559"/>
      <w:bookmarkStart w:id="74" w:name="_Toc466382905"/>
      <w:bookmarkStart w:id="75" w:name="_Toc466382906"/>
      <w:bookmarkStart w:id="76" w:name="_Toc336851749"/>
      <w:bookmarkStart w:id="77" w:name="_Toc336851797"/>
      <w:bookmarkStart w:id="78" w:name="_Toc513809711"/>
      <w:bookmarkStart w:id="79" w:name="_Toc517951500"/>
      <w:bookmarkStart w:id="80" w:name="_Toc336851748"/>
      <w:bookmarkStart w:id="81" w:name="_Toc336851796"/>
      <w:bookmarkEnd w:id="71"/>
      <w:bookmarkEnd w:id="72"/>
      <w:bookmarkEnd w:id="73"/>
      <w:bookmarkEnd w:id="74"/>
      <w:bookmarkEnd w:id="75"/>
    </w:p>
    <w:p w14:paraId="34CCF4AB" w14:textId="77777777" w:rsidR="00AF6BA4" w:rsidRPr="00880479" w:rsidRDefault="00AF6BA4" w:rsidP="000934B0">
      <w:pPr>
        <w:pStyle w:val="Naslov3"/>
        <w:keepLines/>
        <w:spacing w:before="0" w:after="0" w:line="252" w:lineRule="auto"/>
        <w:jc w:val="both"/>
        <w:rPr>
          <w:sz w:val="20"/>
          <w:szCs w:val="20"/>
        </w:rPr>
      </w:pPr>
      <w:bookmarkStart w:id="82" w:name="_Toc127426841"/>
      <w:r w:rsidRPr="00880479">
        <w:rPr>
          <w:sz w:val="20"/>
          <w:szCs w:val="20"/>
        </w:rPr>
        <w:t>10.2.1. Obrazec »</w:t>
      </w:r>
      <w:bookmarkEnd w:id="76"/>
      <w:bookmarkEnd w:id="77"/>
      <w:r w:rsidRPr="00880479">
        <w:rPr>
          <w:sz w:val="20"/>
          <w:szCs w:val="20"/>
        </w:rPr>
        <w:t>ESPD« za vse gospodarske subjekte</w:t>
      </w:r>
      <w:bookmarkEnd w:id="78"/>
      <w:bookmarkEnd w:id="79"/>
      <w:bookmarkEnd w:id="82"/>
    </w:p>
    <w:p w14:paraId="35D30C6E" w14:textId="77777777" w:rsidR="00AF6BA4" w:rsidRPr="00880479" w:rsidRDefault="00AF6BA4" w:rsidP="000934B0">
      <w:pPr>
        <w:rPr>
          <w:rFonts w:ascii="Arial" w:hAnsi="Arial" w:cs="Arial"/>
          <w:sz w:val="20"/>
          <w:szCs w:val="20"/>
        </w:rPr>
      </w:pPr>
    </w:p>
    <w:p w14:paraId="7C90964C" w14:textId="53B73D48" w:rsidR="00AF6BA4" w:rsidRPr="00880479" w:rsidRDefault="00AF6BA4" w:rsidP="000934B0">
      <w:pPr>
        <w:jc w:val="both"/>
        <w:rPr>
          <w:rFonts w:ascii="Arial" w:hAnsi="Arial" w:cs="Arial"/>
          <w:sz w:val="20"/>
          <w:szCs w:val="20"/>
        </w:rPr>
      </w:pPr>
      <w:r w:rsidRPr="00880479">
        <w:rPr>
          <w:rFonts w:ascii="Arial" w:hAnsi="Arial" w:cs="Arial"/>
          <w:sz w:val="20"/>
          <w:szCs w:val="20"/>
        </w:rPr>
        <w:t>Obrazec ESPD predstavlja uradno izjavo gospodarskega subjekta, da izpolnjuje pogoje za sodelovanje, hkrati pa zagotavlja ustrezne informacije, ki jih zahteva naročnik. Obrazec ESPD vključuje tudi uradno izjavo o tem, da bo gospodarski subjekt na zahtevo in brez odlašanja sposoben predložiti dokazila, ki dokazujejo izpolnjevanje pogojev za sodelovanje.</w:t>
      </w:r>
    </w:p>
    <w:p w14:paraId="51E2E69B" w14:textId="77777777" w:rsidR="00AF6BA4" w:rsidRPr="00880479" w:rsidRDefault="00AF6BA4" w:rsidP="00AF6BA4">
      <w:pPr>
        <w:jc w:val="both"/>
        <w:rPr>
          <w:rFonts w:ascii="Arial" w:hAnsi="Arial" w:cs="Arial"/>
          <w:sz w:val="20"/>
          <w:szCs w:val="20"/>
        </w:rPr>
      </w:pPr>
      <w:r w:rsidRPr="00880479">
        <w:rPr>
          <w:rFonts w:ascii="Arial" w:hAnsi="Arial" w:cs="Arial"/>
          <w:sz w:val="20"/>
          <w:szCs w:val="20"/>
        </w:rPr>
        <w:t>Navedbe v ESPD in/ali dokazila, ki ji predloži gospodarski subjekt, morajo biti veljavni.</w:t>
      </w:r>
    </w:p>
    <w:p w14:paraId="08B5B209" w14:textId="77777777" w:rsidR="00AF6BA4" w:rsidRPr="00880479" w:rsidRDefault="00AF6BA4" w:rsidP="00AF6BA4">
      <w:pPr>
        <w:jc w:val="both"/>
        <w:rPr>
          <w:rFonts w:ascii="Arial" w:hAnsi="Arial" w:cs="Arial"/>
          <w:sz w:val="20"/>
          <w:szCs w:val="20"/>
        </w:rPr>
      </w:pPr>
      <w:r w:rsidRPr="00880479">
        <w:rPr>
          <w:rFonts w:ascii="Arial" w:hAnsi="Arial" w:cs="Arial"/>
          <w:sz w:val="20"/>
          <w:szCs w:val="20"/>
        </w:rPr>
        <w:t xml:space="preserve">Gospodarski subjekt naročnikov obrazec ESPD (datoteka XML) uvozi na spletni strani Portala javnih naročil/ESPD: </w:t>
      </w:r>
      <w:hyperlink r:id="rId11" w:history="1">
        <w:r w:rsidRPr="00880479">
          <w:rPr>
            <w:rStyle w:val="Hiperpovezava"/>
            <w:rFonts w:ascii="Arial" w:hAnsi="Arial" w:cs="Arial"/>
            <w:color w:val="auto"/>
            <w:sz w:val="20"/>
            <w:szCs w:val="20"/>
          </w:rPr>
          <w:t>http://www.enarocanje.si/_ESPD/</w:t>
        </w:r>
      </w:hyperlink>
      <w:r w:rsidRPr="00880479">
        <w:rPr>
          <w:rFonts w:ascii="Arial" w:hAnsi="Arial" w:cs="Arial"/>
          <w:sz w:val="20"/>
          <w:szCs w:val="20"/>
        </w:rPr>
        <w:t xml:space="preserve"> in njega neposredno vnese zahtevane podatke.</w:t>
      </w:r>
    </w:p>
    <w:p w14:paraId="3D7BC20F" w14:textId="77777777" w:rsidR="00F64C4E" w:rsidRPr="00880479" w:rsidRDefault="00F64C4E" w:rsidP="00AF6BA4">
      <w:pPr>
        <w:jc w:val="both"/>
        <w:rPr>
          <w:rFonts w:ascii="Arial" w:hAnsi="Arial" w:cs="Arial"/>
          <w:sz w:val="20"/>
          <w:szCs w:val="20"/>
        </w:rPr>
      </w:pPr>
    </w:p>
    <w:p w14:paraId="4FD09B88" w14:textId="77777777" w:rsidR="00AF6BA4" w:rsidRPr="00880479" w:rsidRDefault="00AF6BA4" w:rsidP="00AF6BA4">
      <w:pPr>
        <w:jc w:val="both"/>
        <w:rPr>
          <w:rFonts w:ascii="Arial" w:hAnsi="Arial" w:cs="Arial"/>
          <w:sz w:val="20"/>
          <w:szCs w:val="20"/>
        </w:rPr>
      </w:pPr>
      <w:r w:rsidRPr="00880479">
        <w:rPr>
          <w:rFonts w:ascii="Arial" w:hAnsi="Arial" w:cs="Arial"/>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0EB8155" w14:textId="77777777" w:rsidR="00AF6BA4" w:rsidRPr="00880479" w:rsidRDefault="00AF6BA4" w:rsidP="000934B0">
      <w:pPr>
        <w:jc w:val="both"/>
        <w:rPr>
          <w:rFonts w:ascii="Arial" w:hAnsi="Arial" w:cs="Arial"/>
          <w:sz w:val="20"/>
          <w:szCs w:val="20"/>
        </w:rPr>
      </w:pPr>
      <w:r w:rsidRPr="00880479">
        <w:rPr>
          <w:rFonts w:ascii="Arial" w:hAnsi="Arial" w:cs="Arial"/>
          <w:sz w:val="20"/>
          <w:szCs w:val="20"/>
        </w:rPr>
        <w:t xml:space="preserve">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 </w:t>
      </w:r>
    </w:p>
    <w:p w14:paraId="35CD53F3" w14:textId="77777777" w:rsidR="00AF6BA4" w:rsidRPr="00880479" w:rsidRDefault="00AF6BA4" w:rsidP="000934B0">
      <w:pPr>
        <w:jc w:val="both"/>
        <w:rPr>
          <w:rFonts w:ascii="Arial" w:hAnsi="Arial" w:cs="Arial"/>
          <w:sz w:val="20"/>
          <w:szCs w:val="20"/>
        </w:rPr>
      </w:pPr>
      <w:r w:rsidRPr="00880479">
        <w:rPr>
          <w:rFonts w:ascii="Arial" w:hAnsi="Arial" w:cs="Arial"/>
          <w:sz w:val="20"/>
          <w:szCs w:val="20"/>
        </w:rPr>
        <w:t xml:space="preserve">Za ostale sodelujoče ponudnik v razdelek »ESPD – ostali sodelujoči« priloži podpisane ESPD v pdf. obliki, ali v elektronski obliki podpisan xml. </w:t>
      </w:r>
    </w:p>
    <w:p w14:paraId="211A625A" w14:textId="77777777" w:rsidR="00DD1BE2" w:rsidRPr="00880479" w:rsidRDefault="00DD1BE2" w:rsidP="000934B0">
      <w:pPr>
        <w:jc w:val="both"/>
        <w:rPr>
          <w:rFonts w:ascii="Arial" w:hAnsi="Arial" w:cs="Arial"/>
          <w:sz w:val="20"/>
          <w:szCs w:val="20"/>
        </w:rPr>
      </w:pPr>
    </w:p>
    <w:p w14:paraId="60744806" w14:textId="77777777" w:rsidR="00F86266" w:rsidRPr="00880479" w:rsidRDefault="00F86266" w:rsidP="000934B0">
      <w:pPr>
        <w:jc w:val="both"/>
        <w:rPr>
          <w:rFonts w:ascii="Arial" w:hAnsi="Arial" w:cs="Arial"/>
          <w:sz w:val="20"/>
          <w:szCs w:val="20"/>
        </w:rPr>
      </w:pPr>
    </w:p>
    <w:p w14:paraId="0C3BDEB4" w14:textId="77777777" w:rsidR="00AF6BA4" w:rsidRPr="00880479" w:rsidRDefault="00AF6BA4" w:rsidP="00553D99">
      <w:pPr>
        <w:pStyle w:val="Naslov3"/>
        <w:keepLines/>
        <w:numPr>
          <w:ilvl w:val="2"/>
          <w:numId w:val="0"/>
        </w:numPr>
        <w:spacing w:before="0" w:after="0"/>
        <w:ind w:left="357" w:hanging="357"/>
        <w:jc w:val="both"/>
        <w:rPr>
          <w:sz w:val="20"/>
          <w:szCs w:val="20"/>
        </w:rPr>
      </w:pPr>
      <w:bookmarkStart w:id="83" w:name="_Toc509672642"/>
      <w:bookmarkStart w:id="84" w:name="_Toc511388775"/>
      <w:bookmarkStart w:id="85" w:name="_Toc512328337"/>
      <w:bookmarkStart w:id="86" w:name="_Toc517951501"/>
      <w:bookmarkStart w:id="87" w:name="_Toc127426842"/>
      <w:r w:rsidRPr="00880479">
        <w:rPr>
          <w:sz w:val="20"/>
          <w:szCs w:val="20"/>
        </w:rPr>
        <w:lastRenderedPageBreak/>
        <w:t>10.2.2 Obrazec 2 »Predračun«</w:t>
      </w:r>
      <w:bookmarkEnd w:id="83"/>
      <w:bookmarkEnd w:id="84"/>
      <w:bookmarkEnd w:id="85"/>
      <w:bookmarkEnd w:id="86"/>
      <w:bookmarkEnd w:id="87"/>
    </w:p>
    <w:p w14:paraId="6FDB6838" w14:textId="77777777" w:rsidR="00553D99" w:rsidRPr="00880479" w:rsidRDefault="00553D99" w:rsidP="00553D99">
      <w:pPr>
        <w:rPr>
          <w:rFonts w:ascii="Arial" w:hAnsi="Arial" w:cs="Arial"/>
          <w:sz w:val="20"/>
          <w:szCs w:val="20"/>
        </w:rPr>
      </w:pPr>
    </w:p>
    <w:p w14:paraId="4F3A1B76" w14:textId="2485D3E3" w:rsidR="00AF6BA4" w:rsidRPr="00880479" w:rsidRDefault="00AF6BA4" w:rsidP="00553D99">
      <w:pPr>
        <w:jc w:val="both"/>
        <w:rPr>
          <w:rFonts w:ascii="Arial" w:hAnsi="Arial" w:cs="Arial"/>
          <w:sz w:val="20"/>
          <w:szCs w:val="20"/>
        </w:rPr>
      </w:pPr>
      <w:r w:rsidRPr="00880479">
        <w:rPr>
          <w:rFonts w:ascii="Arial" w:hAnsi="Arial" w:cs="Arial"/>
          <w:sz w:val="20"/>
          <w:szCs w:val="20"/>
        </w:rPr>
        <w:t>Ponudnik mora</w:t>
      </w:r>
      <w:r w:rsidR="00326741" w:rsidRPr="00880479">
        <w:rPr>
          <w:rFonts w:ascii="Arial" w:hAnsi="Arial" w:cs="Arial"/>
          <w:sz w:val="20"/>
          <w:szCs w:val="20"/>
        </w:rPr>
        <w:t xml:space="preserve"> v obrazcu »Predračun« ponujati</w:t>
      </w:r>
      <w:r w:rsidR="009960D4" w:rsidRPr="00880479">
        <w:rPr>
          <w:rFonts w:ascii="Arial" w:hAnsi="Arial" w:cs="Arial"/>
          <w:sz w:val="20"/>
          <w:szCs w:val="20"/>
        </w:rPr>
        <w:t xml:space="preserve"> </w:t>
      </w:r>
      <w:r w:rsidR="003416EC" w:rsidRPr="00880479">
        <w:rPr>
          <w:rFonts w:ascii="Arial" w:hAnsi="Arial" w:cs="Arial"/>
          <w:sz w:val="20"/>
          <w:szCs w:val="20"/>
        </w:rPr>
        <w:t xml:space="preserve">predmet </w:t>
      </w:r>
      <w:r w:rsidRPr="00880479">
        <w:rPr>
          <w:rFonts w:ascii="Arial" w:hAnsi="Arial" w:cs="Arial"/>
          <w:sz w:val="20"/>
          <w:szCs w:val="20"/>
        </w:rPr>
        <w:t>ob upoštevanju tehničnih zahtev iz razpisne dokumentacije.</w:t>
      </w:r>
    </w:p>
    <w:p w14:paraId="033C6619" w14:textId="77777777" w:rsidR="00AF6BA4" w:rsidRPr="00880479" w:rsidRDefault="00AF6BA4" w:rsidP="000934B0">
      <w:pPr>
        <w:rPr>
          <w:rFonts w:ascii="Arial" w:hAnsi="Arial" w:cs="Arial"/>
          <w:sz w:val="20"/>
          <w:szCs w:val="20"/>
        </w:rPr>
      </w:pPr>
    </w:p>
    <w:p w14:paraId="3F257398" w14:textId="77777777" w:rsidR="00AF6BA4" w:rsidRPr="00880479" w:rsidRDefault="00AF6BA4" w:rsidP="000934B0">
      <w:pPr>
        <w:jc w:val="both"/>
        <w:rPr>
          <w:rFonts w:ascii="Arial" w:hAnsi="Arial" w:cs="Arial"/>
          <w:sz w:val="20"/>
          <w:szCs w:val="20"/>
        </w:rPr>
      </w:pPr>
      <w:r w:rsidRPr="00880479">
        <w:rPr>
          <w:rFonts w:ascii="Arial" w:hAnsi="Arial" w:cs="Arial"/>
          <w:sz w:val="20"/>
          <w:szCs w:val="20"/>
        </w:rPr>
        <w:t>Ponudnik izpolni postavke v Predračunu, in sicer v EUR, na največ 2 (dve) decimalni mesti natančno. V kolikor ponudnik cene v posamezno postavko ne vpiše, se šteje, da predmetne postavke ne ponuja.</w:t>
      </w:r>
    </w:p>
    <w:p w14:paraId="1AD07600" w14:textId="77777777" w:rsidR="00AF6BA4" w:rsidRPr="00880479" w:rsidRDefault="00AF6BA4" w:rsidP="000934B0">
      <w:pPr>
        <w:jc w:val="both"/>
        <w:rPr>
          <w:rFonts w:ascii="Arial" w:hAnsi="Arial" w:cs="Arial"/>
          <w:sz w:val="20"/>
          <w:szCs w:val="20"/>
        </w:rPr>
      </w:pPr>
    </w:p>
    <w:p w14:paraId="4A4B9812" w14:textId="77777777" w:rsidR="00AF6BA4" w:rsidRPr="00880479" w:rsidRDefault="00AF6BA4" w:rsidP="000934B0">
      <w:pPr>
        <w:rPr>
          <w:rFonts w:ascii="Arial" w:hAnsi="Arial" w:cs="Arial"/>
          <w:sz w:val="20"/>
          <w:szCs w:val="20"/>
        </w:rPr>
      </w:pPr>
      <w:r w:rsidRPr="00880479">
        <w:rPr>
          <w:rFonts w:ascii="Arial" w:hAnsi="Arial" w:cs="Arial"/>
          <w:sz w:val="20"/>
          <w:szCs w:val="20"/>
        </w:rPr>
        <w:t>V kolikor ponudnik vpiše ceno nič (0) EUR, se šteje, da ponuja postavko brezplačno.</w:t>
      </w:r>
    </w:p>
    <w:p w14:paraId="5115BB9C" w14:textId="77777777" w:rsidR="00AF6BA4" w:rsidRPr="00880479" w:rsidRDefault="00AF6BA4" w:rsidP="000934B0">
      <w:pPr>
        <w:rPr>
          <w:rFonts w:ascii="Arial" w:hAnsi="Arial" w:cs="Arial"/>
          <w:sz w:val="20"/>
          <w:szCs w:val="20"/>
        </w:rPr>
      </w:pPr>
    </w:p>
    <w:p w14:paraId="49CB3E0A" w14:textId="77777777" w:rsidR="00AF6BA4" w:rsidRPr="00880479" w:rsidRDefault="00AF6BA4" w:rsidP="000934B0">
      <w:pPr>
        <w:pStyle w:val="Telobesedila"/>
        <w:spacing w:after="0"/>
        <w:jc w:val="both"/>
        <w:rPr>
          <w:rFonts w:ascii="Arial" w:hAnsi="Arial" w:cs="Arial"/>
          <w:sz w:val="20"/>
          <w:szCs w:val="20"/>
        </w:rPr>
      </w:pPr>
      <w:r w:rsidRPr="00880479">
        <w:rPr>
          <w:rFonts w:ascii="Arial" w:hAnsi="Arial" w:cs="Arial"/>
          <w:sz w:val="20"/>
          <w:szCs w:val="20"/>
        </w:rPr>
        <w:t>V ponudbeni vrednosti morajo biti zajeti vsi stroški ponudnika, ki so potrebni za izvedbo naročila  in vsi popusti. Vrednosti cen na enoto morajo biti fiksne ter nespremenljive do konca izvedbe naročila.</w:t>
      </w:r>
    </w:p>
    <w:p w14:paraId="1517F4D4" w14:textId="77777777" w:rsidR="00AF6BA4" w:rsidRPr="00880479" w:rsidRDefault="00AF6BA4" w:rsidP="000934B0">
      <w:pPr>
        <w:pStyle w:val="Telobesedila"/>
        <w:spacing w:after="0"/>
        <w:jc w:val="both"/>
        <w:rPr>
          <w:rFonts w:ascii="Arial" w:hAnsi="Arial" w:cs="Arial"/>
          <w:sz w:val="20"/>
          <w:szCs w:val="20"/>
        </w:rPr>
      </w:pPr>
      <w:r w:rsidRPr="00880479">
        <w:rPr>
          <w:rFonts w:ascii="Arial" w:hAnsi="Arial" w:cs="Arial"/>
          <w:sz w:val="20"/>
          <w:szCs w:val="20"/>
        </w:rPr>
        <w:t xml:space="preserve">Ponudnik kasneje ni upravičen do zvišanja cene, kar bi utemeljeval s tem, da ni bil popolno obveščen o predmetu javnega naročila.  </w:t>
      </w:r>
    </w:p>
    <w:p w14:paraId="531831C5" w14:textId="77777777" w:rsidR="00AF6BA4" w:rsidRPr="00880479" w:rsidRDefault="00AF6BA4" w:rsidP="000934B0">
      <w:pPr>
        <w:pStyle w:val="Telobesedila"/>
        <w:spacing w:after="0"/>
        <w:jc w:val="both"/>
        <w:rPr>
          <w:rFonts w:ascii="Arial" w:hAnsi="Arial" w:cs="Arial"/>
          <w:sz w:val="20"/>
          <w:szCs w:val="20"/>
        </w:rPr>
      </w:pPr>
    </w:p>
    <w:p w14:paraId="623A3AB7" w14:textId="77777777" w:rsidR="00AF6BA4" w:rsidRPr="00880479" w:rsidRDefault="00AF6BA4" w:rsidP="000934B0">
      <w:pPr>
        <w:rPr>
          <w:rFonts w:ascii="Arial" w:hAnsi="Arial" w:cs="Arial"/>
          <w:sz w:val="20"/>
          <w:szCs w:val="20"/>
        </w:rPr>
      </w:pPr>
      <w:r w:rsidRPr="00880479">
        <w:rPr>
          <w:rFonts w:ascii="Arial" w:hAnsi="Arial" w:cs="Arial"/>
          <w:sz w:val="20"/>
          <w:szCs w:val="20"/>
        </w:rPr>
        <w:t>Ponudnik ne sme spreminjati vsebine predračuna.</w:t>
      </w:r>
    </w:p>
    <w:p w14:paraId="6EEB6AC0" w14:textId="77777777" w:rsidR="00AF6BA4" w:rsidRPr="00880479" w:rsidRDefault="00AF6BA4" w:rsidP="000934B0">
      <w:pPr>
        <w:rPr>
          <w:rFonts w:ascii="Arial" w:hAnsi="Arial" w:cs="Arial"/>
          <w:sz w:val="20"/>
          <w:szCs w:val="20"/>
        </w:rPr>
      </w:pPr>
    </w:p>
    <w:p w14:paraId="586B33A5" w14:textId="77777777" w:rsidR="00AF6BA4" w:rsidRPr="00880479" w:rsidRDefault="00AF6BA4" w:rsidP="000934B0">
      <w:pPr>
        <w:rPr>
          <w:rFonts w:ascii="Arial" w:hAnsi="Arial" w:cs="Arial"/>
          <w:sz w:val="20"/>
          <w:szCs w:val="20"/>
        </w:rPr>
      </w:pPr>
      <w:r w:rsidRPr="00880479">
        <w:rPr>
          <w:rFonts w:ascii="Arial" w:hAnsi="Arial" w:cs="Arial"/>
          <w:sz w:val="20"/>
          <w:szCs w:val="20"/>
        </w:rPr>
        <w:t>V primeru, da bo naročnik pri pregledu in ocenjevanju ponudb odkril očitne računske napake, bo ravnal v skladu s sedmim odstavkom 89. člena ZJN-3.</w:t>
      </w:r>
    </w:p>
    <w:p w14:paraId="23A9305D" w14:textId="77777777" w:rsidR="00AF6BA4" w:rsidRPr="00880479" w:rsidRDefault="00AF6BA4" w:rsidP="000934B0">
      <w:pPr>
        <w:rPr>
          <w:rFonts w:ascii="Arial" w:hAnsi="Arial" w:cs="Arial"/>
          <w:sz w:val="20"/>
          <w:szCs w:val="20"/>
        </w:rPr>
      </w:pPr>
    </w:p>
    <w:p w14:paraId="2CB11715" w14:textId="77777777" w:rsidR="00AF6BA4" w:rsidRPr="00880479" w:rsidRDefault="00AF6BA4" w:rsidP="000934B0">
      <w:pPr>
        <w:jc w:val="both"/>
        <w:rPr>
          <w:rFonts w:ascii="Arial" w:hAnsi="Arial" w:cs="Arial"/>
          <w:b/>
          <w:sz w:val="20"/>
          <w:szCs w:val="20"/>
          <w:u w:val="single"/>
        </w:rPr>
      </w:pPr>
      <w:r w:rsidRPr="00880479">
        <w:rPr>
          <w:rFonts w:ascii="Arial" w:hAnsi="Arial" w:cs="Arial"/>
          <w:b/>
          <w:sz w:val="20"/>
          <w:szCs w:val="20"/>
          <w:u w:val="single"/>
        </w:rPr>
        <w:t>Ponudnik v informacijskem sistemu e-JN v razdelek »Predračun« naloži izpolnjen obrazec »Predračun« v .pdf datoteki, ki bo dostopen na javnem odpiranju ponudb.</w:t>
      </w:r>
    </w:p>
    <w:p w14:paraId="20CF5C6B" w14:textId="77777777" w:rsidR="00594893" w:rsidRPr="00880479" w:rsidRDefault="00594893" w:rsidP="000934B0">
      <w:pPr>
        <w:jc w:val="both"/>
        <w:rPr>
          <w:rFonts w:ascii="Arial" w:hAnsi="Arial" w:cs="Arial"/>
          <w:b/>
          <w:sz w:val="20"/>
          <w:szCs w:val="20"/>
          <w:u w:val="single"/>
        </w:rPr>
      </w:pPr>
    </w:p>
    <w:p w14:paraId="4E193BE7" w14:textId="77777777" w:rsidR="00AF6BA4" w:rsidRPr="00880479" w:rsidRDefault="00AF6BA4" w:rsidP="000934B0">
      <w:pPr>
        <w:pStyle w:val="Naslov3"/>
        <w:spacing w:before="0"/>
        <w:rPr>
          <w:sz w:val="20"/>
          <w:szCs w:val="20"/>
        </w:rPr>
      </w:pPr>
      <w:bookmarkStart w:id="88" w:name="_Toc127426843"/>
      <w:r w:rsidRPr="00880479">
        <w:rPr>
          <w:sz w:val="20"/>
          <w:szCs w:val="20"/>
        </w:rPr>
        <w:t>10.3. Jezik ponudbe</w:t>
      </w:r>
      <w:bookmarkEnd w:id="88"/>
    </w:p>
    <w:p w14:paraId="391BEE40" w14:textId="77777777" w:rsidR="00832598" w:rsidRPr="00880479" w:rsidRDefault="00832598" w:rsidP="000934B0">
      <w:pPr>
        <w:jc w:val="both"/>
        <w:rPr>
          <w:rFonts w:ascii="Arial" w:hAnsi="Arial" w:cs="Arial"/>
          <w:sz w:val="20"/>
          <w:szCs w:val="20"/>
        </w:rPr>
      </w:pPr>
    </w:p>
    <w:p w14:paraId="7F8FE536" w14:textId="77777777" w:rsidR="00AF6BA4" w:rsidRPr="00880479" w:rsidRDefault="00AF6BA4" w:rsidP="000934B0">
      <w:pPr>
        <w:jc w:val="both"/>
        <w:rPr>
          <w:rFonts w:ascii="Arial" w:hAnsi="Arial" w:cs="Arial"/>
          <w:sz w:val="20"/>
          <w:szCs w:val="20"/>
        </w:rPr>
      </w:pPr>
      <w:r w:rsidRPr="00880479">
        <w:rPr>
          <w:rFonts w:ascii="Arial" w:hAnsi="Arial" w:cs="Arial"/>
          <w:sz w:val="20"/>
          <w:szCs w:val="20"/>
        </w:rPr>
        <w:t>Ponudnik mora ponudbo izdelati v slovenskem jeziku, isto velja za morebitna vprašanja v zvezi razpisno dokumentacijo. Tehnična dokumentacija, prospekti, strokovna literatura, certifikati in podobno pa je lahko v tujem jeziku (angleškem ali nemškem). Če naročnik ob pregledovanju in ocenjevanju ponudb meni, da je potrebno del ponudbe, ki ni predložen v slovenskem jeziku, uradno prevesti v slovenski jezik, lahko to zahteva in ponudniku določi ustrezni rok.  Stroške prevoda nosi ponudnik. Za tolmačenje vsebine ponudbe se upošteva besedilo ponudbe v slovenskem jeziku oziroma uraden prevod ponudbe v slovenski jezik. Morebitne napake v prevodu gredo izključno v breme ponudnika.</w:t>
      </w:r>
    </w:p>
    <w:p w14:paraId="4E595243" w14:textId="77777777" w:rsidR="00AF6BA4" w:rsidRPr="00880479" w:rsidRDefault="00AF6BA4" w:rsidP="00832598">
      <w:pPr>
        <w:jc w:val="both"/>
        <w:rPr>
          <w:rFonts w:ascii="Arial" w:hAnsi="Arial" w:cs="Arial"/>
          <w:sz w:val="20"/>
          <w:szCs w:val="20"/>
        </w:rPr>
      </w:pPr>
      <w:r w:rsidRPr="00880479">
        <w:rPr>
          <w:rFonts w:ascii="Arial" w:hAnsi="Arial" w:cs="Arial"/>
          <w:sz w:val="20"/>
          <w:szCs w:val="20"/>
        </w:rPr>
        <w:t>Potrdila tujih organov se predložijo v izvirniku, ki mu je priložen prevod v slovenski jezik.</w:t>
      </w:r>
    </w:p>
    <w:p w14:paraId="53B5A1BD" w14:textId="77777777" w:rsidR="00982223" w:rsidRPr="00880479" w:rsidRDefault="00982223" w:rsidP="00832598">
      <w:pPr>
        <w:pStyle w:val="Naslov3"/>
        <w:spacing w:before="0" w:after="0"/>
        <w:rPr>
          <w:sz w:val="20"/>
          <w:szCs w:val="20"/>
        </w:rPr>
      </w:pPr>
    </w:p>
    <w:p w14:paraId="7A0AC1D9" w14:textId="77777777" w:rsidR="00AF6BA4" w:rsidRPr="00880479" w:rsidRDefault="00AF6BA4" w:rsidP="00832598">
      <w:pPr>
        <w:pStyle w:val="Naslov3"/>
        <w:spacing w:before="0" w:after="0"/>
        <w:rPr>
          <w:sz w:val="20"/>
          <w:szCs w:val="20"/>
        </w:rPr>
      </w:pPr>
      <w:bookmarkStart w:id="89" w:name="_Toc127426844"/>
      <w:r w:rsidRPr="00880479">
        <w:rPr>
          <w:sz w:val="20"/>
          <w:szCs w:val="20"/>
        </w:rPr>
        <w:t>10.4. Variantne ponudbe</w:t>
      </w:r>
      <w:bookmarkEnd w:id="89"/>
    </w:p>
    <w:p w14:paraId="09BB9B25" w14:textId="77777777" w:rsidR="000934B0" w:rsidRPr="00880479" w:rsidRDefault="000934B0" w:rsidP="00832598">
      <w:pPr>
        <w:rPr>
          <w:rFonts w:ascii="Arial" w:hAnsi="Arial" w:cs="Arial"/>
          <w:sz w:val="20"/>
          <w:szCs w:val="20"/>
        </w:rPr>
      </w:pPr>
    </w:p>
    <w:p w14:paraId="7D3B90E9" w14:textId="77777777" w:rsidR="00AF6BA4" w:rsidRPr="00880479" w:rsidRDefault="00AF6BA4" w:rsidP="00832598">
      <w:pPr>
        <w:jc w:val="both"/>
        <w:rPr>
          <w:rFonts w:ascii="Arial" w:hAnsi="Arial" w:cs="Arial"/>
          <w:sz w:val="20"/>
          <w:szCs w:val="20"/>
        </w:rPr>
      </w:pPr>
      <w:r w:rsidRPr="00880479">
        <w:rPr>
          <w:rFonts w:ascii="Arial" w:hAnsi="Arial" w:cs="Arial"/>
          <w:sz w:val="20"/>
          <w:szCs w:val="20"/>
        </w:rPr>
        <w:t>Variantne ponudbe niso dopustne in se ne bodo upoštevale.</w:t>
      </w:r>
    </w:p>
    <w:p w14:paraId="71333CDE" w14:textId="77777777" w:rsidR="000934B0" w:rsidRPr="00880479" w:rsidRDefault="000934B0" w:rsidP="00832598">
      <w:pPr>
        <w:jc w:val="both"/>
        <w:rPr>
          <w:rFonts w:ascii="Arial" w:hAnsi="Arial" w:cs="Arial"/>
          <w:b/>
          <w:sz w:val="20"/>
          <w:szCs w:val="20"/>
        </w:rPr>
      </w:pPr>
    </w:p>
    <w:p w14:paraId="55B30529" w14:textId="77777777" w:rsidR="00AF6BA4" w:rsidRPr="00880479" w:rsidRDefault="00AF6BA4" w:rsidP="00832598">
      <w:pPr>
        <w:pStyle w:val="Naslov3"/>
        <w:spacing w:before="0" w:after="0"/>
        <w:rPr>
          <w:bCs w:val="0"/>
          <w:sz w:val="20"/>
          <w:szCs w:val="20"/>
        </w:rPr>
      </w:pPr>
      <w:bookmarkStart w:id="90" w:name="_Toc130197582"/>
      <w:bookmarkStart w:id="91" w:name="_Toc130198083"/>
      <w:bookmarkStart w:id="92" w:name="_Toc130198143"/>
      <w:bookmarkStart w:id="93" w:name="_Toc130799604"/>
      <w:bookmarkStart w:id="94" w:name="_Toc132106375"/>
      <w:bookmarkStart w:id="95" w:name="_Toc132424989"/>
      <w:bookmarkStart w:id="96" w:name="_Toc132432238"/>
      <w:bookmarkStart w:id="97" w:name="_Toc157334771"/>
      <w:bookmarkStart w:id="98" w:name="_Toc127426845"/>
      <w:r w:rsidRPr="00880479">
        <w:rPr>
          <w:bCs w:val="0"/>
          <w:sz w:val="20"/>
          <w:szCs w:val="20"/>
        </w:rPr>
        <w:t>10.5. Veljavnost ponudbe</w:t>
      </w:r>
      <w:bookmarkEnd w:id="90"/>
      <w:bookmarkEnd w:id="91"/>
      <w:bookmarkEnd w:id="92"/>
      <w:bookmarkEnd w:id="93"/>
      <w:bookmarkEnd w:id="94"/>
      <w:bookmarkEnd w:id="95"/>
      <w:bookmarkEnd w:id="96"/>
      <w:bookmarkEnd w:id="97"/>
      <w:bookmarkEnd w:id="98"/>
    </w:p>
    <w:p w14:paraId="4FD9E11E" w14:textId="77777777" w:rsidR="000934B0" w:rsidRPr="00880479" w:rsidRDefault="000934B0" w:rsidP="00832598">
      <w:pPr>
        <w:rPr>
          <w:rFonts w:ascii="Arial" w:hAnsi="Arial" w:cs="Arial"/>
          <w:sz w:val="20"/>
          <w:szCs w:val="20"/>
        </w:rPr>
      </w:pPr>
    </w:p>
    <w:p w14:paraId="749E12F6" w14:textId="5EE5F105" w:rsidR="00AF6BA4" w:rsidRPr="00880479" w:rsidRDefault="00AF6BA4" w:rsidP="00832598">
      <w:pPr>
        <w:autoSpaceDE w:val="0"/>
        <w:autoSpaceDN w:val="0"/>
        <w:adjustRightInd w:val="0"/>
        <w:jc w:val="both"/>
        <w:rPr>
          <w:rFonts w:ascii="Arial" w:hAnsi="Arial" w:cs="Arial"/>
          <w:sz w:val="20"/>
          <w:szCs w:val="20"/>
        </w:rPr>
      </w:pPr>
      <w:r w:rsidRPr="00880479">
        <w:rPr>
          <w:rFonts w:ascii="Arial" w:hAnsi="Arial" w:cs="Arial"/>
          <w:sz w:val="20"/>
          <w:szCs w:val="20"/>
        </w:rPr>
        <w:t xml:space="preserve">Ponudba mora veljati najmanj </w:t>
      </w:r>
      <w:r w:rsidR="002D3E37" w:rsidRPr="00880479">
        <w:rPr>
          <w:rFonts w:ascii="Arial" w:hAnsi="Arial" w:cs="Arial"/>
          <w:sz w:val="20"/>
          <w:szCs w:val="20"/>
        </w:rPr>
        <w:t>1</w:t>
      </w:r>
      <w:r w:rsidR="00A90458" w:rsidRPr="00880479">
        <w:rPr>
          <w:rFonts w:ascii="Arial" w:hAnsi="Arial" w:cs="Arial"/>
          <w:sz w:val="20"/>
          <w:szCs w:val="20"/>
        </w:rPr>
        <w:t>2</w:t>
      </w:r>
      <w:r w:rsidR="002D3E37" w:rsidRPr="00880479">
        <w:rPr>
          <w:rFonts w:ascii="Arial" w:hAnsi="Arial" w:cs="Arial"/>
          <w:sz w:val="20"/>
          <w:szCs w:val="20"/>
        </w:rPr>
        <w:t>0</w:t>
      </w:r>
      <w:r w:rsidR="007573B9" w:rsidRPr="00880479">
        <w:rPr>
          <w:rFonts w:ascii="Arial" w:hAnsi="Arial" w:cs="Arial"/>
          <w:sz w:val="20"/>
          <w:szCs w:val="20"/>
        </w:rPr>
        <w:t xml:space="preserve"> </w:t>
      </w:r>
      <w:r w:rsidRPr="00880479">
        <w:rPr>
          <w:rFonts w:ascii="Arial" w:hAnsi="Arial" w:cs="Arial"/>
          <w:sz w:val="20"/>
          <w:szCs w:val="20"/>
        </w:rPr>
        <w:t xml:space="preserve">dni, od skrajnega roka za predložitev ponudbe. </w:t>
      </w:r>
    </w:p>
    <w:p w14:paraId="6F4A6A1D" w14:textId="77777777" w:rsidR="00553D99" w:rsidRPr="00880479" w:rsidRDefault="00553D99" w:rsidP="00832598">
      <w:pPr>
        <w:autoSpaceDE w:val="0"/>
        <w:autoSpaceDN w:val="0"/>
        <w:adjustRightInd w:val="0"/>
        <w:jc w:val="both"/>
        <w:rPr>
          <w:rFonts w:ascii="Arial" w:hAnsi="Arial" w:cs="Arial"/>
          <w:sz w:val="20"/>
          <w:szCs w:val="20"/>
        </w:rPr>
      </w:pPr>
    </w:p>
    <w:p w14:paraId="14D5D964" w14:textId="77777777" w:rsidR="00AF6BA4" w:rsidRPr="00880479" w:rsidRDefault="00AF6BA4" w:rsidP="00832598">
      <w:pPr>
        <w:pStyle w:val="Naslov3"/>
        <w:spacing w:before="0" w:after="0"/>
        <w:rPr>
          <w:sz w:val="20"/>
          <w:szCs w:val="20"/>
        </w:rPr>
      </w:pPr>
      <w:bookmarkStart w:id="99" w:name="_Toc127426846"/>
      <w:r w:rsidRPr="00880479">
        <w:rPr>
          <w:sz w:val="20"/>
          <w:szCs w:val="20"/>
        </w:rPr>
        <w:t>10.6. Plačilni pogoji - rok plačila</w:t>
      </w:r>
      <w:bookmarkEnd w:id="99"/>
    </w:p>
    <w:p w14:paraId="6B0198BC" w14:textId="77777777" w:rsidR="000934B0" w:rsidRPr="00880479" w:rsidRDefault="000934B0" w:rsidP="00832598">
      <w:pPr>
        <w:rPr>
          <w:rFonts w:ascii="Arial" w:hAnsi="Arial" w:cs="Arial"/>
          <w:sz w:val="20"/>
          <w:szCs w:val="20"/>
        </w:rPr>
      </w:pPr>
    </w:p>
    <w:p w14:paraId="374D421C" w14:textId="77777777" w:rsidR="00AF6BA4" w:rsidRPr="00880479" w:rsidRDefault="00AF6BA4" w:rsidP="00832598">
      <w:pPr>
        <w:jc w:val="both"/>
        <w:rPr>
          <w:rFonts w:ascii="Arial" w:hAnsi="Arial" w:cs="Arial"/>
          <w:sz w:val="20"/>
          <w:szCs w:val="20"/>
        </w:rPr>
      </w:pPr>
      <w:r w:rsidRPr="00880479">
        <w:rPr>
          <w:rFonts w:ascii="Arial" w:hAnsi="Arial" w:cs="Arial"/>
          <w:sz w:val="20"/>
          <w:szCs w:val="20"/>
        </w:rPr>
        <w:t xml:space="preserve">Plačilni rok je 30 dni, od dneva prejema računa. </w:t>
      </w:r>
    </w:p>
    <w:p w14:paraId="29EDEF89" w14:textId="77777777" w:rsidR="00DD1BE2" w:rsidRPr="00880479" w:rsidRDefault="00DD1BE2" w:rsidP="00832598">
      <w:pPr>
        <w:jc w:val="both"/>
        <w:rPr>
          <w:rFonts w:ascii="Arial" w:hAnsi="Arial" w:cs="Arial"/>
          <w:sz w:val="20"/>
          <w:szCs w:val="20"/>
        </w:rPr>
      </w:pPr>
    </w:p>
    <w:p w14:paraId="280B1990" w14:textId="77777777" w:rsidR="00AF6BA4" w:rsidRPr="00880479" w:rsidRDefault="00AF6BA4" w:rsidP="007F5186">
      <w:pPr>
        <w:pStyle w:val="Naslov3"/>
        <w:numPr>
          <w:ilvl w:val="0"/>
          <w:numId w:val="14"/>
        </w:numPr>
        <w:spacing w:before="0" w:after="0"/>
        <w:ind w:left="0" w:firstLine="0"/>
        <w:rPr>
          <w:sz w:val="20"/>
          <w:szCs w:val="20"/>
        </w:rPr>
      </w:pPr>
      <w:bookmarkStart w:id="100" w:name="_Toc127426847"/>
      <w:bookmarkEnd w:id="80"/>
      <w:bookmarkEnd w:id="81"/>
      <w:r w:rsidRPr="00880479">
        <w:rPr>
          <w:sz w:val="20"/>
          <w:szCs w:val="20"/>
        </w:rPr>
        <w:t>Finančno zavarovanje</w:t>
      </w:r>
      <w:bookmarkEnd w:id="100"/>
    </w:p>
    <w:p w14:paraId="4CE06508" w14:textId="77777777" w:rsidR="00AF6BA4" w:rsidRPr="00880479" w:rsidRDefault="00AF6BA4" w:rsidP="00832598">
      <w:pPr>
        <w:rPr>
          <w:rFonts w:ascii="Arial" w:hAnsi="Arial" w:cs="Arial"/>
          <w:sz w:val="20"/>
          <w:szCs w:val="20"/>
        </w:rPr>
      </w:pPr>
    </w:p>
    <w:p w14:paraId="5790B4D4" w14:textId="560C4B3F" w:rsidR="00D30CCF" w:rsidRPr="00880479" w:rsidRDefault="00D30CCF" w:rsidP="00DB68DA">
      <w:pPr>
        <w:jc w:val="both"/>
        <w:rPr>
          <w:rFonts w:ascii="Arial" w:hAnsi="Arial" w:cs="Arial"/>
          <w:b/>
          <w:iCs/>
          <w:spacing w:val="-5"/>
          <w:sz w:val="20"/>
          <w:szCs w:val="20"/>
        </w:rPr>
      </w:pPr>
      <w:r w:rsidRPr="00880479">
        <w:rPr>
          <w:rFonts w:ascii="Arial" w:hAnsi="Arial" w:cs="Arial"/>
          <w:b/>
          <w:iCs/>
          <w:spacing w:val="-5"/>
          <w:sz w:val="20"/>
          <w:szCs w:val="20"/>
        </w:rPr>
        <w:t>Zavarovanje za resnost ponudbe</w:t>
      </w:r>
      <w:r w:rsidR="009838DD" w:rsidRPr="00880479">
        <w:rPr>
          <w:rFonts w:ascii="Arial" w:hAnsi="Arial" w:cs="Arial"/>
          <w:b/>
          <w:iCs/>
          <w:spacing w:val="-5"/>
          <w:sz w:val="20"/>
          <w:szCs w:val="20"/>
        </w:rPr>
        <w:t xml:space="preserve"> </w:t>
      </w:r>
    </w:p>
    <w:p w14:paraId="65760972" w14:textId="77777777" w:rsidR="00D30CCF" w:rsidRPr="00880479" w:rsidRDefault="00D30CCF" w:rsidP="00DB68DA">
      <w:pPr>
        <w:jc w:val="both"/>
        <w:rPr>
          <w:rFonts w:ascii="Arial" w:hAnsi="Arial" w:cs="Arial"/>
          <w:b/>
          <w:iCs/>
          <w:spacing w:val="-5"/>
          <w:sz w:val="20"/>
          <w:szCs w:val="20"/>
        </w:rPr>
      </w:pPr>
    </w:p>
    <w:p w14:paraId="54D693EE" w14:textId="1757D681" w:rsidR="003B3F65" w:rsidRPr="00880479" w:rsidRDefault="00F86266" w:rsidP="003B3F65">
      <w:pPr>
        <w:jc w:val="both"/>
        <w:rPr>
          <w:rFonts w:ascii="Arial" w:hAnsi="Arial" w:cs="Arial"/>
          <w:sz w:val="20"/>
          <w:szCs w:val="20"/>
        </w:rPr>
      </w:pPr>
      <w:r w:rsidRPr="00880479">
        <w:rPr>
          <w:rFonts w:ascii="Arial" w:hAnsi="Arial" w:cs="Arial"/>
          <w:sz w:val="20"/>
          <w:szCs w:val="20"/>
        </w:rPr>
        <w:t>Kot zavarovanje za resnost ponudbe ponudnik priloži v ponudbi menico z menično izjavo (Razpisni obrazec 5a) ali bančno garancijo (Razpisni obrazec 5b)</w:t>
      </w:r>
      <w:r w:rsidR="003B3F65" w:rsidRPr="00880479">
        <w:rPr>
          <w:rFonts w:ascii="Arial" w:hAnsi="Arial" w:cs="Arial"/>
          <w:sz w:val="20"/>
          <w:szCs w:val="20"/>
        </w:rPr>
        <w:t xml:space="preserve"> v višini </w:t>
      </w:r>
      <w:r w:rsidR="00942759" w:rsidRPr="00880479">
        <w:rPr>
          <w:rFonts w:ascii="Arial" w:hAnsi="Arial" w:cs="Arial"/>
          <w:b/>
          <w:sz w:val="20"/>
          <w:szCs w:val="20"/>
        </w:rPr>
        <w:softHyphen/>
      </w:r>
      <w:r w:rsidR="00942759" w:rsidRPr="00880479">
        <w:rPr>
          <w:rFonts w:ascii="Arial" w:hAnsi="Arial" w:cs="Arial"/>
          <w:b/>
          <w:sz w:val="20"/>
          <w:szCs w:val="20"/>
        </w:rPr>
        <w:softHyphen/>
      </w:r>
      <w:r w:rsidR="00942759" w:rsidRPr="00880479">
        <w:rPr>
          <w:rFonts w:ascii="Arial" w:hAnsi="Arial" w:cs="Arial"/>
          <w:b/>
          <w:sz w:val="20"/>
          <w:szCs w:val="20"/>
        </w:rPr>
        <w:softHyphen/>
      </w:r>
      <w:r w:rsidR="00942759" w:rsidRPr="00880479">
        <w:rPr>
          <w:rFonts w:ascii="Arial" w:hAnsi="Arial" w:cs="Arial"/>
          <w:b/>
          <w:sz w:val="20"/>
          <w:szCs w:val="20"/>
        </w:rPr>
        <w:softHyphen/>
      </w:r>
      <w:r w:rsidR="00942759" w:rsidRPr="00880479">
        <w:rPr>
          <w:rFonts w:ascii="Arial" w:hAnsi="Arial" w:cs="Arial"/>
          <w:b/>
          <w:sz w:val="20"/>
          <w:szCs w:val="20"/>
        </w:rPr>
        <w:softHyphen/>
      </w:r>
      <w:r w:rsidR="00942759" w:rsidRPr="00880479">
        <w:rPr>
          <w:rFonts w:ascii="Arial" w:hAnsi="Arial" w:cs="Arial"/>
          <w:b/>
          <w:sz w:val="20"/>
          <w:szCs w:val="20"/>
        </w:rPr>
        <w:softHyphen/>
      </w:r>
      <w:r w:rsidR="00942759" w:rsidRPr="00880479">
        <w:rPr>
          <w:rFonts w:ascii="Arial" w:hAnsi="Arial" w:cs="Arial"/>
          <w:b/>
          <w:sz w:val="20"/>
          <w:szCs w:val="20"/>
        </w:rPr>
        <w:softHyphen/>
      </w:r>
      <w:r w:rsidR="00942759" w:rsidRPr="00880479">
        <w:rPr>
          <w:rFonts w:ascii="Arial" w:hAnsi="Arial" w:cs="Arial"/>
          <w:b/>
          <w:sz w:val="20"/>
          <w:szCs w:val="20"/>
        </w:rPr>
        <w:softHyphen/>
      </w:r>
      <w:r w:rsidR="00942759" w:rsidRPr="00880479">
        <w:rPr>
          <w:rFonts w:ascii="Arial" w:hAnsi="Arial" w:cs="Arial"/>
          <w:b/>
          <w:sz w:val="20"/>
          <w:szCs w:val="20"/>
        </w:rPr>
        <w:softHyphen/>
      </w:r>
      <w:r w:rsidR="00942759" w:rsidRPr="00880479">
        <w:rPr>
          <w:rFonts w:ascii="Arial" w:hAnsi="Arial" w:cs="Arial"/>
          <w:b/>
          <w:sz w:val="20"/>
          <w:szCs w:val="20"/>
        </w:rPr>
        <w:softHyphen/>
      </w:r>
      <w:r w:rsidR="00942759" w:rsidRPr="00880479">
        <w:rPr>
          <w:rFonts w:ascii="Arial" w:hAnsi="Arial" w:cs="Arial"/>
          <w:b/>
          <w:sz w:val="20"/>
          <w:szCs w:val="20"/>
        </w:rPr>
        <w:softHyphen/>
      </w:r>
      <w:r w:rsidR="00942759" w:rsidRPr="00880479">
        <w:rPr>
          <w:rFonts w:ascii="Arial" w:hAnsi="Arial" w:cs="Arial"/>
          <w:b/>
          <w:sz w:val="20"/>
          <w:szCs w:val="20"/>
        </w:rPr>
        <w:softHyphen/>
      </w:r>
      <w:r w:rsidR="00942759" w:rsidRPr="00880479">
        <w:rPr>
          <w:rFonts w:ascii="Arial" w:hAnsi="Arial" w:cs="Arial"/>
          <w:b/>
          <w:sz w:val="20"/>
          <w:szCs w:val="20"/>
        </w:rPr>
        <w:softHyphen/>
      </w:r>
      <w:r w:rsidR="00942759" w:rsidRPr="00880479">
        <w:rPr>
          <w:rFonts w:ascii="Arial" w:hAnsi="Arial" w:cs="Arial"/>
          <w:b/>
          <w:sz w:val="20"/>
          <w:szCs w:val="20"/>
        </w:rPr>
        <w:softHyphen/>
        <w:t>14</w:t>
      </w:r>
      <w:r w:rsidR="003B3F65" w:rsidRPr="00880479">
        <w:rPr>
          <w:rFonts w:ascii="Arial" w:hAnsi="Arial" w:cs="Arial"/>
          <w:b/>
          <w:sz w:val="20"/>
          <w:szCs w:val="20"/>
        </w:rPr>
        <w:t>.</w:t>
      </w:r>
      <w:r w:rsidR="00942759" w:rsidRPr="00880479">
        <w:rPr>
          <w:rFonts w:ascii="Arial" w:hAnsi="Arial" w:cs="Arial"/>
          <w:b/>
          <w:sz w:val="20"/>
          <w:szCs w:val="20"/>
        </w:rPr>
        <w:t>650</w:t>
      </w:r>
      <w:r w:rsidR="003B3F65" w:rsidRPr="00880479">
        <w:rPr>
          <w:rFonts w:ascii="Arial" w:hAnsi="Arial" w:cs="Arial"/>
          <w:b/>
          <w:sz w:val="20"/>
          <w:szCs w:val="20"/>
        </w:rPr>
        <w:t>,00 EUR</w:t>
      </w:r>
      <w:r w:rsidR="003B3F65" w:rsidRPr="00880479">
        <w:rPr>
          <w:rFonts w:ascii="Arial" w:hAnsi="Arial" w:cs="Arial"/>
          <w:sz w:val="20"/>
          <w:szCs w:val="20"/>
        </w:rPr>
        <w:t xml:space="preserve">. </w:t>
      </w:r>
    </w:p>
    <w:p w14:paraId="709F5302" w14:textId="77777777" w:rsidR="00F86266" w:rsidRPr="00880479" w:rsidRDefault="00F86266" w:rsidP="003B3F65">
      <w:pPr>
        <w:jc w:val="both"/>
        <w:rPr>
          <w:rFonts w:ascii="Arial" w:hAnsi="Arial" w:cs="Arial"/>
          <w:sz w:val="20"/>
          <w:szCs w:val="20"/>
        </w:rPr>
      </w:pPr>
    </w:p>
    <w:p w14:paraId="54C58A3E" w14:textId="77777777" w:rsidR="00FF4322" w:rsidRPr="00880479" w:rsidRDefault="00FF4322" w:rsidP="003B3F65">
      <w:pPr>
        <w:jc w:val="both"/>
        <w:rPr>
          <w:rFonts w:ascii="Arial" w:hAnsi="Arial" w:cs="Arial"/>
          <w:sz w:val="20"/>
          <w:szCs w:val="20"/>
        </w:rPr>
      </w:pPr>
      <w:r w:rsidRPr="00880479">
        <w:rPr>
          <w:rFonts w:ascii="Arial" w:hAnsi="Arial" w:cs="Arial"/>
          <w:sz w:val="20"/>
          <w:szCs w:val="20"/>
        </w:rPr>
        <w:t>Zavarovanje za resnost ponudbe mora biti v veljavi najmanj 120 dni od skrajnega roka za predložitev ponudb oziroma enako kot veljavnost same ponudbe.</w:t>
      </w:r>
    </w:p>
    <w:p w14:paraId="10CC3915" w14:textId="77777777" w:rsidR="00FF4322" w:rsidRPr="00880479" w:rsidRDefault="00FF4322" w:rsidP="003B3F65">
      <w:pPr>
        <w:jc w:val="both"/>
        <w:rPr>
          <w:rFonts w:ascii="Arial" w:hAnsi="Arial" w:cs="Arial"/>
          <w:sz w:val="20"/>
          <w:szCs w:val="20"/>
        </w:rPr>
      </w:pPr>
    </w:p>
    <w:p w14:paraId="2AD6EB1E" w14:textId="05B6978D" w:rsidR="003B3F65" w:rsidRPr="00880479" w:rsidRDefault="00FF4322" w:rsidP="003B3F65">
      <w:pPr>
        <w:jc w:val="both"/>
        <w:rPr>
          <w:rFonts w:ascii="Arial" w:hAnsi="Arial" w:cs="Arial"/>
          <w:sz w:val="20"/>
          <w:szCs w:val="20"/>
        </w:rPr>
      </w:pPr>
      <w:r w:rsidRPr="00880479">
        <w:rPr>
          <w:rFonts w:ascii="Arial" w:hAnsi="Arial" w:cs="Arial"/>
          <w:sz w:val="20"/>
          <w:szCs w:val="20"/>
        </w:rPr>
        <w:t xml:space="preserve">Vsako ponudbo, ki ne bo vsebovala finančnega zavarovanja za resnost ponudbe, bo naročnik zavrnil kot nedopustno in izločil iz postopka oddaje javnega naročila. Ponudba ponudnika, ki finančnega zavarovanja ne bo predložil v roku </w:t>
      </w:r>
      <w:r w:rsidRPr="00880479">
        <w:rPr>
          <w:rFonts w:ascii="Arial" w:hAnsi="Arial" w:cs="Arial"/>
          <w:sz w:val="20"/>
          <w:szCs w:val="20"/>
        </w:rPr>
        <w:lastRenderedPageBreak/>
        <w:t>določenem za prejem fin. zavarovanja za resnost ponudbe (prepozna predložitev fin. zavarovanja), bo izločena iz postopka oddaje javnega naročila.</w:t>
      </w:r>
    </w:p>
    <w:p w14:paraId="237D4780" w14:textId="77777777" w:rsidR="00FF4322" w:rsidRPr="00880479" w:rsidRDefault="00FF4322" w:rsidP="003B3F65">
      <w:pPr>
        <w:jc w:val="both"/>
        <w:rPr>
          <w:rFonts w:ascii="Arial" w:hAnsi="Arial" w:cs="Arial"/>
          <w:sz w:val="20"/>
          <w:szCs w:val="20"/>
        </w:rPr>
      </w:pPr>
    </w:p>
    <w:p w14:paraId="1206B678" w14:textId="77777777" w:rsidR="003B3F65" w:rsidRPr="00880479" w:rsidRDefault="003B3F65" w:rsidP="003B3F65">
      <w:pPr>
        <w:jc w:val="both"/>
        <w:rPr>
          <w:rFonts w:ascii="Arial" w:hAnsi="Arial" w:cs="Arial"/>
          <w:sz w:val="20"/>
          <w:szCs w:val="20"/>
        </w:rPr>
      </w:pPr>
      <w:r w:rsidRPr="00880479">
        <w:rPr>
          <w:rFonts w:ascii="Arial" w:hAnsi="Arial" w:cs="Arial"/>
          <w:sz w:val="20"/>
          <w:szCs w:val="20"/>
        </w:rPr>
        <w:t>Naročnik lahko unovči garancijo za resnost ponudbe:</w:t>
      </w:r>
    </w:p>
    <w:p w14:paraId="2692C188" w14:textId="77777777" w:rsidR="003B3F65" w:rsidRPr="00880479" w:rsidRDefault="003B3F65" w:rsidP="003B3F65">
      <w:pPr>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če ponudnik umakne ali spremeni ponudbo v času njene veljavnosti, navedene v ponudbi ali</w:t>
      </w:r>
    </w:p>
    <w:p w14:paraId="67175120" w14:textId="77777777" w:rsidR="003B3F65" w:rsidRPr="00880479" w:rsidRDefault="003B3F65" w:rsidP="003B3F65">
      <w:pPr>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če ponudnik, ki ga je naročnik v času veljavnosti ponudbe obvestil o sprejetju njegove ponudbe, ne izpolni ali zavrne sklenitev pogodbe v skladu z določbami teh navodil ponudnikom, ali ne predloži ali zavrne predložitev finančnega zavarovanja za dobro izvedbo pogodbenih obveznosti v skladu z določbami teh navodil in pogodbe.</w:t>
      </w:r>
    </w:p>
    <w:p w14:paraId="48E0A32F" w14:textId="77777777" w:rsidR="00FF4322" w:rsidRPr="00880479" w:rsidRDefault="00FF4322" w:rsidP="003B3F65">
      <w:pPr>
        <w:jc w:val="both"/>
        <w:rPr>
          <w:rFonts w:ascii="Arial" w:hAnsi="Arial" w:cs="Arial"/>
          <w:sz w:val="20"/>
          <w:szCs w:val="20"/>
        </w:rPr>
      </w:pPr>
    </w:p>
    <w:p w14:paraId="51728E8A" w14:textId="77777777" w:rsidR="00FF4322" w:rsidRPr="00880479" w:rsidRDefault="00FF4322" w:rsidP="00FF4322">
      <w:pPr>
        <w:jc w:val="both"/>
        <w:rPr>
          <w:rFonts w:ascii="Arial" w:hAnsi="Arial" w:cs="Arial"/>
          <w:sz w:val="20"/>
          <w:szCs w:val="20"/>
        </w:rPr>
      </w:pPr>
      <w:r w:rsidRPr="00880479">
        <w:rPr>
          <w:rFonts w:ascii="Arial" w:hAnsi="Arial" w:cs="Arial"/>
          <w:sz w:val="20"/>
          <w:szCs w:val="20"/>
        </w:rPr>
        <w:t>Naročnik bo garancijo za resnost ponudbe vrnil izbranemu ponudniku po sklenitvi pogodbe in dostavi finančnega zavarovanja za dobro izvedbo pogodbenih obveznosti.</w:t>
      </w:r>
    </w:p>
    <w:p w14:paraId="32D314FB" w14:textId="77777777" w:rsidR="00FF4322" w:rsidRPr="00880479" w:rsidRDefault="00FF4322" w:rsidP="00FF4322">
      <w:pPr>
        <w:jc w:val="both"/>
        <w:rPr>
          <w:rFonts w:ascii="Arial" w:hAnsi="Arial" w:cs="Arial"/>
          <w:sz w:val="20"/>
          <w:szCs w:val="20"/>
        </w:rPr>
      </w:pPr>
    </w:p>
    <w:p w14:paraId="6CE12D4B" w14:textId="66D8BAA5" w:rsidR="00FF4322" w:rsidRPr="00880479" w:rsidRDefault="00FF4322" w:rsidP="00FF4322">
      <w:pPr>
        <w:jc w:val="both"/>
        <w:rPr>
          <w:rFonts w:ascii="Arial" w:hAnsi="Arial" w:cs="Arial"/>
          <w:sz w:val="20"/>
          <w:szCs w:val="20"/>
        </w:rPr>
      </w:pPr>
      <w:r w:rsidRPr="00880479">
        <w:rPr>
          <w:rFonts w:ascii="Arial" w:hAnsi="Arial" w:cs="Arial"/>
          <w:sz w:val="20"/>
          <w:szCs w:val="20"/>
        </w:rPr>
        <w:t>Neuspešnim ponudnikom se bo garancija za resnost ponudbe vrnila po preteku veljavnosti, v kolikor bodo to ponudniki zahtevali.</w:t>
      </w:r>
    </w:p>
    <w:p w14:paraId="56159233" w14:textId="77777777" w:rsidR="0079467D" w:rsidRPr="00880479" w:rsidRDefault="0079467D" w:rsidP="008C0A88">
      <w:pPr>
        <w:spacing w:line="23" w:lineRule="atLeast"/>
        <w:jc w:val="both"/>
        <w:rPr>
          <w:rFonts w:ascii="Arial" w:hAnsi="Arial" w:cs="Arial"/>
          <w:sz w:val="20"/>
          <w:szCs w:val="20"/>
          <w:u w:val="single"/>
        </w:rPr>
      </w:pPr>
    </w:p>
    <w:p w14:paraId="64E60349" w14:textId="4EB29F05" w:rsidR="00E54CBC" w:rsidRPr="00880479" w:rsidRDefault="00E54CBC" w:rsidP="00E54CBC">
      <w:pPr>
        <w:spacing w:line="23" w:lineRule="atLeast"/>
        <w:jc w:val="both"/>
        <w:rPr>
          <w:rFonts w:ascii="Arial" w:hAnsi="Arial" w:cs="Arial"/>
          <w:sz w:val="20"/>
          <w:szCs w:val="20"/>
          <w:u w:val="single"/>
        </w:rPr>
      </w:pPr>
      <w:r w:rsidRPr="00880479">
        <w:rPr>
          <w:rFonts w:ascii="Arial" w:hAnsi="Arial" w:cs="Arial"/>
          <w:sz w:val="20"/>
          <w:szCs w:val="20"/>
          <w:u w:val="single"/>
        </w:rPr>
        <w:t xml:space="preserve">Ponudnik mora </w:t>
      </w:r>
      <w:r w:rsidR="007573B9" w:rsidRPr="00880479">
        <w:rPr>
          <w:rFonts w:ascii="Arial" w:hAnsi="Arial" w:cs="Arial"/>
          <w:sz w:val="20"/>
          <w:szCs w:val="20"/>
          <w:u w:val="single"/>
        </w:rPr>
        <w:t>do</w:t>
      </w:r>
      <w:r w:rsidRPr="00880479">
        <w:rPr>
          <w:rFonts w:ascii="Arial" w:hAnsi="Arial" w:cs="Arial"/>
          <w:sz w:val="20"/>
          <w:szCs w:val="20"/>
          <w:u w:val="single"/>
        </w:rPr>
        <w:t xml:space="preserve"> rok</w:t>
      </w:r>
      <w:r w:rsidR="007573B9" w:rsidRPr="00880479">
        <w:rPr>
          <w:rFonts w:ascii="Arial" w:hAnsi="Arial" w:cs="Arial"/>
          <w:sz w:val="20"/>
          <w:szCs w:val="20"/>
          <w:u w:val="single"/>
        </w:rPr>
        <w:t>a</w:t>
      </w:r>
      <w:r w:rsidRPr="00880479">
        <w:rPr>
          <w:rFonts w:ascii="Arial" w:hAnsi="Arial" w:cs="Arial"/>
          <w:sz w:val="20"/>
          <w:szCs w:val="20"/>
          <w:u w:val="single"/>
        </w:rPr>
        <w:t xml:space="preserve"> za oddajo ponudb predložiti original </w:t>
      </w:r>
      <w:r w:rsidR="00E85247" w:rsidRPr="00880479">
        <w:rPr>
          <w:rFonts w:ascii="Arial" w:hAnsi="Arial" w:cs="Arial"/>
          <w:sz w:val="20"/>
          <w:szCs w:val="20"/>
          <w:u w:val="single"/>
        </w:rPr>
        <w:t>zavarovanja</w:t>
      </w:r>
      <w:r w:rsidRPr="00880479">
        <w:rPr>
          <w:rFonts w:ascii="Arial" w:hAnsi="Arial" w:cs="Arial"/>
          <w:sz w:val="20"/>
          <w:szCs w:val="20"/>
          <w:u w:val="single"/>
        </w:rPr>
        <w:t xml:space="preserve"> za resnost ponudbe na način:</w:t>
      </w:r>
    </w:p>
    <w:p w14:paraId="6718F18A" w14:textId="361C3114" w:rsidR="00FE2A57" w:rsidRPr="00880479" w:rsidRDefault="00E54CBC" w:rsidP="00FE2A57">
      <w:pPr>
        <w:spacing w:line="23" w:lineRule="atLeast"/>
        <w:ind w:left="284" w:hanging="284"/>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osebno na naslov: Slovenske železnice, d.o.o., Vložišče SŽ, Kolodvorska ulica 11, 1506 Ljubljana (s pripisom: Sektor za nabavo) z oznako: »Finančno zavarovanje za JN</w:t>
      </w:r>
      <w:r w:rsidR="0057797E" w:rsidRPr="00880479">
        <w:rPr>
          <w:rFonts w:ascii="Arial" w:hAnsi="Arial" w:cs="Arial"/>
          <w:sz w:val="20"/>
          <w:szCs w:val="20"/>
        </w:rPr>
        <w:t xml:space="preserve"> </w:t>
      </w:r>
      <w:r w:rsidR="00942759" w:rsidRPr="00880479">
        <w:rPr>
          <w:rFonts w:ascii="Arial" w:hAnsi="Arial" w:cs="Arial"/>
          <w:sz w:val="20"/>
          <w:szCs w:val="20"/>
        </w:rPr>
        <w:t>Popravilo rezervnih delov EMG 312 in potniških vagonov</w:t>
      </w:r>
      <w:r w:rsidR="009838DD" w:rsidRPr="00880479">
        <w:rPr>
          <w:rFonts w:ascii="Arial" w:hAnsi="Arial" w:cs="Arial"/>
          <w:sz w:val="20"/>
          <w:szCs w:val="20"/>
        </w:rPr>
        <w:t xml:space="preserve">, </w:t>
      </w:r>
      <w:r w:rsidR="00AE3A10" w:rsidRPr="00880479">
        <w:rPr>
          <w:rFonts w:ascii="Arial" w:hAnsi="Arial" w:cs="Arial"/>
          <w:sz w:val="20"/>
          <w:szCs w:val="20"/>
        </w:rPr>
        <w:t>NE ODPIRAJ</w:t>
      </w:r>
      <w:r w:rsidR="00FE2A57" w:rsidRPr="00880479">
        <w:rPr>
          <w:rFonts w:ascii="Arial" w:hAnsi="Arial" w:cs="Arial"/>
          <w:sz w:val="20"/>
          <w:szCs w:val="20"/>
        </w:rPr>
        <w:t>«</w:t>
      </w:r>
    </w:p>
    <w:p w14:paraId="13F73947" w14:textId="77777777" w:rsidR="007E0820" w:rsidRPr="00880479" w:rsidRDefault="007E0820" w:rsidP="00F15CF9">
      <w:pPr>
        <w:spacing w:line="23" w:lineRule="atLeast"/>
        <w:jc w:val="both"/>
        <w:rPr>
          <w:rFonts w:ascii="Arial" w:hAnsi="Arial" w:cs="Arial"/>
          <w:sz w:val="20"/>
          <w:szCs w:val="20"/>
        </w:rPr>
      </w:pPr>
    </w:p>
    <w:p w14:paraId="7BB1089F" w14:textId="484C7A9B" w:rsidR="007573B9" w:rsidRPr="00880479" w:rsidRDefault="00EA453A" w:rsidP="00EA453A">
      <w:pPr>
        <w:spacing w:line="23" w:lineRule="atLeast"/>
        <w:ind w:left="284" w:hanging="284"/>
        <w:jc w:val="both"/>
        <w:rPr>
          <w:rFonts w:ascii="Arial" w:hAnsi="Arial" w:cs="Arial"/>
          <w:sz w:val="20"/>
          <w:szCs w:val="20"/>
        </w:rPr>
      </w:pPr>
      <w:r w:rsidRPr="00880479">
        <w:rPr>
          <w:rFonts w:ascii="Arial" w:hAnsi="Arial" w:cs="Arial"/>
          <w:sz w:val="20"/>
          <w:szCs w:val="20"/>
        </w:rPr>
        <w:t>Naročnik opozarja ponudnike, da če bo skupaj z zavarovanjem za resnost ponudbe predložena še kakršna koli druga dokumentacija, ta ne bo štela kot del ponudbene dokumentacije.</w:t>
      </w:r>
    </w:p>
    <w:p w14:paraId="39085D02" w14:textId="77777777" w:rsidR="00EA453A" w:rsidRPr="00880479" w:rsidRDefault="00EA453A" w:rsidP="00EA453A">
      <w:pPr>
        <w:spacing w:line="23" w:lineRule="atLeast"/>
        <w:ind w:left="284" w:hanging="284"/>
        <w:jc w:val="both"/>
        <w:rPr>
          <w:rFonts w:ascii="Arial" w:hAnsi="Arial" w:cs="Arial"/>
          <w:sz w:val="20"/>
          <w:szCs w:val="20"/>
        </w:rPr>
      </w:pPr>
    </w:p>
    <w:p w14:paraId="14DF150D" w14:textId="77777777" w:rsidR="006D4345" w:rsidRPr="00880479" w:rsidRDefault="00EA453A" w:rsidP="00F15CF9">
      <w:pPr>
        <w:spacing w:line="23" w:lineRule="atLeast"/>
        <w:ind w:left="284" w:hanging="284"/>
        <w:jc w:val="both"/>
        <w:rPr>
          <w:rFonts w:ascii="Arial" w:hAnsi="Arial" w:cs="Arial"/>
          <w:sz w:val="20"/>
          <w:szCs w:val="20"/>
        </w:rPr>
      </w:pPr>
      <w:r w:rsidRPr="00880479">
        <w:rPr>
          <w:rFonts w:ascii="Arial" w:hAnsi="Arial" w:cs="Arial"/>
          <w:sz w:val="20"/>
          <w:szCs w:val="20"/>
        </w:rPr>
        <w:t>V kolikor ponudniku banka izda bančno garancijo za resnost ponudbe v elekt</w:t>
      </w:r>
      <w:r w:rsidR="006D4345" w:rsidRPr="00880479">
        <w:rPr>
          <w:rFonts w:ascii="Arial" w:hAnsi="Arial" w:cs="Arial"/>
          <w:sz w:val="20"/>
          <w:szCs w:val="20"/>
        </w:rPr>
        <w:t>ronski obliki (s kvalificiranim</w:t>
      </w:r>
    </w:p>
    <w:p w14:paraId="3A15B0F9" w14:textId="77777777" w:rsidR="006D4345" w:rsidRPr="00880479" w:rsidRDefault="00EA453A" w:rsidP="00845657">
      <w:pPr>
        <w:spacing w:line="23" w:lineRule="atLeast"/>
        <w:jc w:val="both"/>
        <w:rPr>
          <w:rFonts w:ascii="Arial" w:hAnsi="Arial" w:cs="Arial"/>
          <w:sz w:val="20"/>
          <w:szCs w:val="20"/>
        </w:rPr>
      </w:pPr>
      <w:r w:rsidRPr="00880479">
        <w:rPr>
          <w:rFonts w:ascii="Arial" w:hAnsi="Arial" w:cs="Arial"/>
          <w:sz w:val="20"/>
          <w:szCs w:val="20"/>
        </w:rPr>
        <w:t>digitalnim podpisom garanta), ki po vsebini izpolnjuje vse zahteve iz razpisne</w:t>
      </w:r>
      <w:r w:rsidR="006D4345" w:rsidRPr="00880479">
        <w:rPr>
          <w:rFonts w:ascii="Arial" w:hAnsi="Arial" w:cs="Arial"/>
          <w:sz w:val="20"/>
          <w:szCs w:val="20"/>
        </w:rPr>
        <w:t xml:space="preserve"> dokumentacije glede finančnega</w:t>
      </w:r>
    </w:p>
    <w:p w14:paraId="38F78FE1" w14:textId="77777777" w:rsidR="006D4345" w:rsidRPr="00880479" w:rsidRDefault="00EA453A" w:rsidP="00F15CF9">
      <w:pPr>
        <w:spacing w:line="23" w:lineRule="atLeast"/>
        <w:ind w:left="284" w:hanging="284"/>
        <w:jc w:val="both"/>
        <w:rPr>
          <w:rFonts w:ascii="Arial" w:hAnsi="Arial" w:cs="Arial"/>
          <w:sz w:val="20"/>
          <w:szCs w:val="20"/>
        </w:rPr>
      </w:pPr>
      <w:r w:rsidRPr="00880479">
        <w:rPr>
          <w:rFonts w:ascii="Arial" w:hAnsi="Arial" w:cs="Arial"/>
          <w:sz w:val="20"/>
          <w:szCs w:val="20"/>
        </w:rPr>
        <w:t>zavarovanja za resnost ponudbe, jo lahko ponudnik skupaj s ponudbo predl</w:t>
      </w:r>
      <w:r w:rsidR="006D4345" w:rsidRPr="00880479">
        <w:rPr>
          <w:rFonts w:ascii="Arial" w:hAnsi="Arial" w:cs="Arial"/>
          <w:sz w:val="20"/>
          <w:szCs w:val="20"/>
        </w:rPr>
        <w:t>oži elektronsko preko sistema e</w:t>
      </w:r>
    </w:p>
    <w:p w14:paraId="018D018C" w14:textId="42D7185D" w:rsidR="00283CC0" w:rsidRPr="00880479" w:rsidRDefault="00EA453A" w:rsidP="00F15CF9">
      <w:pPr>
        <w:spacing w:line="23" w:lineRule="atLeast"/>
        <w:ind w:left="284" w:hanging="284"/>
        <w:jc w:val="both"/>
        <w:rPr>
          <w:rFonts w:ascii="Arial" w:hAnsi="Arial" w:cs="Arial"/>
          <w:sz w:val="20"/>
          <w:szCs w:val="20"/>
        </w:rPr>
      </w:pPr>
      <w:r w:rsidRPr="00880479">
        <w:rPr>
          <w:rFonts w:ascii="Arial" w:hAnsi="Arial" w:cs="Arial"/>
          <w:sz w:val="20"/>
          <w:szCs w:val="20"/>
        </w:rPr>
        <w:t>JN.</w:t>
      </w:r>
    </w:p>
    <w:p w14:paraId="198107BE" w14:textId="77777777" w:rsidR="00283CC0" w:rsidRPr="00880479" w:rsidRDefault="00283CC0" w:rsidP="00E54CBC">
      <w:pPr>
        <w:spacing w:line="23" w:lineRule="atLeast"/>
        <w:ind w:left="284" w:hanging="284"/>
        <w:jc w:val="both"/>
        <w:rPr>
          <w:rFonts w:ascii="Arial" w:hAnsi="Arial" w:cs="Arial"/>
          <w:sz w:val="20"/>
          <w:szCs w:val="20"/>
        </w:rPr>
      </w:pPr>
    </w:p>
    <w:p w14:paraId="32A9EB98" w14:textId="77777777" w:rsidR="00832598" w:rsidRPr="00880479" w:rsidRDefault="00AF6BA4" w:rsidP="00DB68DA">
      <w:pPr>
        <w:jc w:val="both"/>
        <w:rPr>
          <w:rFonts w:ascii="Arial" w:hAnsi="Arial" w:cs="Arial"/>
          <w:b/>
          <w:iCs/>
          <w:spacing w:val="-5"/>
          <w:sz w:val="20"/>
          <w:szCs w:val="20"/>
        </w:rPr>
      </w:pPr>
      <w:r w:rsidRPr="00880479">
        <w:rPr>
          <w:rFonts w:ascii="Arial" w:hAnsi="Arial" w:cs="Arial"/>
          <w:b/>
          <w:iCs/>
          <w:spacing w:val="-5"/>
          <w:sz w:val="20"/>
          <w:szCs w:val="20"/>
        </w:rPr>
        <w:t>Zavarovanje za dobro izvedbo pogodbenih obveznosti</w:t>
      </w:r>
    </w:p>
    <w:p w14:paraId="3BBFF558" w14:textId="77777777" w:rsidR="00C6239A" w:rsidRPr="00880479" w:rsidRDefault="00C6239A" w:rsidP="00DB68DA">
      <w:pPr>
        <w:jc w:val="both"/>
        <w:rPr>
          <w:rFonts w:ascii="Arial" w:hAnsi="Arial" w:cs="Arial"/>
          <w:b/>
          <w:iCs/>
          <w:spacing w:val="-5"/>
          <w:sz w:val="20"/>
          <w:szCs w:val="20"/>
        </w:rPr>
      </w:pPr>
    </w:p>
    <w:p w14:paraId="3B5A9460" w14:textId="77777777" w:rsidR="00124A78" w:rsidRPr="00880479" w:rsidRDefault="00C6239A" w:rsidP="00124A78">
      <w:pPr>
        <w:jc w:val="both"/>
        <w:rPr>
          <w:rFonts w:ascii="Arial" w:hAnsi="Arial" w:cs="Arial"/>
          <w:sz w:val="20"/>
          <w:szCs w:val="20"/>
        </w:rPr>
      </w:pPr>
      <w:r w:rsidRPr="00880479">
        <w:rPr>
          <w:rFonts w:ascii="Arial" w:eastAsia="Batang" w:hAnsi="Arial" w:cs="Arial"/>
          <w:sz w:val="20"/>
          <w:szCs w:val="20"/>
          <w:lang w:eastAsia="ko-KR"/>
        </w:rPr>
        <w:t>V roku deset delovnih dni po podpisu pogodbe mora izbrani ponudnik naročniku predložiti bančno garancijo ali kavcijsko zavarovanje zavarovalnice za dobro izvedbo pogodbenih obveznosti v znesku 8% pogodbene vrednosti z DDV, v skladu z vzorcem, ki je sestavni del te razpisne dokumentacije</w:t>
      </w:r>
      <w:r w:rsidR="00B82A6C" w:rsidRPr="00880479">
        <w:rPr>
          <w:rFonts w:ascii="Arial" w:eastAsia="Batang" w:hAnsi="Arial" w:cs="Arial"/>
          <w:sz w:val="20"/>
          <w:szCs w:val="20"/>
          <w:lang w:eastAsia="ko-KR"/>
        </w:rPr>
        <w:t>, razpisni</w:t>
      </w:r>
      <w:r w:rsidR="0057797E" w:rsidRPr="00880479">
        <w:rPr>
          <w:rFonts w:ascii="Arial" w:eastAsia="Batang" w:hAnsi="Arial" w:cs="Arial"/>
          <w:sz w:val="20"/>
          <w:szCs w:val="20"/>
          <w:lang w:eastAsia="ko-KR"/>
        </w:rPr>
        <w:t xml:space="preserve"> </w:t>
      </w:r>
      <w:r w:rsidR="00FA6E4F" w:rsidRPr="00880479">
        <w:rPr>
          <w:rFonts w:ascii="Arial" w:hAnsi="Arial" w:cs="Arial"/>
          <w:iCs/>
          <w:spacing w:val="-5"/>
          <w:sz w:val="20"/>
          <w:szCs w:val="20"/>
        </w:rPr>
        <w:t>o</w:t>
      </w:r>
      <w:r w:rsidRPr="00880479">
        <w:rPr>
          <w:rFonts w:ascii="Arial" w:hAnsi="Arial" w:cs="Arial"/>
          <w:iCs/>
          <w:spacing w:val="-5"/>
          <w:sz w:val="20"/>
          <w:szCs w:val="20"/>
        </w:rPr>
        <w:t xml:space="preserve">brazec </w:t>
      </w:r>
      <w:r w:rsidR="00FA6E4F" w:rsidRPr="00880479">
        <w:rPr>
          <w:rFonts w:ascii="Arial" w:hAnsi="Arial" w:cs="Arial"/>
          <w:iCs/>
          <w:spacing w:val="-5"/>
          <w:sz w:val="20"/>
          <w:szCs w:val="20"/>
        </w:rPr>
        <w:t>6</w:t>
      </w:r>
      <w:r w:rsidR="00252458" w:rsidRPr="00880479">
        <w:rPr>
          <w:rFonts w:ascii="Arial" w:hAnsi="Arial" w:cs="Arial"/>
          <w:iCs/>
          <w:spacing w:val="-5"/>
          <w:sz w:val="20"/>
          <w:szCs w:val="20"/>
        </w:rPr>
        <w:t xml:space="preserve"> </w:t>
      </w:r>
      <w:r w:rsidR="00677DBC" w:rsidRPr="00880479">
        <w:rPr>
          <w:rFonts w:ascii="Arial" w:hAnsi="Arial" w:cs="Arial"/>
          <w:iCs/>
          <w:spacing w:val="-5"/>
          <w:sz w:val="20"/>
          <w:szCs w:val="20"/>
        </w:rPr>
        <w:t>-</w:t>
      </w:r>
      <w:r w:rsidR="00252458" w:rsidRPr="00880479">
        <w:rPr>
          <w:rFonts w:ascii="Arial" w:hAnsi="Arial" w:cs="Arial"/>
          <w:iCs/>
          <w:spacing w:val="-5"/>
          <w:sz w:val="20"/>
          <w:szCs w:val="20"/>
        </w:rPr>
        <w:t xml:space="preserve"> </w:t>
      </w:r>
      <w:r w:rsidR="00B82A6C" w:rsidRPr="00880479">
        <w:rPr>
          <w:rFonts w:ascii="Arial" w:hAnsi="Arial" w:cs="Arial"/>
          <w:iCs/>
          <w:spacing w:val="-5"/>
          <w:sz w:val="20"/>
          <w:szCs w:val="20"/>
        </w:rPr>
        <w:t>Zavarovanje</w:t>
      </w:r>
      <w:r w:rsidRPr="00880479">
        <w:rPr>
          <w:rFonts w:ascii="Arial" w:hAnsi="Arial" w:cs="Arial"/>
          <w:iCs/>
          <w:spacing w:val="-5"/>
          <w:sz w:val="20"/>
          <w:szCs w:val="20"/>
        </w:rPr>
        <w:t xml:space="preserve"> za dobro izvedbo pogodbenih obveznosti</w:t>
      </w:r>
      <w:r w:rsidRPr="00880479">
        <w:rPr>
          <w:rFonts w:ascii="Arial" w:eastAsia="Batang" w:hAnsi="Arial" w:cs="Arial"/>
          <w:sz w:val="20"/>
          <w:szCs w:val="20"/>
          <w:lang w:eastAsia="ko-KR"/>
        </w:rPr>
        <w:t xml:space="preserve">. V primeru, da ponudnik priloži garancijo zavarovalnice, veljajo določbe, ki se v tej razpisni dokumentaciji nanašajo na bančne garancije, tudi za garancijo zavarovalnice. </w:t>
      </w:r>
      <w:r w:rsidRPr="00880479">
        <w:rPr>
          <w:rFonts w:ascii="Arial" w:hAnsi="Arial" w:cs="Arial"/>
          <w:sz w:val="20"/>
          <w:szCs w:val="20"/>
        </w:rPr>
        <w:t xml:space="preserve">Finančno zavarovanje za dobro izvedbo pogodbenih obveznosti velja ves čas trajanja pogodbenega razmerja </w:t>
      </w:r>
      <w:r w:rsidR="00240176" w:rsidRPr="00880479">
        <w:rPr>
          <w:rFonts w:ascii="Arial" w:hAnsi="Arial" w:cs="Arial"/>
          <w:sz w:val="20"/>
          <w:szCs w:val="20"/>
        </w:rPr>
        <w:t xml:space="preserve">in še </w:t>
      </w:r>
      <w:r w:rsidR="00124A78" w:rsidRPr="00880479">
        <w:rPr>
          <w:rFonts w:ascii="Arial" w:hAnsi="Arial" w:cs="Arial"/>
          <w:sz w:val="20"/>
          <w:szCs w:val="20"/>
        </w:rPr>
        <w:t>30 dni po dostavi zadnjega popravljenega rezervnega dela za EMG 312 in potniških vagonov na lokacijo naročnika.</w:t>
      </w:r>
    </w:p>
    <w:p w14:paraId="61AB1CEE" w14:textId="77777777" w:rsidR="00124A78" w:rsidRPr="00880479" w:rsidRDefault="00124A78" w:rsidP="00124A78">
      <w:pPr>
        <w:jc w:val="both"/>
        <w:rPr>
          <w:rFonts w:ascii="Arial" w:hAnsi="Arial" w:cs="Arial"/>
          <w:sz w:val="20"/>
          <w:szCs w:val="20"/>
        </w:rPr>
      </w:pPr>
    </w:p>
    <w:p w14:paraId="3C7B8549" w14:textId="1CFAEEE2" w:rsidR="00C6239A" w:rsidRPr="00880479" w:rsidRDefault="00C6239A" w:rsidP="00124A78">
      <w:pPr>
        <w:jc w:val="both"/>
        <w:rPr>
          <w:rFonts w:ascii="Arial" w:hAnsi="Arial" w:cs="Arial"/>
          <w:sz w:val="20"/>
          <w:szCs w:val="20"/>
        </w:rPr>
      </w:pPr>
      <w:r w:rsidRPr="00880479">
        <w:rPr>
          <w:rFonts w:ascii="Arial" w:hAnsi="Arial" w:cs="Arial"/>
          <w:sz w:val="20"/>
          <w:szCs w:val="20"/>
        </w:rPr>
        <w:t>Pogodba o izvedbi javnega naročila postane veljavna pod pogojem, da izbrani ponudnik predloži finančno zavarovanje za dobro izvedbo pogodbenih obveznosti.</w:t>
      </w:r>
    </w:p>
    <w:p w14:paraId="69B526E5" w14:textId="77777777" w:rsidR="00C6239A" w:rsidRPr="00880479" w:rsidRDefault="00C6239A" w:rsidP="00FA6E4F">
      <w:pPr>
        <w:jc w:val="both"/>
        <w:rPr>
          <w:rFonts w:ascii="Arial" w:hAnsi="Arial" w:cs="Arial"/>
          <w:sz w:val="20"/>
          <w:szCs w:val="20"/>
        </w:rPr>
      </w:pPr>
    </w:p>
    <w:p w14:paraId="65A2162D" w14:textId="77777777" w:rsidR="00C6239A" w:rsidRPr="00880479" w:rsidRDefault="00C6239A" w:rsidP="00FA6E4F">
      <w:pPr>
        <w:jc w:val="both"/>
        <w:rPr>
          <w:rFonts w:ascii="Arial" w:hAnsi="Arial" w:cs="Arial"/>
          <w:sz w:val="20"/>
          <w:szCs w:val="20"/>
        </w:rPr>
      </w:pPr>
      <w:r w:rsidRPr="00880479">
        <w:rPr>
          <w:rFonts w:ascii="Arial" w:hAnsi="Arial" w:cs="Arial"/>
          <w:sz w:val="20"/>
          <w:szCs w:val="20"/>
        </w:rPr>
        <w:t xml:space="preserve">Finančno zavarovanje mora biti brezpogojno in unovčljivo na prvi poziv. </w:t>
      </w:r>
    </w:p>
    <w:p w14:paraId="1639A746" w14:textId="77777777" w:rsidR="00C6239A" w:rsidRPr="00880479" w:rsidRDefault="00C6239A" w:rsidP="00FA6E4F">
      <w:pPr>
        <w:jc w:val="both"/>
        <w:rPr>
          <w:rFonts w:ascii="Arial" w:hAnsi="Arial" w:cs="Arial"/>
          <w:sz w:val="20"/>
          <w:szCs w:val="20"/>
        </w:rPr>
      </w:pPr>
    </w:p>
    <w:p w14:paraId="3CD2E3A0" w14:textId="77777777" w:rsidR="00C6239A" w:rsidRPr="00880479" w:rsidRDefault="00C6239A" w:rsidP="00FA6E4F">
      <w:pPr>
        <w:jc w:val="both"/>
        <w:rPr>
          <w:rFonts w:ascii="Arial" w:hAnsi="Arial" w:cs="Arial"/>
          <w:sz w:val="20"/>
          <w:szCs w:val="20"/>
        </w:rPr>
      </w:pPr>
      <w:r w:rsidRPr="00880479">
        <w:rPr>
          <w:rFonts w:ascii="Arial" w:hAnsi="Arial" w:cs="Arial"/>
          <w:sz w:val="20"/>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17337A3" w14:textId="77777777" w:rsidR="00253D85" w:rsidRPr="00880479" w:rsidRDefault="00253D85" w:rsidP="00FA6E4F">
      <w:pPr>
        <w:jc w:val="both"/>
        <w:rPr>
          <w:rFonts w:ascii="Arial" w:hAnsi="Arial" w:cs="Arial"/>
          <w:sz w:val="20"/>
          <w:szCs w:val="20"/>
        </w:rPr>
      </w:pPr>
    </w:p>
    <w:p w14:paraId="3C2A18C5" w14:textId="77777777" w:rsidR="00C6239A" w:rsidRPr="00880479" w:rsidRDefault="00C6239A" w:rsidP="00FA6E4F">
      <w:pPr>
        <w:jc w:val="both"/>
        <w:rPr>
          <w:rFonts w:ascii="Arial" w:hAnsi="Arial" w:cs="Arial"/>
          <w:sz w:val="20"/>
          <w:szCs w:val="20"/>
        </w:rPr>
      </w:pPr>
      <w:r w:rsidRPr="00880479">
        <w:rPr>
          <w:rFonts w:ascii="Arial" w:hAnsi="Arial" w:cs="Arial"/>
          <w:sz w:val="20"/>
          <w:szCs w:val="20"/>
        </w:rPr>
        <w:t>Naročnik bo unovčil zavarovanje za dobro izvedbo obveznosti po tej pogodbi v primeru:</w:t>
      </w:r>
    </w:p>
    <w:p w14:paraId="36050C05" w14:textId="77777777" w:rsidR="00C6239A" w:rsidRPr="00880479" w:rsidRDefault="00C6239A" w:rsidP="00FA6E4F">
      <w:pPr>
        <w:numPr>
          <w:ilvl w:val="0"/>
          <w:numId w:val="21"/>
        </w:numPr>
        <w:jc w:val="both"/>
        <w:rPr>
          <w:rFonts w:ascii="Arial" w:hAnsi="Arial" w:cs="Arial"/>
          <w:sz w:val="20"/>
          <w:szCs w:val="20"/>
        </w:rPr>
      </w:pPr>
      <w:r w:rsidRPr="00880479">
        <w:rPr>
          <w:rFonts w:ascii="Arial" w:hAnsi="Arial" w:cs="Arial"/>
          <w:sz w:val="20"/>
          <w:szCs w:val="20"/>
        </w:rPr>
        <w:t>če izbrani ponudnik ne bo pričel izvajati svojih pogodbenih obveznosti v skladu z določili pogodbe</w:t>
      </w:r>
      <w:r w:rsidR="00253D85" w:rsidRPr="00880479">
        <w:rPr>
          <w:rFonts w:ascii="Arial" w:hAnsi="Arial" w:cs="Arial"/>
          <w:sz w:val="20"/>
          <w:szCs w:val="20"/>
        </w:rPr>
        <w:t>,</w:t>
      </w:r>
    </w:p>
    <w:p w14:paraId="7AAAE192" w14:textId="77777777" w:rsidR="00C6239A" w:rsidRPr="00880479" w:rsidRDefault="00C6239A" w:rsidP="00FA6E4F">
      <w:pPr>
        <w:numPr>
          <w:ilvl w:val="0"/>
          <w:numId w:val="21"/>
        </w:numPr>
        <w:jc w:val="both"/>
        <w:rPr>
          <w:rFonts w:ascii="Arial" w:hAnsi="Arial" w:cs="Arial"/>
          <w:sz w:val="20"/>
          <w:szCs w:val="20"/>
        </w:rPr>
      </w:pPr>
      <w:r w:rsidRPr="00880479">
        <w:rPr>
          <w:rFonts w:ascii="Arial" w:hAnsi="Arial" w:cs="Arial"/>
          <w:sz w:val="20"/>
          <w:szCs w:val="20"/>
        </w:rPr>
        <w:t>če izbrani ponudnik ne bo izpolnil svojih pogodbenih obveznosti v skladu z določili pogodbe</w:t>
      </w:r>
      <w:r w:rsidR="00253D85" w:rsidRPr="00880479">
        <w:rPr>
          <w:rFonts w:ascii="Arial" w:hAnsi="Arial" w:cs="Arial"/>
          <w:sz w:val="20"/>
          <w:szCs w:val="20"/>
        </w:rPr>
        <w:t>,</w:t>
      </w:r>
    </w:p>
    <w:p w14:paraId="089CA25E" w14:textId="77777777" w:rsidR="00C6239A" w:rsidRPr="00880479" w:rsidRDefault="00C6239A" w:rsidP="00FA6E4F">
      <w:pPr>
        <w:numPr>
          <w:ilvl w:val="0"/>
          <w:numId w:val="21"/>
        </w:numPr>
        <w:jc w:val="both"/>
        <w:rPr>
          <w:rFonts w:ascii="Arial" w:hAnsi="Arial" w:cs="Arial"/>
          <w:sz w:val="20"/>
          <w:szCs w:val="20"/>
        </w:rPr>
      </w:pPr>
      <w:r w:rsidRPr="00880479">
        <w:rPr>
          <w:rFonts w:ascii="Arial" w:hAnsi="Arial" w:cs="Arial"/>
          <w:sz w:val="20"/>
          <w:szCs w:val="20"/>
        </w:rPr>
        <w:t>če izbrani ponudnik ne bo pravočasno izpolnil svojih pogodbenih obveznosti v skladu z določili pogodbe</w:t>
      </w:r>
      <w:r w:rsidR="00253D85" w:rsidRPr="00880479">
        <w:rPr>
          <w:rFonts w:ascii="Arial" w:hAnsi="Arial" w:cs="Arial"/>
          <w:sz w:val="20"/>
          <w:szCs w:val="20"/>
        </w:rPr>
        <w:t>,</w:t>
      </w:r>
    </w:p>
    <w:p w14:paraId="7C0D9B3B" w14:textId="77777777" w:rsidR="00C6239A" w:rsidRPr="00880479" w:rsidRDefault="00C6239A" w:rsidP="00FA6E4F">
      <w:pPr>
        <w:numPr>
          <w:ilvl w:val="0"/>
          <w:numId w:val="21"/>
        </w:numPr>
        <w:jc w:val="both"/>
        <w:rPr>
          <w:rFonts w:ascii="Arial" w:hAnsi="Arial" w:cs="Arial"/>
          <w:sz w:val="20"/>
          <w:szCs w:val="20"/>
        </w:rPr>
      </w:pPr>
      <w:r w:rsidRPr="00880479">
        <w:rPr>
          <w:rFonts w:ascii="Arial" w:hAnsi="Arial" w:cs="Arial"/>
          <w:sz w:val="20"/>
          <w:szCs w:val="20"/>
        </w:rPr>
        <w:t>če izbrani ponudnik ne bo pravilno izpolnil svojih pogodbenih obveznosti v skladu z določili pogodbe</w:t>
      </w:r>
      <w:r w:rsidR="00253D85" w:rsidRPr="00880479">
        <w:rPr>
          <w:rFonts w:ascii="Arial" w:hAnsi="Arial" w:cs="Arial"/>
          <w:sz w:val="20"/>
          <w:szCs w:val="20"/>
        </w:rPr>
        <w:t>,</w:t>
      </w:r>
    </w:p>
    <w:p w14:paraId="31091148" w14:textId="77777777" w:rsidR="00C6239A" w:rsidRPr="00880479" w:rsidRDefault="00C6239A" w:rsidP="00FA6E4F">
      <w:pPr>
        <w:numPr>
          <w:ilvl w:val="0"/>
          <w:numId w:val="21"/>
        </w:numPr>
        <w:jc w:val="both"/>
        <w:rPr>
          <w:rFonts w:ascii="Arial" w:hAnsi="Arial" w:cs="Arial"/>
          <w:sz w:val="20"/>
          <w:szCs w:val="20"/>
        </w:rPr>
      </w:pPr>
      <w:r w:rsidRPr="00880479">
        <w:rPr>
          <w:rFonts w:ascii="Arial" w:hAnsi="Arial" w:cs="Arial"/>
          <w:sz w:val="20"/>
          <w:szCs w:val="20"/>
        </w:rPr>
        <w:t>če bo izbrani ponudnik prenehal izpolnjevati svoje pogodbene obveznosti v skladu z določili pogodbe</w:t>
      </w:r>
      <w:r w:rsidR="00253D85" w:rsidRPr="00880479">
        <w:rPr>
          <w:rFonts w:ascii="Arial" w:hAnsi="Arial" w:cs="Arial"/>
          <w:sz w:val="20"/>
          <w:szCs w:val="20"/>
        </w:rPr>
        <w:t>.</w:t>
      </w:r>
    </w:p>
    <w:p w14:paraId="43E8D1E5" w14:textId="77777777" w:rsidR="00253D85" w:rsidRPr="00880479" w:rsidRDefault="00253D85" w:rsidP="00FA6E4F">
      <w:pPr>
        <w:jc w:val="both"/>
        <w:rPr>
          <w:rFonts w:ascii="Arial" w:hAnsi="Arial" w:cs="Arial"/>
          <w:sz w:val="20"/>
          <w:szCs w:val="20"/>
        </w:rPr>
      </w:pPr>
    </w:p>
    <w:p w14:paraId="55C916C1" w14:textId="77777777" w:rsidR="00C6239A" w:rsidRDefault="00C6239A" w:rsidP="00FA6E4F">
      <w:pPr>
        <w:jc w:val="both"/>
        <w:rPr>
          <w:rFonts w:ascii="Arial" w:hAnsi="Arial" w:cs="Arial"/>
          <w:sz w:val="20"/>
          <w:szCs w:val="20"/>
        </w:rPr>
      </w:pPr>
      <w:r w:rsidRPr="00880479">
        <w:rPr>
          <w:rFonts w:ascii="Arial" w:hAnsi="Arial" w:cs="Arial"/>
          <w:sz w:val="20"/>
          <w:szCs w:val="20"/>
        </w:rPr>
        <w:lastRenderedPageBreak/>
        <w:t xml:space="preserve">Če se bodo med trajanjem pogodbe </w:t>
      </w:r>
      <w:r w:rsidR="00253D85" w:rsidRPr="00880479">
        <w:rPr>
          <w:rFonts w:ascii="Arial" w:hAnsi="Arial" w:cs="Arial"/>
          <w:sz w:val="20"/>
          <w:szCs w:val="20"/>
        </w:rPr>
        <w:t xml:space="preserve">v skladu s 95. členom ZJN-3 </w:t>
      </w:r>
      <w:r w:rsidRPr="00880479">
        <w:rPr>
          <w:rFonts w:ascii="Arial" w:hAnsi="Arial" w:cs="Arial"/>
          <w:sz w:val="20"/>
          <w:szCs w:val="20"/>
        </w:rPr>
        <w:t>spremenili roki za izvedbo posla in količina, bo moral izvajalec temu ustrezno spremeniti tudi zavarovanje oziroma podaljšati nje</w:t>
      </w:r>
      <w:r w:rsidR="00253D85" w:rsidRPr="00880479">
        <w:rPr>
          <w:rFonts w:ascii="Arial" w:hAnsi="Arial" w:cs="Arial"/>
          <w:sz w:val="20"/>
          <w:szCs w:val="20"/>
        </w:rPr>
        <w:t xml:space="preserve">govo </w:t>
      </w:r>
      <w:r w:rsidRPr="00880479">
        <w:rPr>
          <w:rFonts w:ascii="Arial" w:hAnsi="Arial" w:cs="Arial"/>
          <w:sz w:val="20"/>
          <w:szCs w:val="20"/>
        </w:rPr>
        <w:t>veljavnost.</w:t>
      </w:r>
    </w:p>
    <w:p w14:paraId="5DE0F80F" w14:textId="77777777" w:rsidR="00CD3E87" w:rsidRDefault="00CD3E87" w:rsidP="00FA6E4F">
      <w:pPr>
        <w:jc w:val="both"/>
        <w:rPr>
          <w:rFonts w:ascii="Arial" w:hAnsi="Arial" w:cs="Arial"/>
          <w:sz w:val="20"/>
          <w:szCs w:val="20"/>
        </w:rPr>
      </w:pPr>
    </w:p>
    <w:p w14:paraId="0A9A5908" w14:textId="77777777" w:rsidR="00CD3E87" w:rsidRPr="00CD3E87" w:rsidRDefault="00CD3E87" w:rsidP="00CD3E87">
      <w:pPr>
        <w:jc w:val="both"/>
        <w:rPr>
          <w:rFonts w:ascii="Arial" w:hAnsi="Arial" w:cs="Arial"/>
          <w:b/>
          <w:color w:val="0070C0"/>
          <w:sz w:val="20"/>
          <w:szCs w:val="20"/>
        </w:rPr>
      </w:pPr>
      <w:r w:rsidRPr="00CD3E87">
        <w:rPr>
          <w:rFonts w:ascii="Arial" w:hAnsi="Arial" w:cs="Arial"/>
          <w:b/>
          <w:color w:val="0070C0"/>
          <w:sz w:val="20"/>
          <w:szCs w:val="20"/>
        </w:rPr>
        <w:t>Zavarovanje za odpravo napak v garancijskem roku</w:t>
      </w:r>
    </w:p>
    <w:p w14:paraId="5E564472" w14:textId="77777777" w:rsidR="00CD3E87" w:rsidRPr="00CD3E87" w:rsidRDefault="00CD3E87" w:rsidP="00CD3E87">
      <w:pPr>
        <w:jc w:val="both"/>
        <w:rPr>
          <w:rFonts w:ascii="Arial" w:hAnsi="Arial" w:cs="Arial"/>
          <w:color w:val="0070C0"/>
          <w:sz w:val="20"/>
          <w:szCs w:val="20"/>
        </w:rPr>
      </w:pPr>
    </w:p>
    <w:p w14:paraId="2E8CC0A0" w14:textId="404C7D54" w:rsidR="00CD3E87" w:rsidRPr="00CD3E87" w:rsidRDefault="00CD3E87" w:rsidP="00CD3E87">
      <w:pPr>
        <w:jc w:val="both"/>
        <w:rPr>
          <w:rFonts w:ascii="Arial" w:hAnsi="Arial" w:cs="Arial"/>
          <w:color w:val="0070C0"/>
          <w:sz w:val="20"/>
          <w:szCs w:val="20"/>
        </w:rPr>
      </w:pPr>
      <w:r w:rsidRPr="00CD3E87">
        <w:rPr>
          <w:rFonts w:ascii="Arial" w:hAnsi="Arial" w:cs="Arial"/>
          <w:color w:val="0070C0"/>
          <w:sz w:val="20"/>
          <w:szCs w:val="20"/>
        </w:rPr>
        <w:t xml:space="preserve">V roku pet delovnih dni po prvi dostavi ustrezno popravljenih rezervnih delov za EMG 312 in potniških vagonov, mora izbrani ponudnik naročniku predložiti nepreklicno bančno garancijo na prvi poziv ali kavcijsko zavarovanje zavarovalnice za odpravo napak v garancijskem roku v višini 5% pogodbene vrednosti z DDV, v skladu </w:t>
      </w:r>
      <w:r>
        <w:rPr>
          <w:rFonts w:ascii="Arial" w:hAnsi="Arial" w:cs="Arial"/>
          <w:color w:val="0070C0"/>
          <w:sz w:val="20"/>
          <w:szCs w:val="20"/>
        </w:rPr>
        <w:t>z Razpisnim obrazcem 7</w:t>
      </w:r>
      <w:r w:rsidRPr="00CD3E87">
        <w:rPr>
          <w:rFonts w:ascii="Arial" w:hAnsi="Arial" w:cs="Arial"/>
          <w:color w:val="0070C0"/>
          <w:sz w:val="20"/>
          <w:szCs w:val="20"/>
        </w:rPr>
        <w:t xml:space="preserve"> – Garancija za odpravo napak v garancijskem roku. V primeru, da ponudnik priloži garancijo zavarovalnice, veljajo določbe, ki se v tej razpisni dokumentaciji nanašajo na bančne garancije, tudi za garancijo zavarovalnice. </w:t>
      </w:r>
    </w:p>
    <w:p w14:paraId="68C69396" w14:textId="77777777" w:rsidR="00CD3E87" w:rsidRPr="00CD3E87" w:rsidRDefault="00CD3E87" w:rsidP="00CD3E87">
      <w:pPr>
        <w:jc w:val="both"/>
        <w:rPr>
          <w:rFonts w:ascii="Arial" w:hAnsi="Arial" w:cs="Arial"/>
          <w:color w:val="0070C0"/>
          <w:sz w:val="20"/>
          <w:szCs w:val="20"/>
        </w:rPr>
      </w:pPr>
      <w:r w:rsidRPr="00CD3E87">
        <w:rPr>
          <w:rFonts w:ascii="Arial" w:hAnsi="Arial" w:cs="Arial"/>
          <w:color w:val="0070C0"/>
          <w:sz w:val="20"/>
          <w:szCs w:val="20"/>
        </w:rPr>
        <w:t>Zavarovanje za odpravo napak v garancijskem roku velja v primeru, da izvajalec ne odpravi napak, ki so nastale v garancijskem roku po pisnem pozivu naročnika in ima namen delnega ali popolnega pokrivanja zahtev, ki jih lahko naročnik uveljavi proti izvajalcu na osnovi sklenjene pogodbe. Veljavnost zavarovanja za odpravo napak v garancijskem roku je 30 dni po izteku garancijske dobe.</w:t>
      </w:r>
    </w:p>
    <w:p w14:paraId="1A993231" w14:textId="2518DD0D" w:rsidR="00CD3E87" w:rsidRPr="00CD3E87" w:rsidRDefault="00CD3E87" w:rsidP="00CD3E87">
      <w:pPr>
        <w:jc w:val="both"/>
        <w:rPr>
          <w:rFonts w:ascii="Arial" w:hAnsi="Arial" w:cs="Arial"/>
          <w:color w:val="0070C0"/>
          <w:sz w:val="20"/>
          <w:szCs w:val="20"/>
        </w:rPr>
      </w:pPr>
      <w:r w:rsidRPr="00CD3E87">
        <w:rPr>
          <w:rFonts w:ascii="Arial" w:hAnsi="Arial" w:cs="Arial"/>
          <w:color w:val="0070C0"/>
          <w:sz w:val="20"/>
          <w:szCs w:val="20"/>
        </w:rPr>
        <w:t>Upravičenec bo po preteku bančnih garancij le-te vrnil naročniku garancij.</w:t>
      </w:r>
    </w:p>
    <w:p w14:paraId="1E7ADEC7" w14:textId="77777777" w:rsidR="00982085" w:rsidRPr="00880479" w:rsidRDefault="00982085" w:rsidP="00FA6E4F">
      <w:pPr>
        <w:jc w:val="both"/>
        <w:rPr>
          <w:rFonts w:ascii="Arial" w:hAnsi="Arial" w:cs="Arial"/>
          <w:sz w:val="20"/>
          <w:szCs w:val="20"/>
        </w:rPr>
      </w:pPr>
    </w:p>
    <w:p w14:paraId="6E8D0D42" w14:textId="77777777" w:rsidR="0057797E" w:rsidRPr="00880479" w:rsidRDefault="0057797E" w:rsidP="006D6DAA">
      <w:pPr>
        <w:jc w:val="both"/>
        <w:rPr>
          <w:rFonts w:ascii="Arial" w:hAnsi="Arial" w:cs="Arial"/>
          <w:iCs/>
          <w:sz w:val="20"/>
          <w:szCs w:val="20"/>
          <w:highlight w:val="yellow"/>
        </w:rPr>
      </w:pPr>
    </w:p>
    <w:p w14:paraId="41CF225F" w14:textId="77777777" w:rsidR="00AF6BA4" w:rsidRPr="00880479" w:rsidRDefault="00AF6BA4" w:rsidP="007F5186">
      <w:pPr>
        <w:pStyle w:val="Naslov3"/>
        <w:numPr>
          <w:ilvl w:val="0"/>
          <w:numId w:val="14"/>
        </w:numPr>
        <w:spacing w:before="0" w:after="0"/>
        <w:ind w:left="0" w:firstLine="0"/>
        <w:rPr>
          <w:sz w:val="20"/>
          <w:szCs w:val="20"/>
        </w:rPr>
      </w:pPr>
      <w:bookmarkStart w:id="101" w:name="_Toc452471601"/>
      <w:bookmarkStart w:id="102" w:name="_Toc127426848"/>
      <w:bookmarkStart w:id="103" w:name="_Toc130197587"/>
      <w:bookmarkStart w:id="104" w:name="_Toc130198088"/>
      <w:bookmarkStart w:id="105" w:name="_Toc130198148"/>
      <w:bookmarkStart w:id="106" w:name="_Toc130799609"/>
      <w:bookmarkStart w:id="107" w:name="_Toc132106380"/>
      <w:bookmarkStart w:id="108" w:name="_Toc132424994"/>
      <w:bookmarkStart w:id="109" w:name="_Toc132432243"/>
      <w:bookmarkStart w:id="110" w:name="_Toc157334780"/>
      <w:bookmarkStart w:id="111" w:name="_Toc125192846"/>
      <w:bookmarkStart w:id="112" w:name="_Toc130197567"/>
      <w:bookmarkStart w:id="113" w:name="_Toc130198068"/>
      <w:bookmarkStart w:id="114" w:name="_Toc130198128"/>
      <w:bookmarkStart w:id="115" w:name="_Toc130799589"/>
      <w:bookmarkStart w:id="116" w:name="_Toc132106360"/>
      <w:bookmarkStart w:id="117" w:name="_Toc132424974"/>
      <w:bookmarkStart w:id="118" w:name="_Toc132432223"/>
      <w:r w:rsidRPr="00880479">
        <w:rPr>
          <w:sz w:val="20"/>
          <w:szCs w:val="20"/>
        </w:rPr>
        <w:t>Skupna ponudba</w:t>
      </w:r>
      <w:bookmarkEnd w:id="101"/>
      <w:bookmarkEnd w:id="102"/>
    </w:p>
    <w:p w14:paraId="42665EE5" w14:textId="77777777" w:rsidR="00AF6BA4" w:rsidRPr="00880479" w:rsidRDefault="00AF6BA4" w:rsidP="00AE7A31">
      <w:pPr>
        <w:pStyle w:val="Naslov"/>
        <w:spacing w:after="0"/>
        <w:ind w:left="0" w:right="0"/>
        <w:jc w:val="both"/>
        <w:rPr>
          <w:rFonts w:cs="Arial"/>
          <w:sz w:val="20"/>
        </w:rPr>
      </w:pPr>
    </w:p>
    <w:p w14:paraId="6C533C7F" w14:textId="77777777" w:rsidR="00AF6BA4" w:rsidRPr="00880479" w:rsidRDefault="00AF6BA4" w:rsidP="00C42322">
      <w:pPr>
        <w:jc w:val="both"/>
        <w:rPr>
          <w:rFonts w:ascii="Arial" w:hAnsi="Arial" w:cs="Arial"/>
          <w:sz w:val="20"/>
          <w:szCs w:val="20"/>
        </w:rPr>
      </w:pPr>
      <w:bookmarkStart w:id="119" w:name="_Toc461782176"/>
      <w:r w:rsidRPr="00880479">
        <w:rPr>
          <w:rFonts w:ascii="Arial" w:hAnsi="Arial" w:cs="Arial"/>
          <w:sz w:val="20"/>
          <w:szCs w:val="2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5044D503" w14:textId="77777777" w:rsidR="00AF6BA4" w:rsidRPr="00880479" w:rsidRDefault="00AF6BA4" w:rsidP="00C42322">
      <w:pPr>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imenovanje nosilca posla pri izvedbi javnega naročila,</w:t>
      </w:r>
    </w:p>
    <w:p w14:paraId="7BACBE1C" w14:textId="77777777" w:rsidR="00AF6BA4" w:rsidRPr="00880479" w:rsidRDefault="00AF6BA4" w:rsidP="00C42322">
      <w:pPr>
        <w:ind w:left="705" w:hanging="705"/>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pooblastilo nosilcu posla in odgovorni osebi za podpis ponudbe, za komunikacijo z naročnikom, za zastopnika za sprejem pošiljk ter podpis pogodbe,</w:t>
      </w:r>
    </w:p>
    <w:p w14:paraId="2D063933" w14:textId="77777777" w:rsidR="00AF6BA4" w:rsidRPr="00880479" w:rsidRDefault="00AF6BA4" w:rsidP="00C42322">
      <w:pPr>
        <w:ind w:left="705" w:hanging="705"/>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obseg posla (natančna navedba vrste in obsega del), ki ga bo opravil posamezni ponudnik v skupni ponudbi prevzel in odgovornosti posameznega gospodarskega subjekta v skupni ponudbi,</w:t>
      </w:r>
    </w:p>
    <w:p w14:paraId="62CD2B46" w14:textId="77777777" w:rsidR="00AF6BA4" w:rsidRPr="00880479" w:rsidRDefault="00AF6BA4" w:rsidP="00C42322">
      <w:pPr>
        <w:ind w:left="705" w:hanging="705"/>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izjava, da so vsi ponudniki v skupni ponudbi seznanjeni z navodili ponudnikom in razpisnimi pogoji ter merili za dodelitev javnega naročila in da z njimi v celoti soglašajo,</w:t>
      </w:r>
    </w:p>
    <w:p w14:paraId="7401FCC9" w14:textId="77777777" w:rsidR="00AF6BA4" w:rsidRPr="00880479" w:rsidRDefault="00AF6BA4" w:rsidP="00C42322">
      <w:pPr>
        <w:ind w:left="705" w:hanging="705"/>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izjava, da so vsi ponudniki v skupni ponudbi seznanjeni s plačilnimi pogoji iz razpisne dokumentacije, in</w:t>
      </w:r>
    </w:p>
    <w:p w14:paraId="0B4B9B7E" w14:textId="77777777" w:rsidR="00AF6BA4" w:rsidRPr="00880479" w:rsidRDefault="00AF6BA4" w:rsidP="00C42322">
      <w:pPr>
        <w:ind w:left="705" w:hanging="705"/>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navedba, da ponudniki odgovarjajo naročniku neomejeno solidarno za izvedbo celotnega naročila.</w:t>
      </w:r>
    </w:p>
    <w:p w14:paraId="6E98D69C" w14:textId="77777777" w:rsidR="00C42322" w:rsidRPr="00880479" w:rsidRDefault="00C42322" w:rsidP="00C42322">
      <w:pPr>
        <w:ind w:left="705" w:hanging="705"/>
        <w:jc w:val="both"/>
        <w:rPr>
          <w:rFonts w:ascii="Arial" w:hAnsi="Arial" w:cs="Arial"/>
          <w:sz w:val="20"/>
          <w:szCs w:val="20"/>
        </w:rPr>
      </w:pPr>
    </w:p>
    <w:p w14:paraId="3213BB06" w14:textId="77777777" w:rsidR="00AF6BA4" w:rsidRPr="00880479" w:rsidRDefault="00AF6BA4" w:rsidP="00C42322">
      <w:pPr>
        <w:jc w:val="both"/>
        <w:rPr>
          <w:rFonts w:ascii="Arial" w:hAnsi="Arial" w:cs="Arial"/>
          <w:sz w:val="20"/>
          <w:szCs w:val="20"/>
        </w:rPr>
      </w:pPr>
      <w:r w:rsidRPr="00880479">
        <w:rPr>
          <w:rFonts w:ascii="Arial" w:hAnsi="Arial" w:cs="Arial"/>
          <w:sz w:val="20"/>
          <w:szCs w:val="20"/>
        </w:rPr>
        <w:t>Izpolnjevanje pogojev za sodelovanje, kot jih opredeljuje 76. člen ZJN-3, se, če ni pri posameznem pogoju te razpisne dokumentacije določeno drugače, ugotavlja kumulativno, za vse gospodarske subjekte v skupni ponudbi.</w:t>
      </w:r>
    </w:p>
    <w:p w14:paraId="39FAAC06" w14:textId="77777777" w:rsidR="00AF6BA4" w:rsidRPr="00880479" w:rsidRDefault="00AF6BA4" w:rsidP="000934B0">
      <w:pPr>
        <w:autoSpaceDE w:val="0"/>
        <w:autoSpaceDN w:val="0"/>
        <w:adjustRightInd w:val="0"/>
        <w:jc w:val="both"/>
        <w:rPr>
          <w:rFonts w:ascii="Arial" w:hAnsi="Arial" w:cs="Arial"/>
          <w:sz w:val="20"/>
          <w:szCs w:val="20"/>
        </w:rPr>
      </w:pPr>
    </w:p>
    <w:p w14:paraId="60A629A9" w14:textId="77777777" w:rsidR="00AF6BA4" w:rsidRPr="00880479" w:rsidRDefault="00AF6BA4" w:rsidP="000934B0">
      <w:pPr>
        <w:autoSpaceDE w:val="0"/>
        <w:autoSpaceDN w:val="0"/>
        <w:adjustRightInd w:val="0"/>
        <w:jc w:val="both"/>
        <w:rPr>
          <w:rFonts w:ascii="Arial" w:hAnsi="Arial" w:cs="Arial"/>
          <w:sz w:val="20"/>
          <w:szCs w:val="20"/>
        </w:rPr>
      </w:pPr>
      <w:r w:rsidRPr="00880479">
        <w:rPr>
          <w:rFonts w:ascii="Arial" w:hAnsi="Arial" w:cs="Arial"/>
          <w:sz w:val="20"/>
          <w:szCs w:val="20"/>
        </w:rPr>
        <w:t>Obrazec 2 »Predračun« podajo vsi ponudniki skupaj, ki nastopajo v skupni ponudbi skupaj (en obrazec, podpisan in potrjen s strani glavnega partnerja).</w:t>
      </w:r>
    </w:p>
    <w:p w14:paraId="61991D2C" w14:textId="77777777" w:rsidR="00AF6BA4" w:rsidRPr="00880479" w:rsidRDefault="00AF6BA4" w:rsidP="000934B0">
      <w:pPr>
        <w:autoSpaceDE w:val="0"/>
        <w:autoSpaceDN w:val="0"/>
        <w:adjustRightInd w:val="0"/>
        <w:jc w:val="both"/>
        <w:rPr>
          <w:rFonts w:ascii="Arial" w:hAnsi="Arial" w:cs="Arial"/>
          <w:sz w:val="20"/>
          <w:szCs w:val="20"/>
        </w:rPr>
      </w:pPr>
    </w:p>
    <w:p w14:paraId="4A010696" w14:textId="77777777" w:rsidR="00AF6BA4" w:rsidRPr="00880479" w:rsidRDefault="00AF6BA4" w:rsidP="000934B0">
      <w:pPr>
        <w:autoSpaceDE w:val="0"/>
        <w:autoSpaceDN w:val="0"/>
        <w:adjustRightInd w:val="0"/>
        <w:jc w:val="both"/>
        <w:rPr>
          <w:rFonts w:ascii="Arial" w:hAnsi="Arial" w:cs="Arial"/>
          <w:sz w:val="20"/>
          <w:szCs w:val="20"/>
        </w:rPr>
      </w:pPr>
      <w:r w:rsidRPr="00880479">
        <w:rPr>
          <w:rFonts w:ascii="Arial" w:hAnsi="Arial" w:cs="Arial"/>
          <w:sz w:val="20"/>
          <w:szCs w:val="20"/>
        </w:rPr>
        <w:t>Finančno zavarovanje predloži glavni oz. vodilni partner v skupini.</w:t>
      </w:r>
    </w:p>
    <w:p w14:paraId="24668E06" w14:textId="77777777" w:rsidR="00AF6BA4" w:rsidRPr="00880479" w:rsidRDefault="00AF6BA4" w:rsidP="000934B0">
      <w:pPr>
        <w:pStyle w:val="Naslov"/>
        <w:spacing w:after="0"/>
        <w:ind w:left="0" w:right="0"/>
        <w:jc w:val="both"/>
        <w:rPr>
          <w:rFonts w:cs="Arial"/>
          <w:b w:val="0"/>
          <w:sz w:val="20"/>
        </w:rPr>
      </w:pPr>
      <w:r w:rsidRPr="00880479">
        <w:rPr>
          <w:rFonts w:cs="Arial"/>
          <w:b w:val="0"/>
          <w:sz w:val="20"/>
        </w:rPr>
        <w:t>Gospodarski subjekt je lahko član samo enega skupinskega nastopa (joint venture). Ponudbe, ki jih predložijo skupine družb (joint venture) v katerih se pojavljajo iste družbe bodo zavrnjene.</w:t>
      </w:r>
    </w:p>
    <w:p w14:paraId="0D633461" w14:textId="77777777" w:rsidR="00AF6BA4" w:rsidRPr="00880479" w:rsidRDefault="00AF6BA4" w:rsidP="000934B0">
      <w:pPr>
        <w:pStyle w:val="Naslov"/>
        <w:spacing w:after="0"/>
        <w:ind w:left="0" w:right="0"/>
        <w:jc w:val="left"/>
        <w:rPr>
          <w:rFonts w:cs="Arial"/>
          <w:b w:val="0"/>
          <w:sz w:val="20"/>
        </w:rPr>
      </w:pPr>
    </w:p>
    <w:p w14:paraId="31DD298F" w14:textId="77777777" w:rsidR="00AF6BA4" w:rsidRPr="00880479" w:rsidRDefault="00AF6BA4" w:rsidP="000934B0">
      <w:pPr>
        <w:pStyle w:val="Naslov"/>
        <w:spacing w:after="0"/>
        <w:ind w:left="0" w:right="0"/>
        <w:jc w:val="both"/>
        <w:rPr>
          <w:rFonts w:cs="Arial"/>
          <w:b w:val="0"/>
          <w:sz w:val="20"/>
        </w:rPr>
      </w:pPr>
      <w:r w:rsidRPr="00880479">
        <w:rPr>
          <w:rFonts w:cs="Arial"/>
          <w:b w:val="0"/>
          <w:sz w:val="20"/>
        </w:rPr>
        <w:t>V primeru skupnega nastopa več ponudnikov bo naročnik vso pošto vezano na to javno naročilo naslovil in poslal le vodilnemu (glavnemu) ponudniku v skupini.</w:t>
      </w:r>
    </w:p>
    <w:p w14:paraId="0C900EE5" w14:textId="77777777" w:rsidR="00832598" w:rsidRPr="00880479" w:rsidRDefault="00832598" w:rsidP="000934B0">
      <w:pPr>
        <w:pStyle w:val="Naslov"/>
        <w:spacing w:after="0"/>
        <w:ind w:left="0" w:right="0"/>
        <w:jc w:val="both"/>
        <w:rPr>
          <w:rFonts w:cs="Arial"/>
          <w:b w:val="0"/>
          <w:sz w:val="20"/>
        </w:rPr>
      </w:pPr>
    </w:p>
    <w:p w14:paraId="0D9826A9" w14:textId="77777777" w:rsidR="00AF6BA4" w:rsidRPr="00880479" w:rsidRDefault="00AF6BA4" w:rsidP="007F5186">
      <w:pPr>
        <w:pStyle w:val="Naslov3"/>
        <w:numPr>
          <w:ilvl w:val="0"/>
          <w:numId w:val="14"/>
        </w:numPr>
        <w:spacing w:before="0"/>
        <w:ind w:left="567" w:hanging="567"/>
        <w:rPr>
          <w:sz w:val="20"/>
          <w:szCs w:val="20"/>
        </w:rPr>
      </w:pPr>
      <w:bookmarkStart w:id="120" w:name="_Toc127426849"/>
      <w:r w:rsidRPr="00880479">
        <w:rPr>
          <w:sz w:val="20"/>
          <w:szCs w:val="20"/>
        </w:rPr>
        <w:t>Ponudba s podizvajalci</w:t>
      </w:r>
      <w:bookmarkEnd w:id="119"/>
      <w:bookmarkEnd w:id="120"/>
    </w:p>
    <w:p w14:paraId="210FCF1A" w14:textId="77777777" w:rsidR="00AF6BA4" w:rsidRPr="00880479" w:rsidRDefault="00AF6BA4" w:rsidP="00A90458">
      <w:pPr>
        <w:autoSpaceDE w:val="0"/>
        <w:autoSpaceDN w:val="0"/>
        <w:adjustRightInd w:val="0"/>
        <w:jc w:val="both"/>
        <w:rPr>
          <w:rFonts w:ascii="Arial" w:hAnsi="Arial" w:cs="Arial"/>
          <w:sz w:val="20"/>
          <w:szCs w:val="20"/>
        </w:rPr>
      </w:pPr>
    </w:p>
    <w:p w14:paraId="7688EAA3" w14:textId="77777777" w:rsidR="00AF6BA4" w:rsidRPr="00880479" w:rsidRDefault="00AF6BA4" w:rsidP="00A90458">
      <w:pPr>
        <w:autoSpaceDE w:val="0"/>
        <w:autoSpaceDN w:val="0"/>
        <w:adjustRightInd w:val="0"/>
        <w:jc w:val="both"/>
        <w:rPr>
          <w:rFonts w:ascii="Arial" w:hAnsi="Arial" w:cs="Arial"/>
          <w:sz w:val="20"/>
          <w:szCs w:val="20"/>
        </w:rPr>
      </w:pPr>
      <w:r w:rsidRPr="00880479">
        <w:rPr>
          <w:rFonts w:ascii="Arial" w:hAnsi="Arial" w:cs="Arial"/>
          <w:sz w:val="20"/>
          <w:szCs w:val="20"/>
        </w:rPr>
        <w:t>V primeru, da bo ponudnik pri izvedbi naročila sodeloval s podizvajalci, mora v ESPD navesti vse podizvajalce ter vsak del javnega naročila, ki ga namerava oddati v podizvajanje, kontaktne podatke in zakonite zastopnike predlaganih podizvajalcev. Ponudnik mora v ponudbi predložiti tudi izpolnjene obrazce ESPD za vsakega podizvajalca, s katerim bo sodeloval pri naročilu.</w:t>
      </w:r>
    </w:p>
    <w:p w14:paraId="7D9E7961" w14:textId="77777777" w:rsidR="00AF6BA4" w:rsidRPr="00880479" w:rsidRDefault="00AF6BA4" w:rsidP="00A90458">
      <w:pPr>
        <w:autoSpaceDE w:val="0"/>
        <w:autoSpaceDN w:val="0"/>
        <w:adjustRightInd w:val="0"/>
        <w:jc w:val="both"/>
        <w:rPr>
          <w:rFonts w:ascii="Arial" w:hAnsi="Arial" w:cs="Arial"/>
          <w:sz w:val="20"/>
          <w:szCs w:val="20"/>
        </w:rPr>
      </w:pPr>
    </w:p>
    <w:p w14:paraId="43A37C58" w14:textId="77777777" w:rsidR="00AF6BA4" w:rsidRPr="00880479" w:rsidRDefault="00AF6BA4" w:rsidP="00A90458">
      <w:pPr>
        <w:pStyle w:val="Telo"/>
        <w:spacing w:before="0"/>
        <w:rPr>
          <w:rFonts w:ascii="Arial" w:hAnsi="Arial" w:cs="Arial"/>
          <w:i w:val="0"/>
          <w:sz w:val="20"/>
        </w:rPr>
      </w:pPr>
      <w:r w:rsidRPr="00880479">
        <w:rPr>
          <w:rFonts w:ascii="Arial" w:hAnsi="Arial" w:cs="Arial"/>
          <w:i w:val="0"/>
          <w:sz w:val="20"/>
        </w:rPr>
        <w:t>Ponudnik, ki nastopa s podizvajalci, mora v ponudbi predložiti:</w:t>
      </w:r>
    </w:p>
    <w:p w14:paraId="71E60A6A" w14:textId="77777777" w:rsidR="00AF6BA4" w:rsidRPr="00880479" w:rsidRDefault="00AF6BA4" w:rsidP="00A90458">
      <w:pPr>
        <w:pStyle w:val="Telo"/>
        <w:numPr>
          <w:ilvl w:val="0"/>
          <w:numId w:val="7"/>
        </w:numPr>
        <w:spacing w:before="0"/>
        <w:rPr>
          <w:rFonts w:ascii="Arial" w:hAnsi="Arial" w:cs="Arial"/>
          <w:i w:val="0"/>
          <w:sz w:val="20"/>
        </w:rPr>
      </w:pPr>
      <w:r w:rsidRPr="00880479">
        <w:rPr>
          <w:rFonts w:ascii="Arial" w:hAnsi="Arial" w:cs="Arial"/>
          <w:i w:val="0"/>
          <w:sz w:val="20"/>
        </w:rPr>
        <w:t>seznam vseh podizvajalcev in del naročila, ki ga namerava izvesti podizvajalec, kontaktne podatke in zakonite zastopnike predlaganih podizvajalcev,</w:t>
      </w:r>
    </w:p>
    <w:p w14:paraId="212A8B88" w14:textId="77777777" w:rsidR="00AF6BA4" w:rsidRPr="00880479" w:rsidRDefault="00AF6BA4" w:rsidP="00A90458">
      <w:pPr>
        <w:pStyle w:val="Telo"/>
        <w:numPr>
          <w:ilvl w:val="0"/>
          <w:numId w:val="7"/>
        </w:numPr>
        <w:spacing w:before="0"/>
        <w:rPr>
          <w:rFonts w:ascii="Arial" w:hAnsi="Arial" w:cs="Arial"/>
          <w:i w:val="0"/>
          <w:sz w:val="20"/>
        </w:rPr>
      </w:pPr>
      <w:r w:rsidRPr="00880479">
        <w:rPr>
          <w:rFonts w:ascii="Arial" w:hAnsi="Arial" w:cs="Arial"/>
          <w:i w:val="0"/>
          <w:sz w:val="20"/>
        </w:rPr>
        <w:t>izpolnjene ESPD teh podizvajalcev v skladu z 79. členom ZJN-3,</w:t>
      </w:r>
    </w:p>
    <w:p w14:paraId="7837A02B" w14:textId="77777777" w:rsidR="00AF6BA4" w:rsidRPr="00880479" w:rsidRDefault="00AF6BA4" w:rsidP="00A90458">
      <w:pPr>
        <w:pStyle w:val="Telo"/>
        <w:numPr>
          <w:ilvl w:val="0"/>
          <w:numId w:val="7"/>
        </w:numPr>
        <w:spacing w:before="0"/>
        <w:rPr>
          <w:rFonts w:ascii="Arial" w:hAnsi="Arial" w:cs="Arial"/>
          <w:i w:val="0"/>
          <w:sz w:val="20"/>
        </w:rPr>
      </w:pPr>
      <w:r w:rsidRPr="00880479">
        <w:rPr>
          <w:rFonts w:ascii="Arial" w:hAnsi="Arial" w:cs="Arial"/>
          <w:i w:val="0"/>
          <w:sz w:val="20"/>
        </w:rPr>
        <w:lastRenderedPageBreak/>
        <w:t>priložiti zahtevo podizvajalca za neposredno plačilo, če podizvajalec to zahteva.</w:t>
      </w:r>
    </w:p>
    <w:p w14:paraId="09088191" w14:textId="77777777" w:rsidR="00AF6BA4" w:rsidRPr="00880479" w:rsidRDefault="00AF6BA4" w:rsidP="00A90458">
      <w:pPr>
        <w:pStyle w:val="Telo"/>
        <w:spacing w:before="0"/>
        <w:ind w:left="360"/>
        <w:rPr>
          <w:rFonts w:ascii="Arial" w:hAnsi="Arial" w:cs="Arial"/>
          <w:i w:val="0"/>
          <w:sz w:val="20"/>
        </w:rPr>
      </w:pPr>
    </w:p>
    <w:p w14:paraId="265F598A" w14:textId="1252D7C6" w:rsidR="00AF6BA4" w:rsidRPr="00880479" w:rsidRDefault="00AF6BA4" w:rsidP="00A90458">
      <w:pPr>
        <w:jc w:val="both"/>
        <w:rPr>
          <w:rFonts w:ascii="Arial" w:hAnsi="Arial" w:cs="Arial"/>
          <w:sz w:val="20"/>
          <w:szCs w:val="20"/>
        </w:rPr>
      </w:pPr>
      <w:r w:rsidRPr="00880479">
        <w:rPr>
          <w:rFonts w:ascii="Arial" w:hAnsi="Arial" w:cs="Arial"/>
          <w:sz w:val="20"/>
          <w:szCs w:val="20"/>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w:t>
      </w:r>
      <w:r w:rsidR="00930F5A" w:rsidRPr="00880479">
        <w:rPr>
          <w:rFonts w:ascii="Arial" w:hAnsi="Arial" w:cs="Arial"/>
          <w:sz w:val="20"/>
          <w:szCs w:val="20"/>
        </w:rPr>
        <w:t xml:space="preserve">ruge in tretje </w:t>
      </w:r>
      <w:r w:rsidRPr="00880479">
        <w:rPr>
          <w:rFonts w:ascii="Arial" w:hAnsi="Arial" w:cs="Arial"/>
          <w:sz w:val="20"/>
          <w:szCs w:val="20"/>
        </w:rPr>
        <w:t>alineje prejšnjega odstavka.</w:t>
      </w:r>
    </w:p>
    <w:p w14:paraId="32FAD003" w14:textId="77777777" w:rsidR="00AF6BA4" w:rsidRPr="00880479" w:rsidRDefault="00AF6BA4" w:rsidP="00A90458">
      <w:pPr>
        <w:jc w:val="both"/>
        <w:rPr>
          <w:rFonts w:ascii="Arial" w:hAnsi="Arial" w:cs="Arial"/>
          <w:sz w:val="20"/>
          <w:szCs w:val="20"/>
        </w:rPr>
      </w:pPr>
    </w:p>
    <w:p w14:paraId="5B0AC480" w14:textId="77777777" w:rsidR="00AF6BA4" w:rsidRPr="00880479" w:rsidRDefault="00AF6BA4" w:rsidP="00A90458">
      <w:pPr>
        <w:jc w:val="both"/>
        <w:rPr>
          <w:rFonts w:ascii="Arial" w:hAnsi="Arial" w:cs="Arial"/>
          <w:sz w:val="20"/>
          <w:szCs w:val="20"/>
        </w:rPr>
      </w:pPr>
      <w:r w:rsidRPr="00880479">
        <w:rPr>
          <w:rFonts w:ascii="Arial" w:hAnsi="Arial" w:cs="Arial"/>
          <w:sz w:val="20"/>
          <w:szCs w:val="20"/>
        </w:rPr>
        <w:t xml:space="preserve">Naročnik bo zavrnil vsakega naknadno nominiranega podizvajalca: </w:t>
      </w:r>
    </w:p>
    <w:p w14:paraId="645EE162" w14:textId="77777777" w:rsidR="00AF6BA4" w:rsidRPr="00880479" w:rsidRDefault="00AF6BA4" w:rsidP="00A90458">
      <w:pPr>
        <w:numPr>
          <w:ilvl w:val="0"/>
          <w:numId w:val="13"/>
        </w:numPr>
        <w:spacing w:line="252" w:lineRule="auto"/>
        <w:jc w:val="both"/>
        <w:rPr>
          <w:rFonts w:ascii="Arial" w:hAnsi="Arial" w:cs="Arial"/>
          <w:sz w:val="20"/>
          <w:szCs w:val="20"/>
        </w:rPr>
      </w:pPr>
      <w:r w:rsidRPr="00880479">
        <w:rPr>
          <w:rFonts w:ascii="Arial" w:hAnsi="Arial" w:cs="Arial"/>
          <w:sz w:val="20"/>
          <w:szCs w:val="20"/>
        </w:rPr>
        <w:t>če bi to lahko vplivalo na nemoteno izvajanje ali dokončanje del,</w:t>
      </w:r>
    </w:p>
    <w:p w14:paraId="26F95A26" w14:textId="77777777" w:rsidR="00AF6BA4" w:rsidRPr="00880479" w:rsidRDefault="00AF6BA4" w:rsidP="00A90458">
      <w:pPr>
        <w:numPr>
          <w:ilvl w:val="0"/>
          <w:numId w:val="13"/>
        </w:numPr>
        <w:spacing w:line="252" w:lineRule="auto"/>
        <w:jc w:val="both"/>
        <w:rPr>
          <w:rFonts w:ascii="Arial" w:hAnsi="Arial" w:cs="Arial"/>
          <w:sz w:val="20"/>
          <w:szCs w:val="20"/>
        </w:rPr>
      </w:pPr>
      <w:r w:rsidRPr="00880479">
        <w:rPr>
          <w:rFonts w:ascii="Arial" w:hAnsi="Arial" w:cs="Arial"/>
          <w:sz w:val="20"/>
          <w:szCs w:val="20"/>
        </w:rPr>
        <w:t xml:space="preserve">če novi podizvajalec ne izpolnjuje pogojev v zvezi z oddajo javnega naročila. </w:t>
      </w:r>
    </w:p>
    <w:p w14:paraId="47042CB6" w14:textId="77777777" w:rsidR="00832598" w:rsidRPr="00880479" w:rsidRDefault="00832598" w:rsidP="00A90458">
      <w:pPr>
        <w:spacing w:line="252" w:lineRule="auto"/>
        <w:ind w:left="720"/>
        <w:jc w:val="both"/>
        <w:rPr>
          <w:rFonts w:ascii="Arial" w:hAnsi="Arial" w:cs="Arial"/>
          <w:sz w:val="20"/>
          <w:szCs w:val="20"/>
        </w:rPr>
      </w:pPr>
    </w:p>
    <w:p w14:paraId="063411D8" w14:textId="77777777" w:rsidR="00AF6BA4" w:rsidRPr="00880479" w:rsidRDefault="00AF6BA4" w:rsidP="00A90458">
      <w:pPr>
        <w:pStyle w:val="Telo"/>
        <w:spacing w:before="0"/>
        <w:rPr>
          <w:rFonts w:ascii="Arial" w:hAnsi="Arial" w:cs="Arial"/>
          <w:i w:val="0"/>
          <w:sz w:val="20"/>
        </w:rPr>
      </w:pPr>
      <w:r w:rsidRPr="00880479">
        <w:rPr>
          <w:rFonts w:ascii="Arial" w:hAnsi="Arial" w:cs="Arial"/>
          <w:i w:val="0"/>
          <w:sz w:val="20"/>
        </w:rPr>
        <w:t>Le če podizvajalec zahteva neposredno plačilo, se šteje, da je neposredno plačilo podizvajalcu obvezno in obveznost zavezuje tako naročnika kot tudi glavnega izvajalca. Kadar namerava ponudnik izvesti javno naročilo s podizvajalcem, ki zahteva neposredno plačilo, mora:</w:t>
      </w:r>
    </w:p>
    <w:p w14:paraId="169D4923" w14:textId="77777777" w:rsidR="00AF6BA4" w:rsidRPr="00880479" w:rsidRDefault="00AF6BA4" w:rsidP="00A90458">
      <w:pPr>
        <w:pStyle w:val="Telo"/>
        <w:numPr>
          <w:ilvl w:val="0"/>
          <w:numId w:val="7"/>
        </w:numPr>
        <w:spacing w:before="0"/>
        <w:rPr>
          <w:rFonts w:ascii="Arial" w:hAnsi="Arial" w:cs="Arial"/>
          <w:i w:val="0"/>
          <w:sz w:val="20"/>
        </w:rPr>
      </w:pPr>
      <w:r w:rsidRPr="00880479">
        <w:rPr>
          <w:rFonts w:ascii="Arial" w:hAnsi="Arial" w:cs="Arial"/>
          <w:i w:val="0"/>
          <w:sz w:val="20"/>
        </w:rPr>
        <w:t>Glavni izvajalec v pogodbi pooblastiti naročnika, da na podlagi potrjenega računa oziroma situacije s strani glavnega izvajalca neposredno plačuje podizvajalcu,</w:t>
      </w:r>
    </w:p>
    <w:p w14:paraId="2B0B8A00" w14:textId="77777777" w:rsidR="00AF6BA4" w:rsidRPr="00880479" w:rsidRDefault="00AF6BA4" w:rsidP="00A90458">
      <w:pPr>
        <w:pStyle w:val="Telo"/>
        <w:numPr>
          <w:ilvl w:val="0"/>
          <w:numId w:val="7"/>
        </w:numPr>
        <w:spacing w:before="0"/>
        <w:rPr>
          <w:rFonts w:ascii="Arial" w:hAnsi="Arial" w:cs="Arial"/>
          <w:i w:val="0"/>
          <w:sz w:val="20"/>
        </w:rPr>
      </w:pPr>
      <w:r w:rsidRPr="00880479">
        <w:rPr>
          <w:rFonts w:ascii="Arial" w:hAnsi="Arial" w:cs="Arial"/>
          <w:i w:val="0"/>
          <w:sz w:val="20"/>
        </w:rPr>
        <w:t>Podizvajalec predložiti soglasje, na podlagi katerega naročnik namesto ponudnika poravna podizvajalčevo terjatev do ponudnika,</w:t>
      </w:r>
    </w:p>
    <w:p w14:paraId="74B9E402" w14:textId="77777777" w:rsidR="00AF6BA4" w:rsidRPr="00880479" w:rsidRDefault="00AF6BA4" w:rsidP="00A90458">
      <w:pPr>
        <w:pStyle w:val="Telo"/>
        <w:numPr>
          <w:ilvl w:val="0"/>
          <w:numId w:val="7"/>
        </w:numPr>
        <w:spacing w:before="0"/>
        <w:rPr>
          <w:rFonts w:ascii="Arial" w:hAnsi="Arial" w:cs="Arial"/>
          <w:i w:val="0"/>
          <w:sz w:val="20"/>
        </w:rPr>
      </w:pPr>
      <w:r w:rsidRPr="00880479">
        <w:rPr>
          <w:rFonts w:ascii="Arial" w:hAnsi="Arial" w:cs="Arial"/>
          <w:i w:val="0"/>
          <w:sz w:val="20"/>
        </w:rPr>
        <w:t>Glavni izvajalec svojemu računu ali situaciji priložiti račun ali situacijo podizvajalca, ki ga je predhodno potrdil.</w:t>
      </w:r>
    </w:p>
    <w:p w14:paraId="1A6D21E8" w14:textId="77777777" w:rsidR="00AF6BA4" w:rsidRPr="00880479" w:rsidRDefault="00AF6BA4" w:rsidP="00FA6E4F">
      <w:pPr>
        <w:pStyle w:val="Telo"/>
        <w:spacing w:before="0"/>
        <w:rPr>
          <w:rFonts w:ascii="Arial" w:hAnsi="Arial" w:cs="Arial"/>
          <w:i w:val="0"/>
          <w:sz w:val="20"/>
        </w:rPr>
      </w:pPr>
      <w:r w:rsidRPr="00880479">
        <w:rPr>
          <w:rFonts w:ascii="Arial" w:hAnsi="Arial" w:cs="Arial"/>
          <w:i w:val="0"/>
          <w:sz w:val="20"/>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67BA7A73" w14:textId="77777777" w:rsidR="001F2DB3" w:rsidRPr="00880479" w:rsidRDefault="001F2DB3" w:rsidP="00832598">
      <w:pPr>
        <w:pStyle w:val="Telo"/>
        <w:spacing w:before="0"/>
        <w:rPr>
          <w:rFonts w:ascii="Arial" w:hAnsi="Arial" w:cs="Arial"/>
          <w:i w:val="0"/>
          <w:sz w:val="20"/>
        </w:rPr>
      </w:pPr>
    </w:p>
    <w:p w14:paraId="77F87E51" w14:textId="77777777" w:rsidR="00AF6BA4" w:rsidRPr="00880479" w:rsidRDefault="00AF6BA4" w:rsidP="007F5186">
      <w:pPr>
        <w:pStyle w:val="Naslov3"/>
        <w:numPr>
          <w:ilvl w:val="0"/>
          <w:numId w:val="14"/>
        </w:numPr>
        <w:spacing w:before="0" w:after="0"/>
        <w:ind w:left="567" w:hanging="567"/>
        <w:rPr>
          <w:sz w:val="20"/>
          <w:szCs w:val="20"/>
        </w:rPr>
      </w:pPr>
      <w:bookmarkStart w:id="121" w:name="_Toc462320995"/>
      <w:bookmarkStart w:id="122" w:name="_Toc127426850"/>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880479">
        <w:rPr>
          <w:sz w:val="20"/>
          <w:szCs w:val="20"/>
        </w:rPr>
        <w:t>Neobičajno nizka ponudba</w:t>
      </w:r>
      <w:bookmarkEnd w:id="121"/>
      <w:bookmarkEnd w:id="122"/>
    </w:p>
    <w:p w14:paraId="1312E2E3" w14:textId="77777777" w:rsidR="00AF6BA4" w:rsidRPr="00880479" w:rsidRDefault="00AF6BA4" w:rsidP="00832598">
      <w:pPr>
        <w:jc w:val="both"/>
        <w:rPr>
          <w:rFonts w:ascii="Arial" w:hAnsi="Arial" w:cs="Arial"/>
          <w:sz w:val="20"/>
          <w:szCs w:val="20"/>
        </w:rPr>
      </w:pPr>
    </w:p>
    <w:p w14:paraId="5696E2E0" w14:textId="3A7D2124" w:rsidR="00AF6BA4" w:rsidRPr="00880479" w:rsidRDefault="00AF6BA4" w:rsidP="00832598">
      <w:pPr>
        <w:jc w:val="both"/>
        <w:rPr>
          <w:rFonts w:ascii="Arial" w:hAnsi="Arial" w:cs="Arial"/>
          <w:sz w:val="20"/>
          <w:szCs w:val="20"/>
        </w:rPr>
      </w:pPr>
      <w:r w:rsidRPr="00880479">
        <w:rPr>
          <w:rFonts w:ascii="Arial" w:hAnsi="Arial" w:cs="Arial"/>
          <w:sz w:val="20"/>
          <w:szCs w:val="20"/>
        </w:rPr>
        <w:t>Naročnik bo, v kolikor meni, da je pri določenem naročilu glede na njegove zahteve ponudba neobičajno nizka glede na cene na trgu ali v zvezi z njo obstaja dvom o možnosti izp</w:t>
      </w:r>
      <w:r w:rsidR="00240176" w:rsidRPr="00880479">
        <w:rPr>
          <w:rFonts w:ascii="Arial" w:hAnsi="Arial" w:cs="Arial"/>
          <w:sz w:val="20"/>
          <w:szCs w:val="20"/>
        </w:rPr>
        <w:t>olnitve naročila, preveril</w:t>
      </w:r>
      <w:r w:rsidRPr="00880479">
        <w:rPr>
          <w:rFonts w:ascii="Arial" w:hAnsi="Arial" w:cs="Arial"/>
          <w:sz w:val="20"/>
          <w:szCs w:val="20"/>
        </w:rPr>
        <w:t>, ali je neobičajno</w:t>
      </w:r>
      <w:r w:rsidR="00930F5A" w:rsidRPr="00880479">
        <w:rPr>
          <w:rFonts w:ascii="Arial" w:hAnsi="Arial" w:cs="Arial"/>
          <w:sz w:val="20"/>
          <w:szCs w:val="20"/>
        </w:rPr>
        <w:t xml:space="preserve"> nizka in od ponudnika zahteval</w:t>
      </w:r>
      <w:r w:rsidRPr="00880479">
        <w:rPr>
          <w:rFonts w:ascii="Arial" w:hAnsi="Arial" w:cs="Arial"/>
          <w:sz w:val="20"/>
          <w:szCs w:val="20"/>
        </w:rPr>
        <w:t>,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758A7EFE" w14:textId="77777777" w:rsidR="00AF6BA4" w:rsidRPr="00880479" w:rsidRDefault="00AF6BA4" w:rsidP="000934B0">
      <w:pPr>
        <w:jc w:val="both"/>
        <w:rPr>
          <w:rFonts w:ascii="Arial" w:hAnsi="Arial" w:cs="Arial"/>
          <w:sz w:val="20"/>
          <w:szCs w:val="20"/>
        </w:rPr>
      </w:pPr>
      <w:r w:rsidRPr="00880479">
        <w:rPr>
          <w:rFonts w:ascii="Arial" w:hAnsi="Arial" w:cs="Arial"/>
          <w:sz w:val="20"/>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0F36DF6B" w14:textId="77777777" w:rsidR="00867424" w:rsidRPr="00880479" w:rsidRDefault="00867424" w:rsidP="000934B0">
      <w:pPr>
        <w:jc w:val="both"/>
        <w:rPr>
          <w:rFonts w:ascii="Arial" w:hAnsi="Arial" w:cs="Arial"/>
          <w:sz w:val="20"/>
          <w:szCs w:val="20"/>
        </w:rPr>
      </w:pPr>
    </w:p>
    <w:p w14:paraId="035CDB47" w14:textId="77777777" w:rsidR="00867424" w:rsidRPr="00880479" w:rsidRDefault="00867424" w:rsidP="00867424">
      <w:pPr>
        <w:jc w:val="both"/>
        <w:rPr>
          <w:rFonts w:ascii="Arial" w:hAnsi="Arial" w:cs="Arial"/>
          <w:b/>
          <w:sz w:val="20"/>
          <w:szCs w:val="20"/>
        </w:rPr>
      </w:pPr>
      <w:r w:rsidRPr="00880479">
        <w:rPr>
          <w:rFonts w:ascii="Arial" w:hAnsi="Arial" w:cs="Arial"/>
          <w:b/>
          <w:sz w:val="20"/>
          <w:szCs w:val="20"/>
        </w:rPr>
        <w:t>Odstop od izvedbe javnega naročila</w:t>
      </w:r>
    </w:p>
    <w:p w14:paraId="662E6561" w14:textId="77777777" w:rsidR="00867424" w:rsidRPr="00880479" w:rsidRDefault="00867424" w:rsidP="00867424">
      <w:pPr>
        <w:jc w:val="both"/>
        <w:rPr>
          <w:rFonts w:ascii="Arial" w:hAnsi="Arial" w:cs="Arial"/>
          <w:sz w:val="20"/>
          <w:szCs w:val="20"/>
        </w:rPr>
      </w:pPr>
    </w:p>
    <w:p w14:paraId="1C54E72C" w14:textId="77777777" w:rsidR="00867424" w:rsidRPr="00880479" w:rsidRDefault="00867424" w:rsidP="00867424">
      <w:pPr>
        <w:jc w:val="both"/>
        <w:rPr>
          <w:rFonts w:ascii="Arial" w:hAnsi="Arial" w:cs="Arial"/>
          <w:sz w:val="20"/>
          <w:szCs w:val="20"/>
        </w:rPr>
      </w:pPr>
      <w:r w:rsidRPr="00880479">
        <w:rPr>
          <w:rFonts w:ascii="Arial" w:hAnsi="Arial" w:cs="Arial"/>
          <w:sz w:val="20"/>
          <w:szCs w:val="20"/>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00353531" w14:textId="77777777" w:rsidR="00867424" w:rsidRPr="00880479" w:rsidRDefault="00867424" w:rsidP="00867424">
      <w:pPr>
        <w:jc w:val="both"/>
        <w:rPr>
          <w:rFonts w:ascii="Arial" w:hAnsi="Arial" w:cs="Arial"/>
          <w:sz w:val="20"/>
          <w:szCs w:val="20"/>
        </w:rPr>
      </w:pPr>
    </w:p>
    <w:p w14:paraId="130A62D2" w14:textId="144640BE" w:rsidR="00867424" w:rsidRPr="00880479" w:rsidRDefault="00867424" w:rsidP="00867424">
      <w:pPr>
        <w:jc w:val="both"/>
        <w:rPr>
          <w:rFonts w:ascii="Arial" w:hAnsi="Arial" w:cs="Arial"/>
          <w:sz w:val="20"/>
          <w:szCs w:val="20"/>
        </w:rPr>
      </w:pPr>
      <w:r w:rsidRPr="00880479">
        <w:rPr>
          <w:rFonts w:ascii="Arial" w:hAnsi="Arial" w:cs="Arial"/>
          <w:sz w:val="20"/>
          <w:szCs w:val="20"/>
        </w:rPr>
        <w:t>V skladu s šestim odstavkom 14. člena Zakona o integriteti in preprečevanju korupcije (Uradni list RS, št. 69/11-UPB2 in spremembe 158/2020; v nadaljevanju ZIntPK)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5D36CB63" w14:textId="77777777" w:rsidR="00832598" w:rsidRPr="00880479" w:rsidRDefault="00832598" w:rsidP="000934B0">
      <w:pPr>
        <w:jc w:val="both"/>
        <w:rPr>
          <w:rFonts w:ascii="Arial" w:hAnsi="Arial" w:cs="Arial"/>
          <w:sz w:val="20"/>
          <w:szCs w:val="20"/>
        </w:rPr>
      </w:pPr>
    </w:p>
    <w:p w14:paraId="1A256B36" w14:textId="77777777" w:rsidR="00AF6BA4" w:rsidRPr="00880479" w:rsidRDefault="00AF6BA4" w:rsidP="007F5186">
      <w:pPr>
        <w:pStyle w:val="Naslov3"/>
        <w:numPr>
          <w:ilvl w:val="0"/>
          <w:numId w:val="14"/>
        </w:numPr>
        <w:spacing w:before="0" w:after="0"/>
        <w:ind w:left="567" w:hanging="567"/>
        <w:rPr>
          <w:sz w:val="20"/>
          <w:szCs w:val="20"/>
        </w:rPr>
      </w:pPr>
      <w:bookmarkStart w:id="123" w:name="_Toc516144201"/>
      <w:bookmarkStart w:id="124" w:name="_Toc517951506"/>
      <w:bookmarkStart w:id="125" w:name="_Toc127426851"/>
      <w:r w:rsidRPr="00880479">
        <w:rPr>
          <w:sz w:val="20"/>
          <w:szCs w:val="20"/>
        </w:rPr>
        <w:t>Oddaja javnega naročila</w:t>
      </w:r>
      <w:bookmarkEnd w:id="123"/>
      <w:bookmarkEnd w:id="124"/>
      <w:bookmarkEnd w:id="125"/>
    </w:p>
    <w:p w14:paraId="288EACB8" w14:textId="77777777" w:rsidR="00AF6BA4" w:rsidRPr="00880479" w:rsidRDefault="00AF6BA4" w:rsidP="00832598">
      <w:pPr>
        <w:rPr>
          <w:rFonts w:ascii="Arial" w:hAnsi="Arial" w:cs="Arial"/>
          <w:sz w:val="20"/>
          <w:szCs w:val="20"/>
        </w:rPr>
      </w:pPr>
    </w:p>
    <w:p w14:paraId="0484C7DE" w14:textId="77777777" w:rsidR="00AF6BA4" w:rsidRPr="00880479" w:rsidRDefault="00AF6BA4" w:rsidP="00832598">
      <w:pPr>
        <w:widowControl w:val="0"/>
        <w:jc w:val="both"/>
        <w:rPr>
          <w:rFonts w:ascii="Arial" w:hAnsi="Arial" w:cs="Arial"/>
          <w:sz w:val="20"/>
          <w:szCs w:val="20"/>
        </w:rPr>
      </w:pPr>
      <w:r w:rsidRPr="00880479">
        <w:rPr>
          <w:rFonts w:ascii="Arial" w:hAnsi="Arial" w:cs="Arial"/>
          <w:sz w:val="20"/>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74F44BE3" w14:textId="77777777" w:rsidR="00AF6BA4" w:rsidRPr="00880479" w:rsidRDefault="00AF6BA4" w:rsidP="000934B0">
      <w:pPr>
        <w:widowControl w:val="0"/>
        <w:jc w:val="both"/>
        <w:rPr>
          <w:rFonts w:ascii="Arial" w:hAnsi="Arial" w:cs="Arial"/>
          <w:sz w:val="20"/>
          <w:szCs w:val="20"/>
        </w:rPr>
      </w:pPr>
    </w:p>
    <w:p w14:paraId="5B10452A" w14:textId="77777777" w:rsidR="00AF6BA4" w:rsidRPr="00880479" w:rsidRDefault="00AF6BA4" w:rsidP="000934B0">
      <w:pPr>
        <w:widowControl w:val="0"/>
        <w:jc w:val="both"/>
        <w:rPr>
          <w:rFonts w:ascii="Arial" w:hAnsi="Arial" w:cs="Arial"/>
          <w:sz w:val="20"/>
          <w:szCs w:val="20"/>
        </w:rPr>
      </w:pPr>
      <w:r w:rsidRPr="00880479">
        <w:rPr>
          <w:rFonts w:ascii="Arial" w:hAnsi="Arial" w:cs="Arial"/>
          <w:sz w:val="20"/>
          <w:szCs w:val="20"/>
        </w:rPr>
        <w:t>Ponudnike opozarjamo, da so sami dolžni spremljati objave odločitev na portalu javnih naročil.</w:t>
      </w:r>
    </w:p>
    <w:p w14:paraId="1A3A4649" w14:textId="77777777" w:rsidR="00AF6BA4" w:rsidRPr="00880479" w:rsidRDefault="00AF6BA4" w:rsidP="000934B0">
      <w:pPr>
        <w:widowControl w:val="0"/>
        <w:jc w:val="both"/>
        <w:rPr>
          <w:rFonts w:ascii="Arial" w:hAnsi="Arial" w:cs="Arial"/>
          <w:sz w:val="20"/>
          <w:szCs w:val="20"/>
        </w:rPr>
      </w:pPr>
    </w:p>
    <w:p w14:paraId="48A712D2" w14:textId="77777777" w:rsidR="00AF6BA4" w:rsidRPr="00880479" w:rsidRDefault="00AF6BA4" w:rsidP="000934B0">
      <w:pPr>
        <w:widowControl w:val="0"/>
        <w:jc w:val="both"/>
        <w:rPr>
          <w:rFonts w:ascii="Arial" w:hAnsi="Arial" w:cs="Arial"/>
          <w:sz w:val="20"/>
          <w:szCs w:val="20"/>
        </w:rPr>
      </w:pPr>
      <w:r w:rsidRPr="00880479">
        <w:rPr>
          <w:rFonts w:ascii="Arial" w:hAnsi="Arial" w:cs="Arial"/>
          <w:sz w:val="20"/>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4C89D3E3" w14:textId="77777777" w:rsidR="000B5225" w:rsidRPr="00880479" w:rsidRDefault="000B5225" w:rsidP="000934B0">
      <w:pPr>
        <w:keepLines/>
        <w:widowControl w:val="0"/>
        <w:jc w:val="both"/>
        <w:rPr>
          <w:rFonts w:ascii="Arial" w:hAnsi="Arial" w:cs="Arial"/>
          <w:sz w:val="20"/>
          <w:szCs w:val="20"/>
        </w:rPr>
      </w:pPr>
    </w:p>
    <w:p w14:paraId="5E927DE2" w14:textId="77777777" w:rsidR="00AF6BA4" w:rsidRPr="00880479" w:rsidRDefault="00AF6BA4" w:rsidP="000934B0">
      <w:pPr>
        <w:keepLines/>
        <w:widowControl w:val="0"/>
        <w:jc w:val="both"/>
        <w:rPr>
          <w:rFonts w:ascii="Arial" w:hAnsi="Arial" w:cs="Arial"/>
          <w:sz w:val="20"/>
          <w:szCs w:val="20"/>
        </w:rPr>
      </w:pPr>
      <w:r w:rsidRPr="00880479">
        <w:rPr>
          <w:rFonts w:ascii="Arial" w:hAnsi="Arial" w:cs="Arial"/>
          <w:sz w:val="20"/>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34F43FD0" w14:textId="77777777" w:rsidR="00AF6BA4" w:rsidRPr="00880479" w:rsidRDefault="00AF6BA4" w:rsidP="000934B0">
      <w:pPr>
        <w:keepLines/>
        <w:widowControl w:val="0"/>
        <w:jc w:val="both"/>
        <w:rPr>
          <w:rFonts w:ascii="Arial" w:hAnsi="Arial" w:cs="Arial"/>
          <w:sz w:val="20"/>
          <w:szCs w:val="20"/>
        </w:rPr>
      </w:pPr>
    </w:p>
    <w:p w14:paraId="1940D9F1" w14:textId="77777777" w:rsidR="00AF6BA4" w:rsidRPr="00880479" w:rsidRDefault="00AF6BA4" w:rsidP="007F5186">
      <w:pPr>
        <w:pStyle w:val="Naslov3"/>
        <w:numPr>
          <w:ilvl w:val="0"/>
          <w:numId w:val="14"/>
        </w:numPr>
        <w:spacing w:before="0" w:after="0"/>
        <w:ind w:left="567" w:hanging="567"/>
        <w:rPr>
          <w:sz w:val="20"/>
          <w:szCs w:val="20"/>
        </w:rPr>
      </w:pPr>
      <w:bookmarkStart w:id="126" w:name="_Toc516144202"/>
      <w:bookmarkStart w:id="127" w:name="_Toc517951507"/>
      <w:bookmarkStart w:id="128" w:name="_Toc127426852"/>
      <w:r w:rsidRPr="00880479">
        <w:rPr>
          <w:sz w:val="20"/>
          <w:szCs w:val="20"/>
        </w:rPr>
        <w:t>Sklenitev pogodbe</w:t>
      </w:r>
      <w:bookmarkEnd w:id="126"/>
      <w:bookmarkEnd w:id="127"/>
      <w:bookmarkEnd w:id="128"/>
    </w:p>
    <w:p w14:paraId="67F5C20C" w14:textId="77777777" w:rsidR="006A3B62" w:rsidRPr="00880479" w:rsidRDefault="006A3B62" w:rsidP="006A3B62">
      <w:pPr>
        <w:rPr>
          <w:rFonts w:ascii="Arial" w:hAnsi="Arial" w:cs="Arial"/>
          <w:sz w:val="20"/>
          <w:szCs w:val="20"/>
        </w:rPr>
      </w:pPr>
    </w:p>
    <w:p w14:paraId="5A223BD8" w14:textId="77777777" w:rsidR="00AF6BA4" w:rsidRPr="00880479" w:rsidRDefault="00AF6BA4" w:rsidP="006A3B62">
      <w:pPr>
        <w:widowControl w:val="0"/>
        <w:jc w:val="both"/>
        <w:rPr>
          <w:rFonts w:ascii="Arial" w:hAnsi="Arial" w:cs="Arial"/>
          <w:sz w:val="20"/>
          <w:szCs w:val="20"/>
        </w:rPr>
      </w:pPr>
      <w:r w:rsidRPr="00880479">
        <w:rPr>
          <w:rFonts w:ascii="Arial" w:hAnsi="Arial" w:cs="Arial"/>
          <w:sz w:val="20"/>
          <w:szCs w:val="20"/>
        </w:rPr>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6E5EC67A" w14:textId="77777777" w:rsidR="002170C9" w:rsidRPr="00880479" w:rsidRDefault="002170C9" w:rsidP="006A3B62">
      <w:pPr>
        <w:widowControl w:val="0"/>
        <w:jc w:val="both"/>
        <w:rPr>
          <w:rFonts w:ascii="Arial" w:hAnsi="Arial" w:cs="Arial"/>
          <w:sz w:val="20"/>
          <w:szCs w:val="20"/>
        </w:rPr>
      </w:pPr>
    </w:p>
    <w:p w14:paraId="44F11D92" w14:textId="77777777" w:rsidR="00AF6BA4" w:rsidRPr="00880479" w:rsidRDefault="00AF6BA4" w:rsidP="007F5186">
      <w:pPr>
        <w:pStyle w:val="Odstavekseznama"/>
        <w:numPr>
          <w:ilvl w:val="0"/>
          <w:numId w:val="14"/>
        </w:numPr>
        <w:spacing w:line="252" w:lineRule="auto"/>
        <w:ind w:left="567" w:hanging="567"/>
        <w:jc w:val="both"/>
        <w:outlineLvl w:val="2"/>
        <w:rPr>
          <w:rFonts w:ascii="Arial" w:hAnsi="Arial" w:cs="Arial"/>
          <w:b/>
          <w:sz w:val="20"/>
        </w:rPr>
      </w:pPr>
      <w:bookmarkStart w:id="129" w:name="_Toc127426853"/>
      <w:bookmarkStart w:id="130" w:name="_Toc516144204"/>
      <w:r w:rsidRPr="00880479">
        <w:rPr>
          <w:rFonts w:ascii="Arial" w:hAnsi="Arial" w:cs="Arial"/>
          <w:b/>
          <w:sz w:val="20"/>
        </w:rPr>
        <w:t>Odstop od izvedbe javnega naročila</w:t>
      </w:r>
      <w:bookmarkEnd w:id="129"/>
    </w:p>
    <w:p w14:paraId="71084F90" w14:textId="77777777" w:rsidR="002170C9" w:rsidRPr="00880479" w:rsidRDefault="002170C9" w:rsidP="002170C9">
      <w:pPr>
        <w:pStyle w:val="Odstavekseznama"/>
        <w:spacing w:line="252" w:lineRule="auto"/>
        <w:ind w:left="567"/>
        <w:jc w:val="both"/>
        <w:outlineLvl w:val="2"/>
        <w:rPr>
          <w:rFonts w:ascii="Arial" w:hAnsi="Arial" w:cs="Arial"/>
          <w:b/>
          <w:sz w:val="20"/>
        </w:rPr>
      </w:pPr>
    </w:p>
    <w:p w14:paraId="66E14C3C" w14:textId="77777777" w:rsidR="00AF6BA4" w:rsidRPr="00880479" w:rsidRDefault="00AF6BA4" w:rsidP="00173459">
      <w:pPr>
        <w:jc w:val="both"/>
        <w:rPr>
          <w:rFonts w:ascii="Arial" w:hAnsi="Arial" w:cs="Arial"/>
          <w:sz w:val="20"/>
          <w:szCs w:val="20"/>
        </w:rPr>
      </w:pPr>
      <w:r w:rsidRPr="00880479">
        <w:rPr>
          <w:rFonts w:ascii="Arial" w:hAnsi="Arial" w:cs="Arial"/>
          <w:sz w:val="20"/>
          <w:szCs w:val="20"/>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C367CA0" w14:textId="77777777" w:rsidR="00AF6BA4" w:rsidRPr="00880479" w:rsidRDefault="00AF6BA4" w:rsidP="00173459">
      <w:pPr>
        <w:jc w:val="both"/>
        <w:rPr>
          <w:rFonts w:ascii="Arial" w:hAnsi="Arial" w:cs="Arial"/>
          <w:sz w:val="20"/>
          <w:szCs w:val="20"/>
        </w:rPr>
      </w:pPr>
      <w:r w:rsidRPr="00880479">
        <w:rPr>
          <w:rFonts w:ascii="Arial" w:hAnsi="Arial" w:cs="Arial"/>
          <w:sz w:val="20"/>
          <w:szCs w:val="20"/>
        </w:rPr>
        <w:t>V skladu s šestim odstavkom 14. člena Zakona o integriteti in preprečevanju korupcije (Uradni list RS, št. 69/11-UPB2; v nadaljevanju ZIntPK)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0157F65F" w14:textId="77777777" w:rsidR="00264451" w:rsidRPr="00880479" w:rsidRDefault="00264451" w:rsidP="00173459">
      <w:pPr>
        <w:jc w:val="both"/>
        <w:rPr>
          <w:rFonts w:ascii="Arial" w:hAnsi="Arial" w:cs="Arial"/>
          <w:sz w:val="20"/>
          <w:szCs w:val="20"/>
        </w:rPr>
      </w:pPr>
    </w:p>
    <w:p w14:paraId="269351E3" w14:textId="77777777" w:rsidR="00AF6BA4" w:rsidRPr="00880479" w:rsidRDefault="00AF6BA4" w:rsidP="007F5186">
      <w:pPr>
        <w:pStyle w:val="Naslov3"/>
        <w:numPr>
          <w:ilvl w:val="0"/>
          <w:numId w:val="14"/>
        </w:numPr>
        <w:spacing w:before="0" w:after="0"/>
        <w:ind w:left="567" w:hanging="567"/>
        <w:rPr>
          <w:sz w:val="20"/>
          <w:szCs w:val="20"/>
        </w:rPr>
      </w:pPr>
      <w:bookmarkStart w:id="131" w:name="_Toc517951508"/>
      <w:bookmarkStart w:id="132" w:name="_Toc127426854"/>
      <w:r w:rsidRPr="00880479">
        <w:rPr>
          <w:sz w:val="20"/>
          <w:szCs w:val="20"/>
        </w:rPr>
        <w:t>Zaupnost podatkov</w:t>
      </w:r>
      <w:bookmarkEnd w:id="130"/>
      <w:bookmarkEnd w:id="131"/>
      <w:bookmarkEnd w:id="132"/>
    </w:p>
    <w:p w14:paraId="7CB92DDB" w14:textId="77777777" w:rsidR="00832598" w:rsidRPr="00880479" w:rsidRDefault="00832598" w:rsidP="00832598">
      <w:pPr>
        <w:rPr>
          <w:rFonts w:ascii="Arial" w:hAnsi="Arial" w:cs="Arial"/>
          <w:sz w:val="20"/>
          <w:szCs w:val="20"/>
        </w:rPr>
      </w:pPr>
    </w:p>
    <w:p w14:paraId="67211F55" w14:textId="77777777" w:rsidR="00AF6BA4" w:rsidRPr="00880479" w:rsidRDefault="00AF6BA4" w:rsidP="00832598">
      <w:pPr>
        <w:widowControl w:val="0"/>
        <w:jc w:val="both"/>
        <w:rPr>
          <w:rFonts w:ascii="Arial" w:hAnsi="Arial" w:cs="Arial"/>
          <w:sz w:val="20"/>
          <w:szCs w:val="20"/>
        </w:rPr>
      </w:pPr>
      <w:r w:rsidRPr="00880479">
        <w:rPr>
          <w:rFonts w:ascii="Arial" w:hAnsi="Arial" w:cs="Arial"/>
          <w:sz w:val="20"/>
          <w:szCs w:val="20"/>
        </w:rPr>
        <w:t>Ponudniki, ki z udeležbo v postopku oziroma izvajanju pogodbenih obveznosti izvedo za zaupne podatke oziroma poslovne skrivnosti, so jih dolžni varovati v skladu s predpisi.</w:t>
      </w:r>
    </w:p>
    <w:p w14:paraId="7CBBF058" w14:textId="77777777" w:rsidR="00AF6BA4" w:rsidRPr="00880479" w:rsidRDefault="00AF6BA4" w:rsidP="00832598">
      <w:pPr>
        <w:widowControl w:val="0"/>
        <w:jc w:val="both"/>
        <w:rPr>
          <w:rFonts w:ascii="Arial" w:hAnsi="Arial" w:cs="Arial"/>
          <w:sz w:val="20"/>
          <w:szCs w:val="20"/>
        </w:rPr>
      </w:pPr>
    </w:p>
    <w:p w14:paraId="51005275" w14:textId="77777777" w:rsidR="00AF6BA4" w:rsidRPr="00880479" w:rsidRDefault="00AF6BA4" w:rsidP="00832598">
      <w:pPr>
        <w:widowControl w:val="0"/>
        <w:jc w:val="both"/>
        <w:rPr>
          <w:rFonts w:ascii="Arial" w:hAnsi="Arial" w:cs="Arial"/>
          <w:sz w:val="20"/>
          <w:szCs w:val="20"/>
        </w:rPr>
      </w:pPr>
      <w:r w:rsidRPr="00880479">
        <w:rPr>
          <w:rFonts w:ascii="Arial" w:hAnsi="Arial" w:cs="Arial"/>
          <w:sz w:val="20"/>
          <w:szCs w:val="20"/>
        </w:rPr>
        <w:t xml:space="preserve">Podatki, ki jih bo ponudnik upravičeno predložil in označil kot zaupne oziroma poslovno skrivnost kot to določa </w:t>
      </w:r>
      <w:r w:rsidR="00455B2F" w:rsidRPr="00880479">
        <w:rPr>
          <w:rFonts w:ascii="Arial" w:hAnsi="Arial" w:cs="Arial"/>
          <w:sz w:val="20"/>
          <w:szCs w:val="20"/>
        </w:rPr>
        <w:t>Zakon o poslovni skrivnosti (Uradni list RS, št. 22/19</w:t>
      </w:r>
      <w:r w:rsidR="00C60B86" w:rsidRPr="00880479">
        <w:rPr>
          <w:rFonts w:ascii="Arial" w:hAnsi="Arial" w:cs="Arial"/>
          <w:sz w:val="20"/>
          <w:szCs w:val="20"/>
        </w:rPr>
        <w:t>), b</w:t>
      </w:r>
      <w:r w:rsidRPr="00880479">
        <w:rPr>
          <w:rFonts w:ascii="Arial" w:hAnsi="Arial" w:cs="Arial"/>
          <w:sz w:val="20"/>
          <w:szCs w:val="20"/>
        </w:rPr>
        <w:t>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14684153" w14:textId="77777777" w:rsidR="00AF6BA4" w:rsidRPr="00880479" w:rsidRDefault="00AF6BA4" w:rsidP="000934B0">
      <w:pPr>
        <w:widowControl w:val="0"/>
        <w:jc w:val="both"/>
        <w:rPr>
          <w:rFonts w:ascii="Arial" w:hAnsi="Arial" w:cs="Arial"/>
          <w:sz w:val="20"/>
          <w:szCs w:val="20"/>
        </w:rPr>
      </w:pPr>
      <w:r w:rsidRPr="00880479">
        <w:rPr>
          <w:rFonts w:ascii="Arial" w:hAnsi="Arial" w:cs="Arial"/>
          <w:sz w:val="2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7E9ED96D" w14:textId="77777777" w:rsidR="00AF6BA4" w:rsidRPr="00880479" w:rsidRDefault="00AF6BA4" w:rsidP="000934B0">
      <w:pPr>
        <w:widowControl w:val="0"/>
        <w:jc w:val="both"/>
        <w:rPr>
          <w:rFonts w:ascii="Arial" w:hAnsi="Arial" w:cs="Arial"/>
          <w:sz w:val="20"/>
          <w:szCs w:val="20"/>
        </w:rPr>
      </w:pPr>
    </w:p>
    <w:p w14:paraId="2F08275B" w14:textId="77777777" w:rsidR="007803A2" w:rsidRPr="00880479" w:rsidRDefault="007803A2" w:rsidP="000934B0">
      <w:pPr>
        <w:widowControl w:val="0"/>
        <w:jc w:val="both"/>
        <w:rPr>
          <w:rFonts w:ascii="Arial" w:hAnsi="Arial" w:cs="Arial"/>
          <w:sz w:val="20"/>
          <w:szCs w:val="20"/>
        </w:rPr>
      </w:pPr>
      <w:r w:rsidRPr="00880479">
        <w:rPr>
          <w:rFonts w:ascii="Arial" w:hAnsi="Arial" w:cs="Arial"/>
          <w:sz w:val="20"/>
          <w:szCs w:val="20"/>
        </w:rPr>
        <w:t>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w:t>
      </w:r>
    </w:p>
    <w:p w14:paraId="66DA922B" w14:textId="77777777" w:rsidR="00DD2DEF" w:rsidRPr="00880479" w:rsidRDefault="00DD2DEF" w:rsidP="000934B0">
      <w:pPr>
        <w:widowControl w:val="0"/>
        <w:jc w:val="both"/>
        <w:rPr>
          <w:rFonts w:ascii="Arial" w:hAnsi="Arial" w:cs="Arial"/>
          <w:sz w:val="20"/>
          <w:szCs w:val="20"/>
        </w:rPr>
      </w:pPr>
    </w:p>
    <w:p w14:paraId="6A2659BB" w14:textId="77777777" w:rsidR="00AF6BA4" w:rsidRPr="00880479" w:rsidRDefault="00AF6BA4" w:rsidP="000934B0">
      <w:pPr>
        <w:widowControl w:val="0"/>
        <w:jc w:val="both"/>
        <w:rPr>
          <w:rFonts w:ascii="Arial" w:hAnsi="Arial" w:cs="Arial"/>
          <w:sz w:val="20"/>
          <w:szCs w:val="20"/>
        </w:rPr>
      </w:pPr>
      <w:r w:rsidRPr="00880479">
        <w:rPr>
          <w:rFonts w:ascii="Arial" w:hAnsi="Arial" w:cs="Arial"/>
          <w:sz w:val="20"/>
          <w:szCs w:val="20"/>
        </w:rPr>
        <w:t xml:space="preserve">Ob tem naročnik opozarja ponudnike, da pod zaupne podatke ali poslovno skrivnost ne sodijo podatki, ki so predmet ocenjevanja ponudb oziroma na podlagi predpisov ne sodijo pod zaupne ali poslovno skrivnost. Vsi podatki, ki so na </w:t>
      </w:r>
      <w:r w:rsidRPr="00880479">
        <w:rPr>
          <w:rFonts w:ascii="Arial" w:hAnsi="Arial" w:cs="Arial"/>
          <w:sz w:val="20"/>
          <w:szCs w:val="20"/>
        </w:rPr>
        <w:lastRenderedPageBreak/>
        <w:t>podlagi ZJN-3 javni oziroma podatki, ki so javni na podlagi drugega zakona, ne bodo obravnavani kot poslovna skrivnost, ne glede na to, ali jih bo ponudnik označil kot take.</w:t>
      </w:r>
    </w:p>
    <w:p w14:paraId="5C4D3A2B" w14:textId="77777777" w:rsidR="00AF6BA4" w:rsidRPr="00880479" w:rsidRDefault="00AF6BA4" w:rsidP="000934B0">
      <w:pPr>
        <w:widowControl w:val="0"/>
        <w:jc w:val="both"/>
        <w:rPr>
          <w:rFonts w:ascii="Arial" w:hAnsi="Arial" w:cs="Arial"/>
          <w:sz w:val="20"/>
          <w:szCs w:val="20"/>
        </w:rPr>
      </w:pPr>
    </w:p>
    <w:p w14:paraId="0FF0F277" w14:textId="151A48B3" w:rsidR="002170C9" w:rsidRDefault="00867424" w:rsidP="000934B0">
      <w:pPr>
        <w:widowControl w:val="0"/>
        <w:jc w:val="both"/>
        <w:rPr>
          <w:rFonts w:ascii="Arial" w:hAnsi="Arial" w:cs="Arial"/>
          <w:sz w:val="20"/>
          <w:szCs w:val="20"/>
        </w:rPr>
      </w:pPr>
      <w:r w:rsidRPr="00880479">
        <w:rPr>
          <w:rFonts w:ascii="Arial" w:hAnsi="Arial" w:cs="Arial"/>
          <w:sz w:val="20"/>
          <w:szCs w:val="20"/>
        </w:rPr>
        <w:t xml:space="preserve">Naročnik </w:t>
      </w:r>
      <w:r w:rsidR="00880479" w:rsidRPr="00880479">
        <w:rPr>
          <w:rFonts w:ascii="Arial" w:hAnsi="Arial" w:cs="Arial"/>
          <w:sz w:val="20"/>
          <w:szCs w:val="20"/>
        </w:rPr>
        <w:t xml:space="preserve">bo pregledal vse ponudbe in bo </w:t>
      </w:r>
      <w:r w:rsidRPr="00880479">
        <w:rPr>
          <w:rFonts w:ascii="Arial" w:hAnsi="Arial" w:cs="Arial"/>
          <w:sz w:val="20"/>
          <w:szCs w:val="20"/>
        </w:rPr>
        <w:t>ponudniku, ki j</w:t>
      </w:r>
      <w:r w:rsidR="00880479" w:rsidRPr="00880479">
        <w:rPr>
          <w:rFonts w:ascii="Arial" w:hAnsi="Arial" w:cs="Arial"/>
          <w:sz w:val="20"/>
          <w:szCs w:val="20"/>
        </w:rPr>
        <w:t xml:space="preserve">e oddal dopustno ponudbo in bo </w:t>
      </w:r>
      <w:r w:rsidRPr="00880479">
        <w:rPr>
          <w:rFonts w:ascii="Arial" w:hAnsi="Arial" w:cs="Arial"/>
          <w:sz w:val="20"/>
          <w:szCs w:val="20"/>
        </w:rPr>
        <w:t>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14:paraId="48D24B7C" w14:textId="77777777" w:rsidR="00340D1E" w:rsidRDefault="00340D1E" w:rsidP="000934B0">
      <w:pPr>
        <w:widowControl w:val="0"/>
        <w:jc w:val="both"/>
        <w:rPr>
          <w:rFonts w:ascii="Arial" w:hAnsi="Arial" w:cs="Arial"/>
          <w:sz w:val="20"/>
          <w:szCs w:val="20"/>
        </w:rPr>
      </w:pPr>
    </w:p>
    <w:p w14:paraId="46A6B12F" w14:textId="77777777" w:rsidR="00340D1E" w:rsidRPr="00880479" w:rsidRDefault="00340D1E" w:rsidP="000934B0">
      <w:pPr>
        <w:widowControl w:val="0"/>
        <w:jc w:val="both"/>
        <w:rPr>
          <w:rFonts w:ascii="Arial" w:hAnsi="Arial" w:cs="Arial"/>
          <w:sz w:val="20"/>
          <w:szCs w:val="20"/>
        </w:rPr>
      </w:pPr>
    </w:p>
    <w:p w14:paraId="009674CD" w14:textId="77777777" w:rsidR="00867424" w:rsidRPr="00880479" w:rsidRDefault="00867424" w:rsidP="000934B0">
      <w:pPr>
        <w:widowControl w:val="0"/>
        <w:jc w:val="both"/>
        <w:rPr>
          <w:rFonts w:ascii="Arial" w:hAnsi="Arial" w:cs="Arial"/>
          <w:sz w:val="20"/>
          <w:szCs w:val="20"/>
        </w:rPr>
      </w:pPr>
    </w:p>
    <w:p w14:paraId="7494A0E9" w14:textId="77777777" w:rsidR="00AF6BA4" w:rsidRPr="00880479" w:rsidRDefault="00AF6BA4" w:rsidP="007F5186">
      <w:pPr>
        <w:pStyle w:val="Naslov3"/>
        <w:numPr>
          <w:ilvl w:val="0"/>
          <w:numId w:val="14"/>
        </w:numPr>
        <w:spacing w:before="0" w:after="0"/>
        <w:ind w:left="567" w:hanging="567"/>
        <w:rPr>
          <w:sz w:val="20"/>
          <w:szCs w:val="20"/>
        </w:rPr>
      </w:pPr>
      <w:bookmarkStart w:id="133" w:name="_Toc516144205"/>
      <w:bookmarkStart w:id="134" w:name="_Toc517951509"/>
      <w:bookmarkStart w:id="135" w:name="_Toc127426855"/>
      <w:bookmarkStart w:id="136" w:name="_Toc130197592"/>
      <w:bookmarkStart w:id="137" w:name="_Toc130198093"/>
      <w:bookmarkStart w:id="138" w:name="_Toc130198153"/>
      <w:bookmarkStart w:id="139" w:name="_Toc130799614"/>
      <w:bookmarkStart w:id="140" w:name="_Toc132106385"/>
      <w:bookmarkStart w:id="141" w:name="_Toc132424999"/>
      <w:bookmarkStart w:id="142" w:name="_Toc132432248"/>
      <w:bookmarkStart w:id="143" w:name="_Toc157334784"/>
      <w:bookmarkStart w:id="144" w:name="_Toc462321004"/>
      <w:r w:rsidRPr="00880479">
        <w:rPr>
          <w:sz w:val="20"/>
          <w:szCs w:val="20"/>
        </w:rPr>
        <w:t>Pravno varstvo</w:t>
      </w:r>
      <w:bookmarkEnd w:id="133"/>
      <w:bookmarkEnd w:id="134"/>
      <w:bookmarkEnd w:id="135"/>
    </w:p>
    <w:p w14:paraId="04EE0994" w14:textId="77777777" w:rsidR="00AF6BA4" w:rsidRPr="00880479" w:rsidRDefault="00AF6BA4" w:rsidP="004605AA">
      <w:pPr>
        <w:rPr>
          <w:rFonts w:ascii="Arial" w:hAnsi="Arial" w:cs="Arial"/>
          <w:sz w:val="20"/>
          <w:szCs w:val="20"/>
        </w:rPr>
      </w:pPr>
    </w:p>
    <w:p w14:paraId="3AF21ADA" w14:textId="77777777" w:rsidR="00AF6BA4" w:rsidRPr="00880479" w:rsidRDefault="00AF6BA4" w:rsidP="000934B0">
      <w:pPr>
        <w:autoSpaceDE w:val="0"/>
        <w:autoSpaceDN w:val="0"/>
        <w:adjustRightInd w:val="0"/>
        <w:jc w:val="both"/>
        <w:rPr>
          <w:rFonts w:ascii="Arial" w:hAnsi="Arial" w:cs="Arial"/>
          <w:sz w:val="20"/>
          <w:szCs w:val="20"/>
        </w:rPr>
      </w:pPr>
      <w:r w:rsidRPr="00880479">
        <w:rPr>
          <w:rFonts w:ascii="Arial" w:hAnsi="Arial" w:cs="Arial"/>
          <w:sz w:val="20"/>
          <w:szCs w:val="20"/>
        </w:rPr>
        <w:t xml:space="preserve">V skladu s 14. členom Zakona o pravnem varstvu v postopkih javnega naročanja (Ur. list RS št. 43/11, 60/11-ZTP-D, 63/13, 60/17 </w:t>
      </w:r>
      <w:r w:rsidR="00DE577E" w:rsidRPr="00880479">
        <w:rPr>
          <w:rFonts w:ascii="Arial" w:hAnsi="Arial" w:cs="Arial"/>
          <w:sz w:val="20"/>
          <w:szCs w:val="20"/>
        </w:rPr>
        <w:t xml:space="preserve">in 72/19; </w:t>
      </w:r>
      <w:r w:rsidRPr="00880479">
        <w:rPr>
          <w:rFonts w:ascii="Arial" w:hAnsi="Arial" w:cs="Arial"/>
          <w:sz w:val="20"/>
          <w:szCs w:val="20"/>
        </w:rPr>
        <w:t>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74FCFDDA" w14:textId="77777777" w:rsidR="00AF6BA4" w:rsidRPr="00880479" w:rsidRDefault="00AF6BA4" w:rsidP="000934B0">
      <w:pPr>
        <w:autoSpaceDE w:val="0"/>
        <w:autoSpaceDN w:val="0"/>
        <w:adjustRightInd w:val="0"/>
        <w:jc w:val="both"/>
        <w:rPr>
          <w:rFonts w:ascii="Arial" w:hAnsi="Arial" w:cs="Arial"/>
          <w:sz w:val="20"/>
          <w:szCs w:val="20"/>
        </w:rPr>
      </w:pPr>
    </w:p>
    <w:p w14:paraId="28A37A2D" w14:textId="77777777" w:rsidR="00AF6BA4" w:rsidRPr="00880479" w:rsidRDefault="00AF6BA4" w:rsidP="000934B0">
      <w:pPr>
        <w:autoSpaceDE w:val="0"/>
        <w:autoSpaceDN w:val="0"/>
        <w:adjustRightInd w:val="0"/>
        <w:jc w:val="both"/>
        <w:rPr>
          <w:rFonts w:ascii="Arial" w:hAnsi="Arial" w:cs="Arial"/>
          <w:sz w:val="20"/>
          <w:szCs w:val="20"/>
        </w:rPr>
      </w:pPr>
      <w:r w:rsidRPr="00880479">
        <w:rPr>
          <w:rFonts w:ascii="Arial" w:hAnsi="Arial" w:cs="Arial"/>
          <w:sz w:val="20"/>
          <w:szCs w:val="20"/>
        </w:rPr>
        <w:t xml:space="preserve">Zahteva za pravno varstvo v postopku javnega naročanja se lahko vloži zoper vsako ravnanje naročnika v postopku javnega naročanja, razen, če zakon, ki ureja javno naročanje (ZJN-3), ali ZPVPJN določa drugače.  </w:t>
      </w:r>
    </w:p>
    <w:p w14:paraId="2292CC11" w14:textId="77777777" w:rsidR="00AF6BA4" w:rsidRPr="00880479" w:rsidRDefault="00AF6BA4" w:rsidP="000934B0">
      <w:pPr>
        <w:autoSpaceDE w:val="0"/>
        <w:autoSpaceDN w:val="0"/>
        <w:adjustRightInd w:val="0"/>
        <w:jc w:val="both"/>
        <w:rPr>
          <w:rFonts w:ascii="Arial" w:hAnsi="Arial" w:cs="Arial"/>
          <w:sz w:val="20"/>
          <w:szCs w:val="20"/>
        </w:rPr>
      </w:pPr>
    </w:p>
    <w:p w14:paraId="74AB7918" w14:textId="77777777" w:rsidR="00AF6BA4" w:rsidRPr="00880479" w:rsidRDefault="00C60B86" w:rsidP="000934B0">
      <w:pPr>
        <w:autoSpaceDE w:val="0"/>
        <w:autoSpaceDN w:val="0"/>
        <w:adjustRightInd w:val="0"/>
        <w:jc w:val="both"/>
        <w:rPr>
          <w:rFonts w:ascii="Arial" w:hAnsi="Arial" w:cs="Arial"/>
          <w:sz w:val="20"/>
          <w:szCs w:val="20"/>
        </w:rPr>
      </w:pPr>
      <w:r w:rsidRPr="00880479">
        <w:rPr>
          <w:rFonts w:ascii="Arial" w:hAnsi="Arial" w:cs="Arial"/>
          <w:sz w:val="20"/>
          <w:szCs w:val="20"/>
        </w:rPr>
        <w:t>Z</w:t>
      </w:r>
      <w:r w:rsidR="009D2102" w:rsidRPr="00880479">
        <w:rPr>
          <w:rFonts w:ascii="Arial" w:hAnsi="Arial" w:cs="Arial"/>
          <w:sz w:val="20"/>
          <w:szCs w:val="20"/>
        </w:rPr>
        <w:t>ahtevek za revizijo se lahko vloži preko portala eRevizija.</w:t>
      </w:r>
    </w:p>
    <w:p w14:paraId="71519483" w14:textId="77777777" w:rsidR="00AF6BA4" w:rsidRPr="00880479" w:rsidRDefault="00AF6BA4" w:rsidP="000934B0">
      <w:pPr>
        <w:autoSpaceDE w:val="0"/>
        <w:autoSpaceDN w:val="0"/>
        <w:adjustRightInd w:val="0"/>
        <w:jc w:val="both"/>
        <w:rPr>
          <w:rFonts w:ascii="Arial" w:hAnsi="Arial" w:cs="Arial"/>
          <w:sz w:val="20"/>
          <w:szCs w:val="20"/>
        </w:rPr>
      </w:pPr>
    </w:p>
    <w:p w14:paraId="6313455B" w14:textId="77777777" w:rsidR="0057797E" w:rsidRPr="00880479" w:rsidRDefault="00AF6BA4" w:rsidP="0057797E">
      <w:pPr>
        <w:autoSpaceDE w:val="0"/>
        <w:autoSpaceDN w:val="0"/>
        <w:adjustRightInd w:val="0"/>
        <w:rPr>
          <w:rFonts w:ascii="Arial" w:hAnsi="Arial" w:cs="Arial"/>
          <w:sz w:val="20"/>
          <w:szCs w:val="20"/>
        </w:rPr>
      </w:pPr>
      <w:r w:rsidRPr="00880479">
        <w:rPr>
          <w:rFonts w:ascii="Arial" w:hAnsi="Arial" w:cs="Arial"/>
          <w:sz w:val="20"/>
          <w:szCs w:val="20"/>
        </w:rPr>
        <w:t xml:space="preserve">Zahtevek za revizijo, ki se nanaša na vsebino objave, povabilo k oddaji ponudbe ali razpisno dokumentacijo se vloži v desetih delovnih dneh od dneva objave obvestila o naročilu ali prejema povabila k oddaji ponudbe. </w:t>
      </w:r>
    </w:p>
    <w:p w14:paraId="620BF96E" w14:textId="77777777" w:rsidR="0057797E" w:rsidRPr="00880479" w:rsidRDefault="0057797E" w:rsidP="0057797E">
      <w:pPr>
        <w:autoSpaceDE w:val="0"/>
        <w:autoSpaceDN w:val="0"/>
        <w:adjustRightInd w:val="0"/>
        <w:rPr>
          <w:rFonts w:ascii="Arial" w:hAnsi="Arial" w:cs="Arial"/>
          <w:bCs/>
          <w:sz w:val="20"/>
          <w:szCs w:val="20"/>
        </w:rPr>
      </w:pPr>
    </w:p>
    <w:p w14:paraId="2E1F9A0E" w14:textId="77777777" w:rsidR="0057797E" w:rsidRPr="00880479" w:rsidRDefault="0057797E" w:rsidP="0057797E">
      <w:pPr>
        <w:autoSpaceDE w:val="0"/>
        <w:autoSpaceDN w:val="0"/>
        <w:adjustRightInd w:val="0"/>
        <w:jc w:val="both"/>
        <w:rPr>
          <w:rFonts w:ascii="Arial" w:hAnsi="Arial" w:cs="Arial"/>
          <w:sz w:val="20"/>
          <w:szCs w:val="20"/>
        </w:rPr>
      </w:pPr>
      <w:r w:rsidRPr="00880479">
        <w:rPr>
          <w:rFonts w:ascii="Arial" w:hAnsi="Arial" w:cs="Arial"/>
          <w:bCs/>
          <w:sz w:val="20"/>
          <w:szCs w:val="20"/>
        </w:rPr>
        <w:t>V primeru, da bo naročnik</w:t>
      </w:r>
      <w:r w:rsidRPr="00880479">
        <w:rPr>
          <w:rFonts w:ascii="Arial" w:hAnsi="Arial" w:cs="Arial"/>
          <w:b/>
          <w:sz w:val="20"/>
          <w:szCs w:val="20"/>
        </w:rPr>
        <w:t xml:space="preserve"> </w:t>
      </w:r>
      <w:r w:rsidRPr="00880479">
        <w:rPr>
          <w:rFonts w:ascii="Arial" w:hAnsi="Arial" w:cs="Arial"/>
          <w:bCs/>
          <w:sz w:val="20"/>
          <w:szCs w:val="20"/>
        </w:rPr>
        <w:t>spremenil</w:t>
      </w:r>
      <w:r w:rsidRPr="00880479">
        <w:rPr>
          <w:rFonts w:ascii="Arial" w:hAnsi="Arial" w:cs="Arial"/>
          <w:b/>
          <w:sz w:val="20"/>
          <w:szCs w:val="20"/>
        </w:rPr>
        <w:t xml:space="preserve"> </w:t>
      </w:r>
      <w:r w:rsidRPr="00880479">
        <w:rPr>
          <w:rFonts w:ascii="Arial" w:hAnsi="Arial" w:cs="Arial"/>
          <w:bCs/>
          <w:sz w:val="20"/>
          <w:szCs w:val="20"/>
        </w:rPr>
        <w:t>ali</w:t>
      </w:r>
      <w:r w:rsidRPr="00880479">
        <w:rPr>
          <w:rFonts w:ascii="Arial" w:hAnsi="Arial" w:cs="Arial"/>
          <w:b/>
          <w:sz w:val="20"/>
          <w:szCs w:val="20"/>
        </w:rPr>
        <w:t xml:space="preserve"> </w:t>
      </w:r>
      <w:r w:rsidRPr="00880479">
        <w:rPr>
          <w:rFonts w:ascii="Arial" w:hAnsi="Arial" w:cs="Arial"/>
          <w:bCs/>
          <w:sz w:val="20"/>
          <w:szCs w:val="20"/>
        </w:rPr>
        <w:t>dopolnil</w:t>
      </w:r>
      <w:r w:rsidRPr="00880479">
        <w:rPr>
          <w:rFonts w:ascii="Arial" w:hAnsi="Arial" w:cs="Arial"/>
          <w:b/>
          <w:sz w:val="20"/>
          <w:szCs w:val="20"/>
        </w:rPr>
        <w:t xml:space="preserve"> </w:t>
      </w:r>
      <w:r w:rsidRPr="00880479">
        <w:rPr>
          <w:rFonts w:ascii="Arial" w:hAnsi="Arial" w:cs="Arial"/>
          <w:bCs/>
          <w:sz w:val="20"/>
          <w:szCs w:val="20"/>
        </w:rPr>
        <w:t>navedbe</w:t>
      </w:r>
      <w:r w:rsidRPr="00880479">
        <w:rPr>
          <w:rFonts w:ascii="Arial" w:hAnsi="Arial" w:cs="Arial"/>
          <w:b/>
          <w:sz w:val="20"/>
          <w:szCs w:val="20"/>
        </w:rPr>
        <w:t xml:space="preserve"> </w:t>
      </w:r>
      <w:r w:rsidRPr="00880479">
        <w:rPr>
          <w:rFonts w:ascii="Arial" w:hAnsi="Arial" w:cs="Arial"/>
          <w:bCs/>
          <w:sz w:val="20"/>
          <w:szCs w:val="20"/>
        </w:rPr>
        <w:t>v</w:t>
      </w:r>
      <w:r w:rsidRPr="00880479">
        <w:rPr>
          <w:rFonts w:ascii="Arial" w:hAnsi="Arial" w:cs="Arial"/>
          <w:b/>
          <w:sz w:val="20"/>
          <w:szCs w:val="20"/>
        </w:rPr>
        <w:t xml:space="preserve"> </w:t>
      </w:r>
      <w:r w:rsidRPr="00880479">
        <w:rPr>
          <w:rFonts w:ascii="Arial" w:hAnsi="Arial" w:cs="Arial"/>
          <w:bCs/>
          <w:sz w:val="20"/>
          <w:szCs w:val="20"/>
        </w:rPr>
        <w:t>objavi</w:t>
      </w:r>
      <w:r w:rsidRPr="00880479">
        <w:rPr>
          <w:rFonts w:ascii="Arial" w:hAnsi="Arial" w:cs="Arial"/>
          <w:sz w:val="20"/>
          <w:szCs w:val="20"/>
        </w:rPr>
        <w:t>,</w:t>
      </w:r>
      <w:r w:rsidRPr="00880479">
        <w:rPr>
          <w:rFonts w:ascii="Arial" w:hAnsi="Arial" w:cs="Arial"/>
          <w:b/>
          <w:sz w:val="20"/>
          <w:szCs w:val="20"/>
        </w:rPr>
        <w:t xml:space="preserve"> </w:t>
      </w:r>
      <w:r w:rsidRPr="00880479">
        <w:rPr>
          <w:rFonts w:ascii="Arial" w:hAnsi="Arial" w:cs="Arial"/>
          <w:bCs/>
          <w:sz w:val="20"/>
          <w:szCs w:val="20"/>
        </w:rPr>
        <w:t>povabilu</w:t>
      </w:r>
      <w:r w:rsidRPr="00880479">
        <w:rPr>
          <w:rFonts w:ascii="Arial" w:hAnsi="Arial" w:cs="Arial"/>
          <w:b/>
          <w:sz w:val="20"/>
          <w:szCs w:val="20"/>
        </w:rPr>
        <w:t xml:space="preserve"> </w:t>
      </w:r>
      <w:r w:rsidRPr="00880479">
        <w:rPr>
          <w:rFonts w:ascii="Arial" w:hAnsi="Arial" w:cs="Arial"/>
          <w:bCs/>
          <w:sz w:val="20"/>
          <w:szCs w:val="20"/>
        </w:rPr>
        <w:t>k</w:t>
      </w:r>
      <w:r w:rsidRPr="00880479">
        <w:rPr>
          <w:rFonts w:ascii="Arial" w:hAnsi="Arial" w:cs="Arial"/>
          <w:b/>
          <w:sz w:val="20"/>
          <w:szCs w:val="20"/>
        </w:rPr>
        <w:t xml:space="preserve"> </w:t>
      </w:r>
      <w:r w:rsidRPr="00880479">
        <w:rPr>
          <w:rFonts w:ascii="Arial" w:hAnsi="Arial" w:cs="Arial"/>
          <w:bCs/>
          <w:sz w:val="20"/>
          <w:szCs w:val="20"/>
        </w:rPr>
        <w:t>oddaji</w:t>
      </w:r>
      <w:r w:rsidRPr="00880479">
        <w:rPr>
          <w:rFonts w:ascii="Arial" w:hAnsi="Arial" w:cs="Arial"/>
          <w:b/>
          <w:sz w:val="20"/>
          <w:szCs w:val="20"/>
        </w:rPr>
        <w:t xml:space="preserve"> </w:t>
      </w:r>
      <w:r w:rsidRPr="00880479">
        <w:rPr>
          <w:rFonts w:ascii="Arial" w:hAnsi="Arial" w:cs="Arial"/>
          <w:bCs/>
          <w:sz w:val="20"/>
          <w:szCs w:val="20"/>
        </w:rPr>
        <w:t>ponudbe</w:t>
      </w:r>
      <w:r w:rsidRPr="00880479">
        <w:rPr>
          <w:rFonts w:ascii="Arial" w:hAnsi="Arial" w:cs="Arial"/>
          <w:b/>
          <w:sz w:val="20"/>
          <w:szCs w:val="20"/>
        </w:rPr>
        <w:t xml:space="preserve"> </w:t>
      </w:r>
      <w:r w:rsidRPr="00880479">
        <w:rPr>
          <w:rFonts w:ascii="Arial" w:hAnsi="Arial" w:cs="Arial"/>
          <w:bCs/>
          <w:sz w:val="20"/>
          <w:szCs w:val="20"/>
        </w:rPr>
        <w:t>ali</w:t>
      </w:r>
      <w:r w:rsidRPr="00880479">
        <w:rPr>
          <w:rFonts w:ascii="Arial" w:hAnsi="Arial" w:cs="Arial"/>
          <w:b/>
          <w:sz w:val="20"/>
          <w:szCs w:val="20"/>
        </w:rPr>
        <w:t xml:space="preserve"> </w:t>
      </w:r>
      <w:r w:rsidRPr="00880479">
        <w:rPr>
          <w:rFonts w:ascii="Arial" w:hAnsi="Arial" w:cs="Arial"/>
          <w:bCs/>
          <w:sz w:val="20"/>
          <w:szCs w:val="20"/>
        </w:rPr>
        <w:t>v</w:t>
      </w:r>
      <w:r w:rsidRPr="00880479">
        <w:rPr>
          <w:rFonts w:ascii="Arial" w:hAnsi="Arial" w:cs="Arial"/>
          <w:b/>
          <w:sz w:val="20"/>
          <w:szCs w:val="20"/>
        </w:rPr>
        <w:t xml:space="preserve"> </w:t>
      </w:r>
      <w:r w:rsidRPr="00880479">
        <w:rPr>
          <w:rFonts w:ascii="Arial" w:hAnsi="Arial" w:cs="Arial"/>
          <w:bCs/>
          <w:sz w:val="20"/>
          <w:szCs w:val="20"/>
        </w:rPr>
        <w:t>razpisni</w:t>
      </w:r>
      <w:r w:rsidRPr="00880479">
        <w:rPr>
          <w:rFonts w:ascii="Arial" w:hAnsi="Arial" w:cs="Arial"/>
          <w:b/>
          <w:sz w:val="20"/>
          <w:szCs w:val="20"/>
        </w:rPr>
        <w:t xml:space="preserve"> </w:t>
      </w:r>
      <w:r w:rsidRPr="00880479">
        <w:rPr>
          <w:rFonts w:ascii="Arial" w:hAnsi="Arial" w:cs="Arial"/>
          <w:bCs/>
          <w:sz w:val="20"/>
          <w:szCs w:val="20"/>
        </w:rPr>
        <w:t>dokumentaciji</w:t>
      </w:r>
      <w:r w:rsidRPr="00880479">
        <w:rPr>
          <w:rFonts w:ascii="Arial" w:hAnsi="Arial" w:cs="Arial"/>
          <w:sz w:val="20"/>
          <w:szCs w:val="20"/>
        </w:rPr>
        <w:t>,</w:t>
      </w:r>
      <w:r w:rsidRPr="00880479">
        <w:rPr>
          <w:rFonts w:ascii="Arial" w:hAnsi="Arial" w:cs="Arial"/>
          <w:b/>
          <w:sz w:val="20"/>
          <w:szCs w:val="20"/>
        </w:rPr>
        <w:t xml:space="preserve"> </w:t>
      </w:r>
      <w:r w:rsidRPr="00880479">
        <w:rPr>
          <w:rFonts w:ascii="Arial" w:hAnsi="Arial" w:cs="Arial"/>
          <w:bCs/>
          <w:sz w:val="20"/>
          <w:szCs w:val="20"/>
        </w:rPr>
        <w:t>se</w:t>
      </w:r>
      <w:r w:rsidRPr="00880479">
        <w:rPr>
          <w:rFonts w:ascii="Arial" w:hAnsi="Arial" w:cs="Arial"/>
          <w:b/>
          <w:sz w:val="20"/>
          <w:szCs w:val="20"/>
        </w:rPr>
        <w:t xml:space="preserve"> </w:t>
      </w:r>
      <w:r w:rsidRPr="00880479">
        <w:rPr>
          <w:rFonts w:ascii="Arial" w:hAnsi="Arial" w:cs="Arial"/>
          <w:bCs/>
          <w:sz w:val="20"/>
          <w:szCs w:val="20"/>
        </w:rPr>
        <w:t>lahko</w:t>
      </w:r>
      <w:r w:rsidRPr="00880479">
        <w:rPr>
          <w:rFonts w:ascii="Arial" w:hAnsi="Arial" w:cs="Arial"/>
          <w:b/>
          <w:sz w:val="20"/>
          <w:szCs w:val="20"/>
        </w:rPr>
        <w:t xml:space="preserve"> </w:t>
      </w:r>
      <w:r w:rsidRPr="00880479">
        <w:rPr>
          <w:rFonts w:ascii="Arial" w:hAnsi="Arial" w:cs="Arial"/>
          <w:bCs/>
          <w:sz w:val="20"/>
          <w:szCs w:val="20"/>
        </w:rPr>
        <w:t>zahtevek</w:t>
      </w:r>
      <w:r w:rsidRPr="00880479">
        <w:rPr>
          <w:rFonts w:ascii="Arial" w:hAnsi="Arial" w:cs="Arial"/>
          <w:b/>
          <w:sz w:val="20"/>
          <w:szCs w:val="20"/>
        </w:rPr>
        <w:t xml:space="preserve"> </w:t>
      </w:r>
      <w:r w:rsidRPr="00880479">
        <w:rPr>
          <w:rFonts w:ascii="Arial" w:hAnsi="Arial" w:cs="Arial"/>
          <w:bCs/>
          <w:sz w:val="20"/>
          <w:szCs w:val="20"/>
        </w:rPr>
        <w:t>za</w:t>
      </w:r>
      <w:r w:rsidRPr="00880479">
        <w:rPr>
          <w:rFonts w:ascii="Arial" w:hAnsi="Arial" w:cs="Arial"/>
          <w:b/>
          <w:sz w:val="20"/>
          <w:szCs w:val="20"/>
        </w:rPr>
        <w:t xml:space="preserve"> </w:t>
      </w:r>
      <w:r w:rsidRPr="00880479">
        <w:rPr>
          <w:rFonts w:ascii="Arial" w:hAnsi="Arial" w:cs="Arial"/>
          <w:bCs/>
          <w:sz w:val="20"/>
          <w:szCs w:val="20"/>
        </w:rPr>
        <w:t>revizijo</w:t>
      </w:r>
      <w:r w:rsidRPr="00880479">
        <w:rPr>
          <w:rFonts w:ascii="Arial" w:hAnsi="Arial" w:cs="Arial"/>
          <w:sz w:val="20"/>
          <w:szCs w:val="20"/>
        </w:rPr>
        <w:t>,</w:t>
      </w:r>
      <w:r w:rsidRPr="00880479">
        <w:rPr>
          <w:rFonts w:ascii="Arial" w:hAnsi="Arial" w:cs="Arial"/>
          <w:b/>
          <w:sz w:val="20"/>
          <w:szCs w:val="20"/>
        </w:rPr>
        <w:t xml:space="preserve"> </w:t>
      </w:r>
      <w:r w:rsidRPr="00880479">
        <w:rPr>
          <w:rFonts w:ascii="Arial" w:hAnsi="Arial" w:cs="Arial"/>
          <w:bCs/>
          <w:sz w:val="20"/>
          <w:szCs w:val="20"/>
        </w:rPr>
        <w:t>ki</w:t>
      </w:r>
      <w:r w:rsidRPr="00880479">
        <w:rPr>
          <w:rFonts w:ascii="Arial" w:hAnsi="Arial" w:cs="Arial"/>
          <w:b/>
          <w:sz w:val="20"/>
          <w:szCs w:val="20"/>
        </w:rPr>
        <w:t xml:space="preserve"> </w:t>
      </w:r>
      <w:r w:rsidRPr="00880479">
        <w:rPr>
          <w:rFonts w:ascii="Arial" w:hAnsi="Arial" w:cs="Arial"/>
          <w:bCs/>
          <w:sz w:val="20"/>
          <w:szCs w:val="20"/>
        </w:rPr>
        <w:t>se</w:t>
      </w:r>
      <w:r w:rsidRPr="00880479">
        <w:rPr>
          <w:rFonts w:ascii="Arial" w:hAnsi="Arial" w:cs="Arial"/>
          <w:b/>
          <w:sz w:val="20"/>
          <w:szCs w:val="20"/>
        </w:rPr>
        <w:t xml:space="preserve"> </w:t>
      </w:r>
      <w:r w:rsidRPr="00880479">
        <w:rPr>
          <w:rFonts w:ascii="Arial" w:hAnsi="Arial" w:cs="Arial"/>
          <w:bCs/>
          <w:sz w:val="20"/>
          <w:szCs w:val="20"/>
        </w:rPr>
        <w:t>nanaša</w:t>
      </w:r>
      <w:r w:rsidRPr="00880479">
        <w:rPr>
          <w:rFonts w:ascii="Arial" w:hAnsi="Arial" w:cs="Arial"/>
          <w:b/>
          <w:sz w:val="20"/>
          <w:szCs w:val="20"/>
        </w:rPr>
        <w:t xml:space="preserve"> </w:t>
      </w:r>
      <w:r w:rsidRPr="00880479">
        <w:rPr>
          <w:rFonts w:ascii="Arial" w:hAnsi="Arial" w:cs="Arial"/>
          <w:bCs/>
          <w:sz w:val="20"/>
          <w:szCs w:val="20"/>
        </w:rPr>
        <w:t>na</w:t>
      </w:r>
      <w:r w:rsidRPr="00880479">
        <w:rPr>
          <w:rFonts w:ascii="Arial" w:hAnsi="Arial" w:cs="Arial"/>
          <w:b/>
          <w:sz w:val="20"/>
          <w:szCs w:val="20"/>
        </w:rPr>
        <w:t xml:space="preserve"> </w:t>
      </w:r>
      <w:r w:rsidRPr="00880479">
        <w:rPr>
          <w:rFonts w:ascii="Arial" w:hAnsi="Arial" w:cs="Arial"/>
          <w:bCs/>
          <w:sz w:val="20"/>
          <w:szCs w:val="20"/>
        </w:rPr>
        <w:t>spremenjeno</w:t>
      </w:r>
      <w:r w:rsidRPr="00880479">
        <w:rPr>
          <w:rFonts w:ascii="Arial" w:hAnsi="Arial" w:cs="Arial"/>
          <w:sz w:val="20"/>
          <w:szCs w:val="20"/>
        </w:rPr>
        <w:t>,</w:t>
      </w:r>
      <w:r w:rsidRPr="00880479">
        <w:rPr>
          <w:rFonts w:ascii="Arial" w:hAnsi="Arial" w:cs="Arial"/>
          <w:b/>
          <w:sz w:val="20"/>
          <w:szCs w:val="20"/>
        </w:rPr>
        <w:t xml:space="preserve"> </w:t>
      </w:r>
      <w:r w:rsidRPr="00880479">
        <w:rPr>
          <w:rFonts w:ascii="Arial" w:hAnsi="Arial" w:cs="Arial"/>
          <w:bCs/>
          <w:sz w:val="20"/>
          <w:szCs w:val="20"/>
        </w:rPr>
        <w:t>dopolnjeno</w:t>
      </w:r>
      <w:r w:rsidRPr="00880479">
        <w:rPr>
          <w:rFonts w:ascii="Arial" w:hAnsi="Arial" w:cs="Arial"/>
          <w:b/>
          <w:sz w:val="20"/>
          <w:szCs w:val="20"/>
        </w:rPr>
        <w:t xml:space="preserve"> </w:t>
      </w:r>
      <w:r w:rsidRPr="00880479">
        <w:rPr>
          <w:rFonts w:ascii="Arial" w:hAnsi="Arial" w:cs="Arial"/>
          <w:bCs/>
          <w:sz w:val="20"/>
          <w:szCs w:val="20"/>
        </w:rPr>
        <w:t>ali</w:t>
      </w:r>
      <w:r w:rsidRPr="00880479">
        <w:rPr>
          <w:rFonts w:ascii="Arial" w:hAnsi="Arial" w:cs="Arial"/>
          <w:b/>
          <w:sz w:val="20"/>
          <w:szCs w:val="20"/>
        </w:rPr>
        <w:t xml:space="preserve"> </w:t>
      </w:r>
      <w:r w:rsidRPr="00880479">
        <w:rPr>
          <w:rFonts w:ascii="Arial" w:hAnsi="Arial" w:cs="Arial"/>
          <w:bCs/>
          <w:sz w:val="20"/>
          <w:szCs w:val="20"/>
        </w:rPr>
        <w:t>pojasnjeno</w:t>
      </w:r>
      <w:r w:rsidRPr="00880479">
        <w:rPr>
          <w:rFonts w:ascii="Arial" w:hAnsi="Arial" w:cs="Arial"/>
          <w:b/>
          <w:sz w:val="20"/>
          <w:szCs w:val="20"/>
        </w:rPr>
        <w:t xml:space="preserve"> </w:t>
      </w:r>
      <w:r w:rsidRPr="00880479">
        <w:rPr>
          <w:rFonts w:ascii="Arial" w:hAnsi="Arial" w:cs="Arial"/>
          <w:bCs/>
          <w:sz w:val="20"/>
          <w:szCs w:val="20"/>
        </w:rPr>
        <w:t>vsebino</w:t>
      </w:r>
      <w:r w:rsidRPr="00880479">
        <w:rPr>
          <w:rFonts w:ascii="Arial" w:hAnsi="Arial" w:cs="Arial"/>
          <w:b/>
          <w:sz w:val="20"/>
          <w:szCs w:val="20"/>
        </w:rPr>
        <w:t xml:space="preserve"> </w:t>
      </w:r>
      <w:r w:rsidRPr="00880479">
        <w:rPr>
          <w:rFonts w:ascii="Arial" w:hAnsi="Arial" w:cs="Arial"/>
          <w:bCs/>
          <w:sz w:val="20"/>
          <w:szCs w:val="20"/>
        </w:rPr>
        <w:t>objave</w:t>
      </w:r>
      <w:r w:rsidRPr="00880479">
        <w:rPr>
          <w:rFonts w:ascii="Arial" w:hAnsi="Arial" w:cs="Arial"/>
          <w:sz w:val="20"/>
          <w:szCs w:val="20"/>
        </w:rPr>
        <w:t>,</w:t>
      </w:r>
      <w:r w:rsidRPr="00880479">
        <w:rPr>
          <w:rFonts w:ascii="Arial" w:hAnsi="Arial" w:cs="Arial"/>
          <w:b/>
          <w:sz w:val="20"/>
          <w:szCs w:val="20"/>
        </w:rPr>
        <w:t xml:space="preserve"> </w:t>
      </w:r>
      <w:r w:rsidRPr="00880479">
        <w:rPr>
          <w:rFonts w:ascii="Arial" w:hAnsi="Arial" w:cs="Arial"/>
          <w:bCs/>
          <w:sz w:val="20"/>
          <w:szCs w:val="20"/>
        </w:rPr>
        <w:t>povabila</w:t>
      </w:r>
      <w:r w:rsidRPr="00880479">
        <w:rPr>
          <w:rFonts w:ascii="Arial" w:hAnsi="Arial" w:cs="Arial"/>
          <w:b/>
          <w:sz w:val="20"/>
          <w:szCs w:val="20"/>
        </w:rPr>
        <w:t xml:space="preserve"> </w:t>
      </w:r>
      <w:r w:rsidRPr="00880479">
        <w:rPr>
          <w:rFonts w:ascii="Arial" w:hAnsi="Arial" w:cs="Arial"/>
          <w:bCs/>
          <w:sz w:val="20"/>
          <w:szCs w:val="20"/>
        </w:rPr>
        <w:t>ali</w:t>
      </w:r>
      <w:r w:rsidRPr="00880479">
        <w:rPr>
          <w:rFonts w:ascii="Arial" w:hAnsi="Arial" w:cs="Arial"/>
          <w:b/>
          <w:sz w:val="20"/>
          <w:szCs w:val="20"/>
        </w:rPr>
        <w:t xml:space="preserve"> </w:t>
      </w:r>
      <w:r w:rsidRPr="00880479">
        <w:rPr>
          <w:rFonts w:ascii="Arial" w:hAnsi="Arial" w:cs="Arial"/>
          <w:bCs/>
          <w:sz w:val="20"/>
          <w:szCs w:val="20"/>
        </w:rPr>
        <w:t>razpisne</w:t>
      </w:r>
      <w:r w:rsidRPr="00880479">
        <w:rPr>
          <w:rFonts w:ascii="Arial" w:hAnsi="Arial" w:cs="Arial"/>
          <w:b/>
          <w:sz w:val="20"/>
          <w:szCs w:val="20"/>
        </w:rPr>
        <w:t xml:space="preserve"> </w:t>
      </w:r>
      <w:r w:rsidRPr="00880479">
        <w:rPr>
          <w:rFonts w:ascii="Arial" w:hAnsi="Arial" w:cs="Arial"/>
          <w:bCs/>
          <w:sz w:val="20"/>
          <w:szCs w:val="20"/>
        </w:rPr>
        <w:t>dokumentacije</w:t>
      </w:r>
      <w:r w:rsidRPr="00880479">
        <w:rPr>
          <w:rFonts w:ascii="Arial" w:hAnsi="Arial" w:cs="Arial"/>
          <w:b/>
          <w:sz w:val="20"/>
          <w:szCs w:val="20"/>
        </w:rPr>
        <w:t xml:space="preserve"> </w:t>
      </w:r>
      <w:r w:rsidRPr="00880479">
        <w:rPr>
          <w:rFonts w:ascii="Arial" w:hAnsi="Arial" w:cs="Arial"/>
          <w:bCs/>
          <w:sz w:val="20"/>
          <w:szCs w:val="20"/>
        </w:rPr>
        <w:t>ali</w:t>
      </w:r>
      <w:r w:rsidRPr="00880479">
        <w:rPr>
          <w:rFonts w:ascii="Arial" w:hAnsi="Arial" w:cs="Arial"/>
          <w:b/>
          <w:sz w:val="20"/>
          <w:szCs w:val="20"/>
        </w:rPr>
        <w:t xml:space="preserve"> </w:t>
      </w:r>
      <w:r w:rsidRPr="00880479">
        <w:rPr>
          <w:rFonts w:ascii="Arial" w:hAnsi="Arial" w:cs="Arial"/>
          <w:bCs/>
          <w:sz w:val="20"/>
          <w:szCs w:val="20"/>
        </w:rPr>
        <w:t>z</w:t>
      </w:r>
      <w:r w:rsidRPr="00880479">
        <w:rPr>
          <w:rFonts w:ascii="Arial" w:hAnsi="Arial" w:cs="Arial"/>
          <w:b/>
          <w:sz w:val="20"/>
          <w:szCs w:val="20"/>
        </w:rPr>
        <w:t xml:space="preserve"> </w:t>
      </w:r>
      <w:r w:rsidRPr="00880479">
        <w:rPr>
          <w:rFonts w:ascii="Arial" w:hAnsi="Arial" w:cs="Arial"/>
          <w:bCs/>
          <w:sz w:val="20"/>
          <w:szCs w:val="20"/>
        </w:rPr>
        <w:t>njim</w:t>
      </w:r>
      <w:r w:rsidRPr="00880479">
        <w:rPr>
          <w:rFonts w:ascii="Arial" w:hAnsi="Arial" w:cs="Arial"/>
          <w:b/>
          <w:sz w:val="20"/>
          <w:szCs w:val="20"/>
        </w:rPr>
        <w:t xml:space="preserve"> </w:t>
      </w:r>
      <w:r w:rsidRPr="00880479">
        <w:rPr>
          <w:rFonts w:ascii="Arial" w:hAnsi="Arial" w:cs="Arial"/>
          <w:bCs/>
          <w:sz w:val="20"/>
          <w:szCs w:val="20"/>
        </w:rPr>
        <w:t>neposredno</w:t>
      </w:r>
      <w:r w:rsidRPr="00880479">
        <w:rPr>
          <w:rFonts w:ascii="Arial" w:hAnsi="Arial" w:cs="Arial"/>
          <w:b/>
          <w:sz w:val="20"/>
          <w:szCs w:val="20"/>
        </w:rPr>
        <w:t xml:space="preserve"> </w:t>
      </w:r>
      <w:r w:rsidRPr="00880479">
        <w:rPr>
          <w:rFonts w:ascii="Arial" w:hAnsi="Arial" w:cs="Arial"/>
          <w:bCs/>
          <w:sz w:val="20"/>
          <w:szCs w:val="20"/>
        </w:rPr>
        <w:t>povezano</w:t>
      </w:r>
      <w:r w:rsidRPr="00880479">
        <w:rPr>
          <w:rFonts w:ascii="Arial" w:hAnsi="Arial" w:cs="Arial"/>
          <w:b/>
          <w:sz w:val="20"/>
          <w:szCs w:val="20"/>
        </w:rPr>
        <w:t xml:space="preserve"> </w:t>
      </w:r>
      <w:r w:rsidRPr="00880479">
        <w:rPr>
          <w:rFonts w:ascii="Arial" w:hAnsi="Arial" w:cs="Arial"/>
          <w:bCs/>
          <w:sz w:val="20"/>
          <w:szCs w:val="20"/>
        </w:rPr>
        <w:t>navedbo</w:t>
      </w:r>
      <w:r w:rsidRPr="00880479">
        <w:rPr>
          <w:rFonts w:ascii="Arial" w:hAnsi="Arial" w:cs="Arial"/>
          <w:b/>
          <w:sz w:val="20"/>
          <w:szCs w:val="20"/>
        </w:rPr>
        <w:t xml:space="preserve"> </w:t>
      </w:r>
      <w:r w:rsidRPr="00880479">
        <w:rPr>
          <w:rFonts w:ascii="Arial" w:hAnsi="Arial" w:cs="Arial"/>
          <w:bCs/>
          <w:sz w:val="20"/>
          <w:szCs w:val="20"/>
        </w:rPr>
        <w:t>v</w:t>
      </w:r>
      <w:r w:rsidRPr="00880479">
        <w:rPr>
          <w:rFonts w:ascii="Arial" w:hAnsi="Arial" w:cs="Arial"/>
          <w:b/>
          <w:sz w:val="20"/>
          <w:szCs w:val="20"/>
        </w:rPr>
        <w:t xml:space="preserve"> </w:t>
      </w:r>
      <w:r w:rsidRPr="00880479">
        <w:rPr>
          <w:rFonts w:ascii="Arial" w:hAnsi="Arial" w:cs="Arial"/>
          <w:bCs/>
          <w:sz w:val="20"/>
          <w:szCs w:val="20"/>
        </w:rPr>
        <w:t>prvotni</w:t>
      </w:r>
      <w:r w:rsidRPr="00880479">
        <w:rPr>
          <w:rFonts w:ascii="Arial" w:hAnsi="Arial" w:cs="Arial"/>
          <w:b/>
          <w:sz w:val="20"/>
          <w:szCs w:val="20"/>
        </w:rPr>
        <w:t xml:space="preserve"> </w:t>
      </w:r>
      <w:r w:rsidRPr="00880479">
        <w:rPr>
          <w:rFonts w:ascii="Arial" w:hAnsi="Arial" w:cs="Arial"/>
          <w:bCs/>
          <w:sz w:val="20"/>
          <w:szCs w:val="20"/>
        </w:rPr>
        <w:t>objavi</w:t>
      </w:r>
      <w:r w:rsidRPr="00880479">
        <w:rPr>
          <w:rFonts w:ascii="Arial" w:hAnsi="Arial" w:cs="Arial"/>
          <w:sz w:val="20"/>
          <w:szCs w:val="20"/>
        </w:rPr>
        <w:t>,</w:t>
      </w:r>
      <w:r w:rsidRPr="00880479">
        <w:rPr>
          <w:rFonts w:ascii="Arial" w:hAnsi="Arial" w:cs="Arial"/>
          <w:b/>
          <w:sz w:val="20"/>
          <w:szCs w:val="20"/>
        </w:rPr>
        <w:t xml:space="preserve"> </w:t>
      </w:r>
      <w:r w:rsidRPr="00880479">
        <w:rPr>
          <w:rFonts w:ascii="Arial" w:hAnsi="Arial" w:cs="Arial"/>
          <w:bCs/>
          <w:sz w:val="20"/>
          <w:szCs w:val="20"/>
        </w:rPr>
        <w:t>povabilu</w:t>
      </w:r>
      <w:r w:rsidRPr="00880479">
        <w:rPr>
          <w:rFonts w:ascii="Arial" w:hAnsi="Arial" w:cs="Arial"/>
          <w:b/>
          <w:sz w:val="20"/>
          <w:szCs w:val="20"/>
        </w:rPr>
        <w:t xml:space="preserve"> </w:t>
      </w:r>
      <w:r w:rsidRPr="00880479">
        <w:rPr>
          <w:rFonts w:ascii="Arial" w:hAnsi="Arial" w:cs="Arial"/>
          <w:bCs/>
          <w:sz w:val="20"/>
          <w:szCs w:val="20"/>
        </w:rPr>
        <w:t>k</w:t>
      </w:r>
      <w:r w:rsidRPr="00880479">
        <w:rPr>
          <w:rFonts w:ascii="Arial" w:hAnsi="Arial" w:cs="Arial"/>
          <w:b/>
          <w:sz w:val="20"/>
          <w:szCs w:val="20"/>
        </w:rPr>
        <w:t xml:space="preserve"> </w:t>
      </w:r>
      <w:r w:rsidRPr="00880479">
        <w:rPr>
          <w:rFonts w:ascii="Arial" w:hAnsi="Arial" w:cs="Arial"/>
          <w:bCs/>
          <w:sz w:val="20"/>
          <w:szCs w:val="20"/>
        </w:rPr>
        <w:t>oddaji</w:t>
      </w:r>
      <w:r w:rsidRPr="00880479">
        <w:rPr>
          <w:rFonts w:ascii="Arial" w:hAnsi="Arial" w:cs="Arial"/>
          <w:b/>
          <w:sz w:val="20"/>
          <w:szCs w:val="20"/>
        </w:rPr>
        <w:t xml:space="preserve"> </w:t>
      </w:r>
      <w:r w:rsidRPr="00880479">
        <w:rPr>
          <w:rFonts w:ascii="Arial" w:hAnsi="Arial" w:cs="Arial"/>
          <w:bCs/>
          <w:sz w:val="20"/>
          <w:szCs w:val="20"/>
        </w:rPr>
        <w:t>ponudbe</w:t>
      </w:r>
      <w:r w:rsidRPr="00880479">
        <w:rPr>
          <w:rFonts w:ascii="Arial" w:hAnsi="Arial" w:cs="Arial"/>
          <w:b/>
          <w:sz w:val="20"/>
          <w:szCs w:val="20"/>
        </w:rPr>
        <w:t xml:space="preserve"> </w:t>
      </w:r>
      <w:r w:rsidRPr="00880479">
        <w:rPr>
          <w:rFonts w:ascii="Arial" w:hAnsi="Arial" w:cs="Arial"/>
          <w:bCs/>
          <w:sz w:val="20"/>
          <w:szCs w:val="20"/>
        </w:rPr>
        <w:t>ali</w:t>
      </w:r>
      <w:r w:rsidRPr="00880479">
        <w:rPr>
          <w:rFonts w:ascii="Arial" w:hAnsi="Arial" w:cs="Arial"/>
          <w:b/>
          <w:sz w:val="20"/>
          <w:szCs w:val="20"/>
        </w:rPr>
        <w:t xml:space="preserve"> </w:t>
      </w:r>
      <w:r w:rsidRPr="00880479">
        <w:rPr>
          <w:rFonts w:ascii="Arial" w:hAnsi="Arial" w:cs="Arial"/>
          <w:bCs/>
          <w:sz w:val="20"/>
          <w:szCs w:val="20"/>
        </w:rPr>
        <w:t>razpisni</w:t>
      </w:r>
      <w:r w:rsidRPr="00880479">
        <w:rPr>
          <w:rFonts w:ascii="Arial" w:hAnsi="Arial" w:cs="Arial"/>
          <w:b/>
          <w:sz w:val="20"/>
          <w:szCs w:val="20"/>
        </w:rPr>
        <w:t xml:space="preserve"> </w:t>
      </w:r>
      <w:r w:rsidRPr="00880479">
        <w:rPr>
          <w:rFonts w:ascii="Arial" w:hAnsi="Arial" w:cs="Arial"/>
          <w:bCs/>
          <w:sz w:val="20"/>
          <w:szCs w:val="20"/>
        </w:rPr>
        <w:t>dokumentaciji</w:t>
      </w:r>
      <w:r w:rsidRPr="00880479">
        <w:rPr>
          <w:rFonts w:ascii="Arial" w:hAnsi="Arial" w:cs="Arial"/>
          <w:sz w:val="20"/>
          <w:szCs w:val="20"/>
        </w:rPr>
        <w:t>,</w:t>
      </w:r>
      <w:r w:rsidRPr="00880479">
        <w:rPr>
          <w:rFonts w:ascii="Arial" w:hAnsi="Arial" w:cs="Arial"/>
          <w:b/>
          <w:sz w:val="20"/>
          <w:szCs w:val="20"/>
        </w:rPr>
        <w:t xml:space="preserve"> </w:t>
      </w:r>
      <w:r w:rsidRPr="00880479">
        <w:rPr>
          <w:rFonts w:ascii="Arial" w:hAnsi="Arial" w:cs="Arial"/>
          <w:bCs/>
          <w:sz w:val="20"/>
          <w:szCs w:val="20"/>
        </w:rPr>
        <w:t>vloži</w:t>
      </w:r>
      <w:r w:rsidRPr="00880479">
        <w:rPr>
          <w:rFonts w:ascii="Arial" w:hAnsi="Arial" w:cs="Arial"/>
          <w:b/>
          <w:sz w:val="20"/>
          <w:szCs w:val="20"/>
        </w:rPr>
        <w:t xml:space="preserve"> </w:t>
      </w:r>
      <w:r w:rsidRPr="00880479">
        <w:rPr>
          <w:rFonts w:ascii="Arial" w:hAnsi="Arial" w:cs="Arial"/>
          <w:bCs/>
          <w:sz w:val="20"/>
          <w:szCs w:val="20"/>
        </w:rPr>
        <w:t>v</w:t>
      </w:r>
      <w:r w:rsidRPr="00880479">
        <w:rPr>
          <w:rFonts w:ascii="Arial" w:hAnsi="Arial" w:cs="Arial"/>
          <w:b/>
          <w:sz w:val="20"/>
          <w:szCs w:val="20"/>
        </w:rPr>
        <w:t xml:space="preserve"> </w:t>
      </w:r>
      <w:r w:rsidRPr="00880479">
        <w:rPr>
          <w:rFonts w:ascii="Arial" w:hAnsi="Arial" w:cs="Arial"/>
          <w:bCs/>
          <w:sz w:val="20"/>
          <w:szCs w:val="20"/>
        </w:rPr>
        <w:t>desetih</w:t>
      </w:r>
      <w:r w:rsidRPr="00880479">
        <w:rPr>
          <w:rFonts w:ascii="Arial" w:hAnsi="Arial" w:cs="Arial"/>
          <w:b/>
          <w:sz w:val="20"/>
          <w:szCs w:val="20"/>
        </w:rPr>
        <w:t xml:space="preserve"> </w:t>
      </w:r>
      <w:r w:rsidRPr="00880479">
        <w:rPr>
          <w:rFonts w:ascii="Arial" w:hAnsi="Arial" w:cs="Arial"/>
          <w:bCs/>
          <w:sz w:val="20"/>
          <w:szCs w:val="20"/>
        </w:rPr>
        <w:t>delovnih</w:t>
      </w:r>
      <w:r w:rsidRPr="00880479">
        <w:rPr>
          <w:rFonts w:ascii="Arial" w:hAnsi="Arial" w:cs="Arial"/>
          <w:b/>
          <w:sz w:val="20"/>
          <w:szCs w:val="20"/>
        </w:rPr>
        <w:t xml:space="preserve"> </w:t>
      </w:r>
      <w:r w:rsidRPr="00880479">
        <w:rPr>
          <w:rFonts w:ascii="Arial" w:hAnsi="Arial" w:cs="Arial"/>
          <w:bCs/>
          <w:sz w:val="20"/>
          <w:szCs w:val="20"/>
        </w:rPr>
        <w:t>dneh</w:t>
      </w:r>
      <w:r w:rsidRPr="00880479">
        <w:rPr>
          <w:rFonts w:ascii="Arial" w:hAnsi="Arial" w:cs="Arial"/>
          <w:b/>
          <w:sz w:val="20"/>
          <w:szCs w:val="20"/>
        </w:rPr>
        <w:t xml:space="preserve"> </w:t>
      </w:r>
      <w:r w:rsidRPr="00880479">
        <w:rPr>
          <w:rFonts w:ascii="Arial" w:hAnsi="Arial" w:cs="Arial"/>
          <w:bCs/>
          <w:sz w:val="20"/>
          <w:szCs w:val="20"/>
        </w:rPr>
        <w:t>od</w:t>
      </w:r>
      <w:r w:rsidRPr="00880479">
        <w:rPr>
          <w:rFonts w:ascii="Arial" w:hAnsi="Arial" w:cs="Arial"/>
          <w:sz w:val="20"/>
          <w:szCs w:val="20"/>
        </w:rPr>
        <w:t xml:space="preserve"> dneva objave obvestila o dodatnih informacijah, informacijah o nedokončanem postopku ali popravku, če se s tem obvestilom spreminjajo ali dopolnjujejo zahteve ali merila za izbor najugodnejšega ponudnika. </w:t>
      </w:r>
    </w:p>
    <w:p w14:paraId="6BEF7D7E" w14:textId="77777777" w:rsidR="00AF6BA4" w:rsidRPr="00880479" w:rsidRDefault="00AF6BA4" w:rsidP="000934B0">
      <w:pPr>
        <w:autoSpaceDE w:val="0"/>
        <w:autoSpaceDN w:val="0"/>
        <w:adjustRightInd w:val="0"/>
        <w:jc w:val="both"/>
        <w:rPr>
          <w:rFonts w:ascii="Arial" w:hAnsi="Arial" w:cs="Arial"/>
          <w:sz w:val="20"/>
          <w:szCs w:val="20"/>
        </w:rPr>
      </w:pPr>
    </w:p>
    <w:p w14:paraId="5DAE3CD0" w14:textId="77777777" w:rsidR="00AF6BA4" w:rsidRPr="00880479" w:rsidRDefault="00AF6BA4" w:rsidP="000934B0">
      <w:pPr>
        <w:autoSpaceDE w:val="0"/>
        <w:autoSpaceDN w:val="0"/>
        <w:adjustRightInd w:val="0"/>
        <w:jc w:val="both"/>
        <w:rPr>
          <w:rFonts w:ascii="Arial" w:hAnsi="Arial" w:cs="Arial"/>
          <w:sz w:val="20"/>
          <w:szCs w:val="20"/>
        </w:rPr>
      </w:pPr>
      <w:r w:rsidRPr="00880479">
        <w:rPr>
          <w:rFonts w:ascii="Arial" w:hAnsi="Arial" w:cs="Arial"/>
          <w:sz w:val="20"/>
          <w:szCs w:val="20"/>
        </w:rPr>
        <w:t>V predrevizijskem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005FE317" w14:textId="77777777" w:rsidR="00AF6BA4" w:rsidRPr="00880479" w:rsidRDefault="00AF6BA4" w:rsidP="000934B0">
      <w:pPr>
        <w:autoSpaceDE w:val="0"/>
        <w:autoSpaceDN w:val="0"/>
        <w:adjustRightInd w:val="0"/>
        <w:jc w:val="both"/>
        <w:rPr>
          <w:rFonts w:ascii="Arial" w:hAnsi="Arial" w:cs="Arial"/>
          <w:sz w:val="20"/>
          <w:szCs w:val="20"/>
        </w:rPr>
      </w:pPr>
    </w:p>
    <w:p w14:paraId="79978F91" w14:textId="77777777" w:rsidR="00AF6BA4" w:rsidRPr="00880479" w:rsidRDefault="00AF6BA4" w:rsidP="000934B0">
      <w:pPr>
        <w:autoSpaceDE w:val="0"/>
        <w:autoSpaceDN w:val="0"/>
        <w:adjustRightInd w:val="0"/>
        <w:jc w:val="both"/>
        <w:rPr>
          <w:rFonts w:ascii="Arial" w:hAnsi="Arial" w:cs="Arial"/>
          <w:sz w:val="20"/>
          <w:szCs w:val="20"/>
        </w:rPr>
      </w:pPr>
      <w:r w:rsidRPr="00880479">
        <w:rPr>
          <w:rFonts w:ascii="Arial" w:hAnsi="Arial" w:cs="Arial"/>
          <w:sz w:val="20"/>
          <w:szCs w:val="20"/>
        </w:rPr>
        <w:t xml:space="preserve">Po odločitvi o oddaji javnega naročila je rok za vložitev zahtevka za revizijo </w:t>
      </w:r>
      <w:r w:rsidR="00A61558" w:rsidRPr="00880479">
        <w:rPr>
          <w:rFonts w:ascii="Arial" w:hAnsi="Arial" w:cs="Arial"/>
          <w:sz w:val="20"/>
          <w:szCs w:val="20"/>
        </w:rPr>
        <w:t>osem</w:t>
      </w:r>
      <w:r w:rsidRPr="00880479">
        <w:rPr>
          <w:rFonts w:ascii="Arial" w:hAnsi="Arial" w:cs="Arial"/>
          <w:sz w:val="20"/>
          <w:szCs w:val="20"/>
        </w:rPr>
        <w:t xml:space="preserve"> delovnih dni od prejema te odločitve.</w:t>
      </w:r>
    </w:p>
    <w:p w14:paraId="466B9FF1" w14:textId="77777777" w:rsidR="00AF6BA4" w:rsidRPr="00880479" w:rsidRDefault="00AF6BA4" w:rsidP="000934B0">
      <w:pPr>
        <w:autoSpaceDE w:val="0"/>
        <w:autoSpaceDN w:val="0"/>
        <w:adjustRightInd w:val="0"/>
        <w:jc w:val="both"/>
        <w:rPr>
          <w:rFonts w:ascii="Arial" w:hAnsi="Arial" w:cs="Arial"/>
          <w:sz w:val="20"/>
          <w:szCs w:val="20"/>
        </w:rPr>
      </w:pPr>
    </w:p>
    <w:p w14:paraId="29E3C8ED" w14:textId="77777777" w:rsidR="00AF6BA4" w:rsidRPr="00880479" w:rsidRDefault="00AF6BA4" w:rsidP="000934B0">
      <w:pPr>
        <w:autoSpaceDE w:val="0"/>
        <w:autoSpaceDN w:val="0"/>
        <w:adjustRightInd w:val="0"/>
        <w:jc w:val="both"/>
        <w:rPr>
          <w:rFonts w:ascii="Arial" w:hAnsi="Arial" w:cs="Arial"/>
          <w:sz w:val="20"/>
          <w:szCs w:val="20"/>
        </w:rPr>
      </w:pPr>
      <w:r w:rsidRPr="00880479">
        <w:rPr>
          <w:rFonts w:ascii="Arial" w:hAnsi="Arial" w:cs="Arial"/>
          <w:b/>
          <w:sz w:val="20"/>
          <w:szCs w:val="20"/>
        </w:rPr>
        <w:t>Zahtevku za revizijo se obvezno priloži tudi potrdilo o plačilu takse iz prvega, drugega, tretjega ali četrtega</w:t>
      </w:r>
      <w:r w:rsidRPr="00880479">
        <w:rPr>
          <w:rFonts w:ascii="Arial" w:hAnsi="Arial" w:cs="Arial"/>
          <w:sz w:val="20"/>
          <w:szCs w:val="20"/>
        </w:rPr>
        <w:t xml:space="preserve"> odstavka 71. člena ZPVPJN, ki se plača na TRR Ministrstva za finance št. 0110 0100 0358 802, odprt pri Banki Slovenije. Navodila za sestavo sklica s primeri so dostopna na spletni strani Ministrstva za javno upravo:</w:t>
      </w:r>
    </w:p>
    <w:p w14:paraId="22A006EA" w14:textId="77777777" w:rsidR="00AF6BA4" w:rsidRPr="00880479" w:rsidRDefault="00CD3E87" w:rsidP="000934B0">
      <w:pPr>
        <w:autoSpaceDE w:val="0"/>
        <w:autoSpaceDN w:val="0"/>
        <w:adjustRightInd w:val="0"/>
        <w:jc w:val="both"/>
        <w:rPr>
          <w:rFonts w:ascii="Arial" w:hAnsi="Arial" w:cs="Arial"/>
          <w:sz w:val="20"/>
          <w:szCs w:val="20"/>
        </w:rPr>
      </w:pPr>
      <w:hyperlink r:id="rId12" w:history="1">
        <w:r w:rsidR="00AF6BA4" w:rsidRPr="00880479">
          <w:rPr>
            <w:rStyle w:val="Hiperpovezava"/>
            <w:rFonts w:ascii="Arial" w:hAnsi="Arial" w:cs="Arial"/>
            <w:color w:val="auto"/>
            <w:sz w:val="20"/>
            <w:szCs w:val="20"/>
          </w:rPr>
          <w:t>http://www.djn.mju.gov.si/sistem-javnega-narocanja/pravno-varstvo</w:t>
        </w:r>
      </w:hyperlink>
    </w:p>
    <w:p w14:paraId="7035F82D" w14:textId="77777777" w:rsidR="00AF6BA4" w:rsidRPr="00880479" w:rsidRDefault="00AF6BA4" w:rsidP="000934B0">
      <w:pPr>
        <w:pStyle w:val="Odstavekseznama"/>
        <w:autoSpaceDE w:val="0"/>
        <w:autoSpaceDN w:val="0"/>
        <w:adjustRightInd w:val="0"/>
        <w:ind w:left="360"/>
        <w:jc w:val="both"/>
        <w:rPr>
          <w:rFonts w:ascii="Arial" w:hAnsi="Arial" w:cs="Arial"/>
          <w:sz w:val="20"/>
        </w:rPr>
      </w:pPr>
    </w:p>
    <w:p w14:paraId="617EC6E3" w14:textId="77777777" w:rsidR="00AF6BA4" w:rsidRPr="00880479" w:rsidRDefault="00AF6BA4" w:rsidP="000934B0">
      <w:pPr>
        <w:autoSpaceDE w:val="0"/>
        <w:autoSpaceDN w:val="0"/>
        <w:adjustRightInd w:val="0"/>
        <w:jc w:val="both"/>
        <w:rPr>
          <w:rFonts w:ascii="Arial" w:hAnsi="Arial" w:cs="Arial"/>
          <w:sz w:val="20"/>
          <w:szCs w:val="20"/>
        </w:rPr>
      </w:pPr>
      <w:r w:rsidRPr="00880479">
        <w:rPr>
          <w:rFonts w:ascii="Arial" w:hAnsi="Arial" w:cs="Arial"/>
          <w:sz w:val="20"/>
          <w:szCs w:val="20"/>
        </w:rPr>
        <w:t xml:space="preserve">Kadar se zahtevek za revizijo nanaša na vsebino objave, povabilo k oddaji ponudb ali razpisno </w:t>
      </w:r>
      <w:r w:rsidR="00A61558" w:rsidRPr="00880479">
        <w:rPr>
          <w:rFonts w:ascii="Arial" w:hAnsi="Arial" w:cs="Arial"/>
          <w:sz w:val="20"/>
          <w:szCs w:val="20"/>
        </w:rPr>
        <w:t>dokumentacijo, znaša taksa 4</w:t>
      </w:r>
      <w:r w:rsidRPr="00880479">
        <w:rPr>
          <w:rFonts w:ascii="Arial" w:hAnsi="Arial" w:cs="Arial"/>
          <w:sz w:val="20"/>
          <w:szCs w:val="20"/>
        </w:rPr>
        <w:t>.000,00 EUR.</w:t>
      </w:r>
    </w:p>
    <w:p w14:paraId="57A0EC13" w14:textId="77777777" w:rsidR="00AF6BA4" w:rsidRPr="00880479" w:rsidRDefault="00AF6BA4" w:rsidP="000934B0">
      <w:pPr>
        <w:autoSpaceDE w:val="0"/>
        <w:autoSpaceDN w:val="0"/>
        <w:adjustRightInd w:val="0"/>
        <w:jc w:val="both"/>
        <w:rPr>
          <w:rFonts w:ascii="Arial" w:hAnsi="Arial" w:cs="Arial"/>
          <w:sz w:val="20"/>
          <w:szCs w:val="20"/>
        </w:rPr>
      </w:pPr>
      <w:r w:rsidRPr="00880479">
        <w:rPr>
          <w:rFonts w:ascii="Arial" w:hAnsi="Arial" w:cs="Arial"/>
          <w:sz w:val="20"/>
          <w:szCs w:val="20"/>
        </w:rPr>
        <w:t>O pogojih načina vložitve zahtevka za revizijo zoper odločitev o oddaji javnega naročila bodo ponudniki obveščeni v obvestilu oz. odločitvi o oddaji javnega naročila.</w:t>
      </w:r>
    </w:p>
    <w:p w14:paraId="538D672C" w14:textId="77777777" w:rsidR="004605AA" w:rsidRPr="00880479" w:rsidRDefault="004605AA" w:rsidP="00D410FC">
      <w:pPr>
        <w:widowControl w:val="0"/>
        <w:jc w:val="both"/>
        <w:rPr>
          <w:rFonts w:ascii="Arial" w:hAnsi="Arial" w:cs="Arial"/>
          <w:sz w:val="20"/>
          <w:szCs w:val="20"/>
        </w:rPr>
      </w:pPr>
    </w:p>
    <w:p w14:paraId="72BBEDC1" w14:textId="77777777" w:rsidR="00AF6BA4" w:rsidRPr="00880479" w:rsidRDefault="00AF6BA4" w:rsidP="007F5186">
      <w:pPr>
        <w:pStyle w:val="Naslov3"/>
        <w:numPr>
          <w:ilvl w:val="0"/>
          <w:numId w:val="14"/>
        </w:numPr>
        <w:spacing w:before="0" w:after="0"/>
        <w:ind w:left="567" w:hanging="567"/>
        <w:rPr>
          <w:sz w:val="20"/>
          <w:szCs w:val="20"/>
        </w:rPr>
      </w:pPr>
      <w:bookmarkStart w:id="145" w:name="_Toc452471617"/>
      <w:bookmarkStart w:id="146" w:name="_Toc506372767"/>
      <w:bookmarkStart w:id="147" w:name="_Toc127426856"/>
      <w:r w:rsidRPr="00880479">
        <w:rPr>
          <w:sz w:val="20"/>
          <w:szCs w:val="20"/>
        </w:rPr>
        <w:t>Opozorila</w:t>
      </w:r>
      <w:bookmarkEnd w:id="145"/>
      <w:bookmarkEnd w:id="146"/>
      <w:bookmarkEnd w:id="147"/>
    </w:p>
    <w:p w14:paraId="2E9CFF19" w14:textId="77777777" w:rsidR="00AF6BA4" w:rsidRPr="00880479" w:rsidRDefault="00AF6BA4" w:rsidP="000934B0">
      <w:pPr>
        <w:autoSpaceDE w:val="0"/>
        <w:autoSpaceDN w:val="0"/>
        <w:adjustRightInd w:val="0"/>
        <w:jc w:val="both"/>
        <w:rPr>
          <w:rFonts w:ascii="Arial" w:hAnsi="Arial" w:cs="Arial"/>
          <w:bCs/>
          <w:sz w:val="20"/>
          <w:szCs w:val="20"/>
        </w:rPr>
      </w:pPr>
    </w:p>
    <w:p w14:paraId="57F330D5" w14:textId="77777777" w:rsidR="00AF6BA4" w:rsidRPr="00880479" w:rsidRDefault="00AF6BA4" w:rsidP="000934B0">
      <w:pPr>
        <w:autoSpaceDE w:val="0"/>
        <w:autoSpaceDN w:val="0"/>
        <w:adjustRightInd w:val="0"/>
        <w:jc w:val="both"/>
        <w:rPr>
          <w:rFonts w:ascii="Arial" w:hAnsi="Arial" w:cs="Arial"/>
          <w:sz w:val="20"/>
          <w:szCs w:val="20"/>
        </w:rPr>
      </w:pPr>
      <w:r w:rsidRPr="00880479">
        <w:rPr>
          <w:rFonts w:ascii="Arial" w:hAnsi="Arial" w:cs="Arial"/>
          <w:sz w:val="20"/>
          <w:szCs w:val="20"/>
        </w:rPr>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27A5318C" w14:textId="77777777" w:rsidR="00AF6BA4" w:rsidRPr="00880479" w:rsidRDefault="00AF6BA4" w:rsidP="000934B0">
      <w:pPr>
        <w:autoSpaceDE w:val="0"/>
        <w:autoSpaceDN w:val="0"/>
        <w:adjustRightInd w:val="0"/>
        <w:jc w:val="both"/>
        <w:rPr>
          <w:rFonts w:ascii="Arial" w:hAnsi="Arial" w:cs="Arial"/>
          <w:sz w:val="20"/>
          <w:szCs w:val="20"/>
        </w:rPr>
      </w:pPr>
    </w:p>
    <w:p w14:paraId="076A9D5B" w14:textId="77777777" w:rsidR="00AF6BA4" w:rsidRPr="00880479" w:rsidRDefault="00AF6BA4" w:rsidP="000934B0">
      <w:pPr>
        <w:autoSpaceDE w:val="0"/>
        <w:autoSpaceDN w:val="0"/>
        <w:adjustRightInd w:val="0"/>
        <w:jc w:val="both"/>
        <w:rPr>
          <w:rFonts w:ascii="Arial" w:hAnsi="Arial" w:cs="Arial"/>
          <w:sz w:val="20"/>
          <w:szCs w:val="20"/>
        </w:rPr>
      </w:pPr>
      <w:r w:rsidRPr="00880479">
        <w:rPr>
          <w:rFonts w:ascii="Arial" w:hAnsi="Arial" w:cs="Arial"/>
          <w:sz w:val="20"/>
          <w:szCs w:val="20"/>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14:paraId="20236934" w14:textId="77777777" w:rsidR="00AF6BA4" w:rsidRPr="00880479" w:rsidRDefault="00AF6BA4" w:rsidP="000934B0">
      <w:pPr>
        <w:autoSpaceDE w:val="0"/>
        <w:autoSpaceDN w:val="0"/>
        <w:adjustRightInd w:val="0"/>
        <w:jc w:val="both"/>
        <w:rPr>
          <w:rFonts w:ascii="Arial" w:hAnsi="Arial" w:cs="Arial"/>
          <w:sz w:val="20"/>
          <w:szCs w:val="20"/>
        </w:rPr>
      </w:pPr>
    </w:p>
    <w:p w14:paraId="0987ABC3" w14:textId="77777777" w:rsidR="00AF6BA4" w:rsidRPr="00880479" w:rsidRDefault="00AF6BA4" w:rsidP="000934B0">
      <w:pPr>
        <w:autoSpaceDE w:val="0"/>
        <w:autoSpaceDN w:val="0"/>
        <w:adjustRightInd w:val="0"/>
        <w:jc w:val="both"/>
        <w:rPr>
          <w:rFonts w:ascii="Arial" w:hAnsi="Arial" w:cs="Arial"/>
          <w:sz w:val="20"/>
          <w:szCs w:val="20"/>
        </w:rPr>
      </w:pPr>
      <w:r w:rsidRPr="00880479">
        <w:rPr>
          <w:rFonts w:ascii="Arial" w:hAnsi="Arial" w:cs="Arial"/>
          <w:sz w:val="20"/>
          <w:szCs w:val="20"/>
        </w:rPr>
        <w:t>Če ponudnik predloži lažno izjavo oziroma da neresnične podatke o navedenih dejstvih, ima to za posledico ničnost pogodbe (6. odst. 14. člena ZIntPK).</w:t>
      </w:r>
    </w:p>
    <w:p w14:paraId="34D51056" w14:textId="77777777" w:rsidR="00AF6BA4" w:rsidRPr="00880479" w:rsidRDefault="00AF6BA4" w:rsidP="007F5186">
      <w:pPr>
        <w:pStyle w:val="Odstavekseznama"/>
        <w:keepNext/>
        <w:keepLines/>
        <w:pageBreakBefore/>
        <w:numPr>
          <w:ilvl w:val="0"/>
          <w:numId w:val="14"/>
        </w:numPr>
        <w:spacing w:before="120" w:after="220" w:line="200" w:lineRule="atLeast"/>
        <w:ind w:left="567" w:hanging="567"/>
        <w:outlineLvl w:val="2"/>
        <w:rPr>
          <w:rFonts w:ascii="Arial" w:hAnsi="Arial" w:cs="Arial"/>
          <w:b/>
          <w:bCs/>
          <w:kern w:val="32"/>
          <w:sz w:val="20"/>
          <w:lang w:eastAsia="ko-KR"/>
        </w:rPr>
      </w:pPr>
      <w:bookmarkStart w:id="148" w:name="_Toc492474460"/>
      <w:bookmarkStart w:id="149" w:name="_Toc127426857"/>
      <w:bookmarkEnd w:id="136"/>
      <w:bookmarkEnd w:id="137"/>
      <w:bookmarkEnd w:id="138"/>
      <w:bookmarkEnd w:id="139"/>
      <w:bookmarkEnd w:id="140"/>
      <w:bookmarkEnd w:id="141"/>
      <w:bookmarkEnd w:id="142"/>
      <w:bookmarkEnd w:id="143"/>
      <w:bookmarkEnd w:id="144"/>
      <w:r w:rsidRPr="00880479">
        <w:rPr>
          <w:rFonts w:ascii="Arial" w:hAnsi="Arial" w:cs="Arial"/>
          <w:b/>
          <w:bCs/>
          <w:kern w:val="32"/>
          <w:sz w:val="20"/>
          <w:lang w:eastAsia="ko-KR"/>
        </w:rPr>
        <w:lastRenderedPageBreak/>
        <w:t>Razpisni obrazci</w:t>
      </w:r>
      <w:bookmarkEnd w:id="148"/>
      <w:bookmarkEnd w:id="149"/>
    </w:p>
    <w:p w14:paraId="6CE08B6E" w14:textId="77777777" w:rsidR="00AF6BA4" w:rsidRPr="00880479" w:rsidRDefault="00AF6BA4" w:rsidP="00AF6BA4">
      <w:pPr>
        <w:tabs>
          <w:tab w:val="left" w:pos="0"/>
        </w:tabs>
        <w:autoSpaceDE w:val="0"/>
        <w:autoSpaceDN w:val="0"/>
        <w:adjustRightInd w:val="0"/>
        <w:spacing w:before="120"/>
        <w:rPr>
          <w:rFonts w:ascii="Arial" w:eastAsia="Batang" w:hAnsi="Arial" w:cs="Arial"/>
          <w:sz w:val="20"/>
          <w:szCs w:val="20"/>
          <w:lang w:eastAsia="ko-KR"/>
        </w:rPr>
      </w:pPr>
    </w:p>
    <w:p w14:paraId="537EB3A1" w14:textId="77777777" w:rsidR="00836147" w:rsidRPr="00880479" w:rsidRDefault="00836147" w:rsidP="00836147">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Obrazec 1:</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t>Podatki o ponudniku</w:t>
      </w:r>
    </w:p>
    <w:p w14:paraId="3EBE0DFE" w14:textId="77777777" w:rsidR="00836147" w:rsidRPr="00880479" w:rsidRDefault="00836147" w:rsidP="00836147">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Obrazec 2:</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t xml:space="preserve">Predračun </w:t>
      </w:r>
    </w:p>
    <w:p w14:paraId="1C2B8F55" w14:textId="77777777" w:rsidR="00836147" w:rsidRPr="00880479" w:rsidRDefault="00836147" w:rsidP="00836147">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 xml:space="preserve">Obrazec 3a:  </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t>Pooblastilo za pridobitev podatkov iz kazenske evidence za pravno osebo</w:t>
      </w:r>
    </w:p>
    <w:p w14:paraId="4E268359" w14:textId="77777777" w:rsidR="00836147" w:rsidRPr="00880479" w:rsidRDefault="00836147" w:rsidP="00836147">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 xml:space="preserve">Obrazec 3b:  </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t>Pooblastilo za pridobitev podatkov iz kazenske evidence za fizično osebo</w:t>
      </w:r>
    </w:p>
    <w:p w14:paraId="079B7A7E" w14:textId="77777777" w:rsidR="00ED654F" w:rsidRPr="00880479" w:rsidRDefault="00ED654F" w:rsidP="00836147">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Obrazec 4:</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t xml:space="preserve">Izjava o izpolnjevanju pogojev za priznanje ekonomske in finančne sposobnosti  ponudnika </w:t>
      </w:r>
    </w:p>
    <w:p w14:paraId="5663D8C1" w14:textId="759CC037" w:rsidR="00ED654F" w:rsidRPr="00880479" w:rsidRDefault="00ED654F" w:rsidP="00836147">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Obrazec 4a:</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t>Izjava o letnem prometu</w:t>
      </w:r>
    </w:p>
    <w:p w14:paraId="3689D482" w14:textId="6AB8440F" w:rsidR="00836147" w:rsidRPr="00880479" w:rsidRDefault="00ED654F" w:rsidP="00836147">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Obrazec 5</w:t>
      </w:r>
      <w:r w:rsidR="00836147" w:rsidRPr="00880479">
        <w:rPr>
          <w:rFonts w:ascii="Arial" w:eastAsia="Batang" w:hAnsi="Arial" w:cs="Arial"/>
          <w:sz w:val="20"/>
          <w:szCs w:val="20"/>
          <w:lang w:eastAsia="ko-KR"/>
        </w:rPr>
        <w:t>:</w:t>
      </w:r>
      <w:r w:rsidR="00836147" w:rsidRPr="00880479">
        <w:rPr>
          <w:rFonts w:ascii="Arial" w:eastAsia="Batang" w:hAnsi="Arial" w:cs="Arial"/>
          <w:sz w:val="20"/>
          <w:szCs w:val="20"/>
          <w:lang w:eastAsia="ko-KR"/>
        </w:rPr>
        <w:tab/>
      </w:r>
      <w:r w:rsidR="00836147" w:rsidRPr="00880479">
        <w:rPr>
          <w:rFonts w:ascii="Arial" w:eastAsia="Batang" w:hAnsi="Arial" w:cs="Arial"/>
          <w:sz w:val="20"/>
          <w:szCs w:val="20"/>
          <w:lang w:eastAsia="ko-KR"/>
        </w:rPr>
        <w:tab/>
        <w:t xml:space="preserve">Vzorec pogodbe </w:t>
      </w:r>
    </w:p>
    <w:p w14:paraId="60AA5DA2" w14:textId="77777777" w:rsidR="00836147" w:rsidRPr="00880479" w:rsidRDefault="00836147" w:rsidP="00836147">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 xml:space="preserve">Obrazec 5a: </w:t>
      </w:r>
      <w:r w:rsidRPr="00880479">
        <w:rPr>
          <w:rFonts w:ascii="Arial" w:eastAsia="Batang" w:hAnsi="Arial" w:cs="Arial"/>
          <w:sz w:val="20"/>
          <w:szCs w:val="20"/>
          <w:lang w:eastAsia="ko-KR"/>
        </w:rPr>
        <w:tab/>
        <w:t xml:space="preserve">  </w:t>
      </w:r>
      <w:r w:rsidRPr="00880479">
        <w:rPr>
          <w:rFonts w:ascii="Arial" w:eastAsia="Batang" w:hAnsi="Arial" w:cs="Arial"/>
          <w:sz w:val="20"/>
          <w:szCs w:val="20"/>
          <w:lang w:eastAsia="ko-KR"/>
        </w:rPr>
        <w:tab/>
        <w:t>Zavarovanje za resnost ponudbe - menična izjava</w:t>
      </w:r>
    </w:p>
    <w:p w14:paraId="02D70AF6" w14:textId="77777777" w:rsidR="00836147" w:rsidRPr="00880479" w:rsidRDefault="00836147" w:rsidP="00836147">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 xml:space="preserve">Obrazec 5b: </w:t>
      </w:r>
      <w:r w:rsidRPr="00880479">
        <w:rPr>
          <w:rFonts w:ascii="Arial" w:eastAsia="Batang" w:hAnsi="Arial" w:cs="Arial"/>
          <w:sz w:val="20"/>
          <w:szCs w:val="20"/>
          <w:lang w:eastAsia="ko-KR"/>
        </w:rPr>
        <w:tab/>
        <w:t xml:space="preserve">  </w:t>
      </w:r>
      <w:r w:rsidRPr="00880479">
        <w:rPr>
          <w:rFonts w:ascii="Arial" w:eastAsia="Batang" w:hAnsi="Arial" w:cs="Arial"/>
          <w:sz w:val="20"/>
          <w:szCs w:val="20"/>
          <w:lang w:eastAsia="ko-KR"/>
        </w:rPr>
        <w:tab/>
        <w:t>Zavarovanje za resnost ponudbe - bančna garancija</w:t>
      </w:r>
    </w:p>
    <w:p w14:paraId="0ECC438E" w14:textId="77777777" w:rsidR="00836147" w:rsidRDefault="00836147" w:rsidP="00836147">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Obrazec 6:</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t>Zavarovanje za dobro izvedbo pogodbenih obveznosti</w:t>
      </w:r>
    </w:p>
    <w:p w14:paraId="37D1A96F" w14:textId="3B05F7C6" w:rsidR="00CD3E87" w:rsidRPr="00CD3E87" w:rsidRDefault="00CD3E87" w:rsidP="00836147">
      <w:pPr>
        <w:autoSpaceDE w:val="0"/>
        <w:autoSpaceDN w:val="0"/>
        <w:adjustRightInd w:val="0"/>
        <w:spacing w:before="120"/>
        <w:rPr>
          <w:rFonts w:ascii="Arial" w:eastAsia="Batang" w:hAnsi="Arial" w:cs="Arial"/>
          <w:color w:val="215868" w:themeColor="accent5" w:themeShade="80"/>
          <w:sz w:val="20"/>
          <w:szCs w:val="20"/>
          <w:lang w:eastAsia="ko-KR"/>
        </w:rPr>
      </w:pPr>
      <w:r w:rsidRPr="00CD3E87">
        <w:rPr>
          <w:rFonts w:ascii="Arial" w:eastAsia="Batang" w:hAnsi="Arial" w:cs="Arial"/>
          <w:color w:val="215868" w:themeColor="accent5" w:themeShade="80"/>
          <w:sz w:val="20"/>
          <w:szCs w:val="20"/>
          <w:lang w:eastAsia="ko-KR"/>
        </w:rPr>
        <w:t>Obrazec 7:</w:t>
      </w:r>
      <w:r w:rsidRPr="00CD3E87">
        <w:rPr>
          <w:rFonts w:ascii="Arial" w:eastAsia="Batang" w:hAnsi="Arial" w:cs="Arial"/>
          <w:color w:val="215868" w:themeColor="accent5" w:themeShade="80"/>
          <w:sz w:val="20"/>
          <w:szCs w:val="20"/>
          <w:lang w:eastAsia="ko-KR"/>
        </w:rPr>
        <w:tab/>
      </w:r>
      <w:r w:rsidRPr="00CD3E87">
        <w:rPr>
          <w:rFonts w:ascii="Arial" w:eastAsia="Batang" w:hAnsi="Arial" w:cs="Arial"/>
          <w:color w:val="215868" w:themeColor="accent5" w:themeShade="80"/>
          <w:sz w:val="20"/>
          <w:szCs w:val="20"/>
          <w:lang w:eastAsia="ko-KR"/>
        </w:rPr>
        <w:tab/>
        <w:t>Zavarovanje za odpravo napak v garancijskem roku</w:t>
      </w:r>
    </w:p>
    <w:p w14:paraId="4D485D4E" w14:textId="5133B970" w:rsidR="00836147" w:rsidRPr="00880479" w:rsidRDefault="00CD3E87" w:rsidP="00836147">
      <w:pPr>
        <w:autoSpaceDE w:val="0"/>
        <w:autoSpaceDN w:val="0"/>
        <w:adjustRightInd w:val="0"/>
        <w:spacing w:before="120"/>
        <w:rPr>
          <w:rFonts w:ascii="Arial" w:eastAsia="Batang" w:hAnsi="Arial" w:cs="Arial"/>
          <w:sz w:val="20"/>
          <w:szCs w:val="20"/>
          <w:lang w:eastAsia="ko-KR"/>
        </w:rPr>
      </w:pPr>
      <w:r>
        <w:rPr>
          <w:rFonts w:ascii="Arial" w:eastAsia="Batang" w:hAnsi="Arial" w:cs="Arial"/>
          <w:sz w:val="20"/>
          <w:szCs w:val="20"/>
          <w:lang w:eastAsia="ko-KR"/>
        </w:rPr>
        <w:t>Obrazec 8</w:t>
      </w:r>
      <w:r w:rsidR="00836147" w:rsidRPr="00880479">
        <w:rPr>
          <w:rFonts w:ascii="Arial" w:eastAsia="Batang" w:hAnsi="Arial" w:cs="Arial"/>
          <w:sz w:val="20"/>
          <w:szCs w:val="20"/>
          <w:lang w:eastAsia="ko-KR"/>
        </w:rPr>
        <w:t>:</w:t>
      </w:r>
      <w:r w:rsidR="00836147" w:rsidRPr="00880479">
        <w:rPr>
          <w:rFonts w:ascii="Arial" w:eastAsia="Batang" w:hAnsi="Arial" w:cs="Arial"/>
          <w:sz w:val="20"/>
          <w:szCs w:val="20"/>
          <w:lang w:eastAsia="ko-KR"/>
        </w:rPr>
        <w:tab/>
      </w:r>
      <w:r w:rsidR="00836147" w:rsidRPr="00880479">
        <w:rPr>
          <w:rFonts w:ascii="Arial" w:eastAsia="Batang" w:hAnsi="Arial" w:cs="Arial"/>
          <w:sz w:val="20"/>
          <w:szCs w:val="20"/>
          <w:lang w:eastAsia="ko-KR"/>
        </w:rPr>
        <w:tab/>
        <w:t>Izjava ponudnika, da ne nastopa s podizvajalci</w:t>
      </w:r>
    </w:p>
    <w:p w14:paraId="6C304516" w14:textId="5213F3DF" w:rsidR="00836147" w:rsidRPr="00880479" w:rsidRDefault="00CD3E87" w:rsidP="00836147">
      <w:pPr>
        <w:autoSpaceDE w:val="0"/>
        <w:autoSpaceDN w:val="0"/>
        <w:adjustRightInd w:val="0"/>
        <w:spacing w:before="120"/>
        <w:rPr>
          <w:rFonts w:ascii="Arial" w:eastAsia="Batang" w:hAnsi="Arial" w:cs="Arial"/>
          <w:sz w:val="20"/>
          <w:szCs w:val="20"/>
          <w:lang w:eastAsia="ko-KR"/>
        </w:rPr>
      </w:pPr>
      <w:r>
        <w:rPr>
          <w:rFonts w:ascii="Arial" w:eastAsia="Batang" w:hAnsi="Arial" w:cs="Arial"/>
          <w:sz w:val="20"/>
          <w:szCs w:val="20"/>
          <w:lang w:eastAsia="ko-KR"/>
        </w:rPr>
        <w:t>Obrazec 9</w:t>
      </w:r>
      <w:r w:rsidR="00836147" w:rsidRPr="00880479">
        <w:rPr>
          <w:rFonts w:ascii="Arial" w:eastAsia="Batang" w:hAnsi="Arial" w:cs="Arial"/>
          <w:sz w:val="20"/>
          <w:szCs w:val="20"/>
          <w:lang w:eastAsia="ko-KR"/>
        </w:rPr>
        <w:t>:</w:t>
      </w:r>
      <w:r w:rsidR="00836147" w:rsidRPr="00880479">
        <w:rPr>
          <w:rFonts w:ascii="Arial" w:eastAsia="Batang" w:hAnsi="Arial" w:cs="Arial"/>
          <w:sz w:val="20"/>
          <w:szCs w:val="20"/>
          <w:lang w:eastAsia="ko-KR"/>
        </w:rPr>
        <w:tab/>
      </w:r>
      <w:r w:rsidR="00836147" w:rsidRPr="00880479">
        <w:rPr>
          <w:rFonts w:ascii="Arial" w:eastAsia="Batang" w:hAnsi="Arial" w:cs="Arial"/>
          <w:sz w:val="20"/>
          <w:szCs w:val="20"/>
          <w:lang w:eastAsia="ko-KR"/>
        </w:rPr>
        <w:tab/>
        <w:t>Podatki o podizvajalcu</w:t>
      </w:r>
    </w:p>
    <w:p w14:paraId="12D74F56" w14:textId="52A3762D" w:rsidR="00836147" w:rsidRPr="00880479" w:rsidRDefault="00CD3E87" w:rsidP="00836147">
      <w:pPr>
        <w:autoSpaceDE w:val="0"/>
        <w:autoSpaceDN w:val="0"/>
        <w:adjustRightInd w:val="0"/>
        <w:spacing w:before="120"/>
        <w:rPr>
          <w:rFonts w:ascii="Arial" w:eastAsia="Batang" w:hAnsi="Arial" w:cs="Arial"/>
          <w:sz w:val="20"/>
          <w:szCs w:val="20"/>
          <w:lang w:eastAsia="ko-KR"/>
        </w:rPr>
      </w:pPr>
      <w:r>
        <w:rPr>
          <w:rFonts w:ascii="Arial" w:eastAsia="Batang" w:hAnsi="Arial" w:cs="Arial"/>
          <w:sz w:val="20"/>
          <w:szCs w:val="20"/>
          <w:lang w:eastAsia="ko-KR"/>
        </w:rPr>
        <w:t>Obrazec 10</w:t>
      </w:r>
      <w:r w:rsidR="00836147" w:rsidRPr="00880479">
        <w:rPr>
          <w:rFonts w:ascii="Arial" w:eastAsia="Batang" w:hAnsi="Arial" w:cs="Arial"/>
          <w:sz w:val="20"/>
          <w:szCs w:val="20"/>
          <w:lang w:eastAsia="ko-KR"/>
        </w:rPr>
        <w:t>:</w:t>
      </w:r>
      <w:r w:rsidR="00836147" w:rsidRPr="00880479">
        <w:rPr>
          <w:rFonts w:ascii="Arial" w:eastAsia="Batang" w:hAnsi="Arial" w:cs="Arial"/>
          <w:sz w:val="20"/>
          <w:szCs w:val="20"/>
          <w:lang w:eastAsia="ko-KR"/>
        </w:rPr>
        <w:tab/>
      </w:r>
      <w:r w:rsidR="00836147" w:rsidRPr="00880479">
        <w:rPr>
          <w:rFonts w:ascii="Arial" w:eastAsia="Batang" w:hAnsi="Arial" w:cs="Arial"/>
          <w:sz w:val="20"/>
          <w:szCs w:val="20"/>
          <w:lang w:eastAsia="ko-KR"/>
        </w:rPr>
        <w:tab/>
        <w:t>Soglasje podizvajalca</w:t>
      </w:r>
    </w:p>
    <w:p w14:paraId="690B50E9" w14:textId="75B90FC7" w:rsidR="00836147" w:rsidRPr="00880479" w:rsidRDefault="00CD3E87" w:rsidP="00836147">
      <w:pPr>
        <w:autoSpaceDE w:val="0"/>
        <w:autoSpaceDN w:val="0"/>
        <w:adjustRightInd w:val="0"/>
        <w:spacing w:before="120"/>
        <w:rPr>
          <w:rFonts w:ascii="Arial" w:eastAsia="Batang" w:hAnsi="Arial" w:cs="Arial"/>
          <w:sz w:val="20"/>
          <w:szCs w:val="20"/>
          <w:lang w:eastAsia="ko-KR"/>
        </w:rPr>
      </w:pPr>
      <w:r>
        <w:rPr>
          <w:rFonts w:ascii="Arial" w:eastAsia="Batang" w:hAnsi="Arial" w:cs="Arial"/>
          <w:sz w:val="20"/>
          <w:szCs w:val="20"/>
          <w:lang w:eastAsia="ko-KR"/>
        </w:rPr>
        <w:t>Obrazec 11</w:t>
      </w:r>
      <w:r w:rsidR="00836147" w:rsidRPr="00880479">
        <w:rPr>
          <w:rFonts w:ascii="Arial" w:eastAsia="Batang" w:hAnsi="Arial" w:cs="Arial"/>
          <w:sz w:val="20"/>
          <w:szCs w:val="20"/>
          <w:lang w:eastAsia="ko-KR"/>
        </w:rPr>
        <w:t>:</w:t>
      </w:r>
      <w:r w:rsidR="00836147" w:rsidRPr="00880479">
        <w:rPr>
          <w:rFonts w:ascii="Arial" w:eastAsia="Batang" w:hAnsi="Arial" w:cs="Arial"/>
          <w:sz w:val="20"/>
          <w:szCs w:val="20"/>
          <w:lang w:eastAsia="ko-KR"/>
        </w:rPr>
        <w:tab/>
      </w:r>
      <w:r w:rsidR="00836147" w:rsidRPr="00880479">
        <w:rPr>
          <w:rFonts w:ascii="Arial" w:eastAsia="Batang" w:hAnsi="Arial" w:cs="Arial"/>
          <w:sz w:val="20"/>
          <w:szCs w:val="20"/>
          <w:lang w:eastAsia="ko-KR"/>
        </w:rPr>
        <w:tab/>
        <w:t>Seznam podizvajalcev</w:t>
      </w:r>
    </w:p>
    <w:p w14:paraId="5E29F575" w14:textId="11E405C9" w:rsidR="00BD4FF8" w:rsidRPr="00880479" w:rsidRDefault="00CD3E87" w:rsidP="00836147">
      <w:pPr>
        <w:autoSpaceDE w:val="0"/>
        <w:autoSpaceDN w:val="0"/>
        <w:adjustRightInd w:val="0"/>
        <w:spacing w:before="120"/>
        <w:rPr>
          <w:rFonts w:ascii="Arial" w:eastAsia="Batang" w:hAnsi="Arial" w:cs="Arial"/>
          <w:sz w:val="20"/>
          <w:szCs w:val="20"/>
          <w:lang w:eastAsia="ko-KR"/>
        </w:rPr>
      </w:pPr>
      <w:r>
        <w:rPr>
          <w:rFonts w:ascii="Arial" w:eastAsia="Batang" w:hAnsi="Arial" w:cs="Arial"/>
          <w:sz w:val="20"/>
          <w:szCs w:val="20"/>
          <w:lang w:eastAsia="ko-KR"/>
        </w:rPr>
        <w:t>Obrazec 12</w:t>
      </w:r>
      <w:r w:rsidR="00BD4FF8" w:rsidRPr="00880479">
        <w:rPr>
          <w:rFonts w:ascii="Arial" w:eastAsia="Batang" w:hAnsi="Arial" w:cs="Arial"/>
          <w:sz w:val="20"/>
          <w:szCs w:val="20"/>
          <w:lang w:eastAsia="ko-KR"/>
        </w:rPr>
        <w:t>:</w:t>
      </w:r>
      <w:r w:rsidR="00BD4FF8" w:rsidRPr="00880479">
        <w:rPr>
          <w:rFonts w:ascii="Arial" w:eastAsia="Batang" w:hAnsi="Arial" w:cs="Arial"/>
          <w:sz w:val="20"/>
          <w:szCs w:val="20"/>
          <w:lang w:eastAsia="ko-KR"/>
        </w:rPr>
        <w:tab/>
      </w:r>
      <w:r w:rsidR="00BD4FF8" w:rsidRPr="00880479">
        <w:rPr>
          <w:rFonts w:ascii="Arial" w:eastAsia="Batang" w:hAnsi="Arial" w:cs="Arial"/>
          <w:sz w:val="20"/>
          <w:szCs w:val="20"/>
          <w:lang w:eastAsia="ko-KR"/>
        </w:rPr>
        <w:tab/>
        <w:t>Reference</w:t>
      </w:r>
    </w:p>
    <w:p w14:paraId="3C777479" w14:textId="76870ECB" w:rsidR="00F2358A" w:rsidRPr="00880479" w:rsidRDefault="00CD3E87" w:rsidP="00836147">
      <w:pPr>
        <w:autoSpaceDE w:val="0"/>
        <w:autoSpaceDN w:val="0"/>
        <w:adjustRightInd w:val="0"/>
        <w:spacing w:before="120"/>
        <w:rPr>
          <w:rFonts w:ascii="Arial" w:eastAsia="Batang" w:hAnsi="Arial" w:cs="Arial"/>
          <w:sz w:val="20"/>
          <w:szCs w:val="20"/>
          <w:lang w:eastAsia="ko-KR"/>
        </w:rPr>
      </w:pPr>
      <w:r>
        <w:rPr>
          <w:rFonts w:ascii="Arial" w:eastAsia="Batang" w:hAnsi="Arial" w:cs="Arial"/>
          <w:sz w:val="20"/>
          <w:szCs w:val="20"/>
          <w:lang w:eastAsia="ko-KR"/>
        </w:rPr>
        <w:t>Obrazec 13</w:t>
      </w:r>
      <w:r w:rsidR="00836147" w:rsidRPr="00880479">
        <w:rPr>
          <w:rFonts w:ascii="Arial" w:eastAsia="Batang" w:hAnsi="Arial" w:cs="Arial"/>
          <w:sz w:val="20"/>
          <w:szCs w:val="20"/>
          <w:lang w:eastAsia="ko-KR"/>
        </w:rPr>
        <w:t>:</w:t>
      </w:r>
      <w:r w:rsidR="00836147" w:rsidRPr="00880479">
        <w:rPr>
          <w:rFonts w:ascii="Arial" w:eastAsia="Batang" w:hAnsi="Arial" w:cs="Arial"/>
          <w:sz w:val="20"/>
          <w:szCs w:val="20"/>
          <w:lang w:eastAsia="ko-KR"/>
        </w:rPr>
        <w:tab/>
      </w:r>
      <w:r w:rsidR="00836147" w:rsidRPr="00880479">
        <w:rPr>
          <w:rFonts w:ascii="Arial" w:eastAsia="Batang" w:hAnsi="Arial" w:cs="Arial"/>
          <w:sz w:val="20"/>
          <w:szCs w:val="20"/>
          <w:lang w:eastAsia="ko-KR"/>
        </w:rPr>
        <w:tab/>
        <w:t>Tehnične zahteve</w:t>
      </w:r>
      <w:r w:rsidR="00F2358A" w:rsidRPr="00880479">
        <w:rPr>
          <w:rFonts w:ascii="Arial" w:eastAsia="Batang" w:hAnsi="Arial" w:cs="Arial"/>
          <w:sz w:val="20"/>
          <w:szCs w:val="20"/>
          <w:lang w:eastAsia="ko-KR"/>
        </w:rPr>
        <w:br w:type="page"/>
      </w:r>
    </w:p>
    <w:p w14:paraId="4DBC2CAF" w14:textId="77777777" w:rsidR="003E2E91" w:rsidRPr="00880479" w:rsidRDefault="003E2E91" w:rsidP="000157CB">
      <w:pPr>
        <w:pStyle w:val="Naslov2"/>
        <w:rPr>
          <w:i w:val="0"/>
          <w:sz w:val="20"/>
          <w:szCs w:val="20"/>
        </w:rPr>
      </w:pPr>
      <w:bookmarkStart w:id="150" w:name="_Toc532533793"/>
      <w:bookmarkStart w:id="151" w:name="_Toc57805094"/>
      <w:bookmarkStart w:id="152" w:name="_Toc127426858"/>
      <w:r w:rsidRPr="00880479">
        <w:rPr>
          <w:i w:val="0"/>
          <w:sz w:val="20"/>
          <w:szCs w:val="20"/>
        </w:rPr>
        <w:lastRenderedPageBreak/>
        <w:t>Obrazec 1</w:t>
      </w:r>
      <w:bookmarkEnd w:id="150"/>
      <w:bookmarkEnd w:id="151"/>
      <w:bookmarkEnd w:id="152"/>
    </w:p>
    <w:p w14:paraId="470B1089" w14:textId="77777777" w:rsidR="003E2E91" w:rsidRPr="00880479" w:rsidRDefault="003E2E91" w:rsidP="007124B4">
      <w:pPr>
        <w:autoSpaceDE w:val="0"/>
        <w:autoSpaceDN w:val="0"/>
        <w:adjustRightInd w:val="0"/>
        <w:rPr>
          <w:rFonts w:ascii="Arial" w:hAnsi="Arial" w:cs="Arial"/>
          <w:b/>
          <w:sz w:val="20"/>
          <w:szCs w:val="20"/>
        </w:rPr>
      </w:pPr>
    </w:p>
    <w:p w14:paraId="0E86453E" w14:textId="77777777" w:rsidR="003E2E91" w:rsidRPr="00880479" w:rsidRDefault="003E2E91" w:rsidP="007124B4">
      <w:pPr>
        <w:autoSpaceDE w:val="0"/>
        <w:autoSpaceDN w:val="0"/>
        <w:adjustRightInd w:val="0"/>
        <w:rPr>
          <w:rFonts w:ascii="Arial" w:hAnsi="Arial" w:cs="Arial"/>
          <w:b/>
          <w:sz w:val="20"/>
          <w:szCs w:val="20"/>
        </w:rPr>
      </w:pPr>
    </w:p>
    <w:p w14:paraId="501B1D76" w14:textId="77777777" w:rsidR="003E2E91" w:rsidRPr="00880479" w:rsidRDefault="00E27AC6" w:rsidP="003E2E91">
      <w:pPr>
        <w:autoSpaceDE w:val="0"/>
        <w:autoSpaceDN w:val="0"/>
        <w:adjustRightInd w:val="0"/>
        <w:jc w:val="center"/>
        <w:rPr>
          <w:rFonts w:ascii="Arial" w:hAnsi="Arial" w:cs="Arial"/>
          <w:b/>
          <w:sz w:val="20"/>
          <w:szCs w:val="20"/>
        </w:rPr>
      </w:pPr>
      <w:r w:rsidRPr="00880479">
        <w:rPr>
          <w:rFonts w:ascii="Arial" w:hAnsi="Arial" w:cs="Arial"/>
          <w:b/>
          <w:sz w:val="20"/>
          <w:szCs w:val="20"/>
        </w:rPr>
        <w:t>PODATKI O PONUDNIKU</w:t>
      </w:r>
    </w:p>
    <w:p w14:paraId="3B460BB6" w14:textId="77777777" w:rsidR="003E2E91" w:rsidRPr="00880479" w:rsidRDefault="003E2E91" w:rsidP="003E2E91">
      <w:pPr>
        <w:autoSpaceDE w:val="0"/>
        <w:autoSpaceDN w:val="0"/>
        <w:adjustRightInd w:val="0"/>
        <w:jc w:val="center"/>
        <w:rPr>
          <w:rFonts w:ascii="Arial" w:hAnsi="Arial" w:cs="Arial"/>
          <w:b/>
          <w:sz w:val="20"/>
          <w:szCs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880479" w:rsidRPr="00880479" w14:paraId="48B6EBEA" w14:textId="77777777" w:rsidTr="003E2E91">
        <w:trPr>
          <w:trHeight w:val="798"/>
          <w:jc w:val="center"/>
        </w:trPr>
        <w:tc>
          <w:tcPr>
            <w:tcW w:w="5093" w:type="dxa"/>
            <w:vAlign w:val="center"/>
          </w:tcPr>
          <w:p w14:paraId="093C28C7" w14:textId="77777777" w:rsidR="003E2E91" w:rsidRPr="00880479" w:rsidRDefault="003E2E91" w:rsidP="003E2E91">
            <w:pPr>
              <w:spacing w:before="120" w:line="360" w:lineRule="auto"/>
              <w:ind w:left="-62"/>
              <w:rPr>
                <w:rFonts w:ascii="Arial" w:eastAsia="Batang" w:hAnsi="Arial" w:cs="Arial"/>
                <w:sz w:val="20"/>
                <w:szCs w:val="20"/>
                <w:lang w:eastAsia="ko-KR"/>
              </w:rPr>
            </w:pPr>
            <w:r w:rsidRPr="00880479">
              <w:rPr>
                <w:rFonts w:ascii="Arial" w:eastAsia="Batang" w:hAnsi="Arial" w:cs="Arial"/>
                <w:sz w:val="20"/>
                <w:szCs w:val="20"/>
                <w:lang w:eastAsia="ko-KR"/>
              </w:rPr>
              <w:t>Naziv ponudnika</w:t>
            </w:r>
          </w:p>
        </w:tc>
        <w:tc>
          <w:tcPr>
            <w:tcW w:w="4620" w:type="dxa"/>
          </w:tcPr>
          <w:p w14:paraId="63F4FDBB" w14:textId="77777777" w:rsidR="003E2E91" w:rsidRPr="00880479" w:rsidRDefault="003E2E91" w:rsidP="003E2E91">
            <w:pPr>
              <w:spacing w:before="120" w:line="360" w:lineRule="auto"/>
              <w:rPr>
                <w:rFonts w:ascii="Arial" w:eastAsia="Batang" w:hAnsi="Arial" w:cs="Arial"/>
                <w:sz w:val="20"/>
                <w:szCs w:val="20"/>
                <w:lang w:eastAsia="ko-KR"/>
              </w:rPr>
            </w:pPr>
          </w:p>
        </w:tc>
      </w:tr>
      <w:tr w:rsidR="00880479" w:rsidRPr="00880479" w14:paraId="5C9AC690" w14:textId="77777777" w:rsidTr="003E2E91">
        <w:trPr>
          <w:trHeight w:val="680"/>
          <w:jc w:val="center"/>
        </w:trPr>
        <w:tc>
          <w:tcPr>
            <w:tcW w:w="5093" w:type="dxa"/>
            <w:vAlign w:val="center"/>
          </w:tcPr>
          <w:p w14:paraId="2C8548F3" w14:textId="77777777" w:rsidR="003E2E91" w:rsidRPr="00880479" w:rsidRDefault="003E2E91" w:rsidP="003E2E91">
            <w:pPr>
              <w:spacing w:before="120" w:line="360" w:lineRule="auto"/>
              <w:ind w:left="-62"/>
              <w:rPr>
                <w:rFonts w:ascii="Arial" w:eastAsia="Batang" w:hAnsi="Arial" w:cs="Arial"/>
                <w:sz w:val="20"/>
                <w:szCs w:val="20"/>
                <w:lang w:eastAsia="ko-KR"/>
              </w:rPr>
            </w:pPr>
            <w:r w:rsidRPr="00880479">
              <w:rPr>
                <w:rFonts w:ascii="Arial" w:eastAsia="Batang" w:hAnsi="Arial" w:cs="Arial"/>
                <w:sz w:val="20"/>
                <w:szCs w:val="20"/>
                <w:lang w:eastAsia="ko-KR"/>
              </w:rPr>
              <w:t>Naslov in kraj ponudnika</w:t>
            </w:r>
          </w:p>
        </w:tc>
        <w:tc>
          <w:tcPr>
            <w:tcW w:w="4620" w:type="dxa"/>
          </w:tcPr>
          <w:p w14:paraId="104C5D0F" w14:textId="77777777" w:rsidR="003E2E91" w:rsidRPr="00880479" w:rsidRDefault="003E2E91" w:rsidP="003E2E91">
            <w:pPr>
              <w:spacing w:before="120" w:line="360" w:lineRule="auto"/>
              <w:rPr>
                <w:rFonts w:ascii="Arial" w:eastAsia="Batang" w:hAnsi="Arial" w:cs="Arial"/>
                <w:sz w:val="20"/>
                <w:szCs w:val="20"/>
                <w:lang w:eastAsia="ko-KR"/>
              </w:rPr>
            </w:pPr>
          </w:p>
        </w:tc>
      </w:tr>
      <w:tr w:rsidR="00880479" w:rsidRPr="00880479" w14:paraId="5CAF8C05" w14:textId="77777777" w:rsidTr="003E2E91">
        <w:trPr>
          <w:trHeight w:val="717"/>
          <w:jc w:val="center"/>
        </w:trPr>
        <w:tc>
          <w:tcPr>
            <w:tcW w:w="5093" w:type="dxa"/>
            <w:vAlign w:val="center"/>
          </w:tcPr>
          <w:p w14:paraId="38C07268" w14:textId="77777777" w:rsidR="003E2E91" w:rsidRPr="00880479" w:rsidRDefault="003E2E91" w:rsidP="003E2E91">
            <w:pPr>
              <w:spacing w:before="120" w:line="360" w:lineRule="auto"/>
              <w:ind w:left="-62"/>
              <w:rPr>
                <w:rFonts w:ascii="Arial" w:eastAsia="Batang" w:hAnsi="Arial" w:cs="Arial"/>
                <w:sz w:val="20"/>
                <w:szCs w:val="20"/>
                <w:lang w:eastAsia="ko-KR"/>
              </w:rPr>
            </w:pPr>
            <w:r w:rsidRPr="00880479">
              <w:rPr>
                <w:rFonts w:ascii="Arial" w:eastAsia="Batang" w:hAnsi="Arial" w:cs="Arial"/>
                <w:sz w:val="20"/>
                <w:szCs w:val="20"/>
                <w:lang w:eastAsia="ko-KR"/>
              </w:rPr>
              <w:t>Odgovorna oseba ponudnika</w:t>
            </w:r>
          </w:p>
        </w:tc>
        <w:tc>
          <w:tcPr>
            <w:tcW w:w="4620" w:type="dxa"/>
          </w:tcPr>
          <w:p w14:paraId="49F1CF6E" w14:textId="77777777" w:rsidR="003E2E91" w:rsidRPr="00880479" w:rsidRDefault="003E2E91" w:rsidP="003E2E91">
            <w:pPr>
              <w:spacing w:before="120" w:line="360" w:lineRule="auto"/>
              <w:rPr>
                <w:rFonts w:ascii="Arial" w:eastAsia="Batang" w:hAnsi="Arial" w:cs="Arial"/>
                <w:sz w:val="20"/>
                <w:szCs w:val="20"/>
                <w:lang w:eastAsia="ko-KR"/>
              </w:rPr>
            </w:pPr>
          </w:p>
        </w:tc>
      </w:tr>
      <w:tr w:rsidR="00880479" w:rsidRPr="00880479" w14:paraId="33438853" w14:textId="77777777" w:rsidTr="003E2E91">
        <w:trPr>
          <w:trHeight w:val="699"/>
          <w:jc w:val="center"/>
        </w:trPr>
        <w:tc>
          <w:tcPr>
            <w:tcW w:w="5093" w:type="dxa"/>
            <w:vAlign w:val="center"/>
          </w:tcPr>
          <w:p w14:paraId="559B8C95" w14:textId="77777777" w:rsidR="003E2E91" w:rsidRPr="00880479" w:rsidRDefault="003E2E91" w:rsidP="003E2E91">
            <w:pPr>
              <w:spacing w:before="120" w:line="360" w:lineRule="auto"/>
              <w:ind w:left="-62"/>
              <w:rPr>
                <w:rFonts w:ascii="Arial" w:eastAsia="Batang" w:hAnsi="Arial" w:cs="Arial"/>
                <w:sz w:val="20"/>
                <w:szCs w:val="20"/>
                <w:lang w:eastAsia="ko-KR"/>
              </w:rPr>
            </w:pPr>
            <w:r w:rsidRPr="00880479">
              <w:rPr>
                <w:rFonts w:ascii="Arial" w:eastAsia="Batang" w:hAnsi="Arial" w:cs="Arial"/>
                <w:sz w:val="20"/>
                <w:szCs w:val="20"/>
                <w:lang w:eastAsia="ko-KR"/>
              </w:rPr>
              <w:t>Telefon:</w:t>
            </w:r>
          </w:p>
        </w:tc>
        <w:tc>
          <w:tcPr>
            <w:tcW w:w="4620" w:type="dxa"/>
          </w:tcPr>
          <w:p w14:paraId="4B6D1821" w14:textId="77777777" w:rsidR="003E2E91" w:rsidRPr="00880479" w:rsidRDefault="003E2E91" w:rsidP="003E2E91">
            <w:pPr>
              <w:spacing w:before="120" w:line="360" w:lineRule="auto"/>
              <w:rPr>
                <w:rFonts w:ascii="Arial" w:eastAsia="Batang" w:hAnsi="Arial" w:cs="Arial"/>
                <w:sz w:val="20"/>
                <w:szCs w:val="20"/>
                <w:lang w:eastAsia="ko-KR"/>
              </w:rPr>
            </w:pPr>
          </w:p>
        </w:tc>
      </w:tr>
      <w:tr w:rsidR="00880479" w:rsidRPr="00880479" w14:paraId="731B3AE7" w14:textId="77777777" w:rsidTr="003E2E91">
        <w:trPr>
          <w:trHeight w:val="695"/>
          <w:jc w:val="center"/>
        </w:trPr>
        <w:tc>
          <w:tcPr>
            <w:tcW w:w="5093" w:type="dxa"/>
            <w:vAlign w:val="center"/>
          </w:tcPr>
          <w:p w14:paraId="40D1A5EE" w14:textId="77777777" w:rsidR="003E2E91" w:rsidRPr="00880479" w:rsidRDefault="003E2E91" w:rsidP="003E2E91">
            <w:pPr>
              <w:spacing w:before="120" w:line="360" w:lineRule="auto"/>
              <w:ind w:left="-62"/>
              <w:rPr>
                <w:rFonts w:ascii="Arial" w:eastAsia="Batang" w:hAnsi="Arial" w:cs="Arial"/>
                <w:sz w:val="20"/>
                <w:szCs w:val="20"/>
                <w:lang w:eastAsia="ko-KR"/>
              </w:rPr>
            </w:pPr>
            <w:r w:rsidRPr="00880479">
              <w:rPr>
                <w:rFonts w:ascii="Arial" w:eastAsia="Batang" w:hAnsi="Arial" w:cs="Arial"/>
                <w:sz w:val="20"/>
                <w:szCs w:val="20"/>
                <w:lang w:eastAsia="ko-KR"/>
              </w:rPr>
              <w:t>Elektronski naslov:</w:t>
            </w:r>
          </w:p>
        </w:tc>
        <w:tc>
          <w:tcPr>
            <w:tcW w:w="4620" w:type="dxa"/>
          </w:tcPr>
          <w:p w14:paraId="45D763C4" w14:textId="77777777" w:rsidR="003E2E91" w:rsidRPr="00880479" w:rsidRDefault="003E2E91" w:rsidP="003E2E91">
            <w:pPr>
              <w:spacing w:before="120" w:line="360" w:lineRule="auto"/>
              <w:rPr>
                <w:rFonts w:ascii="Arial" w:eastAsia="Batang" w:hAnsi="Arial" w:cs="Arial"/>
                <w:sz w:val="20"/>
                <w:szCs w:val="20"/>
                <w:lang w:eastAsia="ko-KR"/>
              </w:rPr>
            </w:pPr>
          </w:p>
        </w:tc>
      </w:tr>
      <w:tr w:rsidR="00880479" w:rsidRPr="00880479" w14:paraId="4E8B1129" w14:textId="77777777" w:rsidTr="003E2E91">
        <w:trPr>
          <w:trHeight w:val="833"/>
          <w:jc w:val="center"/>
        </w:trPr>
        <w:tc>
          <w:tcPr>
            <w:tcW w:w="5093" w:type="dxa"/>
            <w:vAlign w:val="center"/>
          </w:tcPr>
          <w:p w14:paraId="76AFB4EA" w14:textId="77777777" w:rsidR="003E2E91" w:rsidRPr="00880479" w:rsidRDefault="003E2E91" w:rsidP="003E2E91">
            <w:pPr>
              <w:spacing w:before="120"/>
              <w:ind w:left="-62"/>
              <w:rPr>
                <w:rFonts w:ascii="Arial" w:eastAsia="Batang" w:hAnsi="Arial" w:cs="Arial"/>
                <w:sz w:val="20"/>
                <w:szCs w:val="20"/>
                <w:lang w:eastAsia="ko-KR"/>
              </w:rPr>
            </w:pPr>
            <w:r w:rsidRPr="00880479">
              <w:rPr>
                <w:rFonts w:ascii="Arial" w:eastAsia="Batang" w:hAnsi="Arial" w:cs="Arial"/>
                <w:sz w:val="20"/>
                <w:szCs w:val="20"/>
                <w:lang w:eastAsia="ko-KR"/>
              </w:rPr>
              <w:t>Matična številka podjetja</w:t>
            </w:r>
          </w:p>
        </w:tc>
        <w:tc>
          <w:tcPr>
            <w:tcW w:w="4620" w:type="dxa"/>
          </w:tcPr>
          <w:p w14:paraId="4DBC5EBB" w14:textId="77777777" w:rsidR="003E2E91" w:rsidRPr="00880479" w:rsidRDefault="003E2E91" w:rsidP="003E2E91">
            <w:pPr>
              <w:spacing w:before="120"/>
              <w:rPr>
                <w:rFonts w:ascii="Arial" w:eastAsia="Batang" w:hAnsi="Arial" w:cs="Arial"/>
                <w:sz w:val="20"/>
                <w:szCs w:val="20"/>
                <w:lang w:eastAsia="ko-KR"/>
              </w:rPr>
            </w:pPr>
          </w:p>
        </w:tc>
      </w:tr>
      <w:tr w:rsidR="00880479" w:rsidRPr="00880479" w14:paraId="7AE8A749" w14:textId="77777777" w:rsidTr="003E2E91">
        <w:trPr>
          <w:trHeight w:val="703"/>
          <w:jc w:val="center"/>
        </w:trPr>
        <w:tc>
          <w:tcPr>
            <w:tcW w:w="5093" w:type="dxa"/>
            <w:vAlign w:val="center"/>
          </w:tcPr>
          <w:p w14:paraId="481E3AF2" w14:textId="77777777" w:rsidR="003E2E91" w:rsidRPr="00880479" w:rsidRDefault="003E2E91" w:rsidP="003E2E91">
            <w:pPr>
              <w:spacing w:before="120" w:line="360" w:lineRule="auto"/>
              <w:ind w:left="-62"/>
              <w:rPr>
                <w:rFonts w:ascii="Arial" w:eastAsia="Batang" w:hAnsi="Arial" w:cs="Arial"/>
                <w:sz w:val="20"/>
                <w:szCs w:val="20"/>
                <w:lang w:eastAsia="ko-KR"/>
              </w:rPr>
            </w:pPr>
            <w:r w:rsidRPr="00880479">
              <w:rPr>
                <w:rFonts w:ascii="Arial" w:eastAsia="Batang" w:hAnsi="Arial" w:cs="Arial"/>
                <w:sz w:val="20"/>
                <w:szCs w:val="20"/>
                <w:lang w:eastAsia="ko-KR"/>
              </w:rPr>
              <w:t>Identifikacijska št. za DDV</w:t>
            </w:r>
          </w:p>
        </w:tc>
        <w:tc>
          <w:tcPr>
            <w:tcW w:w="4620" w:type="dxa"/>
          </w:tcPr>
          <w:p w14:paraId="4AC822B7" w14:textId="77777777" w:rsidR="003E2E91" w:rsidRPr="00880479" w:rsidRDefault="003E2E91" w:rsidP="003E2E91">
            <w:pPr>
              <w:spacing w:before="120" w:line="360" w:lineRule="auto"/>
              <w:rPr>
                <w:rFonts w:ascii="Arial" w:eastAsia="Batang" w:hAnsi="Arial" w:cs="Arial"/>
                <w:sz w:val="20"/>
                <w:szCs w:val="20"/>
                <w:lang w:eastAsia="ko-KR"/>
              </w:rPr>
            </w:pPr>
          </w:p>
        </w:tc>
      </w:tr>
      <w:tr w:rsidR="00880479" w:rsidRPr="00880479" w14:paraId="284A6FEE" w14:textId="77777777" w:rsidTr="003E2E91">
        <w:trPr>
          <w:trHeight w:val="699"/>
          <w:jc w:val="center"/>
        </w:trPr>
        <w:tc>
          <w:tcPr>
            <w:tcW w:w="5093" w:type="dxa"/>
            <w:vAlign w:val="center"/>
          </w:tcPr>
          <w:p w14:paraId="4A668F6F" w14:textId="77777777" w:rsidR="003E2E91" w:rsidRPr="00880479" w:rsidRDefault="003E2E91" w:rsidP="003E2E91">
            <w:pPr>
              <w:spacing w:before="120" w:line="360" w:lineRule="auto"/>
              <w:ind w:left="-62"/>
              <w:rPr>
                <w:rFonts w:ascii="Arial" w:eastAsia="Batang" w:hAnsi="Arial" w:cs="Arial"/>
                <w:sz w:val="20"/>
                <w:szCs w:val="20"/>
                <w:lang w:eastAsia="ko-KR"/>
              </w:rPr>
            </w:pPr>
            <w:r w:rsidRPr="00880479">
              <w:rPr>
                <w:rFonts w:ascii="Arial" w:eastAsia="Batang" w:hAnsi="Arial" w:cs="Arial"/>
                <w:sz w:val="20"/>
                <w:szCs w:val="20"/>
                <w:lang w:eastAsia="ko-KR"/>
              </w:rPr>
              <w:t>Št. vpisa v sodni register (št. vložka)</w:t>
            </w:r>
          </w:p>
        </w:tc>
        <w:tc>
          <w:tcPr>
            <w:tcW w:w="4620" w:type="dxa"/>
          </w:tcPr>
          <w:p w14:paraId="5B996F29" w14:textId="77777777" w:rsidR="003E2E91" w:rsidRPr="00880479" w:rsidRDefault="003E2E91" w:rsidP="003E2E91">
            <w:pPr>
              <w:spacing w:before="120" w:line="360" w:lineRule="auto"/>
              <w:rPr>
                <w:rFonts w:ascii="Arial" w:eastAsia="Batang" w:hAnsi="Arial" w:cs="Arial"/>
                <w:sz w:val="20"/>
                <w:szCs w:val="20"/>
                <w:lang w:eastAsia="ko-KR"/>
              </w:rPr>
            </w:pPr>
          </w:p>
        </w:tc>
      </w:tr>
      <w:tr w:rsidR="00880479" w:rsidRPr="00880479" w14:paraId="0E91F5FD" w14:textId="77777777" w:rsidTr="003E2E91">
        <w:trPr>
          <w:trHeight w:val="695"/>
          <w:jc w:val="center"/>
        </w:trPr>
        <w:tc>
          <w:tcPr>
            <w:tcW w:w="5093" w:type="dxa"/>
            <w:vAlign w:val="center"/>
          </w:tcPr>
          <w:p w14:paraId="4AB4D6DA" w14:textId="77777777" w:rsidR="003E2E91" w:rsidRPr="00880479" w:rsidRDefault="003E2E91" w:rsidP="003E2E91">
            <w:pPr>
              <w:spacing w:before="120" w:line="360" w:lineRule="auto"/>
              <w:ind w:left="-62"/>
              <w:rPr>
                <w:rFonts w:ascii="Arial" w:eastAsia="Batang" w:hAnsi="Arial" w:cs="Arial"/>
                <w:sz w:val="20"/>
                <w:szCs w:val="20"/>
                <w:lang w:eastAsia="ko-KR"/>
              </w:rPr>
            </w:pPr>
            <w:r w:rsidRPr="00880479">
              <w:rPr>
                <w:rFonts w:ascii="Arial" w:eastAsia="Batang" w:hAnsi="Arial" w:cs="Arial"/>
                <w:sz w:val="20"/>
                <w:szCs w:val="20"/>
                <w:lang w:eastAsia="ko-KR"/>
              </w:rPr>
              <w:t>Transakcijski račun</w:t>
            </w:r>
          </w:p>
        </w:tc>
        <w:tc>
          <w:tcPr>
            <w:tcW w:w="4620" w:type="dxa"/>
          </w:tcPr>
          <w:p w14:paraId="16A3376C" w14:textId="77777777" w:rsidR="003E2E91" w:rsidRPr="00880479" w:rsidRDefault="003E2E91" w:rsidP="003E2E91">
            <w:pPr>
              <w:spacing w:before="120" w:line="360" w:lineRule="auto"/>
              <w:rPr>
                <w:rFonts w:ascii="Arial" w:eastAsia="Batang" w:hAnsi="Arial" w:cs="Arial"/>
                <w:sz w:val="20"/>
                <w:szCs w:val="20"/>
                <w:lang w:eastAsia="ko-KR"/>
              </w:rPr>
            </w:pPr>
          </w:p>
        </w:tc>
      </w:tr>
      <w:tr w:rsidR="00880479" w:rsidRPr="00880479" w14:paraId="05D441DB" w14:textId="77777777" w:rsidTr="003E2E91">
        <w:trPr>
          <w:trHeight w:val="695"/>
          <w:jc w:val="center"/>
        </w:trPr>
        <w:tc>
          <w:tcPr>
            <w:tcW w:w="5093" w:type="dxa"/>
            <w:vAlign w:val="center"/>
          </w:tcPr>
          <w:p w14:paraId="1096B6E4" w14:textId="77777777" w:rsidR="003E2E91" w:rsidRPr="00880479" w:rsidRDefault="003E2E91" w:rsidP="003E2E91">
            <w:pPr>
              <w:spacing w:before="120" w:after="120"/>
              <w:ind w:left="-62"/>
              <w:rPr>
                <w:rFonts w:ascii="Arial" w:eastAsia="Batang" w:hAnsi="Arial" w:cs="Arial"/>
                <w:sz w:val="20"/>
                <w:szCs w:val="20"/>
                <w:lang w:eastAsia="ko-KR"/>
              </w:rPr>
            </w:pPr>
            <w:r w:rsidRPr="00880479">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14:paraId="00F3035A" w14:textId="77777777" w:rsidR="003E2E91" w:rsidRPr="00880479" w:rsidRDefault="003E2E91" w:rsidP="003E2E91">
            <w:pPr>
              <w:jc w:val="center"/>
              <w:rPr>
                <w:rFonts w:ascii="Arial" w:eastAsia="Batang" w:hAnsi="Arial" w:cs="Arial"/>
                <w:sz w:val="20"/>
                <w:szCs w:val="20"/>
                <w:lang w:eastAsia="ko-KR"/>
              </w:rPr>
            </w:pPr>
            <w:r w:rsidRPr="00880479">
              <w:rPr>
                <w:rFonts w:ascii="Arial" w:eastAsia="Batang" w:hAnsi="Arial" w:cs="Arial"/>
                <w:sz w:val="20"/>
                <w:szCs w:val="20"/>
                <w:lang w:eastAsia="ko-KR"/>
              </w:rPr>
              <w:t>DA / NE</w:t>
            </w:r>
          </w:p>
        </w:tc>
      </w:tr>
      <w:tr w:rsidR="00880479" w:rsidRPr="00880479" w14:paraId="1BBFCF3F" w14:textId="77777777" w:rsidTr="003E2E91">
        <w:trPr>
          <w:trHeight w:val="691"/>
          <w:jc w:val="center"/>
        </w:trPr>
        <w:tc>
          <w:tcPr>
            <w:tcW w:w="5093" w:type="dxa"/>
            <w:vAlign w:val="center"/>
          </w:tcPr>
          <w:p w14:paraId="3AEF1DD7" w14:textId="77777777" w:rsidR="003E2E91" w:rsidRPr="00880479" w:rsidRDefault="003E2E91" w:rsidP="003E2E91">
            <w:pPr>
              <w:spacing w:before="120" w:line="360" w:lineRule="auto"/>
              <w:ind w:left="-62"/>
              <w:rPr>
                <w:rFonts w:ascii="Arial" w:eastAsia="Batang" w:hAnsi="Arial" w:cs="Arial"/>
                <w:sz w:val="20"/>
                <w:szCs w:val="20"/>
                <w:lang w:eastAsia="ko-KR"/>
              </w:rPr>
            </w:pPr>
            <w:r w:rsidRPr="00880479">
              <w:rPr>
                <w:rFonts w:ascii="Arial" w:eastAsia="Batang" w:hAnsi="Arial" w:cs="Arial"/>
                <w:sz w:val="20"/>
                <w:szCs w:val="20"/>
                <w:lang w:eastAsia="ko-KR"/>
              </w:rPr>
              <w:t>Odgovorna oseba za podpis pogodbe:</w:t>
            </w:r>
          </w:p>
        </w:tc>
        <w:tc>
          <w:tcPr>
            <w:tcW w:w="4620" w:type="dxa"/>
          </w:tcPr>
          <w:p w14:paraId="025897AF" w14:textId="77777777" w:rsidR="003E2E91" w:rsidRPr="00880479" w:rsidRDefault="003E2E91" w:rsidP="003E2E91">
            <w:pPr>
              <w:spacing w:before="120" w:line="360" w:lineRule="auto"/>
              <w:rPr>
                <w:rFonts w:ascii="Arial" w:eastAsia="Batang" w:hAnsi="Arial" w:cs="Arial"/>
                <w:sz w:val="20"/>
                <w:szCs w:val="20"/>
                <w:lang w:eastAsia="ko-KR"/>
              </w:rPr>
            </w:pPr>
          </w:p>
        </w:tc>
      </w:tr>
      <w:tr w:rsidR="003E2E91" w:rsidRPr="00880479" w14:paraId="6C459C2A" w14:textId="77777777" w:rsidTr="003E2E91">
        <w:trPr>
          <w:trHeight w:val="715"/>
          <w:jc w:val="center"/>
        </w:trPr>
        <w:tc>
          <w:tcPr>
            <w:tcW w:w="5093" w:type="dxa"/>
            <w:vAlign w:val="center"/>
          </w:tcPr>
          <w:p w14:paraId="287E5FFC" w14:textId="77777777" w:rsidR="003E2E91" w:rsidRPr="00880479" w:rsidRDefault="003E2E91" w:rsidP="003E2E91">
            <w:pPr>
              <w:spacing w:before="120"/>
              <w:ind w:left="-62"/>
              <w:rPr>
                <w:rFonts w:ascii="Arial" w:eastAsia="Batang" w:hAnsi="Arial" w:cs="Arial"/>
                <w:sz w:val="20"/>
                <w:szCs w:val="20"/>
                <w:lang w:eastAsia="ko-KR"/>
              </w:rPr>
            </w:pPr>
            <w:r w:rsidRPr="00880479">
              <w:rPr>
                <w:rFonts w:ascii="Arial" w:eastAsia="Batang" w:hAnsi="Arial" w:cs="Arial"/>
                <w:sz w:val="20"/>
                <w:szCs w:val="20"/>
                <w:lang w:eastAsia="ko-KR"/>
              </w:rPr>
              <w:t>Kontaktna oseba za izvedbo javnega naročila</w:t>
            </w:r>
          </w:p>
          <w:p w14:paraId="13350497" w14:textId="77777777" w:rsidR="003E2E91" w:rsidRPr="00880479" w:rsidRDefault="003E2E91" w:rsidP="003E2E91">
            <w:pPr>
              <w:ind w:left="-62"/>
              <w:rPr>
                <w:rFonts w:ascii="Arial" w:eastAsia="Batang" w:hAnsi="Arial" w:cs="Arial"/>
                <w:sz w:val="20"/>
                <w:szCs w:val="20"/>
                <w:lang w:eastAsia="ko-KR"/>
              </w:rPr>
            </w:pPr>
            <w:r w:rsidRPr="00880479">
              <w:rPr>
                <w:rFonts w:ascii="Arial" w:eastAsia="Batang" w:hAnsi="Arial" w:cs="Arial"/>
                <w:sz w:val="20"/>
                <w:szCs w:val="20"/>
                <w:lang w:eastAsia="ko-KR"/>
              </w:rPr>
              <w:t>(ime in priimek, telefon in naslov elektronske pošte):</w:t>
            </w:r>
          </w:p>
        </w:tc>
        <w:tc>
          <w:tcPr>
            <w:tcW w:w="4620" w:type="dxa"/>
          </w:tcPr>
          <w:p w14:paraId="73FDD79D" w14:textId="77777777" w:rsidR="003E2E91" w:rsidRPr="00880479" w:rsidRDefault="003E2E91" w:rsidP="003E2E91">
            <w:pPr>
              <w:spacing w:before="120" w:line="360" w:lineRule="auto"/>
              <w:rPr>
                <w:rFonts w:ascii="Arial" w:eastAsia="Batang" w:hAnsi="Arial" w:cs="Arial"/>
                <w:sz w:val="20"/>
                <w:szCs w:val="20"/>
                <w:lang w:eastAsia="ko-KR"/>
              </w:rPr>
            </w:pPr>
          </w:p>
        </w:tc>
      </w:tr>
    </w:tbl>
    <w:p w14:paraId="4584FA75"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p>
    <w:p w14:paraId="19893672" w14:textId="348EDEA7" w:rsidR="003E2E91" w:rsidRPr="00880479" w:rsidRDefault="003E2E91" w:rsidP="003E2E91">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Kraj in datum:</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t>Žig:</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007C62E8" w:rsidRPr="00880479">
        <w:rPr>
          <w:rFonts w:ascii="Arial" w:eastAsia="Batang" w:hAnsi="Arial" w:cs="Arial"/>
          <w:sz w:val="20"/>
          <w:szCs w:val="20"/>
          <w:lang w:eastAsia="ko-KR"/>
        </w:rPr>
        <w:tab/>
      </w:r>
      <w:r w:rsidRPr="00880479">
        <w:rPr>
          <w:rFonts w:ascii="Arial" w:eastAsia="Batang" w:hAnsi="Arial" w:cs="Arial"/>
          <w:sz w:val="20"/>
          <w:szCs w:val="20"/>
          <w:lang w:eastAsia="ko-KR"/>
        </w:rPr>
        <w:t>Podpis ponudnika:</w:t>
      </w:r>
      <w:r w:rsidRPr="00880479">
        <w:rPr>
          <w:rFonts w:ascii="Arial" w:eastAsia="Batang" w:hAnsi="Arial" w:cs="Arial"/>
          <w:sz w:val="20"/>
          <w:szCs w:val="20"/>
          <w:lang w:eastAsia="ko-KR"/>
        </w:rPr>
        <w:t> </w:t>
      </w:r>
    </w:p>
    <w:p w14:paraId="3FFA6205" w14:textId="77777777" w:rsidR="003E2E91" w:rsidRPr="00880479" w:rsidRDefault="003E2E91" w:rsidP="007124B4">
      <w:pPr>
        <w:autoSpaceDE w:val="0"/>
        <w:autoSpaceDN w:val="0"/>
        <w:adjustRightInd w:val="0"/>
        <w:rPr>
          <w:rFonts w:ascii="Arial" w:hAnsi="Arial" w:cs="Arial"/>
          <w:b/>
          <w:sz w:val="20"/>
          <w:szCs w:val="20"/>
        </w:rPr>
      </w:pPr>
      <w:r w:rsidRPr="00880479">
        <w:rPr>
          <w:rFonts w:ascii="Arial" w:hAnsi="Arial" w:cs="Arial"/>
          <w:b/>
          <w:sz w:val="20"/>
          <w:szCs w:val="20"/>
        </w:rPr>
        <w:br w:type="page"/>
      </w:r>
    </w:p>
    <w:p w14:paraId="038F32E9" w14:textId="77777777" w:rsidR="003F6DA5" w:rsidRPr="00880479" w:rsidRDefault="003F6DA5" w:rsidP="00EF6FDA">
      <w:pPr>
        <w:pStyle w:val="Naslov2"/>
        <w:rPr>
          <w:i w:val="0"/>
          <w:sz w:val="20"/>
          <w:szCs w:val="20"/>
        </w:rPr>
        <w:sectPr w:rsidR="003F6DA5" w:rsidRPr="00880479" w:rsidSect="002C5C09">
          <w:headerReference w:type="default" r:id="rId13"/>
          <w:footerReference w:type="default" r:id="rId14"/>
          <w:type w:val="continuous"/>
          <w:pgSz w:w="12240" w:h="15840"/>
          <w:pgMar w:top="1418" w:right="737" w:bottom="1134" w:left="1021" w:header="709" w:footer="312" w:gutter="0"/>
          <w:cols w:space="708"/>
          <w:docGrid w:linePitch="326"/>
        </w:sectPr>
      </w:pPr>
      <w:bookmarkStart w:id="153" w:name="_Toc532533794"/>
    </w:p>
    <w:p w14:paraId="27A0C700" w14:textId="77777777" w:rsidR="007124B4" w:rsidRPr="00880479" w:rsidRDefault="00BE2358" w:rsidP="00EF6FDA">
      <w:pPr>
        <w:pStyle w:val="Naslov2"/>
        <w:rPr>
          <w:i w:val="0"/>
          <w:sz w:val="20"/>
          <w:szCs w:val="20"/>
        </w:rPr>
      </w:pPr>
      <w:bookmarkStart w:id="154" w:name="_Toc57805095"/>
      <w:bookmarkStart w:id="155" w:name="_Toc127426859"/>
      <w:r w:rsidRPr="00880479">
        <w:rPr>
          <w:i w:val="0"/>
          <w:sz w:val="20"/>
          <w:szCs w:val="20"/>
        </w:rPr>
        <w:lastRenderedPageBreak/>
        <w:t>Obrazec 2</w:t>
      </w:r>
      <w:bookmarkEnd w:id="153"/>
      <w:bookmarkEnd w:id="154"/>
      <w:bookmarkEnd w:id="155"/>
    </w:p>
    <w:p w14:paraId="5DFF00DF" w14:textId="77777777" w:rsidR="00564547" w:rsidRPr="00880479" w:rsidRDefault="00564547" w:rsidP="007124B4">
      <w:pPr>
        <w:autoSpaceDE w:val="0"/>
        <w:autoSpaceDN w:val="0"/>
        <w:adjustRightInd w:val="0"/>
        <w:rPr>
          <w:rFonts w:ascii="Arial" w:hAnsi="Arial" w:cs="Arial"/>
          <w:sz w:val="20"/>
          <w:szCs w:val="20"/>
        </w:rPr>
      </w:pPr>
    </w:p>
    <w:p w14:paraId="1AD15BDB" w14:textId="77777777" w:rsidR="007124B4" w:rsidRPr="00880479" w:rsidRDefault="00BE2358" w:rsidP="007124B4">
      <w:pPr>
        <w:autoSpaceDE w:val="0"/>
        <w:autoSpaceDN w:val="0"/>
        <w:adjustRightInd w:val="0"/>
        <w:rPr>
          <w:rFonts w:ascii="Arial" w:hAnsi="Arial" w:cs="Arial"/>
          <w:sz w:val="20"/>
          <w:szCs w:val="20"/>
        </w:rPr>
      </w:pPr>
      <w:r w:rsidRPr="00880479">
        <w:rPr>
          <w:rFonts w:ascii="Arial" w:hAnsi="Arial" w:cs="Arial"/>
          <w:sz w:val="20"/>
          <w:szCs w:val="20"/>
        </w:rPr>
        <w:t>Ponudnik</w:t>
      </w:r>
      <w:r w:rsidR="007124B4" w:rsidRPr="00880479">
        <w:rPr>
          <w:rFonts w:ascii="Arial" w:hAnsi="Arial" w:cs="Arial"/>
          <w:sz w:val="20"/>
          <w:szCs w:val="20"/>
        </w:rPr>
        <w:t>:</w:t>
      </w:r>
    </w:p>
    <w:p w14:paraId="6CBDA929" w14:textId="77777777" w:rsidR="007124B4" w:rsidRPr="00880479" w:rsidRDefault="007124B4" w:rsidP="007124B4">
      <w:pPr>
        <w:autoSpaceDE w:val="0"/>
        <w:autoSpaceDN w:val="0"/>
        <w:adjustRightInd w:val="0"/>
        <w:rPr>
          <w:rFonts w:ascii="Arial" w:hAnsi="Arial" w:cs="Arial"/>
          <w:sz w:val="20"/>
          <w:szCs w:val="20"/>
        </w:rPr>
      </w:pPr>
      <w:r w:rsidRPr="00880479">
        <w:rPr>
          <w:rFonts w:ascii="Arial" w:hAnsi="Arial" w:cs="Arial"/>
          <w:sz w:val="20"/>
          <w:szCs w:val="20"/>
        </w:rPr>
        <w:t>__________________</w:t>
      </w:r>
    </w:p>
    <w:p w14:paraId="430F8A79" w14:textId="77777777" w:rsidR="007124B4" w:rsidRPr="00880479" w:rsidRDefault="007124B4" w:rsidP="007124B4">
      <w:pPr>
        <w:autoSpaceDE w:val="0"/>
        <w:autoSpaceDN w:val="0"/>
        <w:adjustRightInd w:val="0"/>
        <w:rPr>
          <w:rFonts w:ascii="Arial" w:hAnsi="Arial" w:cs="Arial"/>
          <w:sz w:val="20"/>
          <w:szCs w:val="20"/>
        </w:rPr>
      </w:pPr>
    </w:p>
    <w:p w14:paraId="4640121B" w14:textId="77777777" w:rsidR="007124B4" w:rsidRPr="00880479" w:rsidRDefault="007124B4" w:rsidP="007124B4">
      <w:pPr>
        <w:autoSpaceDE w:val="0"/>
        <w:autoSpaceDN w:val="0"/>
        <w:adjustRightInd w:val="0"/>
        <w:rPr>
          <w:rFonts w:ascii="Arial" w:hAnsi="Arial" w:cs="Arial"/>
          <w:sz w:val="20"/>
          <w:szCs w:val="20"/>
        </w:rPr>
      </w:pPr>
      <w:r w:rsidRPr="00880479">
        <w:rPr>
          <w:rFonts w:ascii="Arial" w:hAnsi="Arial" w:cs="Arial"/>
          <w:sz w:val="20"/>
          <w:szCs w:val="20"/>
        </w:rPr>
        <w:t>__________________</w:t>
      </w:r>
    </w:p>
    <w:p w14:paraId="230380F5" w14:textId="77777777" w:rsidR="007124B4" w:rsidRPr="00880479" w:rsidRDefault="007124B4" w:rsidP="007124B4">
      <w:pPr>
        <w:autoSpaceDE w:val="0"/>
        <w:autoSpaceDN w:val="0"/>
        <w:adjustRightInd w:val="0"/>
        <w:rPr>
          <w:rFonts w:ascii="Arial" w:hAnsi="Arial" w:cs="Arial"/>
          <w:sz w:val="20"/>
          <w:szCs w:val="20"/>
        </w:rPr>
      </w:pPr>
    </w:p>
    <w:p w14:paraId="5877071A" w14:textId="77777777" w:rsidR="007124B4" w:rsidRPr="00880479" w:rsidRDefault="007124B4" w:rsidP="007124B4">
      <w:pPr>
        <w:autoSpaceDE w:val="0"/>
        <w:autoSpaceDN w:val="0"/>
        <w:adjustRightInd w:val="0"/>
        <w:rPr>
          <w:rFonts w:ascii="Arial" w:hAnsi="Arial" w:cs="Arial"/>
          <w:sz w:val="20"/>
          <w:szCs w:val="20"/>
        </w:rPr>
      </w:pPr>
      <w:r w:rsidRPr="00880479">
        <w:rPr>
          <w:rFonts w:ascii="Arial" w:hAnsi="Arial" w:cs="Arial"/>
          <w:sz w:val="20"/>
          <w:szCs w:val="20"/>
        </w:rPr>
        <w:t>__________________</w:t>
      </w:r>
    </w:p>
    <w:p w14:paraId="695850F3" w14:textId="77777777" w:rsidR="00D55521" w:rsidRPr="00880479" w:rsidRDefault="00D55521" w:rsidP="007124B4">
      <w:pPr>
        <w:autoSpaceDE w:val="0"/>
        <w:autoSpaceDN w:val="0"/>
        <w:adjustRightInd w:val="0"/>
        <w:jc w:val="center"/>
        <w:rPr>
          <w:rFonts w:ascii="Arial" w:hAnsi="Arial" w:cs="Arial"/>
          <w:b/>
          <w:sz w:val="20"/>
          <w:szCs w:val="20"/>
        </w:rPr>
      </w:pPr>
    </w:p>
    <w:p w14:paraId="1899D6F9" w14:textId="77777777" w:rsidR="00492B59" w:rsidRPr="00880479" w:rsidRDefault="00492B59" w:rsidP="00492B59">
      <w:pPr>
        <w:autoSpaceDE w:val="0"/>
        <w:autoSpaceDN w:val="0"/>
        <w:adjustRightInd w:val="0"/>
        <w:jc w:val="center"/>
        <w:rPr>
          <w:b/>
        </w:rPr>
      </w:pPr>
      <w:r w:rsidRPr="00880479">
        <w:rPr>
          <w:b/>
        </w:rPr>
        <w:t>PREDRAČUN št. ………..</w:t>
      </w:r>
    </w:p>
    <w:p w14:paraId="60D8D1D1" w14:textId="77777777" w:rsidR="00492B59" w:rsidRPr="00880479" w:rsidRDefault="00492B59" w:rsidP="00492B59">
      <w:pPr>
        <w:autoSpaceDE w:val="0"/>
        <w:autoSpaceDN w:val="0"/>
        <w:adjustRightInd w:val="0"/>
        <w:jc w:val="center"/>
        <w:rPr>
          <w:b/>
        </w:rPr>
      </w:pPr>
    </w:p>
    <w:tbl>
      <w:tblPr>
        <w:tblW w:w="14885" w:type="dxa"/>
        <w:tblInd w:w="-289" w:type="dxa"/>
        <w:tblLayout w:type="fixed"/>
        <w:tblCellMar>
          <w:left w:w="70" w:type="dxa"/>
          <w:right w:w="70" w:type="dxa"/>
        </w:tblCellMar>
        <w:tblLook w:val="04A0" w:firstRow="1" w:lastRow="0" w:firstColumn="1" w:lastColumn="0" w:noHBand="0" w:noVBand="1"/>
      </w:tblPr>
      <w:tblGrid>
        <w:gridCol w:w="851"/>
        <w:gridCol w:w="1290"/>
        <w:gridCol w:w="3388"/>
        <w:gridCol w:w="1843"/>
        <w:gridCol w:w="709"/>
        <w:gridCol w:w="1275"/>
        <w:gridCol w:w="2694"/>
        <w:gridCol w:w="2835"/>
      </w:tblGrid>
      <w:tr w:rsidR="00880479" w:rsidRPr="00880479" w14:paraId="5A833638" w14:textId="77777777" w:rsidTr="00C53297">
        <w:trPr>
          <w:trHeight w:val="300"/>
        </w:trPr>
        <w:tc>
          <w:tcPr>
            <w:tcW w:w="851"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375A7931" w14:textId="77777777" w:rsidR="00C53297" w:rsidRPr="00880479" w:rsidRDefault="00C53297" w:rsidP="00C53297">
            <w:pPr>
              <w:jc w:val="center"/>
              <w:rPr>
                <w:rFonts w:ascii="Arial" w:hAnsi="Arial" w:cs="Arial"/>
                <w:b/>
                <w:bCs/>
                <w:iCs/>
                <w:sz w:val="20"/>
                <w:szCs w:val="20"/>
              </w:rPr>
            </w:pPr>
            <w:r w:rsidRPr="00880479">
              <w:rPr>
                <w:rFonts w:ascii="Arial" w:hAnsi="Arial" w:cs="Arial"/>
                <w:b/>
                <w:bCs/>
                <w:iCs/>
                <w:sz w:val="20"/>
                <w:szCs w:val="20"/>
              </w:rPr>
              <w:t>Zap. št.</w:t>
            </w:r>
          </w:p>
        </w:tc>
        <w:tc>
          <w:tcPr>
            <w:tcW w:w="1290"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24E81928" w14:textId="77777777" w:rsidR="00C53297" w:rsidRPr="00880479" w:rsidRDefault="00C53297" w:rsidP="00C53297">
            <w:pPr>
              <w:jc w:val="center"/>
              <w:rPr>
                <w:rFonts w:ascii="Arial" w:hAnsi="Arial" w:cs="Arial"/>
                <w:b/>
                <w:bCs/>
                <w:iCs/>
                <w:sz w:val="20"/>
                <w:szCs w:val="20"/>
              </w:rPr>
            </w:pPr>
            <w:r w:rsidRPr="00880479">
              <w:rPr>
                <w:rFonts w:ascii="Arial" w:hAnsi="Arial" w:cs="Arial"/>
                <w:b/>
                <w:bCs/>
                <w:iCs/>
                <w:sz w:val="20"/>
                <w:szCs w:val="20"/>
              </w:rPr>
              <w:t>PD</w:t>
            </w:r>
          </w:p>
        </w:tc>
        <w:tc>
          <w:tcPr>
            <w:tcW w:w="3388"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7719CA87" w14:textId="77777777" w:rsidR="00C53297" w:rsidRPr="00880479" w:rsidRDefault="00C53297" w:rsidP="00C53297">
            <w:pPr>
              <w:jc w:val="center"/>
              <w:rPr>
                <w:rFonts w:ascii="Arial" w:hAnsi="Arial" w:cs="Arial"/>
                <w:b/>
                <w:bCs/>
                <w:iCs/>
                <w:sz w:val="20"/>
                <w:szCs w:val="20"/>
              </w:rPr>
            </w:pPr>
            <w:r w:rsidRPr="00880479">
              <w:rPr>
                <w:rFonts w:ascii="Arial" w:hAnsi="Arial" w:cs="Arial"/>
                <w:b/>
                <w:bCs/>
                <w:iCs/>
                <w:sz w:val="20"/>
                <w:szCs w:val="20"/>
              </w:rPr>
              <w:t>Naziv rezervnega dela</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337B8352" w14:textId="77777777" w:rsidR="00C53297" w:rsidRPr="00880479" w:rsidRDefault="00C53297" w:rsidP="00C53297">
            <w:pPr>
              <w:jc w:val="center"/>
              <w:rPr>
                <w:rFonts w:ascii="Arial" w:hAnsi="Arial" w:cs="Arial"/>
                <w:b/>
                <w:bCs/>
                <w:iCs/>
                <w:sz w:val="20"/>
                <w:szCs w:val="20"/>
              </w:rPr>
            </w:pPr>
            <w:r w:rsidRPr="00880479">
              <w:rPr>
                <w:rFonts w:ascii="Arial" w:hAnsi="Arial" w:cs="Arial"/>
                <w:b/>
                <w:bCs/>
                <w:iCs/>
                <w:sz w:val="20"/>
                <w:szCs w:val="20"/>
              </w:rPr>
              <w:t>A2V koda</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2469B862" w14:textId="77777777" w:rsidR="00C53297" w:rsidRPr="00880479" w:rsidRDefault="00C53297" w:rsidP="00C53297">
            <w:pPr>
              <w:jc w:val="center"/>
              <w:rPr>
                <w:rFonts w:ascii="Arial" w:hAnsi="Arial" w:cs="Arial"/>
                <w:b/>
                <w:bCs/>
                <w:iCs/>
                <w:sz w:val="20"/>
                <w:szCs w:val="20"/>
              </w:rPr>
            </w:pPr>
            <w:r w:rsidRPr="00880479">
              <w:rPr>
                <w:rFonts w:ascii="Arial" w:hAnsi="Arial" w:cs="Arial"/>
                <w:b/>
                <w:bCs/>
                <w:iCs/>
                <w:sz w:val="20"/>
                <w:szCs w:val="20"/>
              </w:rPr>
              <w:t>EM</w:t>
            </w:r>
          </w:p>
        </w:tc>
        <w:tc>
          <w:tcPr>
            <w:tcW w:w="1275"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06D3480B" w14:textId="77777777" w:rsidR="00C53297" w:rsidRPr="00880479" w:rsidRDefault="00C53297" w:rsidP="00C53297">
            <w:pPr>
              <w:jc w:val="center"/>
              <w:rPr>
                <w:rFonts w:ascii="Arial" w:hAnsi="Arial" w:cs="Arial"/>
                <w:b/>
                <w:bCs/>
                <w:iCs/>
                <w:sz w:val="20"/>
                <w:szCs w:val="20"/>
              </w:rPr>
            </w:pPr>
            <w:r w:rsidRPr="00880479">
              <w:rPr>
                <w:rFonts w:ascii="Arial" w:hAnsi="Arial" w:cs="Arial"/>
                <w:b/>
                <w:bCs/>
                <w:iCs/>
                <w:sz w:val="20"/>
                <w:szCs w:val="20"/>
              </w:rPr>
              <w:t>*Okvirna 1-letna količina</w:t>
            </w:r>
          </w:p>
        </w:tc>
        <w:tc>
          <w:tcPr>
            <w:tcW w:w="2694" w:type="dxa"/>
            <w:vMerge w:val="restart"/>
            <w:tcBorders>
              <w:top w:val="single" w:sz="4" w:space="0" w:color="auto"/>
              <w:left w:val="single" w:sz="4" w:space="0" w:color="auto"/>
              <w:bottom w:val="single" w:sz="4" w:space="0" w:color="000000"/>
              <w:right w:val="single" w:sz="4" w:space="0" w:color="auto"/>
            </w:tcBorders>
            <w:shd w:val="clear" w:color="000000" w:fill="A6A6A6"/>
            <w:vAlign w:val="center"/>
            <w:hideMark/>
          </w:tcPr>
          <w:p w14:paraId="727F8990" w14:textId="77777777" w:rsidR="00C53297" w:rsidRPr="00880479" w:rsidRDefault="00C53297" w:rsidP="00C53297">
            <w:pPr>
              <w:jc w:val="center"/>
              <w:rPr>
                <w:rFonts w:ascii="Arial" w:hAnsi="Arial" w:cs="Arial"/>
                <w:b/>
                <w:bCs/>
                <w:iCs/>
                <w:sz w:val="20"/>
                <w:szCs w:val="20"/>
              </w:rPr>
            </w:pPr>
            <w:r w:rsidRPr="00880479">
              <w:rPr>
                <w:rFonts w:ascii="Arial" w:hAnsi="Arial" w:cs="Arial"/>
                <w:b/>
                <w:bCs/>
                <w:iCs/>
                <w:sz w:val="20"/>
                <w:szCs w:val="20"/>
              </w:rPr>
              <w:t>Cena na kos v EUR brez DDV</w:t>
            </w:r>
          </w:p>
        </w:tc>
        <w:tc>
          <w:tcPr>
            <w:tcW w:w="2835" w:type="dxa"/>
            <w:vMerge w:val="restart"/>
            <w:tcBorders>
              <w:top w:val="single" w:sz="4" w:space="0" w:color="auto"/>
              <w:left w:val="single" w:sz="4" w:space="0" w:color="auto"/>
              <w:bottom w:val="single" w:sz="4" w:space="0" w:color="000000"/>
              <w:right w:val="double" w:sz="4" w:space="0" w:color="auto"/>
            </w:tcBorders>
            <w:shd w:val="clear" w:color="000000" w:fill="A6A6A6"/>
            <w:vAlign w:val="center"/>
            <w:hideMark/>
          </w:tcPr>
          <w:p w14:paraId="21CD42AA" w14:textId="77777777" w:rsidR="00C53297" w:rsidRPr="00880479" w:rsidRDefault="00C53297" w:rsidP="00C53297">
            <w:pPr>
              <w:jc w:val="center"/>
              <w:rPr>
                <w:rFonts w:ascii="Arial" w:hAnsi="Arial" w:cs="Arial"/>
                <w:b/>
                <w:bCs/>
                <w:iCs/>
                <w:sz w:val="20"/>
                <w:szCs w:val="20"/>
              </w:rPr>
            </w:pPr>
            <w:r w:rsidRPr="00880479">
              <w:rPr>
                <w:rFonts w:ascii="Arial" w:hAnsi="Arial" w:cs="Arial"/>
                <w:b/>
                <w:bCs/>
                <w:iCs/>
                <w:sz w:val="20"/>
                <w:szCs w:val="20"/>
              </w:rPr>
              <w:t>Vrednost skupaj v EUR brez DDV</w:t>
            </w:r>
          </w:p>
        </w:tc>
      </w:tr>
      <w:tr w:rsidR="00880479" w:rsidRPr="00880479" w14:paraId="36D77C15" w14:textId="77777777" w:rsidTr="00C53297">
        <w:trPr>
          <w:trHeight w:val="525"/>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6C3E09A" w14:textId="77777777" w:rsidR="00C53297" w:rsidRPr="00880479" w:rsidRDefault="00C53297" w:rsidP="00C53297">
            <w:pPr>
              <w:rPr>
                <w:rFonts w:ascii="Arial" w:hAnsi="Arial" w:cs="Arial"/>
                <w:b/>
                <w:bCs/>
                <w:iCs/>
                <w:sz w:val="20"/>
                <w:szCs w:val="20"/>
              </w:rPr>
            </w:pP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538C611D" w14:textId="77777777" w:rsidR="00C53297" w:rsidRPr="00880479" w:rsidRDefault="00C53297" w:rsidP="00C53297">
            <w:pPr>
              <w:rPr>
                <w:rFonts w:ascii="Arial" w:hAnsi="Arial" w:cs="Arial"/>
                <w:b/>
                <w:bCs/>
                <w:iCs/>
                <w:sz w:val="20"/>
                <w:szCs w:val="20"/>
              </w:rPr>
            </w:pPr>
          </w:p>
        </w:tc>
        <w:tc>
          <w:tcPr>
            <w:tcW w:w="3388" w:type="dxa"/>
            <w:vMerge/>
            <w:tcBorders>
              <w:top w:val="single" w:sz="4" w:space="0" w:color="auto"/>
              <w:left w:val="single" w:sz="4" w:space="0" w:color="auto"/>
              <w:bottom w:val="single" w:sz="4" w:space="0" w:color="auto"/>
              <w:right w:val="single" w:sz="4" w:space="0" w:color="auto"/>
            </w:tcBorders>
            <w:vAlign w:val="center"/>
            <w:hideMark/>
          </w:tcPr>
          <w:p w14:paraId="4B768866" w14:textId="77777777" w:rsidR="00C53297" w:rsidRPr="00880479" w:rsidRDefault="00C53297" w:rsidP="00C53297">
            <w:pPr>
              <w:rPr>
                <w:rFonts w:ascii="Arial" w:hAnsi="Arial" w:cs="Arial"/>
                <w:b/>
                <w:bCs/>
                <w:iCs/>
                <w:sz w:val="20"/>
                <w:szCs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D5B9C5B" w14:textId="77777777" w:rsidR="00C53297" w:rsidRPr="00880479" w:rsidRDefault="00C53297" w:rsidP="00C53297">
            <w:pPr>
              <w:rPr>
                <w:rFonts w:ascii="Arial" w:hAnsi="Arial" w:cs="Arial"/>
                <w:b/>
                <w:bCs/>
                <w:iCs/>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E8A06BB" w14:textId="77777777" w:rsidR="00C53297" w:rsidRPr="00880479" w:rsidRDefault="00C53297" w:rsidP="00C53297">
            <w:pPr>
              <w:rPr>
                <w:rFonts w:ascii="Arial" w:hAnsi="Arial" w:cs="Arial"/>
                <w:b/>
                <w:bCs/>
                <w:iCs/>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0310C32" w14:textId="77777777" w:rsidR="00C53297" w:rsidRPr="00880479" w:rsidRDefault="00C53297" w:rsidP="00C53297">
            <w:pPr>
              <w:rPr>
                <w:rFonts w:ascii="Arial" w:hAnsi="Arial" w:cs="Arial"/>
                <w:b/>
                <w:bCs/>
                <w:iCs/>
                <w:sz w:val="20"/>
                <w:szCs w:val="20"/>
              </w:rPr>
            </w:pPr>
          </w:p>
        </w:tc>
        <w:tc>
          <w:tcPr>
            <w:tcW w:w="2694" w:type="dxa"/>
            <w:vMerge/>
            <w:tcBorders>
              <w:top w:val="single" w:sz="4" w:space="0" w:color="auto"/>
              <w:left w:val="single" w:sz="4" w:space="0" w:color="auto"/>
              <w:bottom w:val="single" w:sz="4" w:space="0" w:color="000000"/>
              <w:right w:val="single" w:sz="4" w:space="0" w:color="auto"/>
            </w:tcBorders>
            <w:vAlign w:val="center"/>
            <w:hideMark/>
          </w:tcPr>
          <w:p w14:paraId="24ADD952" w14:textId="77777777" w:rsidR="00C53297" w:rsidRPr="00880479" w:rsidRDefault="00C53297" w:rsidP="00C53297">
            <w:pPr>
              <w:rPr>
                <w:rFonts w:ascii="Arial" w:hAnsi="Arial" w:cs="Arial"/>
                <w:b/>
                <w:bCs/>
                <w:iCs/>
                <w:sz w:val="20"/>
                <w:szCs w:val="20"/>
              </w:rPr>
            </w:pPr>
          </w:p>
        </w:tc>
        <w:tc>
          <w:tcPr>
            <w:tcW w:w="2835" w:type="dxa"/>
            <w:vMerge/>
            <w:tcBorders>
              <w:top w:val="single" w:sz="4" w:space="0" w:color="auto"/>
              <w:left w:val="single" w:sz="4" w:space="0" w:color="auto"/>
              <w:bottom w:val="single" w:sz="4" w:space="0" w:color="000000"/>
              <w:right w:val="double" w:sz="4" w:space="0" w:color="auto"/>
            </w:tcBorders>
            <w:vAlign w:val="center"/>
            <w:hideMark/>
          </w:tcPr>
          <w:p w14:paraId="3C76DBB5" w14:textId="77777777" w:rsidR="00C53297" w:rsidRPr="00880479" w:rsidRDefault="00C53297" w:rsidP="00C53297">
            <w:pPr>
              <w:rPr>
                <w:rFonts w:ascii="Arial" w:hAnsi="Arial" w:cs="Arial"/>
                <w:b/>
                <w:bCs/>
                <w:iCs/>
                <w:sz w:val="20"/>
                <w:szCs w:val="20"/>
              </w:rPr>
            </w:pPr>
          </w:p>
        </w:tc>
      </w:tr>
      <w:tr w:rsidR="00880479" w:rsidRPr="00880479" w14:paraId="7B022667" w14:textId="77777777" w:rsidTr="00C53297">
        <w:trPr>
          <w:trHeight w:val="503"/>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3BFF67E"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1</w:t>
            </w:r>
          </w:p>
        </w:tc>
        <w:tc>
          <w:tcPr>
            <w:tcW w:w="1290" w:type="dxa"/>
            <w:tcBorders>
              <w:top w:val="nil"/>
              <w:left w:val="nil"/>
              <w:bottom w:val="single" w:sz="4" w:space="0" w:color="auto"/>
              <w:right w:val="single" w:sz="4" w:space="0" w:color="auto"/>
            </w:tcBorders>
            <w:shd w:val="clear" w:color="000000" w:fill="FFFFFF"/>
            <w:hideMark/>
          </w:tcPr>
          <w:p w14:paraId="765FF079"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4000001162</w:t>
            </w:r>
          </w:p>
        </w:tc>
        <w:tc>
          <w:tcPr>
            <w:tcW w:w="3388" w:type="dxa"/>
            <w:tcBorders>
              <w:top w:val="nil"/>
              <w:left w:val="nil"/>
              <w:bottom w:val="single" w:sz="4" w:space="0" w:color="auto"/>
              <w:right w:val="single" w:sz="4" w:space="0" w:color="auto"/>
            </w:tcBorders>
            <w:shd w:val="clear" w:color="auto" w:fill="auto"/>
            <w:hideMark/>
          </w:tcPr>
          <w:p w14:paraId="599954B5" w14:textId="77777777" w:rsidR="00C53297" w:rsidRPr="00880479" w:rsidRDefault="00C53297" w:rsidP="00C53297">
            <w:pPr>
              <w:rPr>
                <w:rFonts w:ascii="Arial" w:hAnsi="Arial" w:cs="Arial"/>
                <w:iCs/>
                <w:sz w:val="20"/>
                <w:szCs w:val="20"/>
              </w:rPr>
            </w:pPr>
            <w:r w:rsidRPr="00880479">
              <w:rPr>
                <w:rFonts w:ascii="Arial" w:hAnsi="Arial" w:cs="Arial"/>
                <w:iCs/>
                <w:sz w:val="20"/>
                <w:szCs w:val="20"/>
              </w:rPr>
              <w:t>Modul HUR-40-A3-02</w:t>
            </w:r>
          </w:p>
        </w:tc>
        <w:tc>
          <w:tcPr>
            <w:tcW w:w="1843" w:type="dxa"/>
            <w:tcBorders>
              <w:top w:val="nil"/>
              <w:left w:val="nil"/>
              <w:bottom w:val="single" w:sz="4" w:space="0" w:color="auto"/>
              <w:right w:val="single" w:sz="4" w:space="0" w:color="auto"/>
            </w:tcBorders>
            <w:shd w:val="clear" w:color="auto" w:fill="auto"/>
            <w:hideMark/>
          </w:tcPr>
          <w:p w14:paraId="6A537C3E"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A2V00156014718</w:t>
            </w:r>
          </w:p>
        </w:tc>
        <w:tc>
          <w:tcPr>
            <w:tcW w:w="709" w:type="dxa"/>
            <w:tcBorders>
              <w:top w:val="nil"/>
              <w:left w:val="nil"/>
              <w:bottom w:val="single" w:sz="4" w:space="0" w:color="auto"/>
              <w:right w:val="single" w:sz="4" w:space="0" w:color="auto"/>
            </w:tcBorders>
            <w:shd w:val="clear" w:color="auto" w:fill="auto"/>
            <w:noWrap/>
            <w:vAlign w:val="center"/>
            <w:hideMark/>
          </w:tcPr>
          <w:p w14:paraId="1FD24439"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xml:space="preserve"> kos </w:t>
            </w:r>
          </w:p>
        </w:tc>
        <w:tc>
          <w:tcPr>
            <w:tcW w:w="1275" w:type="dxa"/>
            <w:tcBorders>
              <w:top w:val="nil"/>
              <w:left w:val="nil"/>
              <w:bottom w:val="single" w:sz="4" w:space="0" w:color="auto"/>
              <w:right w:val="single" w:sz="4" w:space="0" w:color="auto"/>
            </w:tcBorders>
            <w:shd w:val="clear" w:color="000000" w:fill="FFFFFF"/>
            <w:noWrap/>
            <w:hideMark/>
          </w:tcPr>
          <w:p w14:paraId="608FEF2F"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w:t>
            </w:r>
          </w:p>
        </w:tc>
        <w:tc>
          <w:tcPr>
            <w:tcW w:w="2694" w:type="dxa"/>
            <w:tcBorders>
              <w:top w:val="nil"/>
              <w:left w:val="nil"/>
              <w:bottom w:val="single" w:sz="4" w:space="0" w:color="auto"/>
              <w:right w:val="single" w:sz="4" w:space="0" w:color="auto"/>
            </w:tcBorders>
            <w:shd w:val="clear" w:color="auto" w:fill="auto"/>
            <w:noWrap/>
            <w:vAlign w:val="center"/>
            <w:hideMark/>
          </w:tcPr>
          <w:p w14:paraId="0CD7CBEC"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c>
          <w:tcPr>
            <w:tcW w:w="2835" w:type="dxa"/>
            <w:tcBorders>
              <w:top w:val="nil"/>
              <w:left w:val="nil"/>
              <w:bottom w:val="single" w:sz="4" w:space="0" w:color="auto"/>
              <w:right w:val="double" w:sz="4" w:space="0" w:color="auto"/>
            </w:tcBorders>
            <w:shd w:val="clear" w:color="auto" w:fill="auto"/>
            <w:noWrap/>
            <w:vAlign w:val="center"/>
            <w:hideMark/>
          </w:tcPr>
          <w:p w14:paraId="4DB6DB26"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r>
      <w:tr w:rsidR="00880479" w:rsidRPr="00880479" w14:paraId="24AA62CF" w14:textId="77777777" w:rsidTr="00C53297">
        <w:trPr>
          <w:trHeight w:val="48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C884950"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2</w:t>
            </w:r>
          </w:p>
        </w:tc>
        <w:tc>
          <w:tcPr>
            <w:tcW w:w="1290" w:type="dxa"/>
            <w:tcBorders>
              <w:top w:val="nil"/>
              <w:left w:val="nil"/>
              <w:bottom w:val="single" w:sz="4" w:space="0" w:color="auto"/>
              <w:right w:val="single" w:sz="4" w:space="0" w:color="auto"/>
            </w:tcBorders>
            <w:shd w:val="clear" w:color="000000" w:fill="FFFFFF"/>
            <w:hideMark/>
          </w:tcPr>
          <w:p w14:paraId="33713A56"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4000001162</w:t>
            </w:r>
          </w:p>
        </w:tc>
        <w:tc>
          <w:tcPr>
            <w:tcW w:w="3388" w:type="dxa"/>
            <w:tcBorders>
              <w:top w:val="nil"/>
              <w:left w:val="nil"/>
              <w:bottom w:val="single" w:sz="4" w:space="0" w:color="auto"/>
              <w:right w:val="single" w:sz="4" w:space="0" w:color="auto"/>
            </w:tcBorders>
            <w:shd w:val="clear" w:color="auto" w:fill="auto"/>
            <w:hideMark/>
          </w:tcPr>
          <w:p w14:paraId="19D7B888" w14:textId="77777777" w:rsidR="00C53297" w:rsidRPr="00880479" w:rsidRDefault="00C53297" w:rsidP="00C53297">
            <w:pPr>
              <w:rPr>
                <w:rFonts w:ascii="Arial" w:hAnsi="Arial" w:cs="Arial"/>
                <w:iCs/>
                <w:sz w:val="20"/>
                <w:szCs w:val="20"/>
              </w:rPr>
            </w:pPr>
            <w:r w:rsidRPr="00880479">
              <w:rPr>
                <w:rFonts w:ascii="Arial" w:hAnsi="Arial" w:cs="Arial"/>
                <w:iCs/>
                <w:sz w:val="20"/>
                <w:szCs w:val="20"/>
              </w:rPr>
              <w:t>Modul HUR-40-A3-01</w:t>
            </w:r>
          </w:p>
        </w:tc>
        <w:tc>
          <w:tcPr>
            <w:tcW w:w="1843" w:type="dxa"/>
            <w:tcBorders>
              <w:top w:val="nil"/>
              <w:left w:val="nil"/>
              <w:bottom w:val="single" w:sz="4" w:space="0" w:color="auto"/>
              <w:right w:val="single" w:sz="4" w:space="0" w:color="auto"/>
            </w:tcBorders>
            <w:shd w:val="clear" w:color="auto" w:fill="auto"/>
            <w:hideMark/>
          </w:tcPr>
          <w:p w14:paraId="03CEF13B"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A2V00156013260</w:t>
            </w:r>
          </w:p>
        </w:tc>
        <w:tc>
          <w:tcPr>
            <w:tcW w:w="709" w:type="dxa"/>
            <w:tcBorders>
              <w:top w:val="nil"/>
              <w:left w:val="nil"/>
              <w:bottom w:val="single" w:sz="4" w:space="0" w:color="auto"/>
              <w:right w:val="single" w:sz="4" w:space="0" w:color="auto"/>
            </w:tcBorders>
            <w:shd w:val="clear" w:color="auto" w:fill="auto"/>
            <w:noWrap/>
            <w:vAlign w:val="center"/>
            <w:hideMark/>
          </w:tcPr>
          <w:p w14:paraId="35092446"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xml:space="preserve"> kos </w:t>
            </w:r>
          </w:p>
        </w:tc>
        <w:tc>
          <w:tcPr>
            <w:tcW w:w="1275" w:type="dxa"/>
            <w:tcBorders>
              <w:top w:val="nil"/>
              <w:left w:val="nil"/>
              <w:bottom w:val="single" w:sz="4" w:space="0" w:color="auto"/>
              <w:right w:val="single" w:sz="4" w:space="0" w:color="auto"/>
            </w:tcBorders>
            <w:shd w:val="clear" w:color="000000" w:fill="FFFFFF"/>
            <w:noWrap/>
            <w:hideMark/>
          </w:tcPr>
          <w:p w14:paraId="3AC161FA"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w:t>
            </w:r>
          </w:p>
        </w:tc>
        <w:tc>
          <w:tcPr>
            <w:tcW w:w="2694" w:type="dxa"/>
            <w:tcBorders>
              <w:top w:val="nil"/>
              <w:left w:val="nil"/>
              <w:bottom w:val="single" w:sz="4" w:space="0" w:color="auto"/>
              <w:right w:val="single" w:sz="4" w:space="0" w:color="auto"/>
            </w:tcBorders>
            <w:shd w:val="clear" w:color="auto" w:fill="auto"/>
            <w:noWrap/>
            <w:vAlign w:val="center"/>
            <w:hideMark/>
          </w:tcPr>
          <w:p w14:paraId="27D897C7"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c>
          <w:tcPr>
            <w:tcW w:w="2835" w:type="dxa"/>
            <w:tcBorders>
              <w:top w:val="nil"/>
              <w:left w:val="nil"/>
              <w:bottom w:val="single" w:sz="4" w:space="0" w:color="auto"/>
              <w:right w:val="double" w:sz="4" w:space="0" w:color="auto"/>
            </w:tcBorders>
            <w:shd w:val="clear" w:color="auto" w:fill="auto"/>
            <w:noWrap/>
            <w:vAlign w:val="center"/>
            <w:hideMark/>
          </w:tcPr>
          <w:p w14:paraId="3B436C9C"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r>
      <w:tr w:rsidR="00880479" w:rsidRPr="00880479" w14:paraId="7656BD63" w14:textId="77777777" w:rsidTr="00C53297">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79D5346"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3</w:t>
            </w:r>
          </w:p>
        </w:tc>
        <w:tc>
          <w:tcPr>
            <w:tcW w:w="1290" w:type="dxa"/>
            <w:tcBorders>
              <w:top w:val="nil"/>
              <w:left w:val="nil"/>
              <w:bottom w:val="single" w:sz="4" w:space="0" w:color="auto"/>
              <w:right w:val="single" w:sz="4" w:space="0" w:color="auto"/>
            </w:tcBorders>
            <w:shd w:val="clear" w:color="000000" w:fill="FFFFFF"/>
            <w:hideMark/>
          </w:tcPr>
          <w:p w14:paraId="2990877D"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4005103688</w:t>
            </w:r>
          </w:p>
        </w:tc>
        <w:tc>
          <w:tcPr>
            <w:tcW w:w="3388" w:type="dxa"/>
            <w:tcBorders>
              <w:top w:val="nil"/>
              <w:left w:val="nil"/>
              <w:bottom w:val="single" w:sz="4" w:space="0" w:color="auto"/>
              <w:right w:val="single" w:sz="4" w:space="0" w:color="auto"/>
            </w:tcBorders>
            <w:shd w:val="clear" w:color="auto" w:fill="auto"/>
            <w:hideMark/>
          </w:tcPr>
          <w:p w14:paraId="28AA7ED5" w14:textId="77777777" w:rsidR="00C53297" w:rsidRPr="00880479" w:rsidRDefault="00C53297" w:rsidP="00C53297">
            <w:pPr>
              <w:rPr>
                <w:rFonts w:ascii="Arial" w:hAnsi="Arial" w:cs="Arial"/>
                <w:iCs/>
                <w:sz w:val="20"/>
                <w:szCs w:val="20"/>
              </w:rPr>
            </w:pPr>
            <w:r w:rsidRPr="00880479">
              <w:rPr>
                <w:rFonts w:ascii="Arial" w:hAnsi="Arial" w:cs="Arial"/>
                <w:iCs/>
                <w:sz w:val="20"/>
                <w:szCs w:val="20"/>
              </w:rPr>
              <w:t>Naprava za proženje GTO</w:t>
            </w:r>
          </w:p>
        </w:tc>
        <w:tc>
          <w:tcPr>
            <w:tcW w:w="1843" w:type="dxa"/>
            <w:tcBorders>
              <w:top w:val="nil"/>
              <w:left w:val="nil"/>
              <w:bottom w:val="single" w:sz="4" w:space="0" w:color="auto"/>
              <w:right w:val="single" w:sz="4" w:space="0" w:color="auto"/>
            </w:tcBorders>
            <w:shd w:val="clear" w:color="auto" w:fill="auto"/>
            <w:hideMark/>
          </w:tcPr>
          <w:p w14:paraId="2FD0829A"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A2V00001091279</w:t>
            </w:r>
          </w:p>
        </w:tc>
        <w:tc>
          <w:tcPr>
            <w:tcW w:w="709" w:type="dxa"/>
            <w:tcBorders>
              <w:top w:val="nil"/>
              <w:left w:val="nil"/>
              <w:bottom w:val="single" w:sz="4" w:space="0" w:color="auto"/>
              <w:right w:val="single" w:sz="4" w:space="0" w:color="auto"/>
            </w:tcBorders>
            <w:shd w:val="clear" w:color="auto" w:fill="auto"/>
            <w:noWrap/>
            <w:vAlign w:val="center"/>
            <w:hideMark/>
          </w:tcPr>
          <w:p w14:paraId="6D2F23E3"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xml:space="preserve"> kos </w:t>
            </w:r>
          </w:p>
        </w:tc>
        <w:tc>
          <w:tcPr>
            <w:tcW w:w="1275" w:type="dxa"/>
            <w:tcBorders>
              <w:top w:val="nil"/>
              <w:left w:val="nil"/>
              <w:bottom w:val="single" w:sz="4" w:space="0" w:color="auto"/>
              <w:right w:val="single" w:sz="4" w:space="0" w:color="auto"/>
            </w:tcBorders>
            <w:shd w:val="clear" w:color="000000" w:fill="FFFFFF"/>
            <w:noWrap/>
            <w:hideMark/>
          </w:tcPr>
          <w:p w14:paraId="4480A26B" w14:textId="3236FFCD" w:rsidR="00C53297" w:rsidRPr="00880479" w:rsidRDefault="007505FD" w:rsidP="00C53297">
            <w:pPr>
              <w:jc w:val="center"/>
              <w:rPr>
                <w:rFonts w:ascii="Arial" w:hAnsi="Arial" w:cs="Arial"/>
                <w:iCs/>
                <w:sz w:val="20"/>
                <w:szCs w:val="20"/>
              </w:rPr>
            </w:pPr>
            <w:r w:rsidRPr="00880479">
              <w:rPr>
                <w:rFonts w:ascii="Arial" w:hAnsi="Arial" w:cs="Arial"/>
                <w:iCs/>
                <w:sz w:val="20"/>
                <w:szCs w:val="20"/>
              </w:rPr>
              <w:t>4</w:t>
            </w:r>
          </w:p>
        </w:tc>
        <w:tc>
          <w:tcPr>
            <w:tcW w:w="2694" w:type="dxa"/>
            <w:tcBorders>
              <w:top w:val="nil"/>
              <w:left w:val="nil"/>
              <w:bottom w:val="single" w:sz="4" w:space="0" w:color="auto"/>
              <w:right w:val="single" w:sz="4" w:space="0" w:color="auto"/>
            </w:tcBorders>
            <w:shd w:val="clear" w:color="auto" w:fill="auto"/>
            <w:noWrap/>
            <w:vAlign w:val="center"/>
            <w:hideMark/>
          </w:tcPr>
          <w:p w14:paraId="15E3AC87"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c>
          <w:tcPr>
            <w:tcW w:w="2835" w:type="dxa"/>
            <w:tcBorders>
              <w:top w:val="nil"/>
              <w:left w:val="nil"/>
              <w:bottom w:val="single" w:sz="4" w:space="0" w:color="auto"/>
              <w:right w:val="double" w:sz="4" w:space="0" w:color="auto"/>
            </w:tcBorders>
            <w:shd w:val="clear" w:color="auto" w:fill="auto"/>
            <w:noWrap/>
            <w:vAlign w:val="center"/>
            <w:hideMark/>
          </w:tcPr>
          <w:p w14:paraId="5A5E7FB9"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r>
      <w:tr w:rsidR="00880479" w:rsidRPr="00880479" w14:paraId="2F4C3F27" w14:textId="77777777" w:rsidTr="00C53297">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8AC6F5B"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w:t>
            </w:r>
          </w:p>
        </w:tc>
        <w:tc>
          <w:tcPr>
            <w:tcW w:w="1290" w:type="dxa"/>
            <w:tcBorders>
              <w:top w:val="nil"/>
              <w:left w:val="nil"/>
              <w:bottom w:val="single" w:sz="4" w:space="0" w:color="auto"/>
              <w:right w:val="single" w:sz="4" w:space="0" w:color="auto"/>
            </w:tcBorders>
            <w:shd w:val="clear" w:color="000000" w:fill="FFFFFF"/>
            <w:hideMark/>
          </w:tcPr>
          <w:p w14:paraId="0A38E196"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4000001159</w:t>
            </w:r>
          </w:p>
        </w:tc>
        <w:tc>
          <w:tcPr>
            <w:tcW w:w="3388" w:type="dxa"/>
            <w:tcBorders>
              <w:top w:val="nil"/>
              <w:left w:val="nil"/>
              <w:bottom w:val="single" w:sz="4" w:space="0" w:color="auto"/>
              <w:right w:val="single" w:sz="4" w:space="0" w:color="auto"/>
            </w:tcBorders>
            <w:shd w:val="clear" w:color="auto" w:fill="auto"/>
            <w:hideMark/>
          </w:tcPr>
          <w:p w14:paraId="4332DDC8" w14:textId="77777777" w:rsidR="00C53297" w:rsidRPr="00880479" w:rsidRDefault="00C53297" w:rsidP="00C53297">
            <w:pPr>
              <w:rPr>
                <w:rFonts w:ascii="Arial" w:hAnsi="Arial" w:cs="Arial"/>
                <w:iCs/>
                <w:sz w:val="20"/>
                <w:szCs w:val="20"/>
              </w:rPr>
            </w:pPr>
            <w:r w:rsidRPr="00880479">
              <w:rPr>
                <w:rFonts w:ascii="Arial" w:hAnsi="Arial" w:cs="Arial"/>
                <w:iCs/>
                <w:sz w:val="20"/>
                <w:szCs w:val="20"/>
              </w:rPr>
              <w:t>Modul PWR 80kVA</w:t>
            </w:r>
          </w:p>
        </w:tc>
        <w:tc>
          <w:tcPr>
            <w:tcW w:w="1843" w:type="dxa"/>
            <w:tcBorders>
              <w:top w:val="nil"/>
              <w:left w:val="nil"/>
              <w:bottom w:val="single" w:sz="4" w:space="0" w:color="auto"/>
              <w:right w:val="single" w:sz="4" w:space="0" w:color="auto"/>
            </w:tcBorders>
            <w:shd w:val="clear" w:color="auto" w:fill="auto"/>
            <w:hideMark/>
          </w:tcPr>
          <w:p w14:paraId="11731488"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A2V00001137410</w:t>
            </w:r>
          </w:p>
        </w:tc>
        <w:tc>
          <w:tcPr>
            <w:tcW w:w="709" w:type="dxa"/>
            <w:tcBorders>
              <w:top w:val="nil"/>
              <w:left w:val="nil"/>
              <w:bottom w:val="single" w:sz="4" w:space="0" w:color="auto"/>
              <w:right w:val="single" w:sz="4" w:space="0" w:color="auto"/>
            </w:tcBorders>
            <w:shd w:val="clear" w:color="auto" w:fill="auto"/>
            <w:noWrap/>
            <w:vAlign w:val="center"/>
            <w:hideMark/>
          </w:tcPr>
          <w:p w14:paraId="06E754D7"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xml:space="preserve"> kos </w:t>
            </w:r>
          </w:p>
        </w:tc>
        <w:tc>
          <w:tcPr>
            <w:tcW w:w="1275" w:type="dxa"/>
            <w:tcBorders>
              <w:top w:val="nil"/>
              <w:left w:val="nil"/>
              <w:bottom w:val="single" w:sz="4" w:space="0" w:color="auto"/>
              <w:right w:val="single" w:sz="4" w:space="0" w:color="auto"/>
            </w:tcBorders>
            <w:shd w:val="clear" w:color="000000" w:fill="FFFFFF"/>
            <w:noWrap/>
            <w:hideMark/>
          </w:tcPr>
          <w:p w14:paraId="73AE6EC1" w14:textId="3AB0C83C" w:rsidR="00C53297" w:rsidRPr="00880479" w:rsidRDefault="007505FD" w:rsidP="00C53297">
            <w:pPr>
              <w:jc w:val="center"/>
              <w:rPr>
                <w:rFonts w:ascii="Arial" w:hAnsi="Arial" w:cs="Arial"/>
                <w:iCs/>
                <w:sz w:val="20"/>
                <w:szCs w:val="20"/>
              </w:rPr>
            </w:pPr>
            <w:r w:rsidRPr="00880479">
              <w:rPr>
                <w:rFonts w:ascii="Arial" w:hAnsi="Arial" w:cs="Arial"/>
                <w:iCs/>
                <w:sz w:val="20"/>
                <w:szCs w:val="20"/>
              </w:rPr>
              <w:t>4</w:t>
            </w:r>
          </w:p>
        </w:tc>
        <w:tc>
          <w:tcPr>
            <w:tcW w:w="2694" w:type="dxa"/>
            <w:tcBorders>
              <w:top w:val="nil"/>
              <w:left w:val="nil"/>
              <w:bottom w:val="single" w:sz="4" w:space="0" w:color="auto"/>
              <w:right w:val="single" w:sz="4" w:space="0" w:color="auto"/>
            </w:tcBorders>
            <w:shd w:val="clear" w:color="auto" w:fill="auto"/>
            <w:noWrap/>
            <w:vAlign w:val="center"/>
            <w:hideMark/>
          </w:tcPr>
          <w:p w14:paraId="05DBDA3A"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c>
          <w:tcPr>
            <w:tcW w:w="2835" w:type="dxa"/>
            <w:tcBorders>
              <w:top w:val="nil"/>
              <w:left w:val="nil"/>
              <w:bottom w:val="single" w:sz="4" w:space="0" w:color="auto"/>
              <w:right w:val="double" w:sz="4" w:space="0" w:color="auto"/>
            </w:tcBorders>
            <w:shd w:val="clear" w:color="auto" w:fill="auto"/>
            <w:noWrap/>
            <w:vAlign w:val="center"/>
            <w:hideMark/>
          </w:tcPr>
          <w:p w14:paraId="5E4F9D23"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r>
      <w:tr w:rsidR="00880479" w:rsidRPr="00880479" w14:paraId="07F586CD" w14:textId="77777777" w:rsidTr="00C53297">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B1F832D"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5</w:t>
            </w:r>
          </w:p>
        </w:tc>
        <w:tc>
          <w:tcPr>
            <w:tcW w:w="1290" w:type="dxa"/>
            <w:tcBorders>
              <w:top w:val="nil"/>
              <w:left w:val="nil"/>
              <w:bottom w:val="single" w:sz="4" w:space="0" w:color="auto"/>
              <w:right w:val="single" w:sz="4" w:space="0" w:color="auto"/>
            </w:tcBorders>
            <w:shd w:val="clear" w:color="000000" w:fill="FFFFFF"/>
            <w:hideMark/>
          </w:tcPr>
          <w:p w14:paraId="22F81E2E"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4000001085</w:t>
            </w:r>
          </w:p>
        </w:tc>
        <w:tc>
          <w:tcPr>
            <w:tcW w:w="3388" w:type="dxa"/>
            <w:tcBorders>
              <w:top w:val="nil"/>
              <w:left w:val="nil"/>
              <w:bottom w:val="single" w:sz="4" w:space="0" w:color="auto"/>
              <w:right w:val="single" w:sz="4" w:space="0" w:color="auto"/>
            </w:tcBorders>
            <w:shd w:val="clear" w:color="auto" w:fill="auto"/>
            <w:hideMark/>
          </w:tcPr>
          <w:p w14:paraId="23AA9378" w14:textId="77777777" w:rsidR="00C53297" w:rsidRPr="00880479" w:rsidRDefault="00C53297" w:rsidP="00C53297">
            <w:pPr>
              <w:rPr>
                <w:rFonts w:ascii="Arial" w:hAnsi="Arial" w:cs="Arial"/>
                <w:iCs/>
                <w:sz w:val="20"/>
                <w:szCs w:val="20"/>
              </w:rPr>
            </w:pPr>
            <w:r w:rsidRPr="00880479">
              <w:rPr>
                <w:rFonts w:ascii="Arial" w:hAnsi="Arial" w:cs="Arial"/>
                <w:iCs/>
                <w:sz w:val="20"/>
                <w:szCs w:val="20"/>
              </w:rPr>
              <w:t>Statični pretvornik VN modul HUR-040.A3.03</w:t>
            </w:r>
          </w:p>
        </w:tc>
        <w:tc>
          <w:tcPr>
            <w:tcW w:w="1843" w:type="dxa"/>
            <w:tcBorders>
              <w:top w:val="nil"/>
              <w:left w:val="nil"/>
              <w:bottom w:val="single" w:sz="4" w:space="0" w:color="auto"/>
              <w:right w:val="single" w:sz="4" w:space="0" w:color="auto"/>
            </w:tcBorders>
            <w:shd w:val="clear" w:color="auto" w:fill="auto"/>
            <w:hideMark/>
          </w:tcPr>
          <w:p w14:paraId="61E82461"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A2V00156017529</w:t>
            </w:r>
          </w:p>
        </w:tc>
        <w:tc>
          <w:tcPr>
            <w:tcW w:w="709" w:type="dxa"/>
            <w:tcBorders>
              <w:top w:val="nil"/>
              <w:left w:val="nil"/>
              <w:bottom w:val="single" w:sz="4" w:space="0" w:color="auto"/>
              <w:right w:val="single" w:sz="4" w:space="0" w:color="auto"/>
            </w:tcBorders>
            <w:shd w:val="clear" w:color="auto" w:fill="auto"/>
            <w:noWrap/>
            <w:vAlign w:val="center"/>
            <w:hideMark/>
          </w:tcPr>
          <w:p w14:paraId="21C88983"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xml:space="preserve"> kos </w:t>
            </w:r>
          </w:p>
        </w:tc>
        <w:tc>
          <w:tcPr>
            <w:tcW w:w="1275" w:type="dxa"/>
            <w:tcBorders>
              <w:top w:val="nil"/>
              <w:left w:val="nil"/>
              <w:bottom w:val="single" w:sz="4" w:space="0" w:color="auto"/>
              <w:right w:val="single" w:sz="4" w:space="0" w:color="auto"/>
            </w:tcBorders>
            <w:shd w:val="clear" w:color="000000" w:fill="FFFFFF"/>
            <w:noWrap/>
            <w:hideMark/>
          </w:tcPr>
          <w:p w14:paraId="25502C20"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w:t>
            </w:r>
          </w:p>
        </w:tc>
        <w:tc>
          <w:tcPr>
            <w:tcW w:w="2694" w:type="dxa"/>
            <w:tcBorders>
              <w:top w:val="nil"/>
              <w:left w:val="nil"/>
              <w:bottom w:val="single" w:sz="4" w:space="0" w:color="auto"/>
              <w:right w:val="single" w:sz="4" w:space="0" w:color="auto"/>
            </w:tcBorders>
            <w:shd w:val="clear" w:color="auto" w:fill="auto"/>
            <w:noWrap/>
            <w:vAlign w:val="center"/>
            <w:hideMark/>
          </w:tcPr>
          <w:p w14:paraId="0FB990AF"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c>
          <w:tcPr>
            <w:tcW w:w="2835" w:type="dxa"/>
            <w:tcBorders>
              <w:top w:val="nil"/>
              <w:left w:val="nil"/>
              <w:bottom w:val="single" w:sz="4" w:space="0" w:color="auto"/>
              <w:right w:val="double" w:sz="4" w:space="0" w:color="auto"/>
            </w:tcBorders>
            <w:shd w:val="clear" w:color="auto" w:fill="auto"/>
            <w:noWrap/>
            <w:vAlign w:val="center"/>
            <w:hideMark/>
          </w:tcPr>
          <w:p w14:paraId="5CF040DF"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r>
      <w:tr w:rsidR="00880479" w:rsidRPr="00880479" w14:paraId="10D3D470" w14:textId="77777777" w:rsidTr="00C53297">
        <w:trPr>
          <w:trHeight w:val="39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412D81"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6</w:t>
            </w:r>
          </w:p>
        </w:tc>
        <w:tc>
          <w:tcPr>
            <w:tcW w:w="1290" w:type="dxa"/>
            <w:tcBorders>
              <w:top w:val="single" w:sz="4" w:space="0" w:color="auto"/>
              <w:left w:val="nil"/>
              <w:bottom w:val="single" w:sz="4" w:space="0" w:color="auto"/>
              <w:right w:val="single" w:sz="4" w:space="0" w:color="auto"/>
            </w:tcBorders>
            <w:shd w:val="clear" w:color="000000" w:fill="FFFFFF"/>
            <w:hideMark/>
          </w:tcPr>
          <w:p w14:paraId="6C7B8F31"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4000001085</w:t>
            </w:r>
          </w:p>
        </w:tc>
        <w:tc>
          <w:tcPr>
            <w:tcW w:w="3388" w:type="dxa"/>
            <w:tcBorders>
              <w:top w:val="single" w:sz="4" w:space="0" w:color="auto"/>
              <w:left w:val="nil"/>
              <w:bottom w:val="single" w:sz="4" w:space="0" w:color="auto"/>
              <w:right w:val="single" w:sz="4" w:space="0" w:color="auto"/>
            </w:tcBorders>
            <w:shd w:val="clear" w:color="auto" w:fill="auto"/>
            <w:hideMark/>
          </w:tcPr>
          <w:p w14:paraId="5B314934" w14:textId="77777777" w:rsidR="00C53297" w:rsidRPr="00880479" w:rsidRDefault="00C53297" w:rsidP="00C53297">
            <w:pPr>
              <w:rPr>
                <w:rFonts w:ascii="Arial" w:hAnsi="Arial" w:cs="Arial"/>
                <w:iCs/>
                <w:sz w:val="20"/>
                <w:szCs w:val="20"/>
              </w:rPr>
            </w:pPr>
            <w:r w:rsidRPr="00880479">
              <w:rPr>
                <w:rFonts w:ascii="Arial" w:hAnsi="Arial" w:cs="Arial"/>
                <w:iCs/>
                <w:sz w:val="20"/>
                <w:szCs w:val="20"/>
              </w:rPr>
              <w:t>Statični pretvornik VN modul HUR-040.A3.04</w:t>
            </w:r>
          </w:p>
        </w:tc>
        <w:tc>
          <w:tcPr>
            <w:tcW w:w="1843" w:type="dxa"/>
            <w:tcBorders>
              <w:top w:val="single" w:sz="4" w:space="0" w:color="auto"/>
              <w:left w:val="nil"/>
              <w:bottom w:val="single" w:sz="4" w:space="0" w:color="auto"/>
              <w:right w:val="single" w:sz="4" w:space="0" w:color="auto"/>
            </w:tcBorders>
            <w:shd w:val="clear" w:color="auto" w:fill="auto"/>
            <w:hideMark/>
          </w:tcPr>
          <w:p w14:paraId="0CD23A38"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A2V00156017531</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8102027"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xml:space="preserve"> kos </w:t>
            </w:r>
          </w:p>
        </w:tc>
        <w:tc>
          <w:tcPr>
            <w:tcW w:w="1275" w:type="dxa"/>
            <w:tcBorders>
              <w:top w:val="single" w:sz="4" w:space="0" w:color="auto"/>
              <w:left w:val="nil"/>
              <w:bottom w:val="single" w:sz="4" w:space="0" w:color="auto"/>
              <w:right w:val="single" w:sz="4" w:space="0" w:color="auto"/>
            </w:tcBorders>
            <w:shd w:val="clear" w:color="000000" w:fill="FFFFFF"/>
            <w:noWrap/>
            <w:hideMark/>
          </w:tcPr>
          <w:p w14:paraId="1DAE5FA5"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w:t>
            </w:r>
          </w:p>
        </w:tc>
        <w:tc>
          <w:tcPr>
            <w:tcW w:w="2694" w:type="dxa"/>
            <w:tcBorders>
              <w:top w:val="single" w:sz="4" w:space="0" w:color="auto"/>
              <w:left w:val="nil"/>
              <w:bottom w:val="single" w:sz="4" w:space="0" w:color="auto"/>
              <w:right w:val="single" w:sz="4" w:space="0" w:color="auto"/>
            </w:tcBorders>
            <w:shd w:val="clear" w:color="auto" w:fill="auto"/>
            <w:noWrap/>
            <w:vAlign w:val="center"/>
            <w:hideMark/>
          </w:tcPr>
          <w:p w14:paraId="459810F0"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75CE926A"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r>
      <w:tr w:rsidR="00880479" w:rsidRPr="00880479" w14:paraId="2AA5154F" w14:textId="77777777" w:rsidTr="00C53297">
        <w:trPr>
          <w:trHeight w:val="39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897DC4"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7</w:t>
            </w:r>
          </w:p>
        </w:tc>
        <w:tc>
          <w:tcPr>
            <w:tcW w:w="1290" w:type="dxa"/>
            <w:tcBorders>
              <w:top w:val="single" w:sz="4" w:space="0" w:color="auto"/>
              <w:left w:val="nil"/>
              <w:bottom w:val="single" w:sz="4" w:space="0" w:color="auto"/>
              <w:right w:val="single" w:sz="4" w:space="0" w:color="auto"/>
            </w:tcBorders>
            <w:shd w:val="clear" w:color="000000" w:fill="FFFFFF"/>
            <w:hideMark/>
          </w:tcPr>
          <w:p w14:paraId="1AAAA112"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4005104933</w:t>
            </w:r>
          </w:p>
        </w:tc>
        <w:tc>
          <w:tcPr>
            <w:tcW w:w="3388" w:type="dxa"/>
            <w:tcBorders>
              <w:top w:val="single" w:sz="4" w:space="0" w:color="auto"/>
              <w:left w:val="nil"/>
              <w:bottom w:val="single" w:sz="4" w:space="0" w:color="auto"/>
              <w:right w:val="single" w:sz="4" w:space="0" w:color="auto"/>
            </w:tcBorders>
            <w:shd w:val="clear" w:color="auto" w:fill="auto"/>
            <w:hideMark/>
          </w:tcPr>
          <w:p w14:paraId="1EF1F35A" w14:textId="77777777" w:rsidR="00C53297" w:rsidRPr="00880479" w:rsidRDefault="00C53297" w:rsidP="00C53297">
            <w:pPr>
              <w:rPr>
                <w:rFonts w:ascii="Arial" w:hAnsi="Arial" w:cs="Arial"/>
                <w:iCs/>
                <w:sz w:val="20"/>
                <w:szCs w:val="20"/>
              </w:rPr>
            </w:pPr>
            <w:r w:rsidRPr="00880479">
              <w:rPr>
                <w:rFonts w:ascii="Arial" w:hAnsi="Arial" w:cs="Arial"/>
                <w:iCs/>
                <w:sz w:val="20"/>
                <w:szCs w:val="20"/>
              </w:rPr>
              <w:t>Polnilec baterij BLG-056-B3.02.9</w:t>
            </w:r>
          </w:p>
        </w:tc>
        <w:tc>
          <w:tcPr>
            <w:tcW w:w="1843" w:type="dxa"/>
            <w:tcBorders>
              <w:top w:val="single" w:sz="4" w:space="0" w:color="auto"/>
              <w:left w:val="nil"/>
              <w:bottom w:val="single" w:sz="4" w:space="0" w:color="auto"/>
              <w:right w:val="single" w:sz="4" w:space="0" w:color="auto"/>
            </w:tcBorders>
            <w:shd w:val="clear" w:color="auto" w:fill="auto"/>
            <w:hideMark/>
          </w:tcPr>
          <w:p w14:paraId="431185EF"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A2V00156018001</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24BEB2F"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xml:space="preserve"> kos </w:t>
            </w:r>
          </w:p>
        </w:tc>
        <w:tc>
          <w:tcPr>
            <w:tcW w:w="1275" w:type="dxa"/>
            <w:tcBorders>
              <w:top w:val="single" w:sz="4" w:space="0" w:color="auto"/>
              <w:left w:val="nil"/>
              <w:bottom w:val="single" w:sz="4" w:space="0" w:color="auto"/>
              <w:right w:val="single" w:sz="4" w:space="0" w:color="auto"/>
            </w:tcBorders>
            <w:shd w:val="clear" w:color="000000" w:fill="FFFFFF"/>
            <w:noWrap/>
            <w:hideMark/>
          </w:tcPr>
          <w:p w14:paraId="058A16E3" w14:textId="7448C16F" w:rsidR="00C53297" w:rsidRPr="00880479" w:rsidRDefault="00C53297" w:rsidP="00C53297">
            <w:pPr>
              <w:jc w:val="center"/>
              <w:rPr>
                <w:rFonts w:ascii="Arial" w:hAnsi="Arial" w:cs="Arial"/>
                <w:iCs/>
                <w:sz w:val="20"/>
                <w:szCs w:val="20"/>
              </w:rPr>
            </w:pPr>
            <w:r w:rsidRPr="00880479">
              <w:rPr>
                <w:rFonts w:ascii="Arial" w:hAnsi="Arial" w:cs="Arial"/>
                <w:iCs/>
                <w:sz w:val="20"/>
                <w:szCs w:val="20"/>
              </w:rPr>
              <w:t>2</w:t>
            </w:r>
          </w:p>
        </w:tc>
        <w:tc>
          <w:tcPr>
            <w:tcW w:w="2694" w:type="dxa"/>
            <w:tcBorders>
              <w:top w:val="single" w:sz="4" w:space="0" w:color="auto"/>
              <w:left w:val="nil"/>
              <w:bottom w:val="single" w:sz="4" w:space="0" w:color="auto"/>
              <w:right w:val="single" w:sz="4" w:space="0" w:color="auto"/>
            </w:tcBorders>
            <w:shd w:val="clear" w:color="auto" w:fill="auto"/>
            <w:noWrap/>
            <w:vAlign w:val="center"/>
            <w:hideMark/>
          </w:tcPr>
          <w:p w14:paraId="1D9CA768"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1DCF0950"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r>
      <w:tr w:rsidR="00880479" w:rsidRPr="00880479" w14:paraId="44ECD2B5" w14:textId="77777777" w:rsidTr="00C53297">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A2F49F9"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8</w:t>
            </w:r>
          </w:p>
        </w:tc>
        <w:tc>
          <w:tcPr>
            <w:tcW w:w="1290" w:type="dxa"/>
            <w:tcBorders>
              <w:top w:val="nil"/>
              <w:left w:val="nil"/>
              <w:bottom w:val="single" w:sz="4" w:space="0" w:color="auto"/>
              <w:right w:val="single" w:sz="4" w:space="0" w:color="auto"/>
            </w:tcBorders>
            <w:shd w:val="clear" w:color="000000" w:fill="FFFFFF"/>
            <w:hideMark/>
          </w:tcPr>
          <w:p w14:paraId="233599DE"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4005104972</w:t>
            </w:r>
          </w:p>
        </w:tc>
        <w:tc>
          <w:tcPr>
            <w:tcW w:w="3388" w:type="dxa"/>
            <w:tcBorders>
              <w:top w:val="nil"/>
              <w:left w:val="nil"/>
              <w:bottom w:val="single" w:sz="4" w:space="0" w:color="auto"/>
              <w:right w:val="single" w:sz="4" w:space="0" w:color="auto"/>
            </w:tcBorders>
            <w:shd w:val="clear" w:color="auto" w:fill="auto"/>
            <w:hideMark/>
          </w:tcPr>
          <w:p w14:paraId="5A5CAD44" w14:textId="77777777" w:rsidR="00C53297" w:rsidRPr="00880479" w:rsidRDefault="00C53297" w:rsidP="00C53297">
            <w:pPr>
              <w:rPr>
                <w:rFonts w:ascii="Arial" w:hAnsi="Arial" w:cs="Arial"/>
                <w:iCs/>
                <w:sz w:val="20"/>
                <w:szCs w:val="20"/>
              </w:rPr>
            </w:pPr>
            <w:r w:rsidRPr="00880479">
              <w:rPr>
                <w:rFonts w:ascii="Arial" w:hAnsi="Arial" w:cs="Arial"/>
                <w:iCs/>
                <w:sz w:val="20"/>
                <w:szCs w:val="20"/>
              </w:rPr>
              <w:t>Modul PWR 80.A3.01</w:t>
            </w:r>
          </w:p>
        </w:tc>
        <w:tc>
          <w:tcPr>
            <w:tcW w:w="1843" w:type="dxa"/>
            <w:tcBorders>
              <w:top w:val="nil"/>
              <w:left w:val="nil"/>
              <w:bottom w:val="single" w:sz="4" w:space="0" w:color="auto"/>
              <w:right w:val="single" w:sz="4" w:space="0" w:color="auto"/>
            </w:tcBorders>
            <w:shd w:val="clear" w:color="auto" w:fill="auto"/>
            <w:hideMark/>
          </w:tcPr>
          <w:p w14:paraId="306FFED1"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A2V00001266055</w:t>
            </w:r>
          </w:p>
        </w:tc>
        <w:tc>
          <w:tcPr>
            <w:tcW w:w="709" w:type="dxa"/>
            <w:tcBorders>
              <w:top w:val="nil"/>
              <w:left w:val="nil"/>
              <w:bottom w:val="single" w:sz="4" w:space="0" w:color="auto"/>
              <w:right w:val="single" w:sz="4" w:space="0" w:color="auto"/>
            </w:tcBorders>
            <w:shd w:val="clear" w:color="auto" w:fill="auto"/>
            <w:noWrap/>
            <w:vAlign w:val="center"/>
            <w:hideMark/>
          </w:tcPr>
          <w:p w14:paraId="538F6E18"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xml:space="preserve"> kos </w:t>
            </w:r>
          </w:p>
        </w:tc>
        <w:tc>
          <w:tcPr>
            <w:tcW w:w="1275" w:type="dxa"/>
            <w:tcBorders>
              <w:top w:val="nil"/>
              <w:left w:val="nil"/>
              <w:bottom w:val="single" w:sz="4" w:space="0" w:color="auto"/>
              <w:right w:val="single" w:sz="4" w:space="0" w:color="auto"/>
            </w:tcBorders>
            <w:shd w:val="clear" w:color="000000" w:fill="FFFFFF"/>
            <w:noWrap/>
            <w:hideMark/>
          </w:tcPr>
          <w:p w14:paraId="407F6436"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w:t>
            </w:r>
          </w:p>
        </w:tc>
        <w:tc>
          <w:tcPr>
            <w:tcW w:w="2694" w:type="dxa"/>
            <w:tcBorders>
              <w:top w:val="nil"/>
              <w:left w:val="nil"/>
              <w:bottom w:val="single" w:sz="4" w:space="0" w:color="auto"/>
              <w:right w:val="single" w:sz="4" w:space="0" w:color="auto"/>
            </w:tcBorders>
            <w:shd w:val="clear" w:color="auto" w:fill="auto"/>
            <w:noWrap/>
            <w:vAlign w:val="center"/>
            <w:hideMark/>
          </w:tcPr>
          <w:p w14:paraId="72344F1F"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c>
          <w:tcPr>
            <w:tcW w:w="2835" w:type="dxa"/>
            <w:tcBorders>
              <w:top w:val="nil"/>
              <w:left w:val="nil"/>
              <w:bottom w:val="single" w:sz="4" w:space="0" w:color="auto"/>
              <w:right w:val="double" w:sz="4" w:space="0" w:color="auto"/>
            </w:tcBorders>
            <w:shd w:val="clear" w:color="auto" w:fill="auto"/>
            <w:noWrap/>
            <w:vAlign w:val="center"/>
            <w:hideMark/>
          </w:tcPr>
          <w:p w14:paraId="5BCC3A7E"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r>
      <w:tr w:rsidR="00880479" w:rsidRPr="00880479" w14:paraId="641C3574" w14:textId="77777777" w:rsidTr="00C53297">
        <w:trPr>
          <w:trHeight w:val="405"/>
        </w:trPr>
        <w:tc>
          <w:tcPr>
            <w:tcW w:w="12050" w:type="dxa"/>
            <w:gridSpan w:val="7"/>
            <w:tcBorders>
              <w:top w:val="double" w:sz="4" w:space="0" w:color="auto"/>
              <w:left w:val="single" w:sz="4" w:space="0" w:color="auto"/>
              <w:bottom w:val="single" w:sz="4" w:space="0" w:color="auto"/>
              <w:right w:val="single" w:sz="4" w:space="0" w:color="auto"/>
            </w:tcBorders>
            <w:shd w:val="clear" w:color="auto" w:fill="auto"/>
            <w:noWrap/>
            <w:vAlign w:val="center"/>
            <w:hideMark/>
          </w:tcPr>
          <w:p w14:paraId="4C5C48EA" w14:textId="77777777" w:rsidR="00C53297" w:rsidRPr="00880479" w:rsidRDefault="00C53297" w:rsidP="00C53297">
            <w:pPr>
              <w:jc w:val="right"/>
              <w:rPr>
                <w:b/>
                <w:bCs/>
                <w:iCs/>
                <w:sz w:val="22"/>
                <w:szCs w:val="22"/>
              </w:rPr>
            </w:pPr>
            <w:r w:rsidRPr="00880479">
              <w:rPr>
                <w:b/>
                <w:bCs/>
                <w:iCs/>
                <w:sz w:val="22"/>
                <w:szCs w:val="22"/>
              </w:rPr>
              <w:t>Skupna vrednost v EUR brez DDV</w:t>
            </w:r>
          </w:p>
        </w:tc>
        <w:tc>
          <w:tcPr>
            <w:tcW w:w="2835" w:type="dxa"/>
            <w:tcBorders>
              <w:top w:val="double" w:sz="4" w:space="0" w:color="auto"/>
              <w:left w:val="nil"/>
              <w:bottom w:val="single" w:sz="4" w:space="0" w:color="auto"/>
              <w:right w:val="double" w:sz="4" w:space="0" w:color="auto"/>
            </w:tcBorders>
            <w:shd w:val="clear" w:color="auto" w:fill="auto"/>
            <w:noWrap/>
            <w:vAlign w:val="center"/>
            <w:hideMark/>
          </w:tcPr>
          <w:p w14:paraId="0B6606B6" w14:textId="77777777" w:rsidR="00C53297" w:rsidRPr="00880479" w:rsidRDefault="00C53297" w:rsidP="00C53297">
            <w:pPr>
              <w:jc w:val="center"/>
              <w:rPr>
                <w:rFonts w:ascii="Calibri" w:hAnsi="Calibri" w:cs="Calibri"/>
                <w:iCs/>
                <w:sz w:val="22"/>
                <w:szCs w:val="22"/>
              </w:rPr>
            </w:pPr>
          </w:p>
        </w:tc>
      </w:tr>
      <w:tr w:rsidR="00880479" w:rsidRPr="00880479" w14:paraId="6E16B714" w14:textId="77777777" w:rsidTr="00C53297">
        <w:trPr>
          <w:trHeight w:val="405"/>
        </w:trPr>
        <w:tc>
          <w:tcPr>
            <w:tcW w:w="1205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3B8BF8" w14:textId="77777777" w:rsidR="00C53297" w:rsidRPr="00880479" w:rsidRDefault="00C53297" w:rsidP="00C53297">
            <w:pPr>
              <w:jc w:val="right"/>
              <w:rPr>
                <w:b/>
                <w:bCs/>
                <w:iCs/>
                <w:sz w:val="22"/>
                <w:szCs w:val="22"/>
              </w:rPr>
            </w:pPr>
            <w:r w:rsidRPr="00880479">
              <w:rPr>
                <w:b/>
                <w:bCs/>
                <w:iCs/>
                <w:sz w:val="22"/>
                <w:szCs w:val="22"/>
              </w:rPr>
              <w:t>DDV 22%</w:t>
            </w:r>
          </w:p>
        </w:tc>
        <w:tc>
          <w:tcPr>
            <w:tcW w:w="2835" w:type="dxa"/>
            <w:tcBorders>
              <w:top w:val="nil"/>
              <w:left w:val="nil"/>
              <w:bottom w:val="single" w:sz="4" w:space="0" w:color="auto"/>
              <w:right w:val="double" w:sz="4" w:space="0" w:color="auto"/>
            </w:tcBorders>
            <w:shd w:val="clear" w:color="auto" w:fill="auto"/>
            <w:noWrap/>
            <w:vAlign w:val="center"/>
            <w:hideMark/>
          </w:tcPr>
          <w:p w14:paraId="6C7560FD" w14:textId="77777777" w:rsidR="00C53297" w:rsidRPr="00880479" w:rsidRDefault="00C53297" w:rsidP="00C53297">
            <w:pPr>
              <w:jc w:val="center"/>
              <w:rPr>
                <w:rFonts w:ascii="Calibri" w:hAnsi="Calibri" w:cs="Calibri"/>
                <w:iCs/>
                <w:sz w:val="22"/>
                <w:szCs w:val="22"/>
              </w:rPr>
            </w:pPr>
          </w:p>
        </w:tc>
      </w:tr>
      <w:tr w:rsidR="00880479" w:rsidRPr="00880479" w14:paraId="64FE8C80" w14:textId="77777777" w:rsidTr="00C53297">
        <w:trPr>
          <w:trHeight w:val="405"/>
        </w:trPr>
        <w:tc>
          <w:tcPr>
            <w:tcW w:w="1205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7A6D21" w14:textId="77777777" w:rsidR="00C53297" w:rsidRPr="00880479" w:rsidRDefault="00C53297" w:rsidP="00C53297">
            <w:pPr>
              <w:jc w:val="right"/>
              <w:rPr>
                <w:b/>
                <w:bCs/>
                <w:iCs/>
                <w:sz w:val="22"/>
                <w:szCs w:val="22"/>
              </w:rPr>
            </w:pPr>
            <w:r w:rsidRPr="00880479">
              <w:rPr>
                <w:b/>
                <w:bCs/>
                <w:iCs/>
                <w:sz w:val="22"/>
                <w:szCs w:val="22"/>
              </w:rPr>
              <w:t>Skupna vrednost v EUR z DDV</w:t>
            </w:r>
          </w:p>
        </w:tc>
        <w:tc>
          <w:tcPr>
            <w:tcW w:w="2835" w:type="dxa"/>
            <w:tcBorders>
              <w:top w:val="nil"/>
              <w:left w:val="nil"/>
              <w:bottom w:val="single" w:sz="4" w:space="0" w:color="auto"/>
              <w:right w:val="double" w:sz="4" w:space="0" w:color="auto"/>
            </w:tcBorders>
            <w:shd w:val="clear" w:color="auto" w:fill="auto"/>
            <w:noWrap/>
            <w:vAlign w:val="center"/>
            <w:hideMark/>
          </w:tcPr>
          <w:p w14:paraId="0BB9765D" w14:textId="77777777" w:rsidR="00C53297" w:rsidRPr="00880479" w:rsidRDefault="00C53297" w:rsidP="00C53297">
            <w:pPr>
              <w:jc w:val="center"/>
              <w:rPr>
                <w:rFonts w:ascii="Calibri" w:hAnsi="Calibri" w:cs="Calibri"/>
                <w:iCs/>
                <w:sz w:val="22"/>
                <w:szCs w:val="22"/>
              </w:rPr>
            </w:pPr>
          </w:p>
        </w:tc>
      </w:tr>
    </w:tbl>
    <w:p w14:paraId="1C0533F8" w14:textId="77777777" w:rsidR="00492B59" w:rsidRPr="00880479" w:rsidRDefault="00492B59" w:rsidP="00492B59">
      <w:pPr>
        <w:jc w:val="both"/>
        <w:rPr>
          <w:lang w:val="pl-PL"/>
        </w:rPr>
      </w:pPr>
    </w:p>
    <w:p w14:paraId="47C4CB04" w14:textId="77777777" w:rsidR="00C53297" w:rsidRPr="00880479" w:rsidRDefault="00C53297" w:rsidP="00C53297">
      <w:pPr>
        <w:autoSpaceDE w:val="0"/>
        <w:autoSpaceDN w:val="0"/>
        <w:adjustRightInd w:val="0"/>
        <w:spacing w:after="160" w:line="252" w:lineRule="auto"/>
        <w:jc w:val="both"/>
        <w:rPr>
          <w:rFonts w:ascii="Arial" w:eastAsia="Batang" w:hAnsi="Arial" w:cs="Arial"/>
          <w:sz w:val="20"/>
          <w:szCs w:val="20"/>
          <w:lang w:eastAsia="ko-KR"/>
        </w:rPr>
      </w:pPr>
      <w:r w:rsidRPr="00880479">
        <w:rPr>
          <w:rFonts w:ascii="Arial" w:eastAsia="Batang" w:hAnsi="Arial" w:cs="Arial"/>
          <w:sz w:val="20"/>
          <w:szCs w:val="20"/>
          <w:lang w:eastAsia="ko-KR"/>
        </w:rPr>
        <w:t>* Količine so le okvirne in so odvisne od skupnega 1-letnega števila okvar na vozilu. Naročnik si v času pogodbenega razmerja pridržuje pravico povečati (do največ 25 %) oziroma zmanjšati (do največ 25 %) pogodbeno količino po ceni, ponujeni na javnem razpisu.</w:t>
      </w:r>
    </w:p>
    <w:p w14:paraId="63AD4566" w14:textId="77777777" w:rsidR="00C53297" w:rsidRPr="00880479" w:rsidRDefault="00C53297" w:rsidP="00C53297">
      <w:pPr>
        <w:autoSpaceDE w:val="0"/>
        <w:autoSpaceDN w:val="0"/>
        <w:adjustRightInd w:val="0"/>
        <w:spacing w:after="160" w:line="252" w:lineRule="auto"/>
        <w:ind w:left="360"/>
        <w:jc w:val="both"/>
        <w:rPr>
          <w:rFonts w:ascii="Arial" w:eastAsia="Batang" w:hAnsi="Arial" w:cs="Arial"/>
          <w:sz w:val="20"/>
          <w:szCs w:val="20"/>
          <w:lang w:eastAsia="ko-KR"/>
        </w:rPr>
      </w:pPr>
    </w:p>
    <w:p w14:paraId="2631AE5F" w14:textId="77777777" w:rsidR="00C53297" w:rsidRPr="00880479" w:rsidRDefault="00C53297" w:rsidP="00C53297">
      <w:pPr>
        <w:autoSpaceDE w:val="0"/>
        <w:autoSpaceDN w:val="0"/>
        <w:adjustRightInd w:val="0"/>
        <w:spacing w:line="276" w:lineRule="auto"/>
        <w:jc w:val="both"/>
        <w:rPr>
          <w:rFonts w:ascii="Arial" w:eastAsia="Batang" w:hAnsi="Arial" w:cs="Arial"/>
          <w:sz w:val="20"/>
          <w:szCs w:val="20"/>
          <w:lang w:eastAsia="ko-KR"/>
        </w:rPr>
      </w:pPr>
    </w:p>
    <w:p w14:paraId="094C37F2" w14:textId="77777777" w:rsidR="00C53297" w:rsidRPr="00880479" w:rsidRDefault="00C53297" w:rsidP="00C53297">
      <w:pPr>
        <w:autoSpaceDE w:val="0"/>
        <w:autoSpaceDN w:val="0"/>
        <w:adjustRightInd w:val="0"/>
        <w:spacing w:line="276" w:lineRule="auto"/>
        <w:jc w:val="both"/>
        <w:rPr>
          <w:rFonts w:ascii="Arial" w:eastAsia="Batang" w:hAnsi="Arial" w:cs="Arial"/>
          <w:b/>
          <w:sz w:val="20"/>
          <w:szCs w:val="20"/>
          <w:lang w:eastAsia="ko-KR"/>
        </w:rPr>
      </w:pPr>
      <w:r w:rsidRPr="00880479">
        <w:rPr>
          <w:rFonts w:ascii="Arial" w:eastAsia="Batang" w:hAnsi="Arial" w:cs="Arial"/>
          <w:b/>
          <w:sz w:val="20"/>
          <w:szCs w:val="20"/>
          <w:lang w:eastAsia="ko-KR"/>
        </w:rPr>
        <w:lastRenderedPageBreak/>
        <w:t xml:space="preserve">Pariteta dobave: </w:t>
      </w:r>
    </w:p>
    <w:p w14:paraId="3270B4D0" w14:textId="49B7ECFC" w:rsidR="00A529A1" w:rsidRPr="00880479" w:rsidRDefault="00977208" w:rsidP="00C53297">
      <w:pPr>
        <w:spacing w:line="276" w:lineRule="auto"/>
        <w:jc w:val="both"/>
        <w:rPr>
          <w:rFonts w:ascii="Arial" w:eastAsia="Batang" w:hAnsi="Arial" w:cs="Arial"/>
          <w:sz w:val="20"/>
          <w:szCs w:val="20"/>
          <w:lang w:eastAsia="ko-KR"/>
        </w:rPr>
      </w:pPr>
      <w:r w:rsidRPr="00880479">
        <w:rPr>
          <w:rFonts w:ascii="Arial" w:eastAsia="Batang" w:hAnsi="Arial" w:cs="Arial"/>
          <w:sz w:val="20"/>
          <w:szCs w:val="20"/>
          <w:lang w:eastAsia="ko-KR"/>
        </w:rPr>
        <w:t>Prevzem rezervnih delov na pariteto EXW SŽ – Vleka in tehnika, d.o.o., Zaloška cesta 217, 1000 Ljubljana ter dostava popravljenih rezervnih delov na pariteto DDP SŽ – Vleka in tehnika, d.o.o., Zaloška cesta 217, 1000 Ljubljana.</w:t>
      </w:r>
    </w:p>
    <w:p w14:paraId="300B5245" w14:textId="77777777" w:rsidR="00977208" w:rsidRPr="00880479" w:rsidRDefault="00977208" w:rsidP="00C53297">
      <w:pPr>
        <w:spacing w:line="276" w:lineRule="auto"/>
        <w:jc w:val="both"/>
        <w:rPr>
          <w:rFonts w:ascii="Arial" w:eastAsia="Batang" w:hAnsi="Arial" w:cs="Arial"/>
          <w:sz w:val="20"/>
          <w:szCs w:val="20"/>
          <w:lang w:eastAsia="ko-KR"/>
        </w:rPr>
      </w:pPr>
    </w:p>
    <w:p w14:paraId="410D1206" w14:textId="77777777" w:rsidR="00C53297" w:rsidRPr="00880479" w:rsidRDefault="00C53297" w:rsidP="00C53297">
      <w:pPr>
        <w:spacing w:line="276" w:lineRule="auto"/>
        <w:jc w:val="both"/>
        <w:rPr>
          <w:rFonts w:ascii="Arial" w:eastAsia="Batang" w:hAnsi="Arial" w:cs="Arial"/>
          <w:sz w:val="20"/>
          <w:szCs w:val="20"/>
          <w:lang w:eastAsia="ko-KR"/>
        </w:rPr>
      </w:pPr>
      <w:r w:rsidRPr="00880479">
        <w:rPr>
          <w:rFonts w:ascii="Arial" w:eastAsia="Batang" w:hAnsi="Arial" w:cs="Arial"/>
          <w:sz w:val="20"/>
          <w:szCs w:val="20"/>
          <w:lang w:eastAsia="ko-KR"/>
        </w:rPr>
        <w:t>Strinjamo se, da naša ponudba velja za dobo 120 dni od datuma, določenega za oddajo ponudbe, kot je določeno v razpisni dokumentaciji, in bo za nas obvezujoča ter jo lahko sprejmete kadarkoli pred iztekom tega obdobja.</w:t>
      </w:r>
    </w:p>
    <w:p w14:paraId="2D793D95" w14:textId="77777777" w:rsidR="00C53297" w:rsidRPr="00880479" w:rsidRDefault="00C53297" w:rsidP="00C53297">
      <w:pPr>
        <w:spacing w:line="276" w:lineRule="auto"/>
        <w:jc w:val="both"/>
        <w:rPr>
          <w:rFonts w:ascii="Arial" w:eastAsia="Batang" w:hAnsi="Arial" w:cs="Arial"/>
          <w:sz w:val="20"/>
          <w:szCs w:val="20"/>
          <w:lang w:eastAsia="ko-KR"/>
        </w:rPr>
      </w:pPr>
    </w:p>
    <w:p w14:paraId="1F3C48F5" w14:textId="77777777" w:rsidR="00C53297" w:rsidRPr="00880479" w:rsidRDefault="00C53297" w:rsidP="00C53297">
      <w:pPr>
        <w:spacing w:line="276" w:lineRule="auto"/>
        <w:jc w:val="both"/>
        <w:rPr>
          <w:rFonts w:ascii="Arial" w:eastAsia="Batang" w:hAnsi="Arial" w:cs="Arial"/>
          <w:sz w:val="20"/>
          <w:szCs w:val="20"/>
          <w:lang w:eastAsia="ko-KR"/>
        </w:rPr>
      </w:pPr>
      <w:r w:rsidRPr="00880479">
        <w:rPr>
          <w:rFonts w:ascii="Arial" w:eastAsia="Batang" w:hAnsi="Arial" w:cs="Arial"/>
          <w:sz w:val="20"/>
          <w:szCs w:val="20"/>
          <w:lang w:eastAsia="ko-KR"/>
        </w:rPr>
        <w:t>Dokler se ne pripravi in ne podpiše uradna pogodba med nami, ta ponudba, skupaj z vašim obvestilom o izboru ponudnika tvori med nami obvezujočo pogodbo.</w:t>
      </w: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492B59" w:rsidRPr="00880479" w14:paraId="40C454B5" w14:textId="77777777" w:rsidTr="005C01BA">
        <w:trPr>
          <w:trHeight w:val="383"/>
        </w:trPr>
        <w:tc>
          <w:tcPr>
            <w:tcW w:w="1659" w:type="dxa"/>
          </w:tcPr>
          <w:p w14:paraId="231288FF" w14:textId="77777777" w:rsidR="00492B59" w:rsidRPr="00880479" w:rsidRDefault="00492B59" w:rsidP="005C01BA">
            <w:pPr>
              <w:autoSpaceDE w:val="0"/>
              <w:autoSpaceDN w:val="0"/>
              <w:adjustRightInd w:val="0"/>
              <w:rPr>
                <w:rFonts w:ascii="Arial" w:eastAsia="Batang" w:hAnsi="Arial" w:cs="Arial"/>
                <w:sz w:val="20"/>
                <w:szCs w:val="20"/>
                <w:lang w:eastAsia="ko-KR"/>
              </w:rPr>
            </w:pPr>
          </w:p>
        </w:tc>
        <w:tc>
          <w:tcPr>
            <w:tcW w:w="1659" w:type="dxa"/>
          </w:tcPr>
          <w:p w14:paraId="191E76E8" w14:textId="77777777" w:rsidR="00492B59" w:rsidRPr="00880479" w:rsidRDefault="00492B59" w:rsidP="005C01BA">
            <w:pPr>
              <w:autoSpaceDE w:val="0"/>
              <w:autoSpaceDN w:val="0"/>
              <w:adjustRightInd w:val="0"/>
              <w:rPr>
                <w:rFonts w:ascii="Arial" w:eastAsia="Batang" w:hAnsi="Arial" w:cs="Arial"/>
                <w:sz w:val="20"/>
                <w:szCs w:val="20"/>
                <w:lang w:eastAsia="ko-KR"/>
              </w:rPr>
            </w:pPr>
          </w:p>
        </w:tc>
      </w:tr>
    </w:tbl>
    <w:p w14:paraId="4818F5E5" w14:textId="77777777" w:rsidR="00C53297" w:rsidRPr="00880479" w:rsidRDefault="00C53297" w:rsidP="00492B59">
      <w:pPr>
        <w:spacing w:before="120" w:line="276" w:lineRule="auto"/>
        <w:jc w:val="both"/>
        <w:rPr>
          <w:rFonts w:eastAsia="Batang"/>
          <w:lang w:eastAsia="ko-KR"/>
        </w:rPr>
      </w:pPr>
    </w:p>
    <w:p w14:paraId="009E1E06" w14:textId="77777777" w:rsidR="00C53297" w:rsidRPr="00880479" w:rsidRDefault="00C53297" w:rsidP="00492B59">
      <w:pPr>
        <w:spacing w:before="120" w:line="276" w:lineRule="auto"/>
        <w:jc w:val="both"/>
        <w:rPr>
          <w:rFonts w:eastAsia="Batang"/>
          <w:lang w:eastAsia="ko-KR"/>
        </w:rPr>
      </w:pPr>
    </w:p>
    <w:p w14:paraId="4CF278C3" w14:textId="77777777" w:rsidR="00C53297" w:rsidRPr="00880479" w:rsidRDefault="00C53297" w:rsidP="00492B59">
      <w:pPr>
        <w:spacing w:before="120" w:line="276" w:lineRule="auto"/>
        <w:jc w:val="both"/>
        <w:rPr>
          <w:rFonts w:eastAsia="Batang"/>
          <w:lang w:eastAsia="ko-KR"/>
        </w:rPr>
      </w:pPr>
    </w:p>
    <w:p w14:paraId="0D0FAD9B" w14:textId="77777777" w:rsidR="00C53297" w:rsidRPr="00880479" w:rsidRDefault="00C53297" w:rsidP="00492B59">
      <w:pPr>
        <w:spacing w:before="120" w:line="276" w:lineRule="auto"/>
        <w:jc w:val="both"/>
        <w:rPr>
          <w:rFonts w:eastAsia="Batang"/>
          <w:lang w:eastAsia="ko-KR"/>
        </w:rPr>
      </w:pPr>
    </w:p>
    <w:p w14:paraId="2D83CD4E" w14:textId="77777777" w:rsidR="00C53297" w:rsidRPr="00880479" w:rsidRDefault="00C53297" w:rsidP="00492B59">
      <w:pPr>
        <w:spacing w:before="120" w:line="276" w:lineRule="auto"/>
        <w:jc w:val="both"/>
        <w:rPr>
          <w:rFonts w:eastAsia="Batang"/>
          <w:lang w:eastAsia="ko-KR"/>
        </w:rPr>
      </w:pPr>
    </w:p>
    <w:p w14:paraId="3467F371" w14:textId="77777777" w:rsidR="00C53297" w:rsidRPr="00880479" w:rsidRDefault="00C53297" w:rsidP="00492B59">
      <w:pPr>
        <w:spacing w:before="120" w:line="276" w:lineRule="auto"/>
        <w:jc w:val="both"/>
        <w:rPr>
          <w:rFonts w:eastAsia="Batang"/>
          <w:lang w:eastAsia="ko-KR"/>
        </w:rPr>
      </w:pPr>
    </w:p>
    <w:p w14:paraId="12F3022E" w14:textId="77777777" w:rsidR="00C53297" w:rsidRPr="00880479" w:rsidRDefault="00C53297" w:rsidP="00492B59">
      <w:pPr>
        <w:spacing w:before="120" w:line="276" w:lineRule="auto"/>
        <w:jc w:val="both"/>
        <w:rPr>
          <w:rFonts w:eastAsia="Batang"/>
          <w:lang w:eastAsia="ko-KR"/>
        </w:rPr>
      </w:pPr>
    </w:p>
    <w:p w14:paraId="0FA7672B" w14:textId="77777777" w:rsidR="00C53297" w:rsidRPr="00880479" w:rsidRDefault="00C53297" w:rsidP="00492B59">
      <w:pPr>
        <w:spacing w:before="120" w:line="276" w:lineRule="auto"/>
        <w:jc w:val="both"/>
        <w:rPr>
          <w:rFonts w:eastAsia="Batang"/>
          <w:lang w:eastAsia="ko-KR"/>
        </w:rPr>
      </w:pPr>
    </w:p>
    <w:p w14:paraId="242DA8E6" w14:textId="77777777" w:rsidR="00C53297" w:rsidRPr="00880479" w:rsidRDefault="00C53297" w:rsidP="00492B59">
      <w:pPr>
        <w:spacing w:before="120" w:line="276" w:lineRule="auto"/>
        <w:jc w:val="both"/>
        <w:rPr>
          <w:rFonts w:eastAsia="Batang"/>
          <w:lang w:eastAsia="ko-KR"/>
        </w:rPr>
      </w:pPr>
    </w:p>
    <w:p w14:paraId="06B555F3" w14:textId="77777777" w:rsidR="00C53297" w:rsidRPr="00880479" w:rsidRDefault="00C53297" w:rsidP="00492B59">
      <w:pPr>
        <w:spacing w:before="120" w:line="276" w:lineRule="auto"/>
        <w:jc w:val="both"/>
        <w:rPr>
          <w:rFonts w:eastAsia="Batang"/>
          <w:lang w:eastAsia="ko-KR"/>
        </w:rPr>
      </w:pPr>
    </w:p>
    <w:p w14:paraId="75AF0F4F" w14:textId="77777777" w:rsidR="00C53297" w:rsidRPr="00880479" w:rsidRDefault="00C53297" w:rsidP="00492B59">
      <w:pPr>
        <w:spacing w:before="120" w:line="276" w:lineRule="auto"/>
        <w:jc w:val="both"/>
        <w:rPr>
          <w:rFonts w:eastAsia="Batang"/>
          <w:lang w:eastAsia="ko-KR"/>
        </w:rPr>
      </w:pPr>
    </w:p>
    <w:p w14:paraId="57EB4734" w14:textId="77777777" w:rsidR="00C53297" w:rsidRPr="00880479" w:rsidRDefault="00C53297" w:rsidP="00492B59">
      <w:pPr>
        <w:spacing w:before="120" w:line="276" w:lineRule="auto"/>
        <w:jc w:val="both"/>
        <w:rPr>
          <w:rFonts w:eastAsia="Batang"/>
          <w:lang w:eastAsia="ko-KR"/>
        </w:rPr>
      </w:pPr>
    </w:p>
    <w:p w14:paraId="78177951" w14:textId="77777777" w:rsidR="00C53297" w:rsidRPr="00880479" w:rsidRDefault="00C53297" w:rsidP="00492B59">
      <w:pPr>
        <w:spacing w:before="120" w:line="276" w:lineRule="auto"/>
        <w:jc w:val="both"/>
        <w:rPr>
          <w:rFonts w:eastAsia="Batang"/>
          <w:lang w:eastAsia="ko-KR"/>
        </w:rPr>
      </w:pPr>
    </w:p>
    <w:p w14:paraId="37961A0D" w14:textId="77777777" w:rsidR="00C53297" w:rsidRPr="00880479" w:rsidRDefault="00C53297" w:rsidP="00492B59">
      <w:pPr>
        <w:spacing w:before="120" w:line="276" w:lineRule="auto"/>
        <w:jc w:val="both"/>
        <w:rPr>
          <w:rFonts w:eastAsia="Batang"/>
          <w:lang w:eastAsia="ko-KR"/>
        </w:rPr>
      </w:pPr>
    </w:p>
    <w:p w14:paraId="613051B9" w14:textId="77777777" w:rsidR="00492B59" w:rsidRPr="00880479" w:rsidRDefault="00492B59" w:rsidP="00492B59">
      <w:pPr>
        <w:autoSpaceDE w:val="0"/>
        <w:autoSpaceDN w:val="0"/>
        <w:adjustRightInd w:val="0"/>
        <w:spacing w:before="120"/>
        <w:jc w:val="center"/>
        <w:rPr>
          <w:rFonts w:ascii="Arial" w:eastAsia="Batang" w:hAnsi="Arial" w:cs="Arial"/>
          <w:sz w:val="20"/>
          <w:szCs w:val="20"/>
          <w:lang w:eastAsia="ko-KR"/>
        </w:rPr>
      </w:pPr>
      <w:r w:rsidRPr="00880479">
        <w:rPr>
          <w:rFonts w:ascii="Arial" w:eastAsia="Batang" w:hAnsi="Arial" w:cs="Arial"/>
          <w:sz w:val="20"/>
          <w:szCs w:val="20"/>
          <w:lang w:eastAsia="ko-KR"/>
        </w:rPr>
        <w:t>Kraj in datum:</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t>Žig:</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t>Podpis ponudnika:</w:t>
      </w:r>
    </w:p>
    <w:p w14:paraId="55FCE47D" w14:textId="77777777" w:rsidR="00C53297" w:rsidRPr="00880479" w:rsidRDefault="00C53297" w:rsidP="007124B4">
      <w:pPr>
        <w:autoSpaceDE w:val="0"/>
        <w:autoSpaceDN w:val="0"/>
        <w:adjustRightInd w:val="0"/>
        <w:jc w:val="center"/>
        <w:rPr>
          <w:rFonts w:ascii="Arial" w:eastAsia="Batang" w:hAnsi="Arial" w:cs="Arial"/>
          <w:sz w:val="20"/>
          <w:szCs w:val="20"/>
          <w:lang w:eastAsia="ko-KR"/>
        </w:rPr>
        <w:sectPr w:rsidR="00C53297" w:rsidRPr="00880479" w:rsidSect="00C53297">
          <w:pgSz w:w="15840" w:h="12240" w:orient="landscape"/>
          <w:pgMar w:top="1021" w:right="1418" w:bottom="737" w:left="1134" w:header="709" w:footer="312" w:gutter="0"/>
          <w:cols w:space="708"/>
          <w:docGrid w:linePitch="326"/>
        </w:sectPr>
      </w:pPr>
    </w:p>
    <w:p w14:paraId="7DE3C838" w14:textId="477E5E85" w:rsidR="00492B59" w:rsidRPr="00880479" w:rsidRDefault="00492B59" w:rsidP="007124B4">
      <w:pPr>
        <w:autoSpaceDE w:val="0"/>
        <w:autoSpaceDN w:val="0"/>
        <w:adjustRightInd w:val="0"/>
        <w:jc w:val="center"/>
        <w:rPr>
          <w:rFonts w:ascii="Arial" w:hAnsi="Arial" w:cs="Arial"/>
          <w:b/>
          <w:sz w:val="20"/>
          <w:szCs w:val="20"/>
        </w:rPr>
      </w:pPr>
    </w:p>
    <w:p w14:paraId="2684FCAA" w14:textId="77777777" w:rsidR="00492B59" w:rsidRPr="00880479" w:rsidRDefault="00492B59" w:rsidP="007124B4">
      <w:pPr>
        <w:autoSpaceDE w:val="0"/>
        <w:autoSpaceDN w:val="0"/>
        <w:adjustRightInd w:val="0"/>
        <w:jc w:val="center"/>
        <w:rPr>
          <w:rFonts w:ascii="Arial" w:hAnsi="Arial" w:cs="Arial"/>
          <w:b/>
          <w:sz w:val="20"/>
          <w:szCs w:val="20"/>
        </w:rPr>
      </w:pPr>
    </w:p>
    <w:p w14:paraId="56DDC406" w14:textId="77777777" w:rsidR="00492B59" w:rsidRPr="00880479" w:rsidRDefault="00492B59" w:rsidP="007124B4">
      <w:pPr>
        <w:autoSpaceDE w:val="0"/>
        <w:autoSpaceDN w:val="0"/>
        <w:adjustRightInd w:val="0"/>
        <w:jc w:val="center"/>
        <w:rPr>
          <w:rFonts w:ascii="Arial" w:hAnsi="Arial" w:cs="Arial"/>
          <w:b/>
          <w:sz w:val="20"/>
          <w:szCs w:val="20"/>
        </w:rPr>
      </w:pP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880479" w:rsidRPr="00880479" w14:paraId="47EA530E" w14:textId="77777777">
        <w:trPr>
          <w:trHeight w:val="383"/>
        </w:trPr>
        <w:tc>
          <w:tcPr>
            <w:tcW w:w="1659" w:type="dxa"/>
          </w:tcPr>
          <w:p w14:paraId="77D38AE8" w14:textId="77777777" w:rsidR="00492B59" w:rsidRPr="00880479" w:rsidRDefault="00492B59" w:rsidP="00694774">
            <w:pPr>
              <w:autoSpaceDE w:val="0"/>
              <w:autoSpaceDN w:val="0"/>
              <w:adjustRightInd w:val="0"/>
              <w:rPr>
                <w:rFonts w:ascii="Arial" w:hAnsi="Arial" w:cs="Arial"/>
                <w:sz w:val="20"/>
                <w:szCs w:val="20"/>
              </w:rPr>
            </w:pPr>
          </w:p>
        </w:tc>
        <w:tc>
          <w:tcPr>
            <w:tcW w:w="1659" w:type="dxa"/>
          </w:tcPr>
          <w:p w14:paraId="0984D4F4" w14:textId="77777777" w:rsidR="00694774" w:rsidRPr="00880479" w:rsidRDefault="00694774" w:rsidP="00694774">
            <w:pPr>
              <w:autoSpaceDE w:val="0"/>
              <w:autoSpaceDN w:val="0"/>
              <w:adjustRightInd w:val="0"/>
              <w:rPr>
                <w:rFonts w:ascii="Arial" w:hAnsi="Arial" w:cs="Arial"/>
                <w:sz w:val="20"/>
                <w:szCs w:val="20"/>
              </w:rPr>
            </w:pPr>
          </w:p>
        </w:tc>
      </w:tr>
    </w:tbl>
    <w:p w14:paraId="44181510" w14:textId="77777777" w:rsidR="00832598" w:rsidRPr="00880479" w:rsidRDefault="00832598" w:rsidP="00EF6FDA">
      <w:pPr>
        <w:pStyle w:val="Naslov2"/>
        <w:rPr>
          <w:i w:val="0"/>
          <w:sz w:val="20"/>
          <w:szCs w:val="20"/>
        </w:rPr>
      </w:pPr>
      <w:bookmarkStart w:id="156" w:name="_Toc513809730"/>
      <w:bookmarkStart w:id="157" w:name="_Toc519595407"/>
      <w:bookmarkStart w:id="158" w:name="_Toc532533796"/>
      <w:bookmarkStart w:id="159" w:name="_Toc57805096"/>
      <w:bookmarkStart w:id="160" w:name="_Toc127426860"/>
      <w:r w:rsidRPr="00880479">
        <w:rPr>
          <w:i w:val="0"/>
          <w:sz w:val="20"/>
          <w:szCs w:val="20"/>
        </w:rPr>
        <w:t xml:space="preserve">Obrazec </w:t>
      </w:r>
      <w:bookmarkEnd w:id="156"/>
      <w:r w:rsidRPr="00880479">
        <w:rPr>
          <w:i w:val="0"/>
          <w:sz w:val="20"/>
          <w:szCs w:val="20"/>
        </w:rPr>
        <w:t>3a</w:t>
      </w:r>
      <w:bookmarkEnd w:id="157"/>
      <w:bookmarkEnd w:id="158"/>
      <w:bookmarkEnd w:id="159"/>
      <w:bookmarkEnd w:id="160"/>
    </w:p>
    <w:p w14:paraId="6AECE91E" w14:textId="77777777" w:rsidR="00832598" w:rsidRPr="00880479" w:rsidRDefault="00832598" w:rsidP="00832598">
      <w:pPr>
        <w:keepNext/>
        <w:keepLines/>
        <w:spacing w:line="200" w:lineRule="atLeast"/>
        <w:ind w:left="360"/>
        <w:jc w:val="right"/>
        <w:outlineLvl w:val="1"/>
        <w:rPr>
          <w:rFonts w:ascii="Arial" w:hAnsi="Arial" w:cs="Arial"/>
          <w:b/>
          <w:spacing w:val="-10"/>
          <w:kern w:val="28"/>
          <w:sz w:val="20"/>
          <w:szCs w:val="20"/>
        </w:rPr>
      </w:pPr>
    </w:p>
    <w:p w14:paraId="1DB8181D" w14:textId="77777777" w:rsidR="00832598" w:rsidRPr="00880479" w:rsidRDefault="00832598" w:rsidP="00832598">
      <w:pPr>
        <w:tabs>
          <w:tab w:val="left" w:pos="3261"/>
        </w:tabs>
        <w:autoSpaceDE w:val="0"/>
        <w:autoSpaceDN w:val="0"/>
        <w:adjustRightInd w:val="0"/>
        <w:jc w:val="center"/>
        <w:rPr>
          <w:rFonts w:ascii="Arial" w:hAnsi="Arial" w:cs="Arial"/>
          <w:sz w:val="20"/>
          <w:szCs w:val="20"/>
        </w:rPr>
      </w:pPr>
    </w:p>
    <w:p w14:paraId="3A81DFE3" w14:textId="77777777" w:rsidR="00832598" w:rsidRPr="00880479" w:rsidRDefault="00832598" w:rsidP="00832598">
      <w:pPr>
        <w:tabs>
          <w:tab w:val="left" w:pos="3261"/>
        </w:tabs>
        <w:autoSpaceDE w:val="0"/>
        <w:autoSpaceDN w:val="0"/>
        <w:adjustRightInd w:val="0"/>
        <w:jc w:val="center"/>
        <w:rPr>
          <w:rFonts w:ascii="Arial" w:hAnsi="Arial" w:cs="Arial"/>
          <w:sz w:val="20"/>
          <w:szCs w:val="20"/>
        </w:rPr>
      </w:pPr>
    </w:p>
    <w:p w14:paraId="2376C8A8" w14:textId="77777777" w:rsidR="00832598" w:rsidRPr="00880479" w:rsidRDefault="00832598" w:rsidP="00832598">
      <w:pPr>
        <w:tabs>
          <w:tab w:val="left" w:pos="3261"/>
        </w:tabs>
        <w:autoSpaceDE w:val="0"/>
        <w:autoSpaceDN w:val="0"/>
        <w:adjustRightInd w:val="0"/>
        <w:jc w:val="center"/>
        <w:rPr>
          <w:rFonts w:ascii="Arial" w:hAnsi="Arial" w:cs="Arial"/>
          <w:sz w:val="20"/>
          <w:szCs w:val="20"/>
        </w:rPr>
      </w:pPr>
    </w:p>
    <w:p w14:paraId="1EFC898F" w14:textId="77777777" w:rsidR="00832598" w:rsidRPr="00880479" w:rsidRDefault="00832598" w:rsidP="00832598">
      <w:pPr>
        <w:tabs>
          <w:tab w:val="left" w:pos="3261"/>
        </w:tabs>
        <w:autoSpaceDE w:val="0"/>
        <w:autoSpaceDN w:val="0"/>
        <w:adjustRightInd w:val="0"/>
        <w:jc w:val="center"/>
        <w:rPr>
          <w:rFonts w:ascii="Arial" w:hAnsi="Arial" w:cs="Arial"/>
          <w:sz w:val="20"/>
          <w:szCs w:val="20"/>
        </w:rPr>
      </w:pPr>
    </w:p>
    <w:p w14:paraId="5935F316" w14:textId="77777777" w:rsidR="00832598" w:rsidRPr="00880479" w:rsidRDefault="00832598" w:rsidP="00832598">
      <w:pPr>
        <w:tabs>
          <w:tab w:val="left" w:pos="3261"/>
        </w:tabs>
        <w:autoSpaceDE w:val="0"/>
        <w:autoSpaceDN w:val="0"/>
        <w:adjustRightInd w:val="0"/>
        <w:jc w:val="center"/>
        <w:rPr>
          <w:rFonts w:ascii="Arial" w:hAnsi="Arial" w:cs="Arial"/>
          <w:sz w:val="20"/>
          <w:szCs w:val="20"/>
        </w:rPr>
      </w:pPr>
    </w:p>
    <w:p w14:paraId="05BB7F6B" w14:textId="77777777" w:rsidR="00832598" w:rsidRPr="00880479" w:rsidRDefault="00832598" w:rsidP="00832598">
      <w:pPr>
        <w:autoSpaceDE w:val="0"/>
        <w:autoSpaceDN w:val="0"/>
        <w:adjustRightInd w:val="0"/>
        <w:jc w:val="center"/>
        <w:rPr>
          <w:rFonts w:ascii="Arial" w:hAnsi="Arial" w:cs="Arial"/>
          <w:b/>
          <w:sz w:val="20"/>
          <w:szCs w:val="20"/>
        </w:rPr>
      </w:pPr>
      <w:r w:rsidRPr="00880479">
        <w:rPr>
          <w:rFonts w:ascii="Arial" w:hAnsi="Arial" w:cs="Arial"/>
          <w:b/>
          <w:sz w:val="20"/>
          <w:szCs w:val="20"/>
        </w:rPr>
        <w:t>POOBLASTILO</w:t>
      </w:r>
    </w:p>
    <w:p w14:paraId="0513D8FB" w14:textId="77777777" w:rsidR="00832598" w:rsidRPr="00880479" w:rsidRDefault="00832598" w:rsidP="00832598">
      <w:pPr>
        <w:autoSpaceDE w:val="0"/>
        <w:autoSpaceDN w:val="0"/>
        <w:adjustRightInd w:val="0"/>
        <w:jc w:val="center"/>
        <w:rPr>
          <w:rFonts w:ascii="Arial" w:hAnsi="Arial" w:cs="Arial"/>
          <w:b/>
          <w:sz w:val="20"/>
          <w:szCs w:val="20"/>
        </w:rPr>
      </w:pPr>
    </w:p>
    <w:p w14:paraId="6577D5FF" w14:textId="77777777" w:rsidR="00832598" w:rsidRPr="00880479" w:rsidRDefault="00832598" w:rsidP="00832598">
      <w:pPr>
        <w:autoSpaceDE w:val="0"/>
        <w:autoSpaceDN w:val="0"/>
        <w:adjustRightInd w:val="0"/>
        <w:jc w:val="center"/>
        <w:rPr>
          <w:rFonts w:ascii="Arial" w:hAnsi="Arial" w:cs="Arial"/>
          <w:b/>
          <w:sz w:val="20"/>
          <w:szCs w:val="20"/>
        </w:rPr>
      </w:pPr>
      <w:r w:rsidRPr="00880479">
        <w:rPr>
          <w:rFonts w:ascii="Arial" w:hAnsi="Arial" w:cs="Arial"/>
          <w:b/>
          <w:sz w:val="20"/>
          <w:szCs w:val="20"/>
        </w:rPr>
        <w:t xml:space="preserve">ZA PRIDOBITEV PODATKOV IZ KAZENSKE EVIDENCE ZA PRAVNO OSEBO </w:t>
      </w:r>
    </w:p>
    <w:p w14:paraId="4159760C" w14:textId="77777777" w:rsidR="00832598" w:rsidRPr="00880479" w:rsidRDefault="00832598" w:rsidP="00832598">
      <w:pPr>
        <w:autoSpaceDE w:val="0"/>
        <w:autoSpaceDN w:val="0"/>
        <w:adjustRightInd w:val="0"/>
        <w:jc w:val="center"/>
        <w:rPr>
          <w:rFonts w:ascii="Arial" w:hAnsi="Arial" w:cs="Arial"/>
          <w:b/>
          <w:sz w:val="20"/>
          <w:szCs w:val="20"/>
        </w:rPr>
      </w:pPr>
    </w:p>
    <w:p w14:paraId="20127F1B" w14:textId="77777777" w:rsidR="00832598" w:rsidRPr="00880479" w:rsidRDefault="00832598" w:rsidP="00832598">
      <w:pPr>
        <w:autoSpaceDE w:val="0"/>
        <w:autoSpaceDN w:val="0"/>
        <w:adjustRightInd w:val="0"/>
        <w:jc w:val="center"/>
        <w:rPr>
          <w:rFonts w:ascii="Arial" w:hAnsi="Arial" w:cs="Arial"/>
          <w:b/>
          <w:sz w:val="20"/>
          <w:szCs w:val="20"/>
        </w:rPr>
      </w:pPr>
    </w:p>
    <w:p w14:paraId="00A2F2FF" w14:textId="748DECE2" w:rsidR="00832598" w:rsidRPr="00880479" w:rsidRDefault="00832598" w:rsidP="00832598">
      <w:pPr>
        <w:tabs>
          <w:tab w:val="left" w:pos="3969"/>
        </w:tabs>
        <w:spacing w:after="100" w:afterAutospacing="1"/>
        <w:jc w:val="both"/>
        <w:rPr>
          <w:rFonts w:ascii="Arial" w:hAnsi="Arial" w:cs="Arial"/>
          <w:sz w:val="20"/>
          <w:szCs w:val="20"/>
        </w:rPr>
      </w:pPr>
      <w:r w:rsidRPr="00880479">
        <w:rPr>
          <w:rFonts w:ascii="Arial" w:hAnsi="Arial" w:cs="Arial"/>
          <w:sz w:val="20"/>
          <w:szCs w:val="20"/>
        </w:rPr>
        <w:t xml:space="preserve">Pooblaščam družbo SŽ – Vleka in tehnika, d.o.o., da za potrebe preverjanja izpolnjevanja pogojev v postopku oddaje javnega naročila za </w:t>
      </w:r>
      <w:r w:rsidRPr="00880479">
        <w:rPr>
          <w:rFonts w:ascii="Arial" w:hAnsi="Arial" w:cs="Arial"/>
          <w:iCs/>
          <w:sz w:val="20"/>
          <w:szCs w:val="20"/>
        </w:rPr>
        <w:t>»</w:t>
      </w:r>
      <w:r w:rsidR="00FF5597" w:rsidRPr="00880479">
        <w:rPr>
          <w:rFonts w:ascii="Arial" w:hAnsi="Arial" w:cs="Arial"/>
          <w:b/>
          <w:bCs/>
          <w:sz w:val="20"/>
          <w:szCs w:val="20"/>
        </w:rPr>
        <w:t>Popravilo rezervnih delov EMG 312 in potniških vagonov</w:t>
      </w:r>
      <w:r w:rsidRPr="00880479">
        <w:rPr>
          <w:rFonts w:ascii="Arial" w:hAnsi="Arial" w:cs="Arial"/>
          <w:sz w:val="20"/>
          <w:szCs w:val="20"/>
        </w:rPr>
        <w:t xml:space="preserve">« </w:t>
      </w:r>
      <w:r w:rsidRPr="00880479">
        <w:rPr>
          <w:rFonts w:ascii="Arial" w:hAnsi="Arial" w:cs="Arial"/>
          <w:iCs/>
          <w:sz w:val="20"/>
          <w:szCs w:val="20"/>
        </w:rPr>
        <w:t>od</w:t>
      </w:r>
      <w:r w:rsidR="00183F6F" w:rsidRPr="00880479">
        <w:rPr>
          <w:rFonts w:ascii="Arial" w:hAnsi="Arial" w:cs="Arial"/>
          <w:iCs/>
          <w:sz w:val="20"/>
          <w:szCs w:val="20"/>
        </w:rPr>
        <w:t xml:space="preserve"> </w:t>
      </w:r>
      <w:r w:rsidRPr="00880479">
        <w:rPr>
          <w:rFonts w:ascii="Arial" w:hAnsi="Arial" w:cs="Arial"/>
          <w:sz w:val="20"/>
          <w:szCs w:val="20"/>
        </w:rPr>
        <w:t>Ministrstva za pravosodje pridobi potrdilo iz kazenske evidence.</w:t>
      </w:r>
    </w:p>
    <w:p w14:paraId="0650DF5B" w14:textId="77777777" w:rsidR="00832598" w:rsidRPr="00880479" w:rsidRDefault="00832598" w:rsidP="00832598">
      <w:pPr>
        <w:autoSpaceDE w:val="0"/>
        <w:autoSpaceDN w:val="0"/>
        <w:adjustRightInd w:val="0"/>
        <w:rPr>
          <w:rFonts w:ascii="Arial" w:hAnsi="Arial" w:cs="Arial"/>
          <w:sz w:val="20"/>
          <w:szCs w:val="20"/>
        </w:rPr>
      </w:pPr>
    </w:p>
    <w:p w14:paraId="67955ACF" w14:textId="77777777" w:rsidR="00832598" w:rsidRPr="00880479" w:rsidRDefault="00832598" w:rsidP="00832598">
      <w:pPr>
        <w:autoSpaceDE w:val="0"/>
        <w:autoSpaceDN w:val="0"/>
        <w:adjustRightInd w:val="0"/>
        <w:spacing w:line="360" w:lineRule="auto"/>
        <w:rPr>
          <w:rFonts w:ascii="Arial" w:hAnsi="Arial" w:cs="Arial"/>
          <w:sz w:val="20"/>
          <w:szCs w:val="20"/>
        </w:rPr>
      </w:pPr>
      <w:r w:rsidRPr="00880479">
        <w:rPr>
          <w:rFonts w:ascii="Arial" w:hAnsi="Arial" w:cs="Arial"/>
          <w:sz w:val="20"/>
          <w:szCs w:val="20"/>
        </w:rPr>
        <w:t>Polno ime podjetja:</w:t>
      </w:r>
      <w:r w:rsidR="00AA4B66" w:rsidRPr="00880479">
        <w:rPr>
          <w:rFonts w:ascii="Arial" w:hAnsi="Arial" w:cs="Arial"/>
          <w:sz w:val="20"/>
          <w:szCs w:val="20"/>
        </w:rPr>
        <w:tab/>
        <w:t>______</w:t>
      </w:r>
      <w:r w:rsidRPr="00880479">
        <w:rPr>
          <w:rFonts w:ascii="Arial" w:hAnsi="Arial" w:cs="Arial"/>
          <w:sz w:val="20"/>
          <w:szCs w:val="20"/>
        </w:rPr>
        <w:t>______________________________________________________</w:t>
      </w:r>
    </w:p>
    <w:p w14:paraId="67C997BD" w14:textId="77777777" w:rsidR="00832598" w:rsidRPr="00880479" w:rsidRDefault="00832598" w:rsidP="00832598">
      <w:pPr>
        <w:autoSpaceDE w:val="0"/>
        <w:autoSpaceDN w:val="0"/>
        <w:adjustRightInd w:val="0"/>
        <w:spacing w:line="360" w:lineRule="auto"/>
        <w:rPr>
          <w:rFonts w:ascii="Arial" w:hAnsi="Arial" w:cs="Arial"/>
          <w:sz w:val="20"/>
          <w:szCs w:val="20"/>
        </w:rPr>
      </w:pPr>
      <w:r w:rsidRPr="00880479">
        <w:rPr>
          <w:rFonts w:ascii="Arial" w:hAnsi="Arial" w:cs="Arial"/>
          <w:sz w:val="20"/>
          <w:szCs w:val="20"/>
        </w:rPr>
        <w:t>Sedež podjetja:</w:t>
      </w:r>
      <w:r w:rsidR="00AA4B66" w:rsidRPr="00880479">
        <w:rPr>
          <w:rFonts w:ascii="Arial" w:hAnsi="Arial" w:cs="Arial"/>
          <w:sz w:val="20"/>
          <w:szCs w:val="20"/>
        </w:rPr>
        <w:tab/>
      </w:r>
      <w:r w:rsidRPr="00880479">
        <w:rPr>
          <w:rFonts w:ascii="Arial" w:hAnsi="Arial" w:cs="Arial"/>
          <w:sz w:val="20"/>
          <w:szCs w:val="20"/>
        </w:rPr>
        <w:t>_</w:t>
      </w:r>
      <w:r w:rsidR="00AA4B66" w:rsidRPr="00880479">
        <w:rPr>
          <w:rFonts w:ascii="Arial" w:hAnsi="Arial" w:cs="Arial"/>
          <w:sz w:val="20"/>
          <w:szCs w:val="20"/>
        </w:rPr>
        <w:t>__</w:t>
      </w:r>
      <w:r w:rsidRPr="00880479">
        <w:rPr>
          <w:rFonts w:ascii="Arial" w:hAnsi="Arial" w:cs="Arial"/>
          <w:sz w:val="20"/>
          <w:szCs w:val="20"/>
        </w:rPr>
        <w:t>_________________________________________________________</w:t>
      </w:r>
    </w:p>
    <w:p w14:paraId="3BCF14C3" w14:textId="77777777" w:rsidR="00832598" w:rsidRPr="00880479" w:rsidRDefault="00832598" w:rsidP="00832598">
      <w:pPr>
        <w:autoSpaceDE w:val="0"/>
        <w:autoSpaceDN w:val="0"/>
        <w:adjustRightInd w:val="0"/>
        <w:spacing w:line="360" w:lineRule="auto"/>
        <w:rPr>
          <w:rFonts w:ascii="Arial" w:hAnsi="Arial" w:cs="Arial"/>
          <w:sz w:val="20"/>
          <w:szCs w:val="20"/>
        </w:rPr>
      </w:pPr>
      <w:r w:rsidRPr="00880479">
        <w:rPr>
          <w:rFonts w:ascii="Arial" w:hAnsi="Arial" w:cs="Arial"/>
          <w:sz w:val="20"/>
          <w:szCs w:val="20"/>
        </w:rPr>
        <w:t>Občina sedeža podjetja:</w:t>
      </w:r>
      <w:r w:rsidR="00AA4B66" w:rsidRPr="00880479">
        <w:rPr>
          <w:rFonts w:ascii="Arial" w:hAnsi="Arial" w:cs="Arial"/>
          <w:sz w:val="20"/>
          <w:szCs w:val="20"/>
        </w:rPr>
        <w:tab/>
      </w:r>
      <w:r w:rsidRPr="00880479">
        <w:rPr>
          <w:rFonts w:ascii="Arial" w:hAnsi="Arial" w:cs="Arial"/>
          <w:sz w:val="20"/>
          <w:szCs w:val="20"/>
        </w:rPr>
        <w:t>_</w:t>
      </w:r>
      <w:r w:rsidR="00AA4B66" w:rsidRPr="00880479">
        <w:rPr>
          <w:rFonts w:ascii="Arial" w:hAnsi="Arial" w:cs="Arial"/>
          <w:sz w:val="20"/>
          <w:szCs w:val="20"/>
        </w:rPr>
        <w:t>___</w:t>
      </w:r>
      <w:r w:rsidRPr="00880479">
        <w:rPr>
          <w:rFonts w:ascii="Arial" w:hAnsi="Arial" w:cs="Arial"/>
          <w:sz w:val="20"/>
          <w:szCs w:val="20"/>
        </w:rPr>
        <w:t>__________________________________________________</w:t>
      </w:r>
    </w:p>
    <w:p w14:paraId="125C5449" w14:textId="77777777" w:rsidR="00832598" w:rsidRPr="00880479" w:rsidRDefault="00832598" w:rsidP="00832598">
      <w:pPr>
        <w:autoSpaceDE w:val="0"/>
        <w:autoSpaceDN w:val="0"/>
        <w:adjustRightInd w:val="0"/>
        <w:spacing w:line="360" w:lineRule="auto"/>
        <w:rPr>
          <w:rFonts w:ascii="Arial" w:hAnsi="Arial" w:cs="Arial"/>
          <w:sz w:val="20"/>
          <w:szCs w:val="20"/>
        </w:rPr>
      </w:pPr>
      <w:r w:rsidRPr="00880479">
        <w:rPr>
          <w:rFonts w:ascii="Arial" w:hAnsi="Arial" w:cs="Arial"/>
          <w:sz w:val="20"/>
          <w:szCs w:val="20"/>
        </w:rPr>
        <w:t>Številka vpisa v sodni register (št. vložka):</w:t>
      </w:r>
      <w:r w:rsidR="00AA4B66" w:rsidRPr="00880479">
        <w:rPr>
          <w:rFonts w:ascii="Arial" w:hAnsi="Arial" w:cs="Arial"/>
          <w:sz w:val="20"/>
          <w:szCs w:val="20"/>
        </w:rPr>
        <w:tab/>
      </w:r>
      <w:r w:rsidRPr="00880479">
        <w:rPr>
          <w:rFonts w:ascii="Arial" w:hAnsi="Arial" w:cs="Arial"/>
          <w:sz w:val="20"/>
          <w:szCs w:val="20"/>
        </w:rPr>
        <w:t>_</w:t>
      </w:r>
      <w:r w:rsidR="00AA4B66" w:rsidRPr="00880479">
        <w:rPr>
          <w:rFonts w:ascii="Arial" w:hAnsi="Arial" w:cs="Arial"/>
          <w:sz w:val="20"/>
          <w:szCs w:val="20"/>
        </w:rPr>
        <w:t>______</w:t>
      </w:r>
      <w:r w:rsidRPr="00880479">
        <w:rPr>
          <w:rFonts w:ascii="Arial" w:hAnsi="Arial" w:cs="Arial"/>
          <w:sz w:val="20"/>
          <w:szCs w:val="20"/>
        </w:rPr>
        <w:t>___________________________________</w:t>
      </w:r>
    </w:p>
    <w:p w14:paraId="7B1A2705" w14:textId="77777777" w:rsidR="00832598" w:rsidRPr="00880479" w:rsidRDefault="00832598" w:rsidP="00832598">
      <w:pPr>
        <w:autoSpaceDE w:val="0"/>
        <w:autoSpaceDN w:val="0"/>
        <w:adjustRightInd w:val="0"/>
        <w:spacing w:line="360" w:lineRule="auto"/>
        <w:rPr>
          <w:rFonts w:ascii="Arial" w:hAnsi="Arial" w:cs="Arial"/>
          <w:sz w:val="20"/>
          <w:szCs w:val="20"/>
        </w:rPr>
      </w:pPr>
      <w:r w:rsidRPr="00880479">
        <w:rPr>
          <w:rFonts w:ascii="Arial" w:hAnsi="Arial" w:cs="Arial"/>
          <w:sz w:val="20"/>
          <w:szCs w:val="20"/>
        </w:rPr>
        <w:t>Matična številka podjetja:</w:t>
      </w:r>
      <w:r w:rsidR="00AA4B66" w:rsidRPr="00880479">
        <w:rPr>
          <w:rFonts w:ascii="Arial" w:hAnsi="Arial" w:cs="Arial"/>
          <w:sz w:val="20"/>
          <w:szCs w:val="20"/>
        </w:rPr>
        <w:tab/>
      </w:r>
      <w:r w:rsidRPr="00880479">
        <w:rPr>
          <w:rFonts w:ascii="Arial" w:hAnsi="Arial" w:cs="Arial"/>
          <w:sz w:val="20"/>
          <w:szCs w:val="20"/>
        </w:rPr>
        <w:t>_</w:t>
      </w:r>
      <w:r w:rsidR="00AA4B66" w:rsidRPr="00880479">
        <w:rPr>
          <w:rFonts w:ascii="Arial" w:hAnsi="Arial" w:cs="Arial"/>
          <w:sz w:val="20"/>
          <w:szCs w:val="20"/>
        </w:rPr>
        <w:t>____</w:t>
      </w:r>
      <w:r w:rsidRPr="00880479">
        <w:rPr>
          <w:rFonts w:ascii="Arial" w:hAnsi="Arial" w:cs="Arial"/>
          <w:sz w:val="20"/>
          <w:szCs w:val="20"/>
        </w:rPr>
        <w:t>_________________________________________________</w:t>
      </w:r>
    </w:p>
    <w:p w14:paraId="3557D4FE" w14:textId="77777777" w:rsidR="00832598" w:rsidRPr="00880479" w:rsidRDefault="00832598" w:rsidP="00832598">
      <w:pPr>
        <w:autoSpaceDE w:val="0"/>
        <w:autoSpaceDN w:val="0"/>
        <w:adjustRightInd w:val="0"/>
        <w:rPr>
          <w:rFonts w:ascii="Arial" w:hAnsi="Arial" w:cs="Arial"/>
          <w:sz w:val="20"/>
          <w:szCs w:val="20"/>
        </w:rPr>
      </w:pPr>
    </w:p>
    <w:p w14:paraId="0592D697" w14:textId="77777777" w:rsidR="00832598" w:rsidRPr="00880479" w:rsidRDefault="00832598" w:rsidP="00832598">
      <w:pPr>
        <w:autoSpaceDE w:val="0"/>
        <w:autoSpaceDN w:val="0"/>
        <w:adjustRightInd w:val="0"/>
        <w:rPr>
          <w:rFonts w:ascii="Arial" w:hAnsi="Arial" w:cs="Arial"/>
          <w:sz w:val="20"/>
          <w:szCs w:val="20"/>
        </w:rPr>
      </w:pPr>
    </w:p>
    <w:p w14:paraId="6D3F08D0" w14:textId="77777777" w:rsidR="00832598" w:rsidRPr="00880479" w:rsidRDefault="00832598" w:rsidP="00832598">
      <w:pPr>
        <w:autoSpaceDE w:val="0"/>
        <w:autoSpaceDN w:val="0"/>
        <w:adjustRightInd w:val="0"/>
        <w:rPr>
          <w:rFonts w:ascii="Arial" w:hAnsi="Arial" w:cs="Arial"/>
          <w:sz w:val="20"/>
          <w:szCs w:val="20"/>
        </w:rPr>
      </w:pPr>
    </w:p>
    <w:p w14:paraId="264208FA" w14:textId="77777777" w:rsidR="00832598" w:rsidRPr="00880479" w:rsidRDefault="00832598" w:rsidP="00832598">
      <w:pPr>
        <w:autoSpaceDE w:val="0"/>
        <w:autoSpaceDN w:val="0"/>
        <w:adjustRightInd w:val="0"/>
        <w:rPr>
          <w:rFonts w:ascii="Arial" w:hAnsi="Arial" w:cs="Arial"/>
          <w:sz w:val="20"/>
          <w:szCs w:val="20"/>
        </w:rPr>
      </w:pPr>
      <w:r w:rsidRPr="00880479">
        <w:rPr>
          <w:rFonts w:ascii="Arial" w:hAnsi="Arial" w:cs="Arial"/>
          <w:sz w:val="20"/>
          <w:szCs w:val="20"/>
        </w:rPr>
        <w:t>Kraj in datum:</w:t>
      </w:r>
      <w:r w:rsidR="004A5775"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t>Žig</w:t>
      </w:r>
      <w:r w:rsidR="004A5775" w:rsidRPr="00880479">
        <w:rPr>
          <w:rFonts w:ascii="Arial" w:hAnsi="Arial" w:cs="Arial"/>
          <w:sz w:val="20"/>
          <w:szCs w:val="20"/>
        </w:rPr>
        <w:t>:</w:t>
      </w:r>
      <w:r w:rsidR="004A5775" w:rsidRPr="00880479">
        <w:rPr>
          <w:rFonts w:ascii="Arial" w:hAnsi="Arial" w:cs="Arial"/>
          <w:sz w:val="20"/>
          <w:szCs w:val="20"/>
        </w:rPr>
        <w:tab/>
      </w:r>
      <w:r w:rsidR="004A5775" w:rsidRPr="00880479">
        <w:rPr>
          <w:rFonts w:ascii="Arial" w:hAnsi="Arial" w:cs="Arial"/>
          <w:sz w:val="20"/>
          <w:szCs w:val="20"/>
        </w:rPr>
        <w:tab/>
      </w:r>
      <w:r w:rsidR="004A5775" w:rsidRPr="00880479">
        <w:rPr>
          <w:rFonts w:ascii="Arial" w:hAnsi="Arial" w:cs="Arial"/>
          <w:sz w:val="20"/>
          <w:szCs w:val="20"/>
        </w:rPr>
        <w:tab/>
      </w:r>
      <w:r w:rsidR="004A5775" w:rsidRPr="00880479">
        <w:rPr>
          <w:rFonts w:ascii="Arial" w:hAnsi="Arial" w:cs="Arial"/>
          <w:sz w:val="20"/>
          <w:szCs w:val="20"/>
        </w:rPr>
        <w:tab/>
        <w:t>Podpis ponudnika:</w:t>
      </w:r>
    </w:p>
    <w:p w14:paraId="4E5F2A93" w14:textId="77777777" w:rsidR="00832598" w:rsidRPr="00880479" w:rsidRDefault="00832598" w:rsidP="00832598">
      <w:pPr>
        <w:autoSpaceDE w:val="0"/>
        <w:autoSpaceDN w:val="0"/>
        <w:adjustRightInd w:val="0"/>
        <w:rPr>
          <w:rFonts w:ascii="Arial" w:hAnsi="Arial" w:cs="Arial"/>
          <w:sz w:val="20"/>
          <w:szCs w:val="20"/>
        </w:rPr>
      </w:pPr>
    </w:p>
    <w:p w14:paraId="33F11561" w14:textId="77777777" w:rsidR="00832598" w:rsidRPr="00880479" w:rsidRDefault="00832598" w:rsidP="00832598">
      <w:pPr>
        <w:rPr>
          <w:rFonts w:ascii="Arial" w:hAnsi="Arial" w:cs="Arial"/>
          <w:b/>
          <w:sz w:val="20"/>
          <w:szCs w:val="20"/>
        </w:rPr>
      </w:pPr>
    </w:p>
    <w:p w14:paraId="42CE0B1F" w14:textId="77777777" w:rsidR="00832598" w:rsidRPr="00880479" w:rsidRDefault="00832598" w:rsidP="00832598">
      <w:pPr>
        <w:rPr>
          <w:rFonts w:ascii="Arial" w:hAnsi="Arial" w:cs="Arial"/>
          <w:b/>
          <w:sz w:val="20"/>
          <w:szCs w:val="20"/>
        </w:rPr>
      </w:pPr>
    </w:p>
    <w:p w14:paraId="758D78C7" w14:textId="77777777" w:rsidR="00832598" w:rsidRPr="00880479" w:rsidRDefault="00832598" w:rsidP="00832598">
      <w:pPr>
        <w:rPr>
          <w:rFonts w:ascii="Arial" w:hAnsi="Arial" w:cs="Arial"/>
          <w:b/>
          <w:sz w:val="20"/>
          <w:szCs w:val="20"/>
        </w:rPr>
      </w:pPr>
    </w:p>
    <w:p w14:paraId="4F5F664C" w14:textId="77777777" w:rsidR="00832598" w:rsidRPr="00880479" w:rsidRDefault="00832598" w:rsidP="00832598">
      <w:pPr>
        <w:rPr>
          <w:rFonts w:ascii="Arial" w:hAnsi="Arial" w:cs="Arial"/>
          <w:b/>
          <w:sz w:val="20"/>
          <w:szCs w:val="20"/>
        </w:rPr>
      </w:pPr>
    </w:p>
    <w:p w14:paraId="19E46321" w14:textId="77777777" w:rsidR="00832598" w:rsidRPr="00880479" w:rsidRDefault="00832598" w:rsidP="00832598">
      <w:pPr>
        <w:rPr>
          <w:rFonts w:ascii="Arial" w:hAnsi="Arial" w:cs="Arial"/>
          <w:b/>
          <w:sz w:val="20"/>
          <w:szCs w:val="20"/>
        </w:rPr>
      </w:pPr>
    </w:p>
    <w:p w14:paraId="69BBA394" w14:textId="77777777" w:rsidR="00832598" w:rsidRPr="00880479" w:rsidRDefault="00832598" w:rsidP="00832598">
      <w:pPr>
        <w:rPr>
          <w:rFonts w:ascii="Arial" w:hAnsi="Arial" w:cs="Arial"/>
          <w:b/>
          <w:sz w:val="20"/>
          <w:szCs w:val="20"/>
        </w:rPr>
      </w:pPr>
    </w:p>
    <w:p w14:paraId="5E7F669D" w14:textId="77777777" w:rsidR="00832598" w:rsidRPr="00880479" w:rsidRDefault="00832598" w:rsidP="00832598">
      <w:pPr>
        <w:rPr>
          <w:rFonts w:ascii="Arial" w:hAnsi="Arial" w:cs="Arial"/>
          <w:b/>
          <w:sz w:val="20"/>
          <w:szCs w:val="20"/>
        </w:rPr>
      </w:pPr>
    </w:p>
    <w:p w14:paraId="58908CEB" w14:textId="77777777" w:rsidR="00832598" w:rsidRPr="00880479" w:rsidRDefault="00832598" w:rsidP="00832598">
      <w:pPr>
        <w:rPr>
          <w:rFonts w:ascii="Arial" w:hAnsi="Arial" w:cs="Arial"/>
          <w:b/>
          <w:sz w:val="20"/>
          <w:szCs w:val="20"/>
        </w:rPr>
      </w:pPr>
      <w:r w:rsidRPr="00880479">
        <w:rPr>
          <w:rFonts w:ascii="Arial" w:hAnsi="Arial" w:cs="Arial"/>
          <w:b/>
          <w:sz w:val="20"/>
          <w:szCs w:val="20"/>
        </w:rPr>
        <w:t>OPOMBA:</w:t>
      </w:r>
    </w:p>
    <w:p w14:paraId="3C7B0530" w14:textId="77777777" w:rsidR="00832598" w:rsidRPr="00880479" w:rsidRDefault="00832598" w:rsidP="00832598">
      <w:pPr>
        <w:rPr>
          <w:rFonts w:ascii="Arial" w:hAnsi="Arial" w:cs="Arial"/>
          <w:b/>
          <w:sz w:val="20"/>
          <w:szCs w:val="20"/>
        </w:rPr>
      </w:pPr>
      <w:r w:rsidRPr="00880479">
        <w:rPr>
          <w:rFonts w:ascii="Arial" w:hAnsi="Arial" w:cs="Arial"/>
          <w:b/>
          <w:sz w:val="20"/>
          <w:szCs w:val="20"/>
        </w:rPr>
        <w:t>Obrazec morajo izpolniti in podpisati ponudnik, vsak partner  v skupnem nastopu in vsak podizvajalec.</w:t>
      </w:r>
    </w:p>
    <w:p w14:paraId="5682D8E7" w14:textId="77777777" w:rsidR="00832598" w:rsidRPr="00880479" w:rsidRDefault="00832598" w:rsidP="00832598">
      <w:pPr>
        <w:keepNext/>
        <w:keepLines/>
        <w:spacing w:line="200" w:lineRule="atLeast"/>
        <w:jc w:val="right"/>
        <w:outlineLvl w:val="1"/>
        <w:rPr>
          <w:rFonts w:ascii="Arial" w:hAnsi="Arial" w:cs="Arial"/>
          <w:b/>
          <w:spacing w:val="-10"/>
          <w:kern w:val="28"/>
          <w:sz w:val="20"/>
          <w:szCs w:val="20"/>
        </w:rPr>
      </w:pPr>
    </w:p>
    <w:p w14:paraId="74C80748" w14:textId="77777777" w:rsidR="00832598" w:rsidRPr="00880479" w:rsidRDefault="00832598" w:rsidP="00832598">
      <w:pPr>
        <w:keepNext/>
        <w:keepLines/>
        <w:spacing w:line="200" w:lineRule="atLeast"/>
        <w:jc w:val="right"/>
        <w:outlineLvl w:val="1"/>
        <w:rPr>
          <w:rFonts w:ascii="Arial" w:hAnsi="Arial" w:cs="Arial"/>
          <w:b/>
          <w:spacing w:val="-10"/>
          <w:kern w:val="28"/>
          <w:sz w:val="20"/>
          <w:szCs w:val="20"/>
        </w:rPr>
      </w:pPr>
    </w:p>
    <w:p w14:paraId="38CC4E8A" w14:textId="77777777" w:rsidR="00832598" w:rsidRPr="00880479" w:rsidRDefault="00832598" w:rsidP="00832598">
      <w:pPr>
        <w:keepNext/>
        <w:keepLines/>
        <w:spacing w:line="200" w:lineRule="atLeast"/>
        <w:jc w:val="right"/>
        <w:outlineLvl w:val="1"/>
        <w:rPr>
          <w:rFonts w:ascii="Arial" w:hAnsi="Arial" w:cs="Arial"/>
          <w:b/>
          <w:spacing w:val="-10"/>
          <w:kern w:val="28"/>
          <w:sz w:val="20"/>
          <w:szCs w:val="20"/>
        </w:rPr>
      </w:pPr>
    </w:p>
    <w:p w14:paraId="10EDE7DE" w14:textId="77777777" w:rsidR="00832598" w:rsidRPr="00880479" w:rsidRDefault="00832598" w:rsidP="00832598">
      <w:pPr>
        <w:tabs>
          <w:tab w:val="left" w:pos="937"/>
        </w:tabs>
        <w:rPr>
          <w:rFonts w:ascii="Arial" w:hAnsi="Arial" w:cs="Arial"/>
          <w:b/>
          <w:sz w:val="20"/>
          <w:szCs w:val="20"/>
        </w:rPr>
      </w:pPr>
      <w:r w:rsidRPr="00880479">
        <w:rPr>
          <w:rFonts w:ascii="Arial" w:hAnsi="Arial" w:cs="Arial"/>
          <w:b/>
          <w:sz w:val="20"/>
          <w:szCs w:val="20"/>
        </w:rPr>
        <w:tab/>
      </w:r>
    </w:p>
    <w:p w14:paraId="11E4DA10" w14:textId="77777777" w:rsidR="00CB5FB7" w:rsidRPr="00880479" w:rsidRDefault="00CB5FB7" w:rsidP="00832598">
      <w:pPr>
        <w:tabs>
          <w:tab w:val="left" w:pos="937"/>
        </w:tabs>
        <w:rPr>
          <w:rFonts w:ascii="Arial" w:hAnsi="Arial" w:cs="Arial"/>
          <w:b/>
          <w:sz w:val="20"/>
          <w:szCs w:val="20"/>
        </w:rPr>
      </w:pPr>
    </w:p>
    <w:p w14:paraId="0612BA20" w14:textId="77777777" w:rsidR="00283CC0" w:rsidRPr="00880479" w:rsidRDefault="00283CC0" w:rsidP="00832598">
      <w:pPr>
        <w:tabs>
          <w:tab w:val="left" w:pos="937"/>
        </w:tabs>
        <w:rPr>
          <w:rFonts w:ascii="Arial" w:hAnsi="Arial" w:cs="Arial"/>
          <w:b/>
          <w:sz w:val="20"/>
          <w:szCs w:val="20"/>
        </w:rPr>
      </w:pPr>
    </w:p>
    <w:p w14:paraId="177B2226" w14:textId="77777777" w:rsidR="00283CC0" w:rsidRPr="00880479" w:rsidRDefault="00283CC0" w:rsidP="00832598">
      <w:pPr>
        <w:tabs>
          <w:tab w:val="left" w:pos="937"/>
        </w:tabs>
        <w:rPr>
          <w:rFonts w:ascii="Arial" w:hAnsi="Arial" w:cs="Arial"/>
          <w:b/>
          <w:sz w:val="20"/>
          <w:szCs w:val="20"/>
        </w:rPr>
      </w:pPr>
    </w:p>
    <w:p w14:paraId="69D9D6B1" w14:textId="77777777" w:rsidR="00283CC0" w:rsidRPr="00880479" w:rsidRDefault="00283CC0" w:rsidP="00832598">
      <w:pPr>
        <w:tabs>
          <w:tab w:val="left" w:pos="937"/>
        </w:tabs>
        <w:rPr>
          <w:rFonts w:ascii="Arial" w:hAnsi="Arial" w:cs="Arial"/>
          <w:b/>
          <w:sz w:val="20"/>
          <w:szCs w:val="20"/>
        </w:rPr>
      </w:pPr>
    </w:p>
    <w:p w14:paraId="650E4669" w14:textId="77777777" w:rsidR="00283CC0" w:rsidRPr="00880479" w:rsidRDefault="00283CC0" w:rsidP="00832598">
      <w:pPr>
        <w:tabs>
          <w:tab w:val="left" w:pos="937"/>
        </w:tabs>
        <w:rPr>
          <w:rFonts w:ascii="Arial" w:hAnsi="Arial" w:cs="Arial"/>
          <w:b/>
          <w:sz w:val="20"/>
          <w:szCs w:val="20"/>
        </w:rPr>
      </w:pPr>
    </w:p>
    <w:p w14:paraId="6FB02746" w14:textId="77777777" w:rsidR="00283CC0" w:rsidRPr="00880479" w:rsidRDefault="00283CC0" w:rsidP="00832598">
      <w:pPr>
        <w:tabs>
          <w:tab w:val="left" w:pos="937"/>
        </w:tabs>
        <w:rPr>
          <w:rFonts w:ascii="Arial" w:hAnsi="Arial" w:cs="Arial"/>
          <w:b/>
          <w:sz w:val="20"/>
          <w:szCs w:val="20"/>
        </w:rPr>
      </w:pPr>
    </w:p>
    <w:p w14:paraId="53DF8F4E" w14:textId="77777777" w:rsidR="00283CC0" w:rsidRPr="00880479" w:rsidRDefault="00283CC0" w:rsidP="00832598">
      <w:pPr>
        <w:tabs>
          <w:tab w:val="left" w:pos="937"/>
        </w:tabs>
        <w:rPr>
          <w:rFonts w:ascii="Arial" w:hAnsi="Arial" w:cs="Arial"/>
          <w:b/>
          <w:sz w:val="20"/>
          <w:szCs w:val="20"/>
        </w:rPr>
      </w:pPr>
    </w:p>
    <w:p w14:paraId="42898C50" w14:textId="77777777" w:rsidR="00283CC0" w:rsidRPr="00880479" w:rsidRDefault="00283CC0" w:rsidP="00832598">
      <w:pPr>
        <w:tabs>
          <w:tab w:val="left" w:pos="937"/>
        </w:tabs>
        <w:rPr>
          <w:rFonts w:ascii="Arial" w:hAnsi="Arial" w:cs="Arial"/>
          <w:b/>
          <w:sz w:val="20"/>
          <w:szCs w:val="20"/>
        </w:rPr>
      </w:pPr>
    </w:p>
    <w:p w14:paraId="31D89EE6" w14:textId="77777777" w:rsidR="00283CC0" w:rsidRPr="00880479" w:rsidRDefault="00283CC0" w:rsidP="00832598">
      <w:pPr>
        <w:tabs>
          <w:tab w:val="left" w:pos="937"/>
        </w:tabs>
        <w:rPr>
          <w:rFonts w:ascii="Arial" w:hAnsi="Arial" w:cs="Arial"/>
          <w:b/>
          <w:sz w:val="20"/>
          <w:szCs w:val="20"/>
        </w:rPr>
      </w:pPr>
    </w:p>
    <w:p w14:paraId="138E43F3" w14:textId="77777777" w:rsidR="00832598" w:rsidRPr="00880479" w:rsidRDefault="00832598" w:rsidP="00832598">
      <w:pPr>
        <w:tabs>
          <w:tab w:val="left" w:pos="937"/>
        </w:tabs>
        <w:rPr>
          <w:rFonts w:ascii="Arial" w:hAnsi="Arial" w:cs="Arial"/>
          <w:b/>
          <w:sz w:val="20"/>
          <w:szCs w:val="20"/>
        </w:rPr>
      </w:pPr>
    </w:p>
    <w:p w14:paraId="6BF3F1D3" w14:textId="77777777" w:rsidR="005D2A9B" w:rsidRPr="00880479" w:rsidRDefault="005D2A9B" w:rsidP="00832598">
      <w:pPr>
        <w:tabs>
          <w:tab w:val="left" w:pos="937"/>
        </w:tabs>
        <w:rPr>
          <w:rFonts w:ascii="Arial" w:hAnsi="Arial" w:cs="Arial"/>
          <w:b/>
          <w:sz w:val="20"/>
          <w:szCs w:val="20"/>
        </w:rPr>
      </w:pPr>
    </w:p>
    <w:p w14:paraId="089129AF" w14:textId="77777777" w:rsidR="005D2A9B" w:rsidRPr="00880479" w:rsidRDefault="005D2A9B" w:rsidP="00832598">
      <w:pPr>
        <w:tabs>
          <w:tab w:val="left" w:pos="937"/>
        </w:tabs>
        <w:rPr>
          <w:rFonts w:ascii="Arial" w:hAnsi="Arial" w:cs="Arial"/>
          <w:b/>
          <w:sz w:val="20"/>
          <w:szCs w:val="20"/>
        </w:rPr>
      </w:pPr>
    </w:p>
    <w:p w14:paraId="53D1743A" w14:textId="77777777" w:rsidR="00832598" w:rsidRPr="00880479" w:rsidRDefault="00832598" w:rsidP="00EF6FDA">
      <w:pPr>
        <w:pStyle w:val="Naslov2"/>
        <w:rPr>
          <w:i w:val="0"/>
          <w:sz w:val="20"/>
          <w:szCs w:val="20"/>
        </w:rPr>
      </w:pPr>
      <w:bookmarkStart w:id="161" w:name="_Toc513809731"/>
      <w:bookmarkStart w:id="162" w:name="_Toc519595408"/>
      <w:bookmarkStart w:id="163" w:name="_Toc532533797"/>
      <w:bookmarkStart w:id="164" w:name="_Toc57805097"/>
      <w:bookmarkStart w:id="165" w:name="_Toc127426861"/>
      <w:r w:rsidRPr="00880479">
        <w:rPr>
          <w:i w:val="0"/>
          <w:sz w:val="20"/>
          <w:szCs w:val="20"/>
        </w:rPr>
        <w:t>O</w:t>
      </w:r>
      <w:r w:rsidR="00DC2828" w:rsidRPr="00880479">
        <w:rPr>
          <w:i w:val="0"/>
          <w:sz w:val="20"/>
          <w:szCs w:val="20"/>
        </w:rPr>
        <w:t>brazec</w:t>
      </w:r>
      <w:bookmarkEnd w:id="161"/>
      <w:r w:rsidRPr="00880479">
        <w:rPr>
          <w:i w:val="0"/>
          <w:sz w:val="20"/>
          <w:szCs w:val="20"/>
        </w:rPr>
        <w:t>3b</w:t>
      </w:r>
      <w:bookmarkEnd w:id="162"/>
      <w:bookmarkEnd w:id="163"/>
      <w:bookmarkEnd w:id="164"/>
      <w:bookmarkEnd w:id="165"/>
    </w:p>
    <w:p w14:paraId="2564C2B1" w14:textId="77777777" w:rsidR="00832598" w:rsidRPr="00880479" w:rsidRDefault="00832598" w:rsidP="00832598">
      <w:pPr>
        <w:autoSpaceDE w:val="0"/>
        <w:autoSpaceDN w:val="0"/>
        <w:adjustRightInd w:val="0"/>
        <w:jc w:val="center"/>
        <w:rPr>
          <w:rFonts w:ascii="Arial" w:hAnsi="Arial" w:cs="Arial"/>
          <w:sz w:val="20"/>
          <w:szCs w:val="20"/>
        </w:rPr>
      </w:pPr>
    </w:p>
    <w:p w14:paraId="258DD02D" w14:textId="77777777" w:rsidR="00832598" w:rsidRPr="00880479" w:rsidRDefault="00832598" w:rsidP="00832598">
      <w:pPr>
        <w:autoSpaceDE w:val="0"/>
        <w:autoSpaceDN w:val="0"/>
        <w:adjustRightInd w:val="0"/>
        <w:jc w:val="center"/>
        <w:rPr>
          <w:rFonts w:ascii="Arial" w:hAnsi="Arial" w:cs="Arial"/>
          <w:sz w:val="20"/>
          <w:szCs w:val="20"/>
        </w:rPr>
      </w:pPr>
    </w:p>
    <w:p w14:paraId="4C7819F3" w14:textId="77777777" w:rsidR="00832598" w:rsidRPr="00880479" w:rsidRDefault="00832598" w:rsidP="00832598">
      <w:pPr>
        <w:autoSpaceDE w:val="0"/>
        <w:autoSpaceDN w:val="0"/>
        <w:adjustRightInd w:val="0"/>
        <w:rPr>
          <w:rFonts w:ascii="Arial" w:hAnsi="Arial" w:cs="Arial"/>
          <w:b/>
          <w:sz w:val="20"/>
          <w:szCs w:val="20"/>
        </w:rPr>
      </w:pPr>
    </w:p>
    <w:p w14:paraId="368863AF" w14:textId="77777777" w:rsidR="00832598" w:rsidRPr="00880479" w:rsidRDefault="00832598" w:rsidP="00AD4E75">
      <w:pPr>
        <w:autoSpaceDE w:val="0"/>
        <w:autoSpaceDN w:val="0"/>
        <w:adjustRightInd w:val="0"/>
        <w:spacing w:before="240"/>
        <w:jc w:val="center"/>
        <w:rPr>
          <w:rFonts w:ascii="Arial" w:hAnsi="Arial" w:cs="Arial"/>
          <w:b/>
          <w:sz w:val="20"/>
          <w:szCs w:val="20"/>
        </w:rPr>
      </w:pPr>
      <w:r w:rsidRPr="00880479">
        <w:rPr>
          <w:rFonts w:ascii="Arial" w:hAnsi="Arial" w:cs="Arial"/>
          <w:b/>
          <w:sz w:val="20"/>
          <w:szCs w:val="20"/>
        </w:rPr>
        <w:t>POOBLASTILO</w:t>
      </w:r>
    </w:p>
    <w:p w14:paraId="2964F356" w14:textId="77777777" w:rsidR="00832598" w:rsidRPr="00880479" w:rsidRDefault="00832598" w:rsidP="00AD4E75">
      <w:pPr>
        <w:autoSpaceDE w:val="0"/>
        <w:autoSpaceDN w:val="0"/>
        <w:adjustRightInd w:val="0"/>
        <w:spacing w:before="240"/>
        <w:jc w:val="center"/>
        <w:rPr>
          <w:rFonts w:ascii="Arial" w:hAnsi="Arial" w:cs="Arial"/>
          <w:b/>
          <w:sz w:val="20"/>
          <w:szCs w:val="20"/>
        </w:rPr>
      </w:pPr>
      <w:r w:rsidRPr="00880479">
        <w:rPr>
          <w:rFonts w:ascii="Arial" w:hAnsi="Arial" w:cs="Arial"/>
          <w:b/>
          <w:sz w:val="20"/>
          <w:szCs w:val="20"/>
        </w:rPr>
        <w:t>ZA PRIDOBITEV PODATKOV IZ KAZENSKE EVIDENCE ZA FIZIČNO OSEBO</w:t>
      </w:r>
    </w:p>
    <w:p w14:paraId="20D7FE04" w14:textId="77777777" w:rsidR="00832598" w:rsidRPr="00880479" w:rsidRDefault="00832598" w:rsidP="00832598">
      <w:pPr>
        <w:autoSpaceDE w:val="0"/>
        <w:autoSpaceDN w:val="0"/>
        <w:adjustRightInd w:val="0"/>
        <w:jc w:val="center"/>
        <w:rPr>
          <w:rFonts w:ascii="Arial" w:hAnsi="Arial" w:cs="Arial"/>
          <w:b/>
          <w:sz w:val="20"/>
          <w:szCs w:val="20"/>
        </w:rPr>
      </w:pPr>
    </w:p>
    <w:p w14:paraId="193895C7" w14:textId="77777777" w:rsidR="00AD4E75" w:rsidRPr="00880479" w:rsidRDefault="00AD4E75" w:rsidP="00832598">
      <w:pPr>
        <w:autoSpaceDE w:val="0"/>
        <w:autoSpaceDN w:val="0"/>
        <w:adjustRightInd w:val="0"/>
        <w:jc w:val="center"/>
        <w:rPr>
          <w:rFonts w:ascii="Arial" w:hAnsi="Arial" w:cs="Arial"/>
          <w:b/>
          <w:sz w:val="20"/>
          <w:szCs w:val="20"/>
        </w:rPr>
      </w:pPr>
    </w:p>
    <w:p w14:paraId="2AD6C138" w14:textId="785214EE" w:rsidR="00832598" w:rsidRPr="00880479" w:rsidRDefault="00832598" w:rsidP="00832598">
      <w:pPr>
        <w:tabs>
          <w:tab w:val="left" w:pos="3969"/>
        </w:tabs>
        <w:spacing w:after="100" w:afterAutospacing="1"/>
        <w:jc w:val="both"/>
        <w:rPr>
          <w:rFonts w:ascii="Arial" w:hAnsi="Arial" w:cs="Arial"/>
          <w:sz w:val="20"/>
          <w:szCs w:val="20"/>
        </w:rPr>
      </w:pPr>
      <w:r w:rsidRPr="00880479">
        <w:rPr>
          <w:rFonts w:ascii="Arial" w:hAnsi="Arial" w:cs="Arial"/>
          <w:sz w:val="20"/>
          <w:szCs w:val="20"/>
        </w:rPr>
        <w:t xml:space="preserve">Spodaj podpisani _________________________(ime in priimek) pooblaščam SŽ – Vleka in tehnika, d.o.o., da za potrebe preverjanja izpolnjevanja pogojev v postopku oddaje javnega naročila za </w:t>
      </w:r>
      <w:r w:rsidRPr="00880479">
        <w:rPr>
          <w:rFonts w:ascii="Arial" w:hAnsi="Arial" w:cs="Arial"/>
          <w:iCs/>
          <w:sz w:val="20"/>
          <w:szCs w:val="20"/>
        </w:rPr>
        <w:t>»</w:t>
      </w:r>
      <w:r w:rsidR="00FF5597" w:rsidRPr="00880479">
        <w:rPr>
          <w:rFonts w:ascii="Arial" w:hAnsi="Arial" w:cs="Arial"/>
          <w:b/>
          <w:bCs/>
          <w:sz w:val="20"/>
          <w:szCs w:val="20"/>
        </w:rPr>
        <w:t>Popravilo rezervnih delov EMG 312 in potniških vagonov</w:t>
      </w:r>
      <w:r w:rsidRPr="00880479">
        <w:rPr>
          <w:rFonts w:ascii="Arial" w:hAnsi="Arial" w:cs="Arial"/>
          <w:sz w:val="20"/>
          <w:szCs w:val="20"/>
        </w:rPr>
        <w:t xml:space="preserve">« </w:t>
      </w:r>
      <w:r w:rsidRPr="00880479">
        <w:rPr>
          <w:rFonts w:ascii="Arial" w:hAnsi="Arial" w:cs="Arial"/>
          <w:iCs/>
          <w:sz w:val="20"/>
          <w:szCs w:val="20"/>
        </w:rPr>
        <w:t xml:space="preserve">od </w:t>
      </w:r>
      <w:r w:rsidRPr="00880479">
        <w:rPr>
          <w:rFonts w:ascii="Arial" w:hAnsi="Arial" w:cs="Arial"/>
          <w:sz w:val="20"/>
          <w:szCs w:val="20"/>
        </w:rPr>
        <w:t>Ministrstva za pravosodje pridobi potrdilo iz kazenske evidence fizičnih oseb.</w:t>
      </w:r>
    </w:p>
    <w:p w14:paraId="0BBF5797" w14:textId="77777777" w:rsidR="005A44A2" w:rsidRPr="00880479" w:rsidRDefault="005A44A2" w:rsidP="00832598">
      <w:pPr>
        <w:autoSpaceDE w:val="0"/>
        <w:autoSpaceDN w:val="0"/>
        <w:adjustRightInd w:val="0"/>
        <w:spacing w:line="360" w:lineRule="auto"/>
        <w:rPr>
          <w:rFonts w:ascii="Arial" w:hAnsi="Arial" w:cs="Arial"/>
          <w:sz w:val="20"/>
          <w:szCs w:val="20"/>
        </w:rPr>
      </w:pPr>
    </w:p>
    <w:p w14:paraId="468FF1F4" w14:textId="77777777" w:rsidR="00832598" w:rsidRPr="00880479" w:rsidRDefault="00832598" w:rsidP="00832598">
      <w:pPr>
        <w:autoSpaceDE w:val="0"/>
        <w:autoSpaceDN w:val="0"/>
        <w:adjustRightInd w:val="0"/>
        <w:spacing w:line="360" w:lineRule="auto"/>
        <w:rPr>
          <w:rFonts w:ascii="Arial" w:hAnsi="Arial" w:cs="Arial"/>
          <w:sz w:val="20"/>
          <w:szCs w:val="20"/>
        </w:rPr>
      </w:pPr>
      <w:r w:rsidRPr="00880479">
        <w:rPr>
          <w:rFonts w:ascii="Arial" w:hAnsi="Arial" w:cs="Arial"/>
          <w:sz w:val="20"/>
          <w:szCs w:val="20"/>
        </w:rPr>
        <w:t>Moji osebni podatki so naslednji:</w:t>
      </w:r>
    </w:p>
    <w:p w14:paraId="1B41FD07" w14:textId="77777777" w:rsidR="005A44A2" w:rsidRPr="00880479" w:rsidRDefault="005A44A2" w:rsidP="005A44A2">
      <w:pPr>
        <w:autoSpaceDE w:val="0"/>
        <w:autoSpaceDN w:val="0"/>
        <w:adjustRightInd w:val="0"/>
        <w:spacing w:line="480" w:lineRule="auto"/>
        <w:rPr>
          <w:rFonts w:ascii="Arial" w:hAnsi="Arial" w:cs="Arial"/>
          <w:sz w:val="20"/>
          <w:szCs w:val="20"/>
        </w:rPr>
      </w:pPr>
      <w:r w:rsidRPr="00880479">
        <w:rPr>
          <w:rFonts w:ascii="Arial" w:hAnsi="Arial" w:cs="Arial"/>
          <w:sz w:val="20"/>
          <w:szCs w:val="20"/>
        </w:rPr>
        <w:t>EMŠO:</w:t>
      </w:r>
      <w:r w:rsidRPr="00880479">
        <w:rPr>
          <w:rFonts w:ascii="Arial" w:hAnsi="Arial" w:cs="Arial"/>
          <w:sz w:val="20"/>
          <w:szCs w:val="20"/>
        </w:rPr>
        <w:tab/>
        <w:t>____________________________________________________________________</w:t>
      </w:r>
    </w:p>
    <w:p w14:paraId="4D94B1C9" w14:textId="77777777" w:rsidR="005A44A2" w:rsidRPr="00880479" w:rsidRDefault="005A44A2" w:rsidP="005A44A2">
      <w:pPr>
        <w:autoSpaceDE w:val="0"/>
        <w:autoSpaceDN w:val="0"/>
        <w:adjustRightInd w:val="0"/>
        <w:spacing w:line="480" w:lineRule="auto"/>
        <w:rPr>
          <w:rFonts w:ascii="Arial" w:hAnsi="Arial" w:cs="Arial"/>
          <w:sz w:val="20"/>
          <w:szCs w:val="20"/>
        </w:rPr>
      </w:pPr>
      <w:r w:rsidRPr="00880479">
        <w:rPr>
          <w:rFonts w:ascii="Arial" w:hAnsi="Arial" w:cs="Arial"/>
          <w:sz w:val="20"/>
          <w:szCs w:val="20"/>
        </w:rPr>
        <w:t>Datum rojstva: ___________________________________________________________________</w:t>
      </w:r>
    </w:p>
    <w:p w14:paraId="5C75475B" w14:textId="77777777" w:rsidR="005A44A2" w:rsidRPr="00880479" w:rsidRDefault="005A44A2" w:rsidP="005A44A2">
      <w:pPr>
        <w:autoSpaceDE w:val="0"/>
        <w:autoSpaceDN w:val="0"/>
        <w:adjustRightInd w:val="0"/>
        <w:spacing w:line="480" w:lineRule="auto"/>
        <w:rPr>
          <w:rFonts w:ascii="Arial" w:hAnsi="Arial" w:cs="Arial"/>
          <w:sz w:val="20"/>
          <w:szCs w:val="20"/>
        </w:rPr>
      </w:pPr>
      <w:r w:rsidRPr="00880479">
        <w:rPr>
          <w:rFonts w:ascii="Arial" w:hAnsi="Arial" w:cs="Arial"/>
          <w:sz w:val="20"/>
          <w:szCs w:val="20"/>
        </w:rPr>
        <w:t>Kraj rojstva:</w:t>
      </w:r>
      <w:r w:rsidRPr="00880479">
        <w:rPr>
          <w:rFonts w:ascii="Arial" w:hAnsi="Arial" w:cs="Arial"/>
          <w:sz w:val="20"/>
          <w:szCs w:val="20"/>
        </w:rPr>
        <w:tab/>
        <w:t>____________________________________________________________________</w:t>
      </w:r>
    </w:p>
    <w:p w14:paraId="1A3F5803" w14:textId="77777777" w:rsidR="005A44A2" w:rsidRPr="00880479" w:rsidRDefault="005A44A2" w:rsidP="005A44A2">
      <w:pPr>
        <w:autoSpaceDE w:val="0"/>
        <w:autoSpaceDN w:val="0"/>
        <w:adjustRightInd w:val="0"/>
        <w:spacing w:line="480" w:lineRule="auto"/>
        <w:rPr>
          <w:rFonts w:ascii="Arial" w:hAnsi="Arial" w:cs="Arial"/>
          <w:sz w:val="20"/>
          <w:szCs w:val="20"/>
        </w:rPr>
      </w:pPr>
      <w:r w:rsidRPr="00880479">
        <w:rPr>
          <w:rFonts w:ascii="Arial" w:hAnsi="Arial" w:cs="Arial"/>
          <w:sz w:val="20"/>
          <w:szCs w:val="20"/>
        </w:rPr>
        <w:t>Občina rojstva:___________________________________________________________________</w:t>
      </w:r>
    </w:p>
    <w:p w14:paraId="0B20186D" w14:textId="77777777" w:rsidR="005A44A2" w:rsidRPr="00880479" w:rsidRDefault="005A44A2" w:rsidP="005A44A2">
      <w:pPr>
        <w:autoSpaceDE w:val="0"/>
        <w:autoSpaceDN w:val="0"/>
        <w:adjustRightInd w:val="0"/>
        <w:spacing w:line="480" w:lineRule="auto"/>
        <w:rPr>
          <w:rFonts w:ascii="Arial" w:hAnsi="Arial" w:cs="Arial"/>
          <w:sz w:val="20"/>
          <w:szCs w:val="20"/>
        </w:rPr>
      </w:pPr>
      <w:r w:rsidRPr="00880479">
        <w:rPr>
          <w:rFonts w:ascii="Arial" w:hAnsi="Arial" w:cs="Arial"/>
          <w:sz w:val="20"/>
          <w:szCs w:val="20"/>
        </w:rPr>
        <w:t>Država rojstva: __________________________________________________________________</w:t>
      </w:r>
    </w:p>
    <w:p w14:paraId="6955BCF3" w14:textId="77777777" w:rsidR="005A44A2" w:rsidRPr="00880479" w:rsidRDefault="005A44A2" w:rsidP="005A44A2">
      <w:pPr>
        <w:autoSpaceDE w:val="0"/>
        <w:autoSpaceDN w:val="0"/>
        <w:adjustRightInd w:val="0"/>
        <w:spacing w:line="480" w:lineRule="auto"/>
        <w:rPr>
          <w:rFonts w:ascii="Arial" w:hAnsi="Arial" w:cs="Arial"/>
          <w:sz w:val="20"/>
          <w:szCs w:val="20"/>
        </w:rPr>
      </w:pPr>
      <w:r w:rsidRPr="00880479">
        <w:rPr>
          <w:rFonts w:ascii="Arial" w:hAnsi="Arial" w:cs="Arial"/>
          <w:sz w:val="20"/>
          <w:szCs w:val="20"/>
        </w:rPr>
        <w:t>Naslov stalnega/začasnega bivališča: _________________________________________________</w:t>
      </w:r>
    </w:p>
    <w:p w14:paraId="193EAEB1" w14:textId="77777777" w:rsidR="005A44A2" w:rsidRPr="00880479" w:rsidRDefault="005A44A2" w:rsidP="005A44A2">
      <w:pPr>
        <w:autoSpaceDE w:val="0"/>
        <w:autoSpaceDN w:val="0"/>
        <w:adjustRightInd w:val="0"/>
        <w:spacing w:line="480" w:lineRule="auto"/>
        <w:rPr>
          <w:rFonts w:ascii="Arial" w:hAnsi="Arial" w:cs="Arial"/>
          <w:sz w:val="20"/>
          <w:szCs w:val="20"/>
        </w:rPr>
      </w:pPr>
      <w:r w:rsidRPr="00880479">
        <w:rPr>
          <w:rFonts w:ascii="Arial" w:hAnsi="Arial" w:cs="Arial"/>
          <w:sz w:val="20"/>
          <w:szCs w:val="20"/>
        </w:rPr>
        <w:t>Državljanstvo: ___________________________________________________________________</w:t>
      </w:r>
    </w:p>
    <w:p w14:paraId="14C06BCF" w14:textId="77777777" w:rsidR="00832598" w:rsidRPr="00880479" w:rsidRDefault="005A44A2" w:rsidP="005A44A2">
      <w:pPr>
        <w:autoSpaceDE w:val="0"/>
        <w:autoSpaceDN w:val="0"/>
        <w:adjustRightInd w:val="0"/>
        <w:spacing w:line="480" w:lineRule="auto"/>
        <w:rPr>
          <w:rFonts w:ascii="Arial" w:hAnsi="Arial" w:cs="Arial"/>
          <w:sz w:val="20"/>
          <w:szCs w:val="20"/>
        </w:rPr>
      </w:pPr>
      <w:r w:rsidRPr="00880479">
        <w:rPr>
          <w:rFonts w:ascii="Arial" w:hAnsi="Arial" w:cs="Arial"/>
          <w:sz w:val="20"/>
          <w:szCs w:val="20"/>
        </w:rPr>
        <w:t>Moj prejšnji priimek se je glasil: _____________________________________________________</w:t>
      </w:r>
    </w:p>
    <w:p w14:paraId="34F49DD2" w14:textId="77777777" w:rsidR="00832598" w:rsidRPr="00880479" w:rsidRDefault="00832598" w:rsidP="005A44A2">
      <w:pPr>
        <w:autoSpaceDE w:val="0"/>
        <w:autoSpaceDN w:val="0"/>
        <w:adjustRightInd w:val="0"/>
        <w:spacing w:line="480" w:lineRule="auto"/>
        <w:rPr>
          <w:rFonts w:ascii="Arial" w:hAnsi="Arial" w:cs="Arial"/>
          <w:sz w:val="20"/>
          <w:szCs w:val="20"/>
        </w:rPr>
      </w:pPr>
    </w:p>
    <w:p w14:paraId="27574EEB" w14:textId="77777777" w:rsidR="00832598" w:rsidRPr="00880479" w:rsidRDefault="00832598" w:rsidP="00832598">
      <w:pPr>
        <w:autoSpaceDE w:val="0"/>
        <w:autoSpaceDN w:val="0"/>
        <w:adjustRightInd w:val="0"/>
        <w:rPr>
          <w:rFonts w:ascii="Arial" w:hAnsi="Arial" w:cs="Arial"/>
          <w:sz w:val="20"/>
          <w:szCs w:val="20"/>
        </w:rPr>
      </w:pPr>
    </w:p>
    <w:p w14:paraId="5B7B47BD" w14:textId="77777777" w:rsidR="004A5775" w:rsidRPr="00880479" w:rsidRDefault="004A5775" w:rsidP="004A5775">
      <w:pPr>
        <w:autoSpaceDE w:val="0"/>
        <w:autoSpaceDN w:val="0"/>
        <w:adjustRightInd w:val="0"/>
        <w:rPr>
          <w:rFonts w:ascii="Arial" w:hAnsi="Arial" w:cs="Arial"/>
          <w:sz w:val="20"/>
          <w:szCs w:val="20"/>
        </w:rPr>
      </w:pPr>
      <w:r w:rsidRPr="00880479">
        <w:rPr>
          <w:rFonts w:ascii="Arial" w:hAnsi="Arial" w:cs="Arial"/>
          <w:sz w:val="20"/>
          <w:szCs w:val="20"/>
        </w:rPr>
        <w:t>Kraj in datum:</w:t>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t>Žig:</w:t>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t>Podpis ponudnika:</w:t>
      </w:r>
    </w:p>
    <w:p w14:paraId="237C0A9C" w14:textId="77777777" w:rsidR="00832598" w:rsidRPr="00880479" w:rsidRDefault="00832598" w:rsidP="00832598">
      <w:pPr>
        <w:autoSpaceDE w:val="0"/>
        <w:autoSpaceDN w:val="0"/>
        <w:adjustRightInd w:val="0"/>
        <w:rPr>
          <w:rFonts w:ascii="Arial" w:hAnsi="Arial" w:cs="Arial"/>
          <w:sz w:val="20"/>
          <w:szCs w:val="20"/>
        </w:rPr>
      </w:pPr>
    </w:p>
    <w:p w14:paraId="68AFBA31" w14:textId="77777777" w:rsidR="00832598" w:rsidRPr="00880479" w:rsidRDefault="00832598" w:rsidP="00832598">
      <w:pPr>
        <w:autoSpaceDE w:val="0"/>
        <w:autoSpaceDN w:val="0"/>
        <w:adjustRightInd w:val="0"/>
        <w:rPr>
          <w:rFonts w:ascii="Arial" w:hAnsi="Arial" w:cs="Arial"/>
          <w:sz w:val="20"/>
          <w:szCs w:val="20"/>
        </w:rPr>
      </w:pPr>
    </w:p>
    <w:p w14:paraId="3886DA7E" w14:textId="77777777" w:rsidR="004A5775" w:rsidRPr="00880479" w:rsidRDefault="004A5775" w:rsidP="00832598">
      <w:pPr>
        <w:autoSpaceDE w:val="0"/>
        <w:autoSpaceDN w:val="0"/>
        <w:adjustRightInd w:val="0"/>
        <w:rPr>
          <w:rFonts w:ascii="Arial" w:hAnsi="Arial" w:cs="Arial"/>
          <w:sz w:val="20"/>
          <w:szCs w:val="20"/>
        </w:rPr>
      </w:pPr>
    </w:p>
    <w:p w14:paraId="2878F4CF" w14:textId="77777777" w:rsidR="004A5775" w:rsidRPr="00880479" w:rsidRDefault="004A5775" w:rsidP="00832598">
      <w:pPr>
        <w:autoSpaceDE w:val="0"/>
        <w:autoSpaceDN w:val="0"/>
        <w:adjustRightInd w:val="0"/>
        <w:rPr>
          <w:rFonts w:ascii="Arial" w:hAnsi="Arial" w:cs="Arial"/>
          <w:sz w:val="20"/>
          <w:szCs w:val="20"/>
        </w:rPr>
      </w:pPr>
    </w:p>
    <w:p w14:paraId="4354654B" w14:textId="77777777" w:rsidR="00832598" w:rsidRPr="00880479" w:rsidRDefault="00832598" w:rsidP="00832598">
      <w:pPr>
        <w:autoSpaceDE w:val="0"/>
        <w:autoSpaceDN w:val="0"/>
        <w:adjustRightInd w:val="0"/>
        <w:rPr>
          <w:rFonts w:ascii="Arial" w:hAnsi="Arial" w:cs="Arial"/>
          <w:b/>
          <w:sz w:val="20"/>
          <w:szCs w:val="20"/>
        </w:rPr>
      </w:pPr>
      <w:r w:rsidRPr="00880479">
        <w:rPr>
          <w:rFonts w:ascii="Arial" w:hAnsi="Arial" w:cs="Arial"/>
          <w:b/>
          <w:sz w:val="20"/>
          <w:szCs w:val="20"/>
        </w:rPr>
        <w:t xml:space="preserve">Opomba naročnika: </w:t>
      </w:r>
    </w:p>
    <w:p w14:paraId="17BEBBA6" w14:textId="77777777" w:rsidR="00832598" w:rsidRPr="00880479" w:rsidRDefault="00832598" w:rsidP="00832598">
      <w:pPr>
        <w:autoSpaceDE w:val="0"/>
        <w:autoSpaceDN w:val="0"/>
        <w:adjustRightInd w:val="0"/>
        <w:jc w:val="both"/>
        <w:rPr>
          <w:rFonts w:ascii="Arial" w:hAnsi="Arial" w:cs="Arial"/>
          <w:b/>
          <w:sz w:val="20"/>
          <w:szCs w:val="20"/>
        </w:rPr>
      </w:pPr>
      <w:r w:rsidRPr="00880479">
        <w:rPr>
          <w:rFonts w:ascii="Arial" w:hAnsi="Arial" w:cs="Arial"/>
          <w:b/>
          <w:sz w:val="20"/>
          <w:szCs w:val="20"/>
        </w:rPr>
        <w:t>Izjavo izpolni oseba, ki je članica upravnega, vodstvenega ali nadzornega organa gospodarskega subjekta (ponudnika, partnerja v skupnem nastopu, podizvajalca) ali oseba, ki ima pooblastilo za njegovo zastopanje ali odločanje ali nadzor v njem.</w:t>
      </w:r>
    </w:p>
    <w:p w14:paraId="40937C29" w14:textId="77777777" w:rsidR="00ED654F" w:rsidRPr="00880479" w:rsidRDefault="00ED654F" w:rsidP="00832598">
      <w:pPr>
        <w:autoSpaceDE w:val="0"/>
        <w:autoSpaceDN w:val="0"/>
        <w:adjustRightInd w:val="0"/>
        <w:jc w:val="both"/>
        <w:rPr>
          <w:rFonts w:ascii="Arial" w:hAnsi="Arial" w:cs="Arial"/>
          <w:b/>
          <w:sz w:val="20"/>
          <w:szCs w:val="20"/>
        </w:rPr>
      </w:pPr>
    </w:p>
    <w:p w14:paraId="750F064F" w14:textId="77777777" w:rsidR="00ED654F" w:rsidRPr="00880479" w:rsidRDefault="00ED654F" w:rsidP="00832598">
      <w:pPr>
        <w:autoSpaceDE w:val="0"/>
        <w:autoSpaceDN w:val="0"/>
        <w:adjustRightInd w:val="0"/>
        <w:jc w:val="both"/>
        <w:rPr>
          <w:rFonts w:ascii="Arial" w:hAnsi="Arial" w:cs="Arial"/>
          <w:b/>
          <w:sz w:val="20"/>
          <w:szCs w:val="20"/>
        </w:rPr>
      </w:pPr>
    </w:p>
    <w:p w14:paraId="5C720799" w14:textId="77777777" w:rsidR="00ED654F" w:rsidRPr="00880479" w:rsidRDefault="00ED654F" w:rsidP="00832598">
      <w:pPr>
        <w:autoSpaceDE w:val="0"/>
        <w:autoSpaceDN w:val="0"/>
        <w:adjustRightInd w:val="0"/>
        <w:jc w:val="both"/>
        <w:rPr>
          <w:rFonts w:ascii="Arial" w:hAnsi="Arial" w:cs="Arial"/>
          <w:b/>
          <w:sz w:val="20"/>
          <w:szCs w:val="20"/>
        </w:rPr>
      </w:pPr>
    </w:p>
    <w:p w14:paraId="1D9A5F03" w14:textId="77777777" w:rsidR="00ED654F" w:rsidRPr="00880479" w:rsidRDefault="00ED654F" w:rsidP="00832598">
      <w:pPr>
        <w:autoSpaceDE w:val="0"/>
        <w:autoSpaceDN w:val="0"/>
        <w:adjustRightInd w:val="0"/>
        <w:jc w:val="both"/>
        <w:rPr>
          <w:rFonts w:ascii="Arial" w:hAnsi="Arial" w:cs="Arial"/>
          <w:b/>
          <w:sz w:val="20"/>
          <w:szCs w:val="20"/>
        </w:rPr>
      </w:pPr>
    </w:p>
    <w:p w14:paraId="463BB52E" w14:textId="77777777" w:rsidR="00ED654F" w:rsidRPr="00880479" w:rsidRDefault="00ED654F" w:rsidP="00832598">
      <w:pPr>
        <w:autoSpaceDE w:val="0"/>
        <w:autoSpaceDN w:val="0"/>
        <w:adjustRightInd w:val="0"/>
        <w:jc w:val="both"/>
        <w:rPr>
          <w:rFonts w:ascii="Arial" w:hAnsi="Arial" w:cs="Arial"/>
          <w:b/>
          <w:sz w:val="20"/>
          <w:szCs w:val="20"/>
        </w:rPr>
      </w:pPr>
    </w:p>
    <w:p w14:paraId="7BA27D4C" w14:textId="77777777" w:rsidR="00ED654F" w:rsidRPr="00880479" w:rsidRDefault="00ED654F" w:rsidP="00832598">
      <w:pPr>
        <w:autoSpaceDE w:val="0"/>
        <w:autoSpaceDN w:val="0"/>
        <w:adjustRightInd w:val="0"/>
        <w:jc w:val="both"/>
        <w:rPr>
          <w:rFonts w:ascii="Arial" w:hAnsi="Arial" w:cs="Arial"/>
          <w:b/>
          <w:sz w:val="20"/>
          <w:szCs w:val="20"/>
        </w:rPr>
      </w:pPr>
    </w:p>
    <w:p w14:paraId="23ADD9C7" w14:textId="77777777" w:rsidR="00ED654F" w:rsidRPr="00880479" w:rsidRDefault="00ED654F" w:rsidP="00832598">
      <w:pPr>
        <w:autoSpaceDE w:val="0"/>
        <w:autoSpaceDN w:val="0"/>
        <w:adjustRightInd w:val="0"/>
        <w:jc w:val="both"/>
        <w:rPr>
          <w:rFonts w:ascii="Arial" w:hAnsi="Arial" w:cs="Arial"/>
          <w:b/>
          <w:sz w:val="20"/>
          <w:szCs w:val="20"/>
        </w:rPr>
      </w:pPr>
    </w:p>
    <w:p w14:paraId="5F8862DC" w14:textId="77777777" w:rsidR="00ED654F" w:rsidRPr="00880479" w:rsidRDefault="00ED654F" w:rsidP="00832598">
      <w:pPr>
        <w:autoSpaceDE w:val="0"/>
        <w:autoSpaceDN w:val="0"/>
        <w:adjustRightInd w:val="0"/>
        <w:jc w:val="both"/>
        <w:rPr>
          <w:rFonts w:ascii="Arial" w:hAnsi="Arial" w:cs="Arial"/>
          <w:b/>
          <w:sz w:val="20"/>
          <w:szCs w:val="20"/>
        </w:rPr>
      </w:pPr>
    </w:p>
    <w:p w14:paraId="1A96EEBE" w14:textId="334AE348" w:rsidR="00ED654F" w:rsidRPr="00880479" w:rsidRDefault="00ED654F" w:rsidP="00832598">
      <w:pPr>
        <w:autoSpaceDE w:val="0"/>
        <w:autoSpaceDN w:val="0"/>
        <w:adjustRightInd w:val="0"/>
        <w:jc w:val="both"/>
        <w:rPr>
          <w:rFonts w:ascii="Arial" w:hAnsi="Arial" w:cs="Arial"/>
          <w:b/>
          <w:sz w:val="20"/>
          <w:szCs w:val="20"/>
        </w:rPr>
      </w:pPr>
      <w:r w:rsidRPr="00880479">
        <w:rPr>
          <w:rFonts w:ascii="Arial" w:hAnsi="Arial" w:cs="Arial"/>
          <w:b/>
          <w:sz w:val="20"/>
          <w:szCs w:val="20"/>
        </w:rPr>
        <w:lastRenderedPageBreak/>
        <w:t>Obrazec 4</w:t>
      </w:r>
    </w:p>
    <w:p w14:paraId="7A268861" w14:textId="77777777" w:rsidR="00ED654F" w:rsidRPr="00880479" w:rsidRDefault="00ED654F" w:rsidP="00832598">
      <w:pPr>
        <w:autoSpaceDE w:val="0"/>
        <w:autoSpaceDN w:val="0"/>
        <w:adjustRightInd w:val="0"/>
        <w:jc w:val="both"/>
        <w:rPr>
          <w:rFonts w:ascii="Arial" w:hAnsi="Arial" w:cs="Arial"/>
          <w:b/>
          <w:sz w:val="20"/>
          <w:szCs w:val="20"/>
        </w:rPr>
      </w:pPr>
    </w:p>
    <w:p w14:paraId="47AFFB10" w14:textId="77777777" w:rsidR="00ED654F" w:rsidRPr="00880479" w:rsidRDefault="00ED654F" w:rsidP="00832598">
      <w:pPr>
        <w:autoSpaceDE w:val="0"/>
        <w:autoSpaceDN w:val="0"/>
        <w:adjustRightInd w:val="0"/>
        <w:jc w:val="both"/>
        <w:rPr>
          <w:rFonts w:ascii="Arial" w:hAnsi="Arial" w:cs="Arial"/>
          <w:b/>
          <w:sz w:val="20"/>
          <w:szCs w:val="20"/>
        </w:rPr>
      </w:pPr>
    </w:p>
    <w:p w14:paraId="453F6FB3" w14:textId="77777777" w:rsidR="00ED654F" w:rsidRPr="00880479" w:rsidRDefault="00ED654F" w:rsidP="00832598">
      <w:pPr>
        <w:autoSpaceDE w:val="0"/>
        <w:autoSpaceDN w:val="0"/>
        <w:adjustRightInd w:val="0"/>
        <w:jc w:val="both"/>
        <w:rPr>
          <w:rFonts w:ascii="Arial" w:hAnsi="Arial" w:cs="Arial"/>
          <w:b/>
          <w:sz w:val="20"/>
          <w:szCs w:val="20"/>
        </w:rPr>
      </w:pPr>
    </w:p>
    <w:p w14:paraId="13F43175" w14:textId="77777777" w:rsidR="00ED654F" w:rsidRPr="00880479" w:rsidRDefault="00ED654F" w:rsidP="00ED654F">
      <w:pPr>
        <w:keepNext/>
        <w:keepLines/>
        <w:spacing w:before="120" w:line="252" w:lineRule="auto"/>
        <w:ind w:left="2127" w:hanging="2127"/>
        <w:jc w:val="both"/>
        <w:outlineLvl w:val="1"/>
        <w:rPr>
          <w:rFonts w:ascii="Arial" w:hAnsi="Arial" w:cs="Arial"/>
          <w:b/>
          <w:sz w:val="20"/>
          <w:szCs w:val="20"/>
        </w:rPr>
      </w:pPr>
      <w:bookmarkStart w:id="166" w:name="_Toc127426862"/>
      <w:bookmarkStart w:id="167" w:name="_Toc473527929"/>
      <w:bookmarkStart w:id="168" w:name="_Toc523396866"/>
      <w:r w:rsidRPr="00880479">
        <w:rPr>
          <w:rFonts w:ascii="Arial" w:hAnsi="Arial" w:cs="Arial"/>
          <w:b/>
          <w:sz w:val="20"/>
          <w:szCs w:val="20"/>
        </w:rPr>
        <w:t>Izjava o izpolnjevanju pogojev za priznanje ekonomske in finančne sposobnosti</w:t>
      </w:r>
      <w:bookmarkEnd w:id="166"/>
      <w:r w:rsidRPr="00880479">
        <w:rPr>
          <w:rFonts w:ascii="Arial" w:hAnsi="Arial" w:cs="Arial"/>
          <w:b/>
          <w:sz w:val="20"/>
          <w:szCs w:val="20"/>
        </w:rPr>
        <w:t xml:space="preserve">  </w:t>
      </w:r>
      <w:bookmarkEnd w:id="167"/>
      <w:bookmarkEnd w:id="168"/>
    </w:p>
    <w:p w14:paraId="1A1A0CCE" w14:textId="77777777" w:rsidR="00ED654F" w:rsidRPr="00880479" w:rsidRDefault="00ED654F" w:rsidP="00ED654F">
      <w:pPr>
        <w:spacing w:after="160" w:line="252" w:lineRule="auto"/>
        <w:jc w:val="both"/>
        <w:rPr>
          <w:rFonts w:ascii="Arial" w:hAnsi="Arial" w:cs="Arial"/>
          <w:sz w:val="20"/>
          <w:szCs w:val="20"/>
        </w:rPr>
      </w:pPr>
    </w:p>
    <w:p w14:paraId="7469F042" w14:textId="62C68376" w:rsidR="00ED654F" w:rsidRPr="00880479" w:rsidRDefault="00ED654F" w:rsidP="00ED654F">
      <w:pPr>
        <w:spacing w:after="160" w:line="252" w:lineRule="auto"/>
        <w:jc w:val="both"/>
        <w:rPr>
          <w:rFonts w:ascii="Arial" w:hAnsi="Arial" w:cs="Arial"/>
          <w:sz w:val="20"/>
          <w:szCs w:val="20"/>
        </w:rPr>
      </w:pPr>
      <w:r w:rsidRPr="00880479">
        <w:rPr>
          <w:rFonts w:ascii="Arial" w:hAnsi="Arial" w:cs="Arial"/>
          <w:sz w:val="20"/>
          <w:szCs w:val="20"/>
        </w:rPr>
        <w:t>V  zvezi z izpolnjevanjem pogojev za ekonomsko in finančno sposobnost v postopku oddaje javnega naročila »</w:t>
      </w:r>
      <w:r w:rsidRPr="00880479">
        <w:rPr>
          <w:rFonts w:ascii="Arial" w:hAnsi="Arial" w:cs="Arial"/>
          <w:b/>
          <w:sz w:val="20"/>
          <w:szCs w:val="20"/>
        </w:rPr>
        <w:t>Popravilo rezervnih delov EMG 312 in potniških vagonov</w:t>
      </w:r>
      <w:r w:rsidRPr="00880479">
        <w:rPr>
          <w:rFonts w:ascii="Arial" w:hAnsi="Arial" w:cs="Arial"/>
          <w:sz w:val="20"/>
          <w:szCs w:val="20"/>
        </w:rPr>
        <w:t>«</w:t>
      </w:r>
    </w:p>
    <w:p w14:paraId="1F330160" w14:textId="77777777" w:rsidR="00ED654F" w:rsidRPr="00880479" w:rsidRDefault="00ED654F" w:rsidP="00ED654F">
      <w:pPr>
        <w:spacing w:after="160" w:line="252" w:lineRule="auto"/>
        <w:jc w:val="center"/>
        <w:rPr>
          <w:rFonts w:ascii="Arial" w:hAnsi="Arial" w:cs="Arial"/>
          <w:sz w:val="20"/>
          <w:szCs w:val="20"/>
        </w:rPr>
      </w:pPr>
    </w:p>
    <w:p w14:paraId="02C87AD9" w14:textId="77777777" w:rsidR="00ED654F" w:rsidRPr="00880479" w:rsidRDefault="00ED654F" w:rsidP="00ED654F">
      <w:pPr>
        <w:spacing w:after="160" w:line="252" w:lineRule="auto"/>
        <w:rPr>
          <w:rFonts w:ascii="Arial" w:hAnsi="Arial" w:cs="Arial"/>
          <w:sz w:val="20"/>
          <w:szCs w:val="20"/>
        </w:rPr>
      </w:pPr>
      <w:r w:rsidRPr="00880479">
        <w:rPr>
          <w:rFonts w:ascii="Arial" w:hAnsi="Arial" w:cs="Arial"/>
          <w:sz w:val="20"/>
          <w:szCs w:val="20"/>
        </w:rPr>
        <w:t>Gospodarski subjekt:____________________________________________________________</w:t>
      </w:r>
    </w:p>
    <w:p w14:paraId="601D886F" w14:textId="77777777" w:rsidR="00ED654F" w:rsidRPr="00880479" w:rsidRDefault="00ED654F" w:rsidP="00ED654F">
      <w:pPr>
        <w:spacing w:after="160" w:line="252" w:lineRule="auto"/>
        <w:jc w:val="center"/>
        <w:rPr>
          <w:rFonts w:ascii="Arial" w:hAnsi="Arial" w:cs="Arial"/>
          <w:sz w:val="20"/>
          <w:szCs w:val="20"/>
        </w:rPr>
      </w:pPr>
    </w:p>
    <w:p w14:paraId="6807ED9B" w14:textId="77777777" w:rsidR="00ED654F" w:rsidRPr="00880479" w:rsidRDefault="00ED654F" w:rsidP="00ED654F">
      <w:pPr>
        <w:spacing w:after="160" w:line="252" w:lineRule="auto"/>
        <w:jc w:val="center"/>
        <w:rPr>
          <w:rFonts w:ascii="Arial" w:hAnsi="Arial" w:cs="Arial"/>
          <w:sz w:val="20"/>
          <w:szCs w:val="20"/>
        </w:rPr>
      </w:pPr>
      <w:r w:rsidRPr="00880479">
        <w:rPr>
          <w:rFonts w:ascii="Arial" w:hAnsi="Arial" w:cs="Arial"/>
          <w:sz w:val="20"/>
          <w:szCs w:val="20"/>
        </w:rPr>
        <w:t>pod materialno in kazensko odgovornostjo</w:t>
      </w:r>
    </w:p>
    <w:p w14:paraId="133337A4" w14:textId="77777777" w:rsidR="00ED654F" w:rsidRPr="00880479" w:rsidRDefault="00ED654F" w:rsidP="00ED654F">
      <w:pPr>
        <w:spacing w:after="160" w:line="252" w:lineRule="auto"/>
        <w:jc w:val="both"/>
        <w:rPr>
          <w:rFonts w:ascii="Arial" w:hAnsi="Arial" w:cs="Arial"/>
          <w:sz w:val="20"/>
          <w:szCs w:val="20"/>
        </w:rPr>
      </w:pPr>
    </w:p>
    <w:p w14:paraId="2EEA4A5F" w14:textId="77777777" w:rsidR="00ED654F" w:rsidRPr="00880479" w:rsidRDefault="00ED654F" w:rsidP="00ED654F">
      <w:pPr>
        <w:spacing w:after="160" w:line="252" w:lineRule="auto"/>
        <w:jc w:val="both"/>
        <w:rPr>
          <w:rFonts w:ascii="Arial" w:hAnsi="Arial" w:cs="Arial"/>
          <w:sz w:val="20"/>
          <w:szCs w:val="20"/>
        </w:rPr>
      </w:pPr>
      <w:r w:rsidRPr="00880479">
        <w:rPr>
          <w:rFonts w:ascii="Arial" w:hAnsi="Arial" w:cs="Arial"/>
          <w:sz w:val="20"/>
          <w:szCs w:val="20"/>
        </w:rPr>
        <w:t xml:space="preserve">izjavljam/-o: </w:t>
      </w:r>
    </w:p>
    <w:p w14:paraId="6D33F666" w14:textId="77777777" w:rsidR="00ED654F" w:rsidRPr="00880479" w:rsidRDefault="00ED654F" w:rsidP="00ED654F">
      <w:pPr>
        <w:spacing w:after="160" w:line="252" w:lineRule="auto"/>
        <w:jc w:val="both"/>
        <w:rPr>
          <w:rFonts w:ascii="Arial" w:hAnsi="Arial" w:cs="Arial"/>
          <w:sz w:val="20"/>
          <w:szCs w:val="20"/>
        </w:rPr>
      </w:pPr>
    </w:p>
    <w:p w14:paraId="7D80A9BA" w14:textId="77777777" w:rsidR="00ED654F" w:rsidRPr="00880479" w:rsidRDefault="00ED654F" w:rsidP="00ED654F">
      <w:pPr>
        <w:numPr>
          <w:ilvl w:val="0"/>
          <w:numId w:val="48"/>
        </w:numPr>
        <w:spacing w:after="160" w:line="252" w:lineRule="auto"/>
        <w:jc w:val="both"/>
        <w:rPr>
          <w:rFonts w:ascii="Arial" w:hAnsi="Arial" w:cs="Arial"/>
          <w:sz w:val="20"/>
          <w:szCs w:val="20"/>
        </w:rPr>
      </w:pPr>
      <w:r w:rsidRPr="00880479">
        <w:rPr>
          <w:rFonts w:ascii="Arial" w:hAnsi="Arial" w:cs="Arial"/>
          <w:sz w:val="20"/>
          <w:szCs w:val="20"/>
        </w:rPr>
        <w:t>da naš račun v zadnjih šestih mesecih ni bil blokiran zaradi neizpolnjevanja finančnih obveznosti.</w:t>
      </w:r>
    </w:p>
    <w:p w14:paraId="4BFC3C61" w14:textId="77777777" w:rsidR="00ED654F" w:rsidRPr="00880479" w:rsidRDefault="00ED654F" w:rsidP="00ED654F">
      <w:pPr>
        <w:numPr>
          <w:ilvl w:val="0"/>
          <w:numId w:val="49"/>
        </w:numPr>
        <w:spacing w:after="160" w:line="252" w:lineRule="auto"/>
        <w:jc w:val="both"/>
        <w:rPr>
          <w:rFonts w:ascii="Arial" w:hAnsi="Arial" w:cs="Arial"/>
          <w:sz w:val="20"/>
          <w:szCs w:val="20"/>
        </w:rPr>
      </w:pPr>
      <w:r w:rsidRPr="00880479">
        <w:rPr>
          <w:rFonts w:ascii="Arial" w:hAnsi="Arial" w:cs="Arial"/>
          <w:sz w:val="20"/>
          <w:szCs w:val="20"/>
        </w:rPr>
        <w:t>da bomo na zahtevo naročnika, v roku, ki ga bo le-ta določil, predložili potrdilo banke o (ne)obstoju okoliščine iz prejšnje točke.</w:t>
      </w:r>
    </w:p>
    <w:p w14:paraId="26A5402A" w14:textId="77777777" w:rsidR="00ED654F" w:rsidRPr="00880479" w:rsidRDefault="00ED654F" w:rsidP="00ED654F">
      <w:pPr>
        <w:spacing w:after="160" w:line="252" w:lineRule="auto"/>
        <w:jc w:val="both"/>
        <w:rPr>
          <w:rFonts w:ascii="Arial" w:hAnsi="Arial" w:cs="Arial"/>
          <w:sz w:val="20"/>
          <w:szCs w:val="20"/>
        </w:rPr>
      </w:pPr>
    </w:p>
    <w:p w14:paraId="2C9B4674" w14:textId="77777777" w:rsidR="00ED654F" w:rsidRPr="00880479" w:rsidRDefault="00ED654F" w:rsidP="00ED654F">
      <w:pPr>
        <w:spacing w:after="160" w:line="252" w:lineRule="auto"/>
        <w:jc w:val="both"/>
        <w:rPr>
          <w:rFonts w:ascii="Arial" w:hAnsi="Arial" w:cs="Arial"/>
          <w:sz w:val="20"/>
          <w:szCs w:val="20"/>
        </w:rPr>
      </w:pPr>
    </w:p>
    <w:tbl>
      <w:tblPr>
        <w:tblW w:w="0" w:type="auto"/>
        <w:tblLook w:val="04A0" w:firstRow="1" w:lastRow="0" w:firstColumn="1" w:lastColumn="0" w:noHBand="0" w:noVBand="1"/>
      </w:tblPr>
      <w:tblGrid>
        <w:gridCol w:w="3108"/>
      </w:tblGrid>
      <w:tr w:rsidR="00880479" w:rsidRPr="00880479" w14:paraId="51A23539" w14:textId="77777777" w:rsidTr="00D455AA">
        <w:tc>
          <w:tcPr>
            <w:tcW w:w="3108" w:type="dxa"/>
          </w:tcPr>
          <w:p w14:paraId="5BEA96A6" w14:textId="77777777" w:rsidR="00ED654F" w:rsidRPr="00880479" w:rsidRDefault="00ED654F" w:rsidP="00ED654F">
            <w:pPr>
              <w:jc w:val="both"/>
              <w:rPr>
                <w:rFonts w:ascii="Arial" w:hAnsi="Arial" w:cs="Arial"/>
                <w:sz w:val="20"/>
                <w:szCs w:val="20"/>
              </w:rPr>
            </w:pPr>
          </w:p>
        </w:tc>
      </w:tr>
      <w:tr w:rsidR="00ED654F" w:rsidRPr="00880479" w14:paraId="0186D131" w14:textId="77777777" w:rsidTr="00D455AA">
        <w:tc>
          <w:tcPr>
            <w:tcW w:w="3108" w:type="dxa"/>
          </w:tcPr>
          <w:p w14:paraId="56E09A28" w14:textId="77777777" w:rsidR="00ED654F" w:rsidRPr="00880479" w:rsidRDefault="00ED654F" w:rsidP="00ED654F">
            <w:pPr>
              <w:jc w:val="both"/>
              <w:rPr>
                <w:rFonts w:ascii="Arial" w:hAnsi="Arial" w:cs="Arial"/>
                <w:sz w:val="20"/>
                <w:szCs w:val="20"/>
              </w:rPr>
            </w:pPr>
          </w:p>
        </w:tc>
      </w:tr>
    </w:tbl>
    <w:p w14:paraId="2C14046B" w14:textId="77777777" w:rsidR="00ED654F" w:rsidRPr="00880479" w:rsidRDefault="00ED654F" w:rsidP="00ED654F">
      <w:pPr>
        <w:autoSpaceDE w:val="0"/>
        <w:autoSpaceDN w:val="0"/>
        <w:adjustRightInd w:val="0"/>
        <w:spacing w:after="160" w:line="252" w:lineRule="auto"/>
        <w:jc w:val="both"/>
        <w:rPr>
          <w:rFonts w:ascii="Arial" w:hAnsi="Arial" w:cs="Arial"/>
          <w:sz w:val="20"/>
          <w:szCs w:val="20"/>
        </w:rPr>
      </w:pPr>
    </w:p>
    <w:p w14:paraId="472779D7" w14:textId="77777777" w:rsidR="00ED654F" w:rsidRPr="00880479" w:rsidRDefault="00ED654F" w:rsidP="00ED654F">
      <w:pPr>
        <w:autoSpaceDE w:val="0"/>
        <w:autoSpaceDN w:val="0"/>
        <w:adjustRightInd w:val="0"/>
        <w:spacing w:after="160" w:line="252" w:lineRule="auto"/>
        <w:jc w:val="both"/>
        <w:rPr>
          <w:rFonts w:ascii="Arial" w:hAnsi="Arial" w:cs="Arial"/>
          <w:sz w:val="20"/>
          <w:szCs w:val="20"/>
        </w:rPr>
      </w:pPr>
    </w:p>
    <w:p w14:paraId="507A1627" w14:textId="77777777" w:rsidR="00ED654F" w:rsidRPr="00880479" w:rsidRDefault="00ED654F" w:rsidP="00ED654F">
      <w:pPr>
        <w:autoSpaceDE w:val="0"/>
        <w:autoSpaceDN w:val="0"/>
        <w:adjustRightInd w:val="0"/>
        <w:spacing w:after="160" w:line="252" w:lineRule="auto"/>
        <w:jc w:val="both"/>
        <w:rPr>
          <w:rFonts w:ascii="Arial" w:hAnsi="Arial" w:cs="Arial"/>
          <w:sz w:val="20"/>
          <w:szCs w:val="20"/>
        </w:rPr>
      </w:pPr>
    </w:p>
    <w:p w14:paraId="76B0C954" w14:textId="77777777" w:rsidR="00ED654F" w:rsidRPr="00880479" w:rsidRDefault="00ED654F" w:rsidP="00ED654F">
      <w:pPr>
        <w:autoSpaceDE w:val="0"/>
        <w:autoSpaceDN w:val="0"/>
        <w:adjustRightInd w:val="0"/>
        <w:spacing w:after="160" w:line="252" w:lineRule="auto"/>
        <w:jc w:val="both"/>
        <w:rPr>
          <w:rFonts w:ascii="Arial" w:hAnsi="Arial" w:cs="Arial"/>
          <w:sz w:val="20"/>
          <w:szCs w:val="20"/>
        </w:rPr>
      </w:pPr>
    </w:p>
    <w:p w14:paraId="7728A2AF" w14:textId="77777777" w:rsidR="00ED654F" w:rsidRPr="00880479" w:rsidRDefault="00ED654F" w:rsidP="00ED654F">
      <w:pPr>
        <w:autoSpaceDE w:val="0"/>
        <w:autoSpaceDN w:val="0"/>
        <w:adjustRightInd w:val="0"/>
        <w:spacing w:after="160" w:line="252" w:lineRule="auto"/>
        <w:jc w:val="both"/>
        <w:rPr>
          <w:rFonts w:ascii="Arial" w:hAnsi="Arial" w:cs="Arial"/>
          <w:sz w:val="20"/>
          <w:szCs w:val="20"/>
        </w:rPr>
      </w:pPr>
    </w:p>
    <w:p w14:paraId="6CF6077C" w14:textId="77777777" w:rsidR="00ED654F" w:rsidRPr="00880479" w:rsidRDefault="00ED654F" w:rsidP="00ED654F">
      <w:pPr>
        <w:autoSpaceDE w:val="0"/>
        <w:autoSpaceDN w:val="0"/>
        <w:adjustRightInd w:val="0"/>
        <w:spacing w:after="160" w:line="252" w:lineRule="auto"/>
        <w:jc w:val="both"/>
        <w:rPr>
          <w:rFonts w:ascii="Arial" w:hAnsi="Arial" w:cs="Arial"/>
          <w:sz w:val="20"/>
          <w:szCs w:val="20"/>
        </w:rPr>
      </w:pPr>
    </w:p>
    <w:p w14:paraId="358A2040" w14:textId="77777777" w:rsidR="00ED654F" w:rsidRPr="00880479" w:rsidRDefault="00ED654F" w:rsidP="00ED654F">
      <w:pPr>
        <w:autoSpaceDE w:val="0"/>
        <w:autoSpaceDN w:val="0"/>
        <w:adjustRightInd w:val="0"/>
        <w:spacing w:after="160" w:line="252" w:lineRule="auto"/>
        <w:jc w:val="both"/>
        <w:rPr>
          <w:rFonts w:ascii="Arial" w:hAnsi="Arial" w:cs="Arial"/>
          <w:sz w:val="20"/>
          <w:szCs w:val="20"/>
        </w:rPr>
      </w:pPr>
    </w:p>
    <w:p w14:paraId="0F040900" w14:textId="77777777" w:rsidR="00ED654F" w:rsidRPr="00880479" w:rsidRDefault="00ED654F" w:rsidP="00ED654F">
      <w:pPr>
        <w:autoSpaceDE w:val="0"/>
        <w:autoSpaceDN w:val="0"/>
        <w:adjustRightInd w:val="0"/>
        <w:spacing w:after="160" w:line="252" w:lineRule="auto"/>
        <w:jc w:val="both"/>
        <w:rPr>
          <w:rFonts w:ascii="Arial" w:hAnsi="Arial" w:cs="Arial"/>
          <w:sz w:val="20"/>
          <w:szCs w:val="20"/>
        </w:rPr>
      </w:pPr>
    </w:p>
    <w:p w14:paraId="28D9FEFF" w14:textId="77777777" w:rsidR="00ED654F" w:rsidRPr="00880479" w:rsidRDefault="00ED654F" w:rsidP="00ED654F">
      <w:pPr>
        <w:autoSpaceDE w:val="0"/>
        <w:autoSpaceDN w:val="0"/>
        <w:adjustRightInd w:val="0"/>
        <w:spacing w:after="160" w:line="252" w:lineRule="auto"/>
        <w:jc w:val="both"/>
        <w:rPr>
          <w:rFonts w:ascii="Arial" w:hAnsi="Arial" w:cs="Arial"/>
          <w:sz w:val="20"/>
          <w:szCs w:val="20"/>
        </w:rPr>
      </w:pPr>
    </w:p>
    <w:p w14:paraId="16FA3885" w14:textId="77777777" w:rsidR="00ED654F" w:rsidRPr="00880479" w:rsidRDefault="00ED654F" w:rsidP="00ED654F">
      <w:pPr>
        <w:autoSpaceDE w:val="0"/>
        <w:autoSpaceDN w:val="0"/>
        <w:adjustRightInd w:val="0"/>
        <w:spacing w:after="160" w:line="252" w:lineRule="auto"/>
        <w:jc w:val="both"/>
        <w:rPr>
          <w:rFonts w:ascii="Arial" w:hAnsi="Arial" w:cs="Arial"/>
          <w:sz w:val="20"/>
          <w:szCs w:val="20"/>
        </w:rPr>
      </w:pPr>
    </w:p>
    <w:p w14:paraId="1856F569" w14:textId="74AE3FB3" w:rsidR="00ED654F" w:rsidRPr="00880479" w:rsidRDefault="00ED654F" w:rsidP="00ED654F">
      <w:pPr>
        <w:autoSpaceDE w:val="0"/>
        <w:autoSpaceDN w:val="0"/>
        <w:adjustRightInd w:val="0"/>
        <w:spacing w:before="120"/>
        <w:jc w:val="center"/>
        <w:rPr>
          <w:rFonts w:ascii="Arial" w:hAnsi="Arial" w:cs="Arial"/>
          <w:sz w:val="20"/>
          <w:szCs w:val="20"/>
        </w:rPr>
      </w:pPr>
      <w:r w:rsidRPr="00880479">
        <w:rPr>
          <w:rFonts w:ascii="Arial" w:hAnsi="Arial" w:cs="Arial"/>
          <w:sz w:val="20"/>
          <w:szCs w:val="20"/>
        </w:rPr>
        <w:t>Kraj in datum:</w:t>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t>Žig:</w:t>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t>Podpis:</w:t>
      </w:r>
    </w:p>
    <w:p w14:paraId="5AFE0650" w14:textId="77777777" w:rsidR="00ED654F" w:rsidRPr="00880479" w:rsidRDefault="00ED654F" w:rsidP="00832598">
      <w:pPr>
        <w:autoSpaceDE w:val="0"/>
        <w:autoSpaceDN w:val="0"/>
        <w:adjustRightInd w:val="0"/>
        <w:jc w:val="both"/>
        <w:rPr>
          <w:rFonts w:ascii="Arial" w:hAnsi="Arial" w:cs="Arial"/>
          <w:sz w:val="20"/>
          <w:szCs w:val="20"/>
        </w:rPr>
      </w:pPr>
    </w:p>
    <w:p w14:paraId="0B319B23" w14:textId="77777777" w:rsidR="00832598" w:rsidRPr="00880479" w:rsidRDefault="00832598" w:rsidP="00832598">
      <w:pPr>
        <w:autoSpaceDE w:val="0"/>
        <w:autoSpaceDN w:val="0"/>
        <w:adjustRightInd w:val="0"/>
        <w:rPr>
          <w:rFonts w:ascii="Arial" w:hAnsi="Arial" w:cs="Arial"/>
          <w:b/>
          <w:sz w:val="20"/>
          <w:szCs w:val="20"/>
        </w:rPr>
      </w:pPr>
    </w:p>
    <w:p w14:paraId="09193A4D" w14:textId="77777777" w:rsidR="00832598" w:rsidRPr="00880479" w:rsidRDefault="00832598" w:rsidP="00832598">
      <w:pPr>
        <w:autoSpaceDE w:val="0"/>
        <w:autoSpaceDN w:val="0"/>
        <w:adjustRightInd w:val="0"/>
        <w:rPr>
          <w:rFonts w:ascii="Arial" w:hAnsi="Arial" w:cs="Arial"/>
          <w:b/>
          <w:sz w:val="20"/>
          <w:szCs w:val="20"/>
        </w:rPr>
      </w:pPr>
    </w:p>
    <w:p w14:paraId="5E549C1E" w14:textId="77777777" w:rsidR="00283CC0" w:rsidRPr="00880479" w:rsidRDefault="00283CC0" w:rsidP="00832598">
      <w:pPr>
        <w:autoSpaceDE w:val="0"/>
        <w:autoSpaceDN w:val="0"/>
        <w:adjustRightInd w:val="0"/>
        <w:rPr>
          <w:rFonts w:ascii="Arial" w:hAnsi="Arial" w:cs="Arial"/>
          <w:b/>
          <w:sz w:val="20"/>
          <w:szCs w:val="20"/>
        </w:rPr>
      </w:pPr>
    </w:p>
    <w:p w14:paraId="6EF61E6F" w14:textId="77777777" w:rsidR="00283CC0" w:rsidRPr="00880479" w:rsidRDefault="00283CC0" w:rsidP="00832598">
      <w:pPr>
        <w:autoSpaceDE w:val="0"/>
        <w:autoSpaceDN w:val="0"/>
        <w:adjustRightInd w:val="0"/>
        <w:rPr>
          <w:rFonts w:ascii="Arial" w:hAnsi="Arial" w:cs="Arial"/>
          <w:b/>
          <w:sz w:val="20"/>
          <w:szCs w:val="20"/>
        </w:rPr>
      </w:pPr>
    </w:p>
    <w:p w14:paraId="72FA8BF8" w14:textId="77777777" w:rsidR="00283CC0" w:rsidRPr="00880479" w:rsidRDefault="00283CC0" w:rsidP="00832598">
      <w:pPr>
        <w:autoSpaceDE w:val="0"/>
        <w:autoSpaceDN w:val="0"/>
        <w:adjustRightInd w:val="0"/>
        <w:rPr>
          <w:rFonts w:ascii="Arial" w:hAnsi="Arial" w:cs="Arial"/>
          <w:b/>
          <w:sz w:val="20"/>
          <w:szCs w:val="20"/>
        </w:rPr>
      </w:pPr>
    </w:p>
    <w:p w14:paraId="5BCE9D34" w14:textId="77777777" w:rsidR="00ED654F" w:rsidRPr="00880479" w:rsidRDefault="00ED654F" w:rsidP="00832598">
      <w:pPr>
        <w:autoSpaceDE w:val="0"/>
        <w:autoSpaceDN w:val="0"/>
        <w:adjustRightInd w:val="0"/>
        <w:rPr>
          <w:rFonts w:ascii="Arial" w:hAnsi="Arial" w:cs="Arial"/>
          <w:b/>
          <w:sz w:val="20"/>
          <w:szCs w:val="20"/>
        </w:rPr>
      </w:pPr>
    </w:p>
    <w:p w14:paraId="2071B261" w14:textId="77777777" w:rsidR="00ED654F" w:rsidRPr="00880479" w:rsidRDefault="00ED654F" w:rsidP="00832598">
      <w:pPr>
        <w:autoSpaceDE w:val="0"/>
        <w:autoSpaceDN w:val="0"/>
        <w:adjustRightInd w:val="0"/>
        <w:rPr>
          <w:rFonts w:ascii="Arial" w:hAnsi="Arial" w:cs="Arial"/>
          <w:b/>
          <w:sz w:val="20"/>
          <w:szCs w:val="20"/>
        </w:rPr>
      </w:pPr>
    </w:p>
    <w:p w14:paraId="44D4E896" w14:textId="77777777" w:rsidR="00ED654F" w:rsidRPr="00880479" w:rsidRDefault="00ED654F" w:rsidP="00832598">
      <w:pPr>
        <w:autoSpaceDE w:val="0"/>
        <w:autoSpaceDN w:val="0"/>
        <w:adjustRightInd w:val="0"/>
        <w:rPr>
          <w:rFonts w:ascii="Arial" w:hAnsi="Arial" w:cs="Arial"/>
          <w:b/>
          <w:sz w:val="20"/>
          <w:szCs w:val="20"/>
        </w:rPr>
      </w:pPr>
    </w:p>
    <w:p w14:paraId="36EBA8EC" w14:textId="77777777" w:rsidR="00ED654F" w:rsidRPr="00880479" w:rsidRDefault="00ED654F" w:rsidP="00832598">
      <w:pPr>
        <w:autoSpaceDE w:val="0"/>
        <w:autoSpaceDN w:val="0"/>
        <w:adjustRightInd w:val="0"/>
        <w:rPr>
          <w:rFonts w:ascii="Arial" w:hAnsi="Arial" w:cs="Arial"/>
          <w:b/>
          <w:sz w:val="20"/>
          <w:szCs w:val="20"/>
        </w:rPr>
      </w:pPr>
    </w:p>
    <w:p w14:paraId="09BC24D4" w14:textId="15C9427D" w:rsidR="00ED654F" w:rsidRPr="00880479" w:rsidRDefault="00ED654F" w:rsidP="00832598">
      <w:pPr>
        <w:autoSpaceDE w:val="0"/>
        <w:autoSpaceDN w:val="0"/>
        <w:adjustRightInd w:val="0"/>
        <w:rPr>
          <w:rFonts w:ascii="Arial" w:hAnsi="Arial" w:cs="Arial"/>
          <w:b/>
          <w:sz w:val="20"/>
          <w:szCs w:val="20"/>
        </w:rPr>
      </w:pPr>
      <w:r w:rsidRPr="00880479">
        <w:rPr>
          <w:rFonts w:ascii="Arial" w:hAnsi="Arial" w:cs="Arial"/>
          <w:b/>
          <w:sz w:val="20"/>
          <w:szCs w:val="20"/>
        </w:rPr>
        <w:lastRenderedPageBreak/>
        <w:t>Obrazec 4a</w:t>
      </w:r>
    </w:p>
    <w:p w14:paraId="0D6EB435" w14:textId="77777777" w:rsidR="00ED654F" w:rsidRPr="00880479" w:rsidRDefault="00ED654F" w:rsidP="00832598">
      <w:pPr>
        <w:autoSpaceDE w:val="0"/>
        <w:autoSpaceDN w:val="0"/>
        <w:adjustRightInd w:val="0"/>
        <w:rPr>
          <w:rFonts w:ascii="Arial" w:hAnsi="Arial" w:cs="Arial"/>
          <w:b/>
          <w:sz w:val="20"/>
          <w:szCs w:val="20"/>
        </w:rPr>
      </w:pPr>
    </w:p>
    <w:p w14:paraId="2CA1211E" w14:textId="77777777" w:rsidR="00ED654F" w:rsidRPr="00880479" w:rsidRDefault="00ED654F" w:rsidP="00832598">
      <w:pPr>
        <w:autoSpaceDE w:val="0"/>
        <w:autoSpaceDN w:val="0"/>
        <w:adjustRightInd w:val="0"/>
        <w:rPr>
          <w:rFonts w:ascii="Arial" w:hAnsi="Arial" w:cs="Arial"/>
          <w:b/>
          <w:sz w:val="20"/>
          <w:szCs w:val="20"/>
        </w:rPr>
      </w:pPr>
    </w:p>
    <w:p w14:paraId="3C8043C2" w14:textId="77777777" w:rsidR="00ED654F" w:rsidRPr="00880479" w:rsidRDefault="00ED654F" w:rsidP="00832598">
      <w:pPr>
        <w:autoSpaceDE w:val="0"/>
        <w:autoSpaceDN w:val="0"/>
        <w:adjustRightInd w:val="0"/>
        <w:rPr>
          <w:rFonts w:ascii="Arial" w:hAnsi="Arial" w:cs="Arial"/>
          <w:b/>
          <w:sz w:val="20"/>
          <w:szCs w:val="20"/>
        </w:rPr>
      </w:pPr>
    </w:p>
    <w:p w14:paraId="6B03FF70" w14:textId="77777777" w:rsidR="00ED654F" w:rsidRPr="00880479" w:rsidRDefault="00ED654F" w:rsidP="00832598">
      <w:pPr>
        <w:autoSpaceDE w:val="0"/>
        <w:autoSpaceDN w:val="0"/>
        <w:adjustRightInd w:val="0"/>
        <w:rPr>
          <w:rFonts w:ascii="Arial" w:hAnsi="Arial" w:cs="Arial"/>
          <w:b/>
          <w:sz w:val="20"/>
          <w:szCs w:val="20"/>
        </w:rPr>
      </w:pPr>
    </w:p>
    <w:p w14:paraId="16DB2C69" w14:textId="77777777" w:rsidR="00ED654F" w:rsidRPr="00880479" w:rsidRDefault="00ED654F" w:rsidP="00ED654F">
      <w:pPr>
        <w:keepNext/>
        <w:keepLines/>
        <w:spacing w:line="200" w:lineRule="atLeast"/>
        <w:jc w:val="center"/>
        <w:outlineLvl w:val="1"/>
        <w:rPr>
          <w:rFonts w:ascii="Arial" w:hAnsi="Arial" w:cs="Arial"/>
          <w:b/>
          <w:sz w:val="20"/>
          <w:szCs w:val="20"/>
        </w:rPr>
      </w:pPr>
      <w:bookmarkStart w:id="169" w:name="_Toc127426863"/>
      <w:r w:rsidRPr="00880479">
        <w:rPr>
          <w:rFonts w:ascii="Arial" w:hAnsi="Arial" w:cs="Arial"/>
          <w:b/>
          <w:sz w:val="20"/>
          <w:szCs w:val="20"/>
        </w:rPr>
        <w:t>Izjava o letnem prometu</w:t>
      </w:r>
      <w:bookmarkEnd w:id="169"/>
    </w:p>
    <w:p w14:paraId="714365D9" w14:textId="77777777" w:rsidR="00ED654F" w:rsidRPr="00880479" w:rsidRDefault="00ED654F" w:rsidP="00ED654F">
      <w:pPr>
        <w:spacing w:before="120"/>
        <w:jc w:val="both"/>
        <w:rPr>
          <w:rFonts w:ascii="Arial" w:hAnsi="Arial" w:cs="Arial"/>
          <w:sz w:val="20"/>
          <w:szCs w:val="20"/>
        </w:rPr>
      </w:pPr>
    </w:p>
    <w:p w14:paraId="41A72E64" w14:textId="77777777" w:rsidR="00ED654F" w:rsidRPr="00880479" w:rsidRDefault="00ED654F" w:rsidP="00ED654F">
      <w:pPr>
        <w:spacing w:before="120"/>
        <w:jc w:val="center"/>
        <w:rPr>
          <w:rFonts w:ascii="Arial" w:hAnsi="Arial" w:cs="Arial"/>
          <w:sz w:val="20"/>
          <w:szCs w:val="20"/>
        </w:rPr>
      </w:pPr>
    </w:p>
    <w:p w14:paraId="45AB9635" w14:textId="006137AA" w:rsidR="00ED654F" w:rsidRPr="00880479" w:rsidRDefault="00ED654F" w:rsidP="00ED654F">
      <w:pPr>
        <w:spacing w:before="120"/>
        <w:jc w:val="center"/>
        <w:rPr>
          <w:rFonts w:ascii="Arial" w:hAnsi="Arial" w:cs="Arial"/>
          <w:sz w:val="20"/>
          <w:szCs w:val="20"/>
        </w:rPr>
      </w:pPr>
      <w:r w:rsidRPr="00880479">
        <w:rPr>
          <w:rFonts w:ascii="Arial" w:hAnsi="Arial" w:cs="Arial"/>
          <w:sz w:val="20"/>
          <w:szCs w:val="20"/>
        </w:rPr>
        <w:t>Javno naročilo: »</w:t>
      </w:r>
      <w:r w:rsidRPr="00880479">
        <w:rPr>
          <w:rFonts w:ascii="Arial" w:hAnsi="Arial" w:cs="Arial"/>
          <w:b/>
          <w:sz w:val="20"/>
          <w:szCs w:val="20"/>
        </w:rPr>
        <w:t>Popravilo rezervnih delov EMG 312 in potniških vagonov</w:t>
      </w:r>
      <w:r w:rsidRPr="00880479">
        <w:rPr>
          <w:rFonts w:ascii="Arial" w:hAnsi="Arial" w:cs="Arial"/>
          <w:sz w:val="20"/>
          <w:szCs w:val="20"/>
        </w:rPr>
        <w:t>«</w:t>
      </w:r>
    </w:p>
    <w:p w14:paraId="62AE4DF6" w14:textId="77777777" w:rsidR="00ED654F" w:rsidRPr="00880479" w:rsidRDefault="00ED654F" w:rsidP="00ED654F">
      <w:pPr>
        <w:spacing w:before="120" w:line="23" w:lineRule="atLeast"/>
        <w:jc w:val="both"/>
        <w:rPr>
          <w:rFonts w:ascii="Arial" w:hAnsi="Arial" w:cs="Arial"/>
          <w:sz w:val="20"/>
          <w:szCs w:val="20"/>
        </w:rPr>
      </w:pPr>
    </w:p>
    <w:p w14:paraId="53F1C6FC" w14:textId="77777777" w:rsidR="00ED654F" w:rsidRPr="00880479" w:rsidRDefault="00ED654F" w:rsidP="00ED654F">
      <w:pPr>
        <w:keepNext/>
        <w:spacing w:before="240" w:after="60" w:line="23" w:lineRule="atLeast"/>
        <w:jc w:val="both"/>
        <w:rPr>
          <w:rFonts w:ascii="Arial" w:hAnsi="Arial" w:cs="Arial"/>
          <w:sz w:val="20"/>
          <w:szCs w:val="20"/>
        </w:rPr>
      </w:pPr>
    </w:p>
    <w:p w14:paraId="7D6B8B9B" w14:textId="77777777" w:rsidR="00ED654F" w:rsidRPr="00880479" w:rsidRDefault="00ED654F" w:rsidP="00ED654F">
      <w:pPr>
        <w:spacing w:before="120" w:line="23" w:lineRule="atLeast"/>
        <w:jc w:val="both"/>
        <w:rPr>
          <w:rFonts w:ascii="Arial" w:hAnsi="Arial" w:cs="Arial"/>
          <w:sz w:val="20"/>
          <w:szCs w:val="20"/>
        </w:rPr>
      </w:pPr>
      <w:r w:rsidRPr="00880479">
        <w:rPr>
          <w:rFonts w:ascii="Arial" w:hAnsi="Arial" w:cs="Arial"/>
          <w:sz w:val="20"/>
          <w:szCs w:val="20"/>
        </w:rPr>
        <w:t>Ponudnik (in partnerji skupnega nastopa v primeru skupne izvedbe javnega naročila):</w:t>
      </w:r>
    </w:p>
    <w:p w14:paraId="21D7C640" w14:textId="77777777" w:rsidR="00ED654F" w:rsidRPr="00880479" w:rsidRDefault="00ED654F" w:rsidP="00ED654F">
      <w:pPr>
        <w:spacing w:before="120" w:line="23" w:lineRule="atLeast"/>
        <w:jc w:val="both"/>
        <w:rPr>
          <w:rFonts w:ascii="Arial" w:hAnsi="Arial" w:cs="Arial"/>
          <w:sz w:val="20"/>
          <w:szCs w:val="20"/>
        </w:rPr>
      </w:pPr>
    </w:p>
    <w:p w14:paraId="6DDD5259" w14:textId="77777777" w:rsidR="00ED654F" w:rsidRPr="00880479" w:rsidRDefault="00ED654F" w:rsidP="00ED654F">
      <w:pPr>
        <w:spacing w:before="120" w:line="23" w:lineRule="atLeast"/>
        <w:jc w:val="both"/>
        <w:rPr>
          <w:rFonts w:ascii="Arial" w:hAnsi="Arial" w:cs="Arial"/>
          <w:sz w:val="20"/>
          <w:szCs w:val="20"/>
        </w:rPr>
      </w:pPr>
      <w:r w:rsidRPr="00880479">
        <w:rPr>
          <w:rFonts w:ascii="Arial" w:hAnsi="Arial" w:cs="Arial"/>
          <w:sz w:val="20"/>
          <w:szCs w:val="20"/>
        </w:rPr>
        <w:t>_________________________________________________________</w:t>
      </w:r>
    </w:p>
    <w:p w14:paraId="5EAD1D03" w14:textId="77777777" w:rsidR="00ED654F" w:rsidRPr="00880479" w:rsidRDefault="00ED654F" w:rsidP="00ED654F">
      <w:pPr>
        <w:spacing w:before="120" w:line="23" w:lineRule="atLeast"/>
        <w:ind w:firstLine="284"/>
        <w:rPr>
          <w:rFonts w:ascii="Arial" w:hAnsi="Arial" w:cs="Arial"/>
          <w:sz w:val="20"/>
          <w:szCs w:val="20"/>
        </w:rPr>
      </w:pPr>
    </w:p>
    <w:p w14:paraId="323EDF85" w14:textId="77777777" w:rsidR="00ED654F" w:rsidRPr="00880479" w:rsidRDefault="00ED654F" w:rsidP="00ED654F">
      <w:pPr>
        <w:spacing w:before="120" w:line="23" w:lineRule="atLeast"/>
        <w:ind w:firstLine="284"/>
        <w:rPr>
          <w:rFonts w:ascii="Arial" w:hAnsi="Arial" w:cs="Arial"/>
          <w:sz w:val="20"/>
          <w:szCs w:val="20"/>
        </w:rPr>
      </w:pPr>
    </w:p>
    <w:p w14:paraId="3111CC95" w14:textId="77777777" w:rsidR="00ED654F" w:rsidRPr="00880479" w:rsidRDefault="00ED654F" w:rsidP="00ED654F">
      <w:pPr>
        <w:keepNext/>
        <w:spacing w:before="240" w:after="60" w:line="23" w:lineRule="atLeast"/>
        <w:jc w:val="center"/>
        <w:rPr>
          <w:rFonts w:ascii="Arial" w:hAnsi="Arial" w:cs="Arial"/>
          <w:b/>
          <w:sz w:val="20"/>
          <w:szCs w:val="20"/>
        </w:rPr>
      </w:pPr>
      <w:bookmarkStart w:id="170" w:name="_Toc206298270"/>
      <w:r w:rsidRPr="00880479">
        <w:rPr>
          <w:rFonts w:ascii="Arial" w:hAnsi="Arial" w:cs="Arial"/>
          <w:b/>
          <w:sz w:val="20"/>
          <w:szCs w:val="20"/>
        </w:rPr>
        <w:t>I Z J A V A</w:t>
      </w:r>
      <w:bookmarkEnd w:id="170"/>
    </w:p>
    <w:p w14:paraId="12E22CC0" w14:textId="77777777" w:rsidR="00ED654F" w:rsidRPr="00880479" w:rsidRDefault="00ED654F" w:rsidP="00ED654F">
      <w:pPr>
        <w:spacing w:before="120" w:line="23" w:lineRule="atLeast"/>
        <w:ind w:firstLine="284"/>
        <w:rPr>
          <w:rFonts w:ascii="Arial" w:hAnsi="Arial" w:cs="Arial"/>
          <w:sz w:val="20"/>
          <w:szCs w:val="20"/>
        </w:rPr>
      </w:pPr>
    </w:p>
    <w:p w14:paraId="09DB7335" w14:textId="77777777" w:rsidR="00ED654F" w:rsidRPr="00880479" w:rsidRDefault="00ED654F" w:rsidP="00ED654F">
      <w:pPr>
        <w:spacing w:before="120" w:line="23" w:lineRule="atLeast"/>
        <w:ind w:firstLine="284"/>
        <w:rPr>
          <w:rFonts w:ascii="Arial" w:hAnsi="Arial" w:cs="Arial"/>
          <w:sz w:val="20"/>
          <w:szCs w:val="20"/>
        </w:rPr>
      </w:pPr>
    </w:p>
    <w:p w14:paraId="42DF673C" w14:textId="77777777" w:rsidR="00ED654F" w:rsidRPr="00880479" w:rsidRDefault="00ED654F" w:rsidP="00ED654F">
      <w:pPr>
        <w:spacing w:before="120" w:line="23" w:lineRule="atLeast"/>
        <w:ind w:firstLine="284"/>
        <w:rPr>
          <w:rFonts w:ascii="Arial" w:hAnsi="Arial" w:cs="Arial"/>
          <w:sz w:val="20"/>
          <w:szCs w:val="20"/>
        </w:rPr>
      </w:pPr>
    </w:p>
    <w:p w14:paraId="0F883E5E" w14:textId="77777777" w:rsidR="00ED654F" w:rsidRPr="00880479" w:rsidRDefault="00ED654F" w:rsidP="00ED654F">
      <w:pPr>
        <w:spacing w:before="120" w:line="23" w:lineRule="atLeast"/>
        <w:ind w:firstLine="284"/>
        <w:rPr>
          <w:rFonts w:ascii="Arial" w:hAnsi="Arial" w:cs="Arial"/>
          <w:sz w:val="20"/>
          <w:szCs w:val="20"/>
        </w:rPr>
      </w:pPr>
      <w:r w:rsidRPr="00880479">
        <w:rPr>
          <w:rFonts w:ascii="Arial" w:hAnsi="Arial" w:cs="Arial"/>
          <w:sz w:val="20"/>
          <w:szCs w:val="20"/>
        </w:rPr>
        <w:t>Vpisati letni promet  podjetja v milijon EUR .</w:t>
      </w:r>
    </w:p>
    <w:p w14:paraId="78CD6041" w14:textId="77777777" w:rsidR="00ED654F" w:rsidRPr="00880479" w:rsidRDefault="00ED654F" w:rsidP="00ED654F">
      <w:pPr>
        <w:spacing w:before="120" w:line="23" w:lineRule="atLeast"/>
        <w:ind w:firstLine="284"/>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2"/>
        <w:gridCol w:w="2303"/>
        <w:gridCol w:w="2303"/>
        <w:gridCol w:w="2303"/>
      </w:tblGrid>
      <w:tr w:rsidR="00880479" w:rsidRPr="00880479" w14:paraId="37CBE28C" w14:textId="77777777" w:rsidTr="00D455AA">
        <w:tc>
          <w:tcPr>
            <w:tcW w:w="23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330F35" w14:textId="77777777" w:rsidR="00867424" w:rsidRPr="00880479" w:rsidRDefault="00867424" w:rsidP="00D455AA">
            <w:pPr>
              <w:spacing w:before="120" w:line="23" w:lineRule="atLeast"/>
              <w:jc w:val="center"/>
              <w:rPr>
                <w:rFonts w:ascii="Arial" w:hAnsi="Arial" w:cs="Arial"/>
                <w:sz w:val="20"/>
                <w:szCs w:val="20"/>
              </w:rPr>
            </w:pPr>
            <w:r w:rsidRPr="00880479">
              <w:rPr>
                <w:rFonts w:ascii="Arial" w:hAnsi="Arial" w:cs="Arial"/>
                <w:sz w:val="20"/>
                <w:szCs w:val="20"/>
              </w:rPr>
              <w:t>promet/leto</w:t>
            </w:r>
          </w:p>
        </w:tc>
        <w:tc>
          <w:tcPr>
            <w:tcW w:w="2303" w:type="dxa"/>
            <w:tcBorders>
              <w:top w:val="single" w:sz="4" w:space="0" w:color="auto"/>
              <w:left w:val="single" w:sz="4" w:space="0" w:color="auto"/>
              <w:bottom w:val="single" w:sz="4" w:space="0" w:color="auto"/>
              <w:right w:val="single" w:sz="4" w:space="0" w:color="auto"/>
            </w:tcBorders>
            <w:shd w:val="clear" w:color="auto" w:fill="C0C0C0"/>
            <w:hideMark/>
          </w:tcPr>
          <w:p w14:paraId="79DB14E1" w14:textId="7EEE92F1" w:rsidR="00867424" w:rsidRPr="00880479" w:rsidRDefault="00867424" w:rsidP="00D455AA">
            <w:pPr>
              <w:spacing w:before="120" w:line="23" w:lineRule="atLeast"/>
              <w:jc w:val="center"/>
              <w:rPr>
                <w:rFonts w:ascii="Arial" w:hAnsi="Arial" w:cs="Arial"/>
                <w:strike/>
                <w:sz w:val="20"/>
                <w:szCs w:val="20"/>
              </w:rPr>
            </w:pPr>
            <w:r w:rsidRPr="00880479">
              <w:rPr>
                <w:rFonts w:ascii="Arial" w:hAnsi="Arial" w:cs="Arial"/>
                <w:sz w:val="20"/>
                <w:szCs w:val="20"/>
              </w:rPr>
              <w:t>2020</w:t>
            </w:r>
          </w:p>
        </w:tc>
        <w:tc>
          <w:tcPr>
            <w:tcW w:w="23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BCF785" w14:textId="77777777" w:rsidR="00867424" w:rsidRPr="00880479" w:rsidRDefault="00867424" w:rsidP="00D455AA">
            <w:pPr>
              <w:spacing w:before="120" w:line="23" w:lineRule="atLeast"/>
              <w:jc w:val="center"/>
              <w:rPr>
                <w:rFonts w:ascii="Arial" w:hAnsi="Arial" w:cs="Arial"/>
                <w:sz w:val="20"/>
                <w:szCs w:val="20"/>
              </w:rPr>
            </w:pPr>
            <w:r w:rsidRPr="00880479">
              <w:rPr>
                <w:rFonts w:ascii="Arial" w:hAnsi="Arial" w:cs="Arial"/>
                <w:sz w:val="20"/>
                <w:szCs w:val="20"/>
              </w:rPr>
              <w:t>2021</w:t>
            </w:r>
          </w:p>
        </w:tc>
        <w:tc>
          <w:tcPr>
            <w:tcW w:w="23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7085DA" w14:textId="77777777" w:rsidR="00867424" w:rsidRPr="00880479" w:rsidRDefault="00867424" w:rsidP="00D455AA">
            <w:pPr>
              <w:spacing w:before="120" w:line="23" w:lineRule="atLeast"/>
              <w:jc w:val="center"/>
              <w:rPr>
                <w:rFonts w:ascii="Arial" w:hAnsi="Arial" w:cs="Arial"/>
                <w:sz w:val="20"/>
                <w:szCs w:val="20"/>
              </w:rPr>
            </w:pPr>
            <w:r w:rsidRPr="00880479">
              <w:rPr>
                <w:rFonts w:ascii="Arial" w:hAnsi="Arial" w:cs="Arial"/>
                <w:sz w:val="20"/>
                <w:szCs w:val="20"/>
              </w:rPr>
              <w:t>2022</w:t>
            </w:r>
          </w:p>
        </w:tc>
      </w:tr>
      <w:tr w:rsidR="00880479" w:rsidRPr="00880479" w14:paraId="541F02CF" w14:textId="77777777" w:rsidTr="00D455AA">
        <w:tc>
          <w:tcPr>
            <w:tcW w:w="2302" w:type="dxa"/>
            <w:tcBorders>
              <w:top w:val="single" w:sz="4" w:space="0" w:color="auto"/>
              <w:left w:val="single" w:sz="4" w:space="0" w:color="auto"/>
              <w:bottom w:val="single" w:sz="4" w:space="0" w:color="auto"/>
              <w:right w:val="single" w:sz="4" w:space="0" w:color="auto"/>
            </w:tcBorders>
            <w:shd w:val="clear" w:color="auto" w:fill="C0C0C0"/>
            <w:vAlign w:val="center"/>
          </w:tcPr>
          <w:p w14:paraId="23BEF359" w14:textId="77777777" w:rsidR="00867424" w:rsidRPr="00880479" w:rsidRDefault="00867424" w:rsidP="00D455AA">
            <w:pPr>
              <w:spacing w:before="120" w:line="23" w:lineRule="atLeast"/>
              <w:jc w:val="center"/>
              <w:rPr>
                <w:rFonts w:ascii="Arial" w:hAnsi="Arial" w:cs="Arial"/>
                <w:sz w:val="20"/>
                <w:szCs w:val="20"/>
              </w:rPr>
            </w:pPr>
            <w:r w:rsidRPr="00880479">
              <w:rPr>
                <w:rFonts w:ascii="Arial" w:hAnsi="Arial" w:cs="Arial"/>
                <w:sz w:val="20"/>
                <w:szCs w:val="20"/>
              </w:rPr>
              <w:t>Skupaj</w:t>
            </w:r>
          </w:p>
          <w:p w14:paraId="6F8A52AE" w14:textId="77777777" w:rsidR="00867424" w:rsidRPr="00880479" w:rsidRDefault="00867424" w:rsidP="00D455AA">
            <w:pPr>
              <w:spacing w:before="120" w:line="23" w:lineRule="atLeast"/>
              <w:jc w:val="center"/>
              <w:rPr>
                <w:rFonts w:ascii="Arial" w:hAnsi="Arial" w:cs="Arial"/>
                <w:sz w:val="20"/>
                <w:szCs w:val="20"/>
              </w:rPr>
            </w:pPr>
          </w:p>
        </w:tc>
        <w:tc>
          <w:tcPr>
            <w:tcW w:w="2303" w:type="dxa"/>
            <w:tcBorders>
              <w:top w:val="single" w:sz="4" w:space="0" w:color="auto"/>
              <w:left w:val="single" w:sz="4" w:space="0" w:color="auto"/>
              <w:bottom w:val="single" w:sz="4" w:space="0" w:color="auto"/>
              <w:right w:val="single" w:sz="4" w:space="0" w:color="auto"/>
            </w:tcBorders>
          </w:tcPr>
          <w:p w14:paraId="2892C3A4" w14:textId="77777777" w:rsidR="00867424" w:rsidRPr="00880479" w:rsidRDefault="00867424" w:rsidP="00D455AA">
            <w:pPr>
              <w:spacing w:before="120" w:line="23" w:lineRule="atLeast"/>
              <w:rPr>
                <w:rFonts w:ascii="Arial" w:hAnsi="Arial" w:cs="Arial"/>
                <w:sz w:val="20"/>
                <w:szCs w:val="20"/>
              </w:rPr>
            </w:pPr>
          </w:p>
        </w:tc>
        <w:tc>
          <w:tcPr>
            <w:tcW w:w="2303" w:type="dxa"/>
            <w:tcBorders>
              <w:top w:val="single" w:sz="4" w:space="0" w:color="auto"/>
              <w:left w:val="single" w:sz="4" w:space="0" w:color="auto"/>
              <w:bottom w:val="single" w:sz="4" w:space="0" w:color="auto"/>
              <w:right w:val="single" w:sz="4" w:space="0" w:color="auto"/>
            </w:tcBorders>
          </w:tcPr>
          <w:p w14:paraId="216829BF" w14:textId="77777777" w:rsidR="00867424" w:rsidRPr="00880479" w:rsidRDefault="00867424" w:rsidP="00D455AA">
            <w:pPr>
              <w:spacing w:before="120" w:line="23" w:lineRule="atLeast"/>
              <w:rPr>
                <w:rFonts w:ascii="Arial" w:hAnsi="Arial" w:cs="Arial"/>
                <w:sz w:val="20"/>
                <w:szCs w:val="20"/>
              </w:rPr>
            </w:pPr>
          </w:p>
        </w:tc>
        <w:tc>
          <w:tcPr>
            <w:tcW w:w="2303" w:type="dxa"/>
            <w:tcBorders>
              <w:top w:val="single" w:sz="4" w:space="0" w:color="auto"/>
              <w:left w:val="single" w:sz="4" w:space="0" w:color="auto"/>
              <w:bottom w:val="single" w:sz="4" w:space="0" w:color="auto"/>
              <w:right w:val="single" w:sz="4" w:space="0" w:color="auto"/>
            </w:tcBorders>
          </w:tcPr>
          <w:p w14:paraId="34163C96" w14:textId="77777777" w:rsidR="00867424" w:rsidRPr="00880479" w:rsidRDefault="00867424" w:rsidP="00D455AA">
            <w:pPr>
              <w:spacing w:before="120" w:line="23" w:lineRule="atLeast"/>
              <w:rPr>
                <w:rFonts w:ascii="Arial" w:hAnsi="Arial" w:cs="Arial"/>
                <w:sz w:val="20"/>
                <w:szCs w:val="20"/>
              </w:rPr>
            </w:pPr>
          </w:p>
        </w:tc>
      </w:tr>
    </w:tbl>
    <w:p w14:paraId="2AAB65D3" w14:textId="77777777" w:rsidR="00ED654F" w:rsidRPr="00880479" w:rsidRDefault="00ED654F" w:rsidP="00ED654F">
      <w:pPr>
        <w:spacing w:before="120" w:line="23" w:lineRule="atLeast"/>
        <w:ind w:firstLine="284"/>
        <w:rPr>
          <w:rFonts w:ascii="Arial" w:hAnsi="Arial" w:cs="Arial"/>
          <w:sz w:val="20"/>
          <w:szCs w:val="20"/>
        </w:rPr>
      </w:pPr>
    </w:p>
    <w:p w14:paraId="0C6E109E" w14:textId="77777777" w:rsidR="00ED654F" w:rsidRPr="00880479" w:rsidRDefault="00ED654F" w:rsidP="00ED654F">
      <w:pPr>
        <w:spacing w:before="120" w:line="23" w:lineRule="atLeast"/>
        <w:ind w:firstLine="284"/>
        <w:rPr>
          <w:rFonts w:ascii="Arial" w:hAnsi="Arial" w:cs="Arial"/>
          <w:sz w:val="20"/>
          <w:szCs w:val="20"/>
        </w:rPr>
      </w:pPr>
    </w:p>
    <w:p w14:paraId="75804361" w14:textId="06CC8FCB" w:rsidR="00ED654F" w:rsidRPr="00880479" w:rsidRDefault="00ED654F" w:rsidP="00ED654F">
      <w:pPr>
        <w:spacing w:before="120" w:line="23" w:lineRule="atLeast"/>
        <w:ind w:firstLine="284"/>
        <w:rPr>
          <w:rFonts w:ascii="Arial" w:hAnsi="Arial" w:cs="Arial"/>
          <w:sz w:val="20"/>
          <w:szCs w:val="20"/>
        </w:rPr>
      </w:pPr>
      <w:r w:rsidRPr="00880479">
        <w:rPr>
          <w:rFonts w:ascii="Arial" w:hAnsi="Arial" w:cs="Arial"/>
          <w:sz w:val="20"/>
          <w:szCs w:val="20"/>
        </w:rPr>
        <w:t xml:space="preserve">Povprečni letni promet v poslovnih letih </w:t>
      </w:r>
      <w:r w:rsidR="00880479" w:rsidRPr="00880479">
        <w:rPr>
          <w:rFonts w:ascii="Arial" w:hAnsi="Arial" w:cs="Arial"/>
          <w:sz w:val="20"/>
          <w:szCs w:val="20"/>
        </w:rPr>
        <w:t>od 2020 do 2022</w:t>
      </w:r>
      <w:r w:rsidRPr="00880479">
        <w:rPr>
          <w:rFonts w:ascii="Arial" w:hAnsi="Arial" w:cs="Arial"/>
          <w:sz w:val="20"/>
          <w:szCs w:val="20"/>
        </w:rPr>
        <w:t xml:space="preserve"> znaša _______________ EUR.</w:t>
      </w:r>
    </w:p>
    <w:p w14:paraId="54A5D31A" w14:textId="77777777" w:rsidR="00ED654F" w:rsidRPr="00880479" w:rsidRDefault="00ED654F" w:rsidP="00ED654F">
      <w:pPr>
        <w:spacing w:before="120" w:line="23" w:lineRule="atLeast"/>
        <w:ind w:firstLine="284"/>
        <w:rPr>
          <w:rFonts w:ascii="Arial" w:hAnsi="Arial" w:cs="Arial"/>
          <w:sz w:val="20"/>
          <w:szCs w:val="20"/>
        </w:rPr>
      </w:pPr>
    </w:p>
    <w:p w14:paraId="78A077D0" w14:textId="77777777" w:rsidR="00ED654F" w:rsidRPr="00880479" w:rsidRDefault="00ED654F" w:rsidP="00ED654F">
      <w:pPr>
        <w:spacing w:before="120" w:line="23" w:lineRule="atLeast"/>
        <w:ind w:firstLine="284"/>
        <w:rPr>
          <w:rFonts w:ascii="Arial" w:hAnsi="Arial" w:cs="Arial"/>
          <w:sz w:val="20"/>
          <w:szCs w:val="20"/>
        </w:rPr>
      </w:pPr>
    </w:p>
    <w:p w14:paraId="3F2171EE" w14:textId="77777777" w:rsidR="00ED654F" w:rsidRPr="00880479" w:rsidRDefault="00ED654F" w:rsidP="00ED654F">
      <w:pPr>
        <w:spacing w:before="120" w:line="23" w:lineRule="atLeast"/>
        <w:rPr>
          <w:rFonts w:ascii="Arial" w:hAnsi="Arial" w:cs="Arial"/>
          <w:sz w:val="20"/>
          <w:szCs w:val="20"/>
        </w:rPr>
      </w:pPr>
    </w:p>
    <w:tbl>
      <w:tblPr>
        <w:tblW w:w="0" w:type="auto"/>
        <w:tblLook w:val="04A0" w:firstRow="1" w:lastRow="0" w:firstColumn="1" w:lastColumn="0" w:noHBand="0" w:noVBand="1"/>
      </w:tblPr>
      <w:tblGrid>
        <w:gridCol w:w="3108"/>
        <w:gridCol w:w="3109"/>
        <w:gridCol w:w="3109"/>
      </w:tblGrid>
      <w:tr w:rsidR="00880479" w:rsidRPr="00880479" w14:paraId="6E648D39" w14:textId="77777777" w:rsidTr="00D455AA">
        <w:tc>
          <w:tcPr>
            <w:tcW w:w="3108" w:type="dxa"/>
          </w:tcPr>
          <w:p w14:paraId="011C8B9C" w14:textId="77777777" w:rsidR="00ED654F" w:rsidRPr="00880479" w:rsidRDefault="00ED654F" w:rsidP="00ED654F">
            <w:pPr>
              <w:jc w:val="both"/>
              <w:rPr>
                <w:rFonts w:ascii="Arial" w:hAnsi="Arial" w:cs="Arial"/>
                <w:sz w:val="20"/>
                <w:szCs w:val="20"/>
              </w:rPr>
            </w:pPr>
            <w:r w:rsidRPr="00880479">
              <w:rPr>
                <w:rFonts w:ascii="Arial" w:hAnsi="Arial" w:cs="Arial"/>
                <w:sz w:val="20"/>
                <w:szCs w:val="20"/>
              </w:rPr>
              <w:t>Datum:</w:t>
            </w:r>
          </w:p>
          <w:p w14:paraId="3F249279" w14:textId="77777777" w:rsidR="00ED654F" w:rsidRPr="00880479" w:rsidRDefault="00ED654F" w:rsidP="00ED654F">
            <w:pPr>
              <w:jc w:val="both"/>
              <w:rPr>
                <w:rFonts w:ascii="Arial" w:hAnsi="Arial" w:cs="Arial"/>
                <w:sz w:val="20"/>
                <w:szCs w:val="20"/>
              </w:rPr>
            </w:pPr>
          </w:p>
        </w:tc>
        <w:tc>
          <w:tcPr>
            <w:tcW w:w="3109" w:type="dxa"/>
          </w:tcPr>
          <w:p w14:paraId="79140BA3" w14:textId="77777777" w:rsidR="00ED654F" w:rsidRPr="00880479" w:rsidRDefault="00ED654F" w:rsidP="00ED654F">
            <w:pPr>
              <w:jc w:val="both"/>
              <w:rPr>
                <w:rFonts w:ascii="Arial" w:hAnsi="Arial" w:cs="Arial"/>
                <w:sz w:val="20"/>
                <w:szCs w:val="20"/>
              </w:rPr>
            </w:pPr>
            <w:r w:rsidRPr="00880479">
              <w:rPr>
                <w:rFonts w:ascii="Arial" w:hAnsi="Arial" w:cs="Arial"/>
                <w:sz w:val="20"/>
                <w:szCs w:val="20"/>
              </w:rPr>
              <w:t>Žig</w:t>
            </w:r>
          </w:p>
          <w:p w14:paraId="110F7629" w14:textId="77777777" w:rsidR="00ED654F" w:rsidRPr="00880479" w:rsidRDefault="00ED654F" w:rsidP="00ED654F">
            <w:pPr>
              <w:jc w:val="both"/>
              <w:rPr>
                <w:rFonts w:ascii="Arial" w:hAnsi="Arial" w:cs="Arial"/>
                <w:sz w:val="20"/>
                <w:szCs w:val="20"/>
              </w:rPr>
            </w:pPr>
          </w:p>
        </w:tc>
        <w:tc>
          <w:tcPr>
            <w:tcW w:w="3109" w:type="dxa"/>
          </w:tcPr>
          <w:p w14:paraId="1934C5CF" w14:textId="77777777" w:rsidR="00ED654F" w:rsidRPr="00880479" w:rsidRDefault="00ED654F" w:rsidP="00ED654F">
            <w:pPr>
              <w:jc w:val="both"/>
              <w:rPr>
                <w:rFonts w:ascii="Arial" w:hAnsi="Arial" w:cs="Arial"/>
                <w:sz w:val="20"/>
                <w:szCs w:val="20"/>
              </w:rPr>
            </w:pPr>
            <w:r w:rsidRPr="00880479">
              <w:rPr>
                <w:rFonts w:ascii="Arial" w:hAnsi="Arial" w:cs="Arial"/>
                <w:sz w:val="20"/>
                <w:szCs w:val="20"/>
              </w:rPr>
              <w:t>(ime in priimek)</w:t>
            </w:r>
          </w:p>
          <w:p w14:paraId="1895518C" w14:textId="77777777" w:rsidR="00ED654F" w:rsidRPr="00880479" w:rsidRDefault="00ED654F" w:rsidP="00ED654F">
            <w:pPr>
              <w:jc w:val="both"/>
              <w:rPr>
                <w:rFonts w:ascii="Arial" w:hAnsi="Arial" w:cs="Arial"/>
                <w:sz w:val="20"/>
                <w:szCs w:val="20"/>
              </w:rPr>
            </w:pPr>
          </w:p>
          <w:p w14:paraId="336615F1" w14:textId="77777777" w:rsidR="00ED654F" w:rsidRPr="00880479" w:rsidRDefault="00ED654F" w:rsidP="00ED654F">
            <w:pPr>
              <w:jc w:val="both"/>
              <w:rPr>
                <w:rFonts w:ascii="Arial" w:hAnsi="Arial" w:cs="Arial"/>
                <w:sz w:val="20"/>
                <w:szCs w:val="20"/>
              </w:rPr>
            </w:pPr>
          </w:p>
        </w:tc>
      </w:tr>
      <w:tr w:rsidR="00ED654F" w:rsidRPr="00880479" w14:paraId="6AEE043F" w14:textId="77777777" w:rsidTr="00D455AA">
        <w:tc>
          <w:tcPr>
            <w:tcW w:w="3108" w:type="dxa"/>
          </w:tcPr>
          <w:p w14:paraId="228AB946" w14:textId="77777777" w:rsidR="00ED654F" w:rsidRPr="00880479" w:rsidRDefault="00ED654F" w:rsidP="00ED654F">
            <w:pPr>
              <w:jc w:val="both"/>
              <w:rPr>
                <w:rFonts w:ascii="Arial" w:hAnsi="Arial" w:cs="Arial"/>
                <w:sz w:val="20"/>
                <w:szCs w:val="20"/>
              </w:rPr>
            </w:pPr>
          </w:p>
        </w:tc>
        <w:tc>
          <w:tcPr>
            <w:tcW w:w="3109" w:type="dxa"/>
          </w:tcPr>
          <w:p w14:paraId="3EF265C2" w14:textId="77777777" w:rsidR="00ED654F" w:rsidRPr="00880479" w:rsidRDefault="00ED654F" w:rsidP="00ED654F">
            <w:pPr>
              <w:jc w:val="both"/>
              <w:rPr>
                <w:rFonts w:ascii="Arial" w:hAnsi="Arial" w:cs="Arial"/>
                <w:sz w:val="20"/>
                <w:szCs w:val="20"/>
              </w:rPr>
            </w:pPr>
          </w:p>
        </w:tc>
        <w:tc>
          <w:tcPr>
            <w:tcW w:w="3109" w:type="dxa"/>
          </w:tcPr>
          <w:p w14:paraId="74368735" w14:textId="77777777" w:rsidR="00ED654F" w:rsidRPr="00880479" w:rsidRDefault="00ED654F" w:rsidP="00ED654F">
            <w:pPr>
              <w:spacing w:before="120"/>
              <w:rPr>
                <w:rFonts w:ascii="Arial" w:hAnsi="Arial" w:cs="Arial"/>
                <w:sz w:val="20"/>
                <w:szCs w:val="20"/>
              </w:rPr>
            </w:pPr>
            <w:r w:rsidRPr="00880479">
              <w:rPr>
                <w:rFonts w:ascii="Arial" w:hAnsi="Arial" w:cs="Arial"/>
                <w:sz w:val="20"/>
                <w:szCs w:val="20"/>
              </w:rPr>
              <w:t>Podpis:</w:t>
            </w:r>
          </w:p>
        </w:tc>
      </w:tr>
    </w:tbl>
    <w:p w14:paraId="4825D8CD" w14:textId="77777777" w:rsidR="00ED654F" w:rsidRPr="00880479" w:rsidRDefault="00ED654F" w:rsidP="00ED654F">
      <w:pPr>
        <w:spacing w:before="120" w:line="23" w:lineRule="atLeast"/>
        <w:ind w:firstLine="284"/>
        <w:rPr>
          <w:rFonts w:ascii="Arial" w:hAnsi="Arial" w:cs="Arial"/>
          <w:sz w:val="20"/>
          <w:szCs w:val="20"/>
        </w:rPr>
      </w:pPr>
    </w:p>
    <w:p w14:paraId="6EFB0A4F" w14:textId="77777777" w:rsidR="00ED654F" w:rsidRPr="00880479" w:rsidRDefault="00ED654F" w:rsidP="00ED654F">
      <w:pPr>
        <w:spacing w:before="120" w:line="23" w:lineRule="atLeast"/>
        <w:rPr>
          <w:rFonts w:ascii="Arial" w:hAnsi="Arial" w:cs="Arial"/>
          <w:sz w:val="20"/>
          <w:szCs w:val="20"/>
        </w:rPr>
      </w:pPr>
    </w:p>
    <w:p w14:paraId="2FC770BC" w14:textId="77777777" w:rsidR="00ED654F" w:rsidRPr="00880479" w:rsidRDefault="00ED654F" w:rsidP="00ED654F">
      <w:pPr>
        <w:spacing w:before="120"/>
        <w:jc w:val="both"/>
        <w:rPr>
          <w:rFonts w:ascii="Arial" w:hAnsi="Arial" w:cs="Arial"/>
          <w:sz w:val="20"/>
          <w:szCs w:val="20"/>
        </w:rPr>
      </w:pPr>
      <w:r w:rsidRPr="00880479">
        <w:rPr>
          <w:rFonts w:ascii="Arial" w:hAnsi="Arial" w:cs="Arial"/>
          <w:sz w:val="20"/>
          <w:szCs w:val="20"/>
        </w:rPr>
        <w:t>Obrazec morajo izpolniti in podpisati ponudnik, vsi partnerji v skupnem nastopu in vsi podizvajalci.</w:t>
      </w:r>
    </w:p>
    <w:p w14:paraId="136B4FA5" w14:textId="77777777" w:rsidR="00ED654F" w:rsidRPr="00880479" w:rsidRDefault="00ED654F" w:rsidP="00832598">
      <w:pPr>
        <w:autoSpaceDE w:val="0"/>
        <w:autoSpaceDN w:val="0"/>
        <w:adjustRightInd w:val="0"/>
        <w:rPr>
          <w:rFonts w:ascii="Arial" w:hAnsi="Arial" w:cs="Arial"/>
          <w:b/>
          <w:sz w:val="20"/>
          <w:szCs w:val="20"/>
        </w:rPr>
      </w:pPr>
    </w:p>
    <w:p w14:paraId="11DD8A3F" w14:textId="77777777" w:rsidR="00ED654F" w:rsidRPr="00880479" w:rsidRDefault="00ED654F" w:rsidP="00832598">
      <w:pPr>
        <w:autoSpaceDE w:val="0"/>
        <w:autoSpaceDN w:val="0"/>
        <w:adjustRightInd w:val="0"/>
        <w:rPr>
          <w:rFonts w:ascii="Arial" w:hAnsi="Arial" w:cs="Arial"/>
          <w:b/>
          <w:sz w:val="20"/>
          <w:szCs w:val="20"/>
        </w:rPr>
      </w:pPr>
    </w:p>
    <w:p w14:paraId="7B0D5352" w14:textId="77777777" w:rsidR="00ED654F" w:rsidRPr="00880479" w:rsidRDefault="00ED654F" w:rsidP="00832598">
      <w:pPr>
        <w:autoSpaceDE w:val="0"/>
        <w:autoSpaceDN w:val="0"/>
        <w:adjustRightInd w:val="0"/>
        <w:rPr>
          <w:rFonts w:ascii="Arial" w:hAnsi="Arial" w:cs="Arial"/>
          <w:b/>
          <w:sz w:val="20"/>
          <w:szCs w:val="20"/>
        </w:rPr>
      </w:pPr>
    </w:p>
    <w:p w14:paraId="49427915" w14:textId="77777777" w:rsidR="00ED654F" w:rsidRPr="00880479" w:rsidRDefault="00ED654F" w:rsidP="00832598">
      <w:pPr>
        <w:autoSpaceDE w:val="0"/>
        <w:autoSpaceDN w:val="0"/>
        <w:adjustRightInd w:val="0"/>
        <w:rPr>
          <w:rFonts w:ascii="Arial" w:hAnsi="Arial" w:cs="Arial"/>
          <w:b/>
          <w:sz w:val="20"/>
          <w:szCs w:val="20"/>
        </w:rPr>
      </w:pPr>
    </w:p>
    <w:p w14:paraId="162C040E" w14:textId="77777777" w:rsidR="00ED654F" w:rsidRPr="00880479" w:rsidRDefault="00ED654F" w:rsidP="00832598">
      <w:pPr>
        <w:autoSpaceDE w:val="0"/>
        <w:autoSpaceDN w:val="0"/>
        <w:adjustRightInd w:val="0"/>
        <w:rPr>
          <w:rFonts w:ascii="Arial" w:hAnsi="Arial" w:cs="Arial"/>
          <w:b/>
          <w:sz w:val="20"/>
          <w:szCs w:val="20"/>
        </w:rPr>
      </w:pPr>
    </w:p>
    <w:p w14:paraId="6AA582FA" w14:textId="77777777" w:rsidR="00283CC0" w:rsidRPr="00880479" w:rsidRDefault="00283CC0" w:rsidP="00832598">
      <w:pPr>
        <w:autoSpaceDE w:val="0"/>
        <w:autoSpaceDN w:val="0"/>
        <w:adjustRightInd w:val="0"/>
        <w:rPr>
          <w:rFonts w:ascii="Arial" w:hAnsi="Arial" w:cs="Arial"/>
          <w:b/>
          <w:sz w:val="20"/>
          <w:szCs w:val="20"/>
        </w:rPr>
      </w:pPr>
    </w:p>
    <w:p w14:paraId="27DE525F" w14:textId="5F0C08AD" w:rsidR="003E2E91" w:rsidRPr="00880479" w:rsidRDefault="007124B4" w:rsidP="00F32528">
      <w:pPr>
        <w:pStyle w:val="Naslov2"/>
        <w:rPr>
          <w:i w:val="0"/>
          <w:sz w:val="20"/>
          <w:szCs w:val="20"/>
        </w:rPr>
      </w:pPr>
      <w:bookmarkStart w:id="171" w:name="_Toc532533798"/>
      <w:bookmarkStart w:id="172" w:name="_Toc57805098"/>
      <w:bookmarkStart w:id="173" w:name="_Toc127426864"/>
      <w:r w:rsidRPr="00880479">
        <w:rPr>
          <w:i w:val="0"/>
          <w:sz w:val="20"/>
          <w:szCs w:val="20"/>
        </w:rPr>
        <w:lastRenderedPageBreak/>
        <w:t>O</w:t>
      </w:r>
      <w:r w:rsidR="00A959CE" w:rsidRPr="00880479">
        <w:rPr>
          <w:i w:val="0"/>
          <w:sz w:val="20"/>
          <w:szCs w:val="20"/>
        </w:rPr>
        <w:t>brazec</w:t>
      </w:r>
      <w:r w:rsidR="006D4C1C" w:rsidRPr="00880479">
        <w:rPr>
          <w:i w:val="0"/>
          <w:sz w:val="20"/>
          <w:szCs w:val="20"/>
        </w:rPr>
        <w:t xml:space="preserve"> </w:t>
      </w:r>
      <w:bookmarkEnd w:id="171"/>
      <w:bookmarkEnd w:id="172"/>
      <w:r w:rsidR="00ED654F" w:rsidRPr="00880479">
        <w:rPr>
          <w:i w:val="0"/>
          <w:sz w:val="20"/>
          <w:szCs w:val="20"/>
        </w:rPr>
        <w:t>5</w:t>
      </w:r>
      <w:bookmarkEnd w:id="173"/>
    </w:p>
    <w:p w14:paraId="170ADB69" w14:textId="77777777" w:rsidR="003E2E91" w:rsidRPr="00880479" w:rsidRDefault="003E2E91" w:rsidP="007124B4">
      <w:pPr>
        <w:autoSpaceDE w:val="0"/>
        <w:autoSpaceDN w:val="0"/>
        <w:adjustRightInd w:val="0"/>
        <w:rPr>
          <w:rFonts w:ascii="Arial" w:hAnsi="Arial" w:cs="Arial"/>
          <w:b/>
          <w:sz w:val="20"/>
          <w:szCs w:val="20"/>
        </w:rPr>
      </w:pPr>
    </w:p>
    <w:p w14:paraId="168FF6E8" w14:textId="0EC5F427" w:rsidR="007124B4" w:rsidRPr="00880479" w:rsidRDefault="007124B4" w:rsidP="003E2E91">
      <w:pPr>
        <w:autoSpaceDE w:val="0"/>
        <w:autoSpaceDN w:val="0"/>
        <w:adjustRightInd w:val="0"/>
        <w:jc w:val="center"/>
        <w:rPr>
          <w:rFonts w:ascii="Arial" w:hAnsi="Arial" w:cs="Arial"/>
          <w:b/>
          <w:sz w:val="20"/>
          <w:szCs w:val="20"/>
        </w:rPr>
      </w:pPr>
      <w:bookmarkStart w:id="174" w:name="_Hlk52281782"/>
      <w:r w:rsidRPr="00880479">
        <w:rPr>
          <w:rFonts w:ascii="Arial" w:hAnsi="Arial" w:cs="Arial"/>
          <w:b/>
          <w:sz w:val="20"/>
          <w:szCs w:val="20"/>
        </w:rPr>
        <w:t xml:space="preserve">VZOREC </w:t>
      </w:r>
      <w:r w:rsidR="00B65CB5" w:rsidRPr="00880479">
        <w:rPr>
          <w:rFonts w:ascii="Arial" w:hAnsi="Arial" w:cs="Arial"/>
          <w:b/>
          <w:sz w:val="20"/>
          <w:szCs w:val="20"/>
        </w:rPr>
        <w:t>POGODBE</w:t>
      </w:r>
      <w:r w:rsidR="008C30C4" w:rsidRPr="00880479">
        <w:rPr>
          <w:rFonts w:ascii="Arial" w:hAnsi="Arial" w:cs="Arial"/>
          <w:b/>
          <w:sz w:val="20"/>
          <w:szCs w:val="20"/>
        </w:rPr>
        <w:t xml:space="preserve"> </w:t>
      </w:r>
    </w:p>
    <w:bookmarkEnd w:id="174"/>
    <w:p w14:paraId="2BFFD8C1" w14:textId="77777777" w:rsidR="00AB1DEE" w:rsidRPr="00880479" w:rsidRDefault="00AB1DEE" w:rsidP="00C70D64">
      <w:pPr>
        <w:autoSpaceDE w:val="0"/>
        <w:autoSpaceDN w:val="0"/>
        <w:adjustRightInd w:val="0"/>
        <w:jc w:val="both"/>
        <w:rPr>
          <w:rFonts w:ascii="Arial" w:hAnsi="Arial" w:cs="Arial"/>
          <w:b/>
          <w:sz w:val="20"/>
          <w:szCs w:val="20"/>
        </w:rPr>
      </w:pPr>
    </w:p>
    <w:p w14:paraId="0E8AC0A6" w14:textId="77777777" w:rsidR="00FF5597" w:rsidRPr="00880479" w:rsidRDefault="00FF5597" w:rsidP="00FF5597">
      <w:pPr>
        <w:spacing w:after="160" w:line="252" w:lineRule="auto"/>
        <w:jc w:val="both"/>
        <w:rPr>
          <w:rFonts w:ascii="Arial" w:hAnsi="Arial" w:cs="Arial"/>
          <w:sz w:val="20"/>
          <w:szCs w:val="20"/>
        </w:rPr>
      </w:pPr>
      <w:r w:rsidRPr="00880479">
        <w:rPr>
          <w:rFonts w:ascii="Arial" w:hAnsi="Arial" w:cs="Arial"/>
          <w:sz w:val="20"/>
          <w:szCs w:val="20"/>
        </w:rPr>
        <w:t>SŽ – Vleka in tehnika, d.o.o., Zaloška cesta 217, SI - 1000 Ljubljana, Registrirano pri Okrožnem sodišču v Ljubljani, Registrski vložek: 1/25961/00, Osnovni kapital 26.068.145,42 EUR, TRR SI56 02921-0018534804 NLB, d.d., davčni zavezanec, Identifikacijska številka za DDV: SI99181762,  ki ga zastopa direktor Dušan ŽIČKAR, (v nadaljnjem besedilu: NAROČNIK)</w:t>
      </w:r>
    </w:p>
    <w:p w14:paraId="7C0D6875" w14:textId="011B0C90" w:rsidR="00FF5597" w:rsidRPr="00880479" w:rsidRDefault="00FF5597" w:rsidP="00FF5597">
      <w:pPr>
        <w:rPr>
          <w:rFonts w:ascii="Arial" w:hAnsi="Arial" w:cs="Arial"/>
          <w:sz w:val="20"/>
          <w:szCs w:val="20"/>
        </w:rPr>
      </w:pPr>
      <w:r w:rsidRPr="00880479">
        <w:rPr>
          <w:rFonts w:ascii="Arial" w:hAnsi="Arial" w:cs="Arial"/>
          <w:sz w:val="20"/>
          <w:szCs w:val="20"/>
        </w:rPr>
        <w:t xml:space="preserve">in </w:t>
      </w:r>
    </w:p>
    <w:p w14:paraId="4003997E" w14:textId="77777777"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w:t>
      </w:r>
    </w:p>
    <w:p w14:paraId="652449A4" w14:textId="77777777"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Registrirano pri ……………………………., Osnovni kapital:……………………………….., Registrski vložek………………………….., Identifikacijska številka za DDV: ……………………., ki ga zastopa ………………………….</w:t>
      </w:r>
    </w:p>
    <w:p w14:paraId="62E0329A" w14:textId="05BD940F"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 xml:space="preserve">(v nadaljnjem besedilu: IZVAJALEC) </w:t>
      </w:r>
    </w:p>
    <w:p w14:paraId="4E0227BE" w14:textId="77777777" w:rsidR="00FF5597" w:rsidRPr="00880479" w:rsidRDefault="00FF5597" w:rsidP="00FF5597">
      <w:pPr>
        <w:rPr>
          <w:rFonts w:ascii="Arial" w:hAnsi="Arial" w:cs="Arial"/>
          <w:sz w:val="20"/>
          <w:szCs w:val="20"/>
        </w:rPr>
      </w:pPr>
    </w:p>
    <w:p w14:paraId="43BB9025" w14:textId="77777777" w:rsidR="00FF5597" w:rsidRPr="00880479" w:rsidRDefault="00FF5597" w:rsidP="00FF5597">
      <w:pPr>
        <w:rPr>
          <w:rFonts w:ascii="Arial" w:hAnsi="Arial" w:cs="Arial"/>
          <w:sz w:val="20"/>
          <w:szCs w:val="20"/>
        </w:rPr>
      </w:pPr>
      <w:r w:rsidRPr="00880479">
        <w:rPr>
          <w:rFonts w:ascii="Arial" w:hAnsi="Arial" w:cs="Arial"/>
          <w:sz w:val="20"/>
          <w:szCs w:val="20"/>
        </w:rPr>
        <w:t>sklenejo naslednjo</w:t>
      </w:r>
    </w:p>
    <w:p w14:paraId="0D95B968" w14:textId="77777777" w:rsidR="00FF5597" w:rsidRPr="00880479" w:rsidRDefault="00FF5597" w:rsidP="00FF5597">
      <w:pPr>
        <w:rPr>
          <w:rFonts w:ascii="Arial" w:hAnsi="Arial" w:cs="Arial"/>
          <w:sz w:val="20"/>
          <w:szCs w:val="20"/>
        </w:rPr>
      </w:pPr>
    </w:p>
    <w:p w14:paraId="43F675B7" w14:textId="20215FDD" w:rsidR="00FF5597" w:rsidRPr="00880479" w:rsidRDefault="00FF5597" w:rsidP="00FF5597">
      <w:pPr>
        <w:spacing w:before="120"/>
        <w:jc w:val="center"/>
        <w:rPr>
          <w:rFonts w:ascii="Arial" w:hAnsi="Arial" w:cs="Arial"/>
          <w:b/>
          <w:sz w:val="20"/>
          <w:szCs w:val="20"/>
        </w:rPr>
      </w:pPr>
      <w:bookmarkStart w:id="175" w:name="_Toc381959638"/>
      <w:bookmarkStart w:id="176" w:name="_Toc386189390"/>
      <w:bookmarkStart w:id="177" w:name="_Toc445199913"/>
      <w:r w:rsidRPr="00880479">
        <w:rPr>
          <w:rFonts w:ascii="Arial" w:hAnsi="Arial" w:cs="Arial"/>
          <w:b/>
          <w:sz w:val="20"/>
          <w:szCs w:val="20"/>
        </w:rPr>
        <w:t>POGODBO NAB št.: __/2023/</w:t>
      </w:r>
      <w:bookmarkEnd w:id="175"/>
      <w:bookmarkEnd w:id="176"/>
      <w:r w:rsidRPr="00880479">
        <w:rPr>
          <w:rFonts w:ascii="Arial" w:hAnsi="Arial" w:cs="Arial"/>
          <w:b/>
          <w:sz w:val="20"/>
          <w:szCs w:val="20"/>
        </w:rPr>
        <w:t>0</w:t>
      </w:r>
      <w:bookmarkEnd w:id="177"/>
      <w:r w:rsidRPr="00880479">
        <w:rPr>
          <w:rFonts w:ascii="Arial" w:hAnsi="Arial" w:cs="Arial"/>
          <w:b/>
          <w:sz w:val="20"/>
          <w:szCs w:val="20"/>
        </w:rPr>
        <w:t>2</w:t>
      </w:r>
    </w:p>
    <w:p w14:paraId="610ECA64" w14:textId="77777777" w:rsidR="00FF5597" w:rsidRPr="00880479" w:rsidRDefault="00FF5597" w:rsidP="00FF5597">
      <w:pPr>
        <w:jc w:val="both"/>
        <w:rPr>
          <w:rFonts w:ascii="Arial" w:hAnsi="Arial" w:cs="Arial"/>
          <w:sz w:val="20"/>
          <w:szCs w:val="20"/>
        </w:rPr>
      </w:pPr>
    </w:p>
    <w:p w14:paraId="0F774129" w14:textId="417B8A5A" w:rsidR="00FF5597" w:rsidRPr="00880479" w:rsidRDefault="00FF5597" w:rsidP="00FF5597">
      <w:pPr>
        <w:jc w:val="both"/>
        <w:rPr>
          <w:rFonts w:ascii="Arial" w:hAnsi="Arial" w:cs="Arial"/>
          <w:sz w:val="20"/>
          <w:szCs w:val="20"/>
        </w:rPr>
      </w:pPr>
      <w:r w:rsidRPr="00880479">
        <w:rPr>
          <w:rFonts w:ascii="Arial" w:hAnsi="Arial" w:cs="Arial"/>
          <w:sz w:val="20"/>
          <w:szCs w:val="20"/>
        </w:rPr>
        <w:t>Izvajalec je bil izbran kot najugodnejši ponudnik na podlagi izvedenega javnega naročila v skladu s 40. členom ZJN-3 »</w:t>
      </w:r>
      <w:r w:rsidRPr="00880479">
        <w:rPr>
          <w:rFonts w:ascii="Arial" w:hAnsi="Arial" w:cs="Arial"/>
          <w:b/>
          <w:sz w:val="20"/>
          <w:szCs w:val="20"/>
        </w:rPr>
        <w:t>Popravilo rezervnih delov EMG 312 in potniških vagonov</w:t>
      </w:r>
      <w:r w:rsidRPr="00880479">
        <w:rPr>
          <w:rFonts w:ascii="Arial" w:hAnsi="Arial" w:cs="Arial"/>
          <w:sz w:val="20"/>
          <w:szCs w:val="20"/>
        </w:rPr>
        <w:t>«, objavljenega na Portalu javnih naročil, št. objave …………………………………………….. z dne………………………………………….</w:t>
      </w:r>
    </w:p>
    <w:p w14:paraId="6D0B8BC5" w14:textId="77777777" w:rsidR="00FF5597" w:rsidRPr="00880479" w:rsidRDefault="00FF5597" w:rsidP="00FF5597">
      <w:pPr>
        <w:tabs>
          <w:tab w:val="left" w:pos="6345"/>
        </w:tabs>
        <w:rPr>
          <w:rFonts w:ascii="Arial" w:hAnsi="Arial" w:cs="Arial"/>
          <w:sz w:val="20"/>
          <w:szCs w:val="20"/>
        </w:rPr>
      </w:pPr>
    </w:p>
    <w:p w14:paraId="6EFE0883" w14:textId="77777777" w:rsidR="00FF5597" w:rsidRPr="00880479" w:rsidRDefault="00FF5597" w:rsidP="00FF5597">
      <w:pPr>
        <w:tabs>
          <w:tab w:val="left" w:pos="6345"/>
        </w:tabs>
        <w:spacing w:before="120"/>
        <w:rPr>
          <w:rFonts w:ascii="Arial" w:hAnsi="Arial" w:cs="Arial"/>
          <w:b/>
          <w:sz w:val="20"/>
          <w:szCs w:val="20"/>
        </w:rPr>
      </w:pPr>
      <w:r w:rsidRPr="00880479">
        <w:rPr>
          <w:rFonts w:ascii="Arial" w:hAnsi="Arial" w:cs="Arial"/>
          <w:b/>
          <w:sz w:val="20"/>
          <w:szCs w:val="20"/>
        </w:rPr>
        <w:t>I. PREDMET POGODBE</w:t>
      </w:r>
    </w:p>
    <w:p w14:paraId="229984D9" w14:textId="77777777" w:rsidR="00FF5597" w:rsidRPr="00880479" w:rsidRDefault="00FF5597" w:rsidP="00FF5597">
      <w:pPr>
        <w:jc w:val="center"/>
        <w:rPr>
          <w:rFonts w:ascii="Arial" w:hAnsi="Arial" w:cs="Arial"/>
          <w:sz w:val="20"/>
          <w:szCs w:val="20"/>
        </w:rPr>
      </w:pPr>
      <w:r w:rsidRPr="00880479">
        <w:rPr>
          <w:rFonts w:ascii="Arial" w:hAnsi="Arial" w:cs="Arial"/>
          <w:sz w:val="20"/>
          <w:szCs w:val="20"/>
        </w:rPr>
        <w:t>1. člen</w:t>
      </w:r>
    </w:p>
    <w:p w14:paraId="768A4B06" w14:textId="6D8540B7" w:rsidR="00FF5597" w:rsidRPr="00880479" w:rsidRDefault="00FF5597" w:rsidP="00FF5597">
      <w:pPr>
        <w:jc w:val="both"/>
        <w:rPr>
          <w:rFonts w:ascii="Arial" w:hAnsi="Arial" w:cs="Arial"/>
          <w:sz w:val="20"/>
          <w:szCs w:val="20"/>
        </w:rPr>
      </w:pPr>
      <w:r w:rsidRPr="00880479">
        <w:rPr>
          <w:rFonts w:ascii="Arial" w:hAnsi="Arial" w:cs="Arial"/>
          <w:sz w:val="20"/>
          <w:szCs w:val="20"/>
        </w:rPr>
        <w:t>S to pogodbo se pogodbeni stranki dogovorita o popravilu rezervnih delov EMG 312 in potniških vagonov na podlagi ponudbe št…………………………z dne…………………..., ki je sestavni del pogodbe, s katero je skladna tudi kakovost, količina in pogodbena cena (Priloga 1).</w:t>
      </w:r>
    </w:p>
    <w:p w14:paraId="326D2F59" w14:textId="77777777" w:rsidR="00FF5597" w:rsidRPr="00880479" w:rsidRDefault="00FF5597" w:rsidP="00FF5597">
      <w:pPr>
        <w:jc w:val="both"/>
        <w:rPr>
          <w:rFonts w:ascii="Arial" w:hAnsi="Arial" w:cs="Arial"/>
          <w:sz w:val="20"/>
          <w:szCs w:val="20"/>
        </w:rPr>
      </w:pPr>
    </w:p>
    <w:p w14:paraId="21BE4113" w14:textId="77777777" w:rsidR="00FF5597" w:rsidRPr="00880479" w:rsidRDefault="00FF5597" w:rsidP="00FF5597">
      <w:pPr>
        <w:jc w:val="both"/>
        <w:rPr>
          <w:rFonts w:ascii="Arial" w:hAnsi="Arial" w:cs="Arial"/>
          <w:sz w:val="20"/>
          <w:szCs w:val="20"/>
        </w:rPr>
      </w:pPr>
    </w:p>
    <w:p w14:paraId="1AD34448" w14:textId="77777777" w:rsidR="00FF5597" w:rsidRPr="00880479" w:rsidRDefault="00FF5597" w:rsidP="00FF5597">
      <w:pPr>
        <w:pageBreakBefore/>
        <w:rPr>
          <w:rFonts w:ascii="Arial" w:hAnsi="Arial" w:cs="Arial"/>
          <w:sz w:val="20"/>
          <w:szCs w:val="20"/>
        </w:rPr>
        <w:sectPr w:rsidR="00FF5597" w:rsidRPr="00880479" w:rsidSect="00FF5597">
          <w:headerReference w:type="default" r:id="rId15"/>
          <w:footerReference w:type="even" r:id="rId16"/>
          <w:footerReference w:type="default" r:id="rId17"/>
          <w:headerReference w:type="first" r:id="rId18"/>
          <w:footerReference w:type="first" r:id="rId19"/>
          <w:footnotePr>
            <w:numRestart w:val="eachPage"/>
          </w:footnotePr>
          <w:pgSz w:w="11907" w:h="16840" w:code="9"/>
          <w:pgMar w:top="992" w:right="1134" w:bottom="1701" w:left="1134" w:header="340" w:footer="454" w:gutter="0"/>
          <w:cols w:space="708"/>
          <w:titlePg/>
          <w:docGrid w:linePitch="326"/>
        </w:sectPr>
      </w:pPr>
    </w:p>
    <w:p w14:paraId="35EF317C" w14:textId="77777777" w:rsidR="00FF5597" w:rsidRPr="00880479" w:rsidRDefault="00FF5597" w:rsidP="00FF5597">
      <w:pPr>
        <w:jc w:val="both"/>
        <w:rPr>
          <w:rFonts w:ascii="Arial" w:hAnsi="Arial" w:cs="Arial"/>
          <w:sz w:val="20"/>
          <w:szCs w:val="20"/>
        </w:rPr>
      </w:pPr>
    </w:p>
    <w:p w14:paraId="3C8D235C" w14:textId="75138F33" w:rsidR="00FF5597" w:rsidRPr="00880479" w:rsidRDefault="00FF5597" w:rsidP="00FF5597">
      <w:pPr>
        <w:jc w:val="both"/>
        <w:rPr>
          <w:rFonts w:ascii="Arial" w:hAnsi="Arial" w:cs="Arial"/>
          <w:sz w:val="20"/>
          <w:szCs w:val="20"/>
        </w:rPr>
      </w:pPr>
      <w:r w:rsidRPr="00880479">
        <w:rPr>
          <w:rFonts w:ascii="Arial" w:hAnsi="Arial" w:cs="Arial"/>
          <w:sz w:val="20"/>
          <w:szCs w:val="20"/>
        </w:rPr>
        <w:t>II</w:t>
      </w:r>
      <w:r w:rsidRPr="00880479">
        <w:rPr>
          <w:rFonts w:ascii="Arial" w:hAnsi="Arial" w:cs="Arial"/>
          <w:b/>
          <w:sz w:val="20"/>
          <w:szCs w:val="20"/>
        </w:rPr>
        <w:t>. CENA IN ROK DOBAVE</w:t>
      </w:r>
    </w:p>
    <w:p w14:paraId="0D925339" w14:textId="77777777" w:rsidR="00FF5597" w:rsidRPr="00880479" w:rsidRDefault="00FF5597" w:rsidP="00FF5597">
      <w:pPr>
        <w:jc w:val="center"/>
        <w:rPr>
          <w:rFonts w:ascii="Arial" w:hAnsi="Arial" w:cs="Arial"/>
          <w:sz w:val="20"/>
          <w:szCs w:val="20"/>
        </w:rPr>
      </w:pPr>
      <w:r w:rsidRPr="00880479">
        <w:rPr>
          <w:rFonts w:ascii="Arial" w:hAnsi="Arial" w:cs="Arial"/>
          <w:sz w:val="20"/>
          <w:szCs w:val="20"/>
        </w:rPr>
        <w:t>2. člen</w:t>
      </w:r>
    </w:p>
    <w:p w14:paraId="418F5A2B" w14:textId="77777777" w:rsidR="00FF5597" w:rsidRPr="00880479" w:rsidRDefault="00FF5597" w:rsidP="00FF5597">
      <w:pPr>
        <w:jc w:val="both"/>
        <w:rPr>
          <w:rFonts w:ascii="Arial" w:hAnsi="Arial" w:cs="Arial"/>
          <w:sz w:val="20"/>
          <w:szCs w:val="20"/>
        </w:rPr>
      </w:pPr>
    </w:p>
    <w:p w14:paraId="338300C2" w14:textId="71AFE969" w:rsidR="00FF5597" w:rsidRPr="00880479" w:rsidRDefault="00FF5597" w:rsidP="00FF5597">
      <w:pPr>
        <w:jc w:val="both"/>
        <w:rPr>
          <w:rFonts w:ascii="Arial" w:hAnsi="Arial" w:cs="Arial"/>
          <w:sz w:val="20"/>
          <w:szCs w:val="20"/>
        </w:rPr>
      </w:pPr>
      <w:r w:rsidRPr="00880479">
        <w:rPr>
          <w:rFonts w:ascii="Arial" w:hAnsi="Arial" w:cs="Arial"/>
          <w:sz w:val="20"/>
          <w:szCs w:val="20"/>
        </w:rPr>
        <w:t>Pogodbena cena je določena na podlagi prejete ponudbe št…………………….  z dne……………………… in znaša:</w:t>
      </w:r>
    </w:p>
    <w:tbl>
      <w:tblPr>
        <w:tblW w:w="14682" w:type="dxa"/>
        <w:tblInd w:w="55" w:type="dxa"/>
        <w:tblLayout w:type="fixed"/>
        <w:tblCellMar>
          <w:left w:w="70" w:type="dxa"/>
          <w:right w:w="70" w:type="dxa"/>
        </w:tblCellMar>
        <w:tblLook w:val="04A0" w:firstRow="1" w:lastRow="0" w:firstColumn="1" w:lastColumn="0" w:noHBand="0" w:noVBand="1"/>
      </w:tblPr>
      <w:tblGrid>
        <w:gridCol w:w="724"/>
        <w:gridCol w:w="1343"/>
        <w:gridCol w:w="4752"/>
        <w:gridCol w:w="2126"/>
        <w:gridCol w:w="1134"/>
        <w:gridCol w:w="2194"/>
        <w:gridCol w:w="2409"/>
      </w:tblGrid>
      <w:tr w:rsidR="00880479" w:rsidRPr="00880479" w14:paraId="4DD4EE77" w14:textId="77777777" w:rsidTr="00FF5597">
        <w:trPr>
          <w:trHeight w:val="510"/>
        </w:trPr>
        <w:tc>
          <w:tcPr>
            <w:tcW w:w="724" w:type="dxa"/>
            <w:tcBorders>
              <w:top w:val="single" w:sz="4" w:space="0" w:color="auto"/>
              <w:left w:val="single" w:sz="4" w:space="0" w:color="auto"/>
              <w:bottom w:val="single" w:sz="4" w:space="0" w:color="auto"/>
              <w:right w:val="single" w:sz="4" w:space="0" w:color="auto"/>
            </w:tcBorders>
            <w:shd w:val="clear" w:color="A6A6A6" w:fill="DCE6F1"/>
            <w:vAlign w:val="center"/>
            <w:hideMark/>
          </w:tcPr>
          <w:p w14:paraId="43C0E3D9"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Zap. št.</w:t>
            </w:r>
          </w:p>
        </w:tc>
        <w:tc>
          <w:tcPr>
            <w:tcW w:w="1343" w:type="dxa"/>
            <w:tcBorders>
              <w:top w:val="single" w:sz="4" w:space="0" w:color="auto"/>
              <w:left w:val="nil"/>
              <w:bottom w:val="single" w:sz="4" w:space="0" w:color="auto"/>
              <w:right w:val="single" w:sz="4" w:space="0" w:color="auto"/>
            </w:tcBorders>
            <w:shd w:val="clear" w:color="A6A6A6" w:fill="DCE6F1"/>
            <w:vAlign w:val="center"/>
            <w:hideMark/>
          </w:tcPr>
          <w:p w14:paraId="59F1DFB6"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PD</w:t>
            </w:r>
          </w:p>
        </w:tc>
        <w:tc>
          <w:tcPr>
            <w:tcW w:w="4752" w:type="dxa"/>
            <w:tcBorders>
              <w:top w:val="single" w:sz="4" w:space="0" w:color="auto"/>
              <w:left w:val="nil"/>
              <w:bottom w:val="single" w:sz="4" w:space="0" w:color="auto"/>
              <w:right w:val="single" w:sz="4" w:space="0" w:color="auto"/>
            </w:tcBorders>
            <w:shd w:val="clear" w:color="A6A6A6" w:fill="DCE6F1"/>
            <w:vAlign w:val="center"/>
            <w:hideMark/>
          </w:tcPr>
          <w:p w14:paraId="2F2027D4"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Naziv</w:t>
            </w:r>
          </w:p>
        </w:tc>
        <w:tc>
          <w:tcPr>
            <w:tcW w:w="2126" w:type="dxa"/>
            <w:tcBorders>
              <w:top w:val="single" w:sz="4" w:space="0" w:color="auto"/>
              <w:left w:val="nil"/>
              <w:bottom w:val="single" w:sz="4" w:space="0" w:color="auto"/>
              <w:right w:val="single" w:sz="4" w:space="0" w:color="auto"/>
            </w:tcBorders>
            <w:shd w:val="clear" w:color="A6A6A6" w:fill="DCE6F1"/>
            <w:vAlign w:val="center"/>
            <w:hideMark/>
          </w:tcPr>
          <w:p w14:paraId="7FA4BA44"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A2V koda</w:t>
            </w:r>
          </w:p>
        </w:tc>
        <w:tc>
          <w:tcPr>
            <w:tcW w:w="1134" w:type="dxa"/>
            <w:tcBorders>
              <w:top w:val="single" w:sz="4" w:space="0" w:color="auto"/>
              <w:left w:val="nil"/>
              <w:bottom w:val="single" w:sz="4" w:space="0" w:color="auto"/>
              <w:right w:val="single" w:sz="4" w:space="0" w:color="auto"/>
            </w:tcBorders>
            <w:shd w:val="clear" w:color="A6A6A6" w:fill="DCE6F1"/>
            <w:vAlign w:val="center"/>
            <w:hideMark/>
          </w:tcPr>
          <w:p w14:paraId="6D8AC321"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*Okvirna 1 letna količina/ kos</w:t>
            </w:r>
          </w:p>
        </w:tc>
        <w:tc>
          <w:tcPr>
            <w:tcW w:w="2194" w:type="dxa"/>
            <w:tcBorders>
              <w:top w:val="single" w:sz="4" w:space="0" w:color="auto"/>
              <w:left w:val="nil"/>
              <w:bottom w:val="single" w:sz="4" w:space="0" w:color="auto"/>
              <w:right w:val="single" w:sz="4" w:space="0" w:color="auto"/>
            </w:tcBorders>
            <w:shd w:val="clear" w:color="000000" w:fill="DBE5F1"/>
            <w:vAlign w:val="center"/>
            <w:hideMark/>
          </w:tcPr>
          <w:p w14:paraId="7F6CAFB6"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Cena/kos v EUR brez DDV</w:t>
            </w:r>
          </w:p>
        </w:tc>
        <w:tc>
          <w:tcPr>
            <w:tcW w:w="2409" w:type="dxa"/>
            <w:tcBorders>
              <w:top w:val="single" w:sz="4" w:space="0" w:color="auto"/>
              <w:left w:val="nil"/>
              <w:bottom w:val="single" w:sz="4" w:space="0" w:color="auto"/>
              <w:right w:val="single" w:sz="4" w:space="0" w:color="auto"/>
            </w:tcBorders>
            <w:shd w:val="clear" w:color="000000" w:fill="DBE5F1"/>
            <w:vAlign w:val="center"/>
            <w:hideMark/>
          </w:tcPr>
          <w:p w14:paraId="079DDA86"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Skupna vrednost v EUR brez DDV</w:t>
            </w:r>
          </w:p>
        </w:tc>
      </w:tr>
      <w:tr w:rsidR="00880479" w:rsidRPr="00880479" w14:paraId="42067BEB" w14:textId="77777777" w:rsidTr="00FF559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7CCD3660"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1</w:t>
            </w:r>
          </w:p>
        </w:tc>
        <w:tc>
          <w:tcPr>
            <w:tcW w:w="1343" w:type="dxa"/>
            <w:tcBorders>
              <w:top w:val="nil"/>
              <w:left w:val="nil"/>
              <w:bottom w:val="single" w:sz="4" w:space="0" w:color="auto"/>
              <w:right w:val="single" w:sz="4" w:space="0" w:color="auto"/>
            </w:tcBorders>
            <w:shd w:val="clear" w:color="auto" w:fill="auto"/>
            <w:noWrap/>
          </w:tcPr>
          <w:p w14:paraId="67ABF756"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4000001162</w:t>
            </w:r>
          </w:p>
        </w:tc>
        <w:tc>
          <w:tcPr>
            <w:tcW w:w="4752" w:type="dxa"/>
            <w:tcBorders>
              <w:top w:val="nil"/>
              <w:left w:val="nil"/>
              <w:bottom w:val="single" w:sz="4" w:space="0" w:color="auto"/>
              <w:right w:val="single" w:sz="4" w:space="0" w:color="auto"/>
            </w:tcBorders>
            <w:shd w:val="clear" w:color="auto" w:fill="auto"/>
            <w:noWrap/>
          </w:tcPr>
          <w:p w14:paraId="4B3C7ED3" w14:textId="77777777" w:rsidR="00FF5597" w:rsidRPr="00880479" w:rsidRDefault="00FF5597" w:rsidP="00FF5597">
            <w:pPr>
              <w:spacing w:before="120"/>
              <w:rPr>
                <w:rFonts w:ascii="Arial" w:hAnsi="Arial" w:cs="Arial"/>
                <w:sz w:val="20"/>
                <w:szCs w:val="20"/>
              </w:rPr>
            </w:pPr>
            <w:r w:rsidRPr="00880479">
              <w:rPr>
                <w:rFonts w:ascii="Arial" w:hAnsi="Arial" w:cs="Arial"/>
                <w:sz w:val="20"/>
                <w:szCs w:val="20"/>
              </w:rPr>
              <w:t>Modul HUR-40-A3-02</w:t>
            </w:r>
          </w:p>
        </w:tc>
        <w:tc>
          <w:tcPr>
            <w:tcW w:w="2126" w:type="dxa"/>
            <w:tcBorders>
              <w:top w:val="nil"/>
              <w:left w:val="nil"/>
              <w:bottom w:val="single" w:sz="4" w:space="0" w:color="auto"/>
              <w:right w:val="single" w:sz="4" w:space="0" w:color="auto"/>
            </w:tcBorders>
            <w:shd w:val="clear" w:color="auto" w:fill="auto"/>
            <w:noWrap/>
          </w:tcPr>
          <w:p w14:paraId="6ADA43A9"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A2V00156014718</w:t>
            </w:r>
          </w:p>
        </w:tc>
        <w:tc>
          <w:tcPr>
            <w:tcW w:w="1134" w:type="dxa"/>
            <w:tcBorders>
              <w:top w:val="nil"/>
              <w:left w:val="nil"/>
              <w:bottom w:val="single" w:sz="4" w:space="0" w:color="auto"/>
              <w:right w:val="single" w:sz="4" w:space="0" w:color="auto"/>
            </w:tcBorders>
            <w:shd w:val="clear" w:color="auto" w:fill="auto"/>
            <w:noWrap/>
          </w:tcPr>
          <w:p w14:paraId="52629085"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w:t>
            </w:r>
          </w:p>
        </w:tc>
        <w:tc>
          <w:tcPr>
            <w:tcW w:w="2194" w:type="dxa"/>
            <w:tcBorders>
              <w:top w:val="nil"/>
              <w:left w:val="nil"/>
              <w:bottom w:val="single" w:sz="4" w:space="0" w:color="auto"/>
              <w:right w:val="single" w:sz="4" w:space="0" w:color="auto"/>
            </w:tcBorders>
            <w:shd w:val="clear" w:color="auto" w:fill="auto"/>
            <w:vAlign w:val="center"/>
          </w:tcPr>
          <w:p w14:paraId="2A4F2E56" w14:textId="543C68B6" w:rsidR="00FF5597" w:rsidRPr="00880479" w:rsidRDefault="00FF5597" w:rsidP="00FF5597">
            <w:pPr>
              <w:spacing w:before="120"/>
              <w:jc w:val="right"/>
              <w:rPr>
                <w:rFonts w:ascii="Arial" w:hAnsi="Arial" w:cs="Arial"/>
                <w:sz w:val="20"/>
                <w:szCs w:val="20"/>
              </w:rPr>
            </w:pPr>
          </w:p>
        </w:tc>
        <w:tc>
          <w:tcPr>
            <w:tcW w:w="2409" w:type="dxa"/>
            <w:tcBorders>
              <w:top w:val="nil"/>
              <w:left w:val="nil"/>
              <w:bottom w:val="single" w:sz="4" w:space="0" w:color="auto"/>
              <w:right w:val="single" w:sz="4" w:space="0" w:color="auto"/>
            </w:tcBorders>
            <w:shd w:val="clear" w:color="auto" w:fill="auto"/>
            <w:vAlign w:val="center"/>
          </w:tcPr>
          <w:p w14:paraId="3AB161EC" w14:textId="1581B761" w:rsidR="00FF5597" w:rsidRPr="00880479" w:rsidRDefault="00FF5597" w:rsidP="00FF5597">
            <w:pPr>
              <w:spacing w:before="120"/>
              <w:jc w:val="right"/>
              <w:rPr>
                <w:rFonts w:ascii="Arial" w:hAnsi="Arial" w:cs="Arial"/>
                <w:sz w:val="20"/>
                <w:szCs w:val="20"/>
              </w:rPr>
            </w:pPr>
          </w:p>
        </w:tc>
      </w:tr>
      <w:tr w:rsidR="00880479" w:rsidRPr="00880479" w14:paraId="06BD0F97" w14:textId="77777777" w:rsidTr="00FF559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0DCCB067"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2</w:t>
            </w:r>
          </w:p>
        </w:tc>
        <w:tc>
          <w:tcPr>
            <w:tcW w:w="1343" w:type="dxa"/>
            <w:tcBorders>
              <w:top w:val="nil"/>
              <w:left w:val="nil"/>
              <w:bottom w:val="single" w:sz="4" w:space="0" w:color="auto"/>
              <w:right w:val="single" w:sz="4" w:space="0" w:color="auto"/>
            </w:tcBorders>
            <w:shd w:val="clear" w:color="auto" w:fill="auto"/>
            <w:noWrap/>
          </w:tcPr>
          <w:p w14:paraId="00982495"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4000001162</w:t>
            </w:r>
          </w:p>
        </w:tc>
        <w:tc>
          <w:tcPr>
            <w:tcW w:w="4752" w:type="dxa"/>
            <w:tcBorders>
              <w:top w:val="nil"/>
              <w:left w:val="nil"/>
              <w:bottom w:val="single" w:sz="4" w:space="0" w:color="auto"/>
              <w:right w:val="single" w:sz="4" w:space="0" w:color="auto"/>
            </w:tcBorders>
            <w:shd w:val="clear" w:color="auto" w:fill="auto"/>
            <w:noWrap/>
          </w:tcPr>
          <w:p w14:paraId="67C00E57" w14:textId="77777777" w:rsidR="00FF5597" w:rsidRPr="00880479" w:rsidRDefault="00FF5597" w:rsidP="00FF5597">
            <w:pPr>
              <w:spacing w:before="120"/>
              <w:rPr>
                <w:rFonts w:ascii="Arial" w:hAnsi="Arial" w:cs="Arial"/>
                <w:sz w:val="20"/>
                <w:szCs w:val="20"/>
              </w:rPr>
            </w:pPr>
            <w:r w:rsidRPr="00880479">
              <w:rPr>
                <w:rFonts w:ascii="Arial" w:hAnsi="Arial" w:cs="Arial"/>
                <w:sz w:val="20"/>
                <w:szCs w:val="20"/>
              </w:rPr>
              <w:t>Modul HUR-40-A3-01</w:t>
            </w:r>
          </w:p>
        </w:tc>
        <w:tc>
          <w:tcPr>
            <w:tcW w:w="2126" w:type="dxa"/>
            <w:tcBorders>
              <w:top w:val="nil"/>
              <w:left w:val="nil"/>
              <w:bottom w:val="single" w:sz="4" w:space="0" w:color="auto"/>
              <w:right w:val="single" w:sz="4" w:space="0" w:color="auto"/>
            </w:tcBorders>
            <w:shd w:val="clear" w:color="auto" w:fill="auto"/>
            <w:noWrap/>
          </w:tcPr>
          <w:p w14:paraId="4DF311DF"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A2V00156013260</w:t>
            </w:r>
          </w:p>
        </w:tc>
        <w:tc>
          <w:tcPr>
            <w:tcW w:w="1134" w:type="dxa"/>
            <w:tcBorders>
              <w:top w:val="nil"/>
              <w:left w:val="nil"/>
              <w:bottom w:val="single" w:sz="4" w:space="0" w:color="auto"/>
              <w:right w:val="single" w:sz="4" w:space="0" w:color="auto"/>
            </w:tcBorders>
            <w:shd w:val="clear" w:color="auto" w:fill="auto"/>
            <w:noWrap/>
          </w:tcPr>
          <w:p w14:paraId="01017D65"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w:t>
            </w:r>
          </w:p>
        </w:tc>
        <w:tc>
          <w:tcPr>
            <w:tcW w:w="2194" w:type="dxa"/>
            <w:tcBorders>
              <w:top w:val="nil"/>
              <w:left w:val="nil"/>
              <w:bottom w:val="single" w:sz="4" w:space="0" w:color="auto"/>
              <w:right w:val="single" w:sz="4" w:space="0" w:color="auto"/>
            </w:tcBorders>
            <w:shd w:val="clear" w:color="auto" w:fill="auto"/>
            <w:vAlign w:val="center"/>
          </w:tcPr>
          <w:p w14:paraId="313435F4" w14:textId="2C89F0B9" w:rsidR="00FF5597" w:rsidRPr="00880479" w:rsidRDefault="00FF5597" w:rsidP="00FF5597">
            <w:pPr>
              <w:spacing w:before="120"/>
              <w:jc w:val="right"/>
              <w:rPr>
                <w:rFonts w:ascii="Arial" w:hAnsi="Arial" w:cs="Arial"/>
                <w:sz w:val="20"/>
                <w:szCs w:val="20"/>
              </w:rPr>
            </w:pPr>
          </w:p>
        </w:tc>
        <w:tc>
          <w:tcPr>
            <w:tcW w:w="2409" w:type="dxa"/>
            <w:tcBorders>
              <w:top w:val="nil"/>
              <w:left w:val="nil"/>
              <w:bottom w:val="single" w:sz="4" w:space="0" w:color="auto"/>
              <w:right w:val="single" w:sz="4" w:space="0" w:color="auto"/>
            </w:tcBorders>
            <w:shd w:val="clear" w:color="auto" w:fill="auto"/>
            <w:vAlign w:val="center"/>
          </w:tcPr>
          <w:p w14:paraId="3B069634" w14:textId="2C64CDBF" w:rsidR="00FF5597" w:rsidRPr="00880479" w:rsidRDefault="00FF5597" w:rsidP="00FF5597">
            <w:pPr>
              <w:spacing w:before="120"/>
              <w:jc w:val="right"/>
              <w:rPr>
                <w:rFonts w:ascii="Arial" w:hAnsi="Arial" w:cs="Arial"/>
                <w:sz w:val="20"/>
                <w:szCs w:val="20"/>
              </w:rPr>
            </w:pPr>
          </w:p>
        </w:tc>
      </w:tr>
      <w:tr w:rsidR="00880479" w:rsidRPr="00880479" w14:paraId="420F3439" w14:textId="77777777" w:rsidTr="00FF5597">
        <w:trPr>
          <w:trHeight w:val="349"/>
        </w:trPr>
        <w:tc>
          <w:tcPr>
            <w:tcW w:w="724" w:type="dxa"/>
            <w:tcBorders>
              <w:top w:val="nil"/>
              <w:left w:val="single" w:sz="4" w:space="0" w:color="auto"/>
              <w:bottom w:val="single" w:sz="4" w:space="0" w:color="auto"/>
              <w:right w:val="single" w:sz="4" w:space="0" w:color="auto"/>
            </w:tcBorders>
            <w:shd w:val="clear" w:color="auto" w:fill="auto"/>
            <w:noWrap/>
            <w:vAlign w:val="bottom"/>
          </w:tcPr>
          <w:p w14:paraId="1E0BC29D"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3</w:t>
            </w:r>
          </w:p>
        </w:tc>
        <w:tc>
          <w:tcPr>
            <w:tcW w:w="1343" w:type="dxa"/>
            <w:tcBorders>
              <w:top w:val="nil"/>
              <w:left w:val="nil"/>
              <w:bottom w:val="single" w:sz="4" w:space="0" w:color="auto"/>
              <w:right w:val="single" w:sz="4" w:space="0" w:color="auto"/>
            </w:tcBorders>
            <w:shd w:val="clear" w:color="auto" w:fill="auto"/>
            <w:noWrap/>
          </w:tcPr>
          <w:p w14:paraId="4435C1B3"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4005103688</w:t>
            </w:r>
          </w:p>
        </w:tc>
        <w:tc>
          <w:tcPr>
            <w:tcW w:w="4752" w:type="dxa"/>
            <w:tcBorders>
              <w:top w:val="nil"/>
              <w:left w:val="nil"/>
              <w:bottom w:val="single" w:sz="4" w:space="0" w:color="auto"/>
              <w:right w:val="single" w:sz="4" w:space="0" w:color="auto"/>
            </w:tcBorders>
            <w:shd w:val="clear" w:color="auto" w:fill="auto"/>
            <w:noWrap/>
          </w:tcPr>
          <w:p w14:paraId="5D54C080" w14:textId="77777777" w:rsidR="00FF5597" w:rsidRPr="00880479" w:rsidRDefault="00FF5597" w:rsidP="00FF5597">
            <w:pPr>
              <w:spacing w:before="120"/>
              <w:rPr>
                <w:rFonts w:ascii="Arial" w:hAnsi="Arial" w:cs="Arial"/>
                <w:sz w:val="20"/>
                <w:szCs w:val="20"/>
              </w:rPr>
            </w:pPr>
            <w:r w:rsidRPr="00880479">
              <w:rPr>
                <w:rFonts w:ascii="Arial" w:hAnsi="Arial" w:cs="Arial"/>
                <w:sz w:val="20"/>
                <w:szCs w:val="20"/>
              </w:rPr>
              <w:t>Naprava za proženje GTO</w:t>
            </w:r>
          </w:p>
        </w:tc>
        <w:tc>
          <w:tcPr>
            <w:tcW w:w="2126" w:type="dxa"/>
            <w:tcBorders>
              <w:top w:val="nil"/>
              <w:left w:val="nil"/>
              <w:bottom w:val="single" w:sz="4" w:space="0" w:color="auto"/>
              <w:right w:val="single" w:sz="4" w:space="0" w:color="auto"/>
            </w:tcBorders>
            <w:shd w:val="clear" w:color="auto" w:fill="auto"/>
          </w:tcPr>
          <w:p w14:paraId="1769CB7D"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A2V00001091279</w:t>
            </w:r>
          </w:p>
        </w:tc>
        <w:tc>
          <w:tcPr>
            <w:tcW w:w="1134" w:type="dxa"/>
            <w:tcBorders>
              <w:top w:val="nil"/>
              <w:left w:val="nil"/>
              <w:bottom w:val="single" w:sz="4" w:space="0" w:color="auto"/>
              <w:right w:val="single" w:sz="4" w:space="0" w:color="auto"/>
            </w:tcBorders>
            <w:shd w:val="clear" w:color="auto" w:fill="auto"/>
            <w:noWrap/>
          </w:tcPr>
          <w:p w14:paraId="50B03DD8" w14:textId="7F0F08EC" w:rsidR="00FF5597" w:rsidRPr="00880479" w:rsidRDefault="007505FD" w:rsidP="00FF5597">
            <w:pPr>
              <w:spacing w:before="120"/>
              <w:jc w:val="center"/>
              <w:rPr>
                <w:rFonts w:ascii="Arial" w:hAnsi="Arial" w:cs="Arial"/>
                <w:sz w:val="20"/>
                <w:szCs w:val="20"/>
              </w:rPr>
            </w:pPr>
            <w:r w:rsidRPr="00880479">
              <w:rPr>
                <w:rFonts w:ascii="Arial" w:hAnsi="Arial" w:cs="Arial"/>
                <w:sz w:val="20"/>
                <w:szCs w:val="20"/>
              </w:rPr>
              <w:t>4</w:t>
            </w:r>
          </w:p>
        </w:tc>
        <w:tc>
          <w:tcPr>
            <w:tcW w:w="2194" w:type="dxa"/>
            <w:tcBorders>
              <w:top w:val="nil"/>
              <w:left w:val="nil"/>
              <w:bottom w:val="single" w:sz="4" w:space="0" w:color="auto"/>
              <w:right w:val="single" w:sz="4" w:space="0" w:color="auto"/>
            </w:tcBorders>
            <w:shd w:val="clear" w:color="auto" w:fill="auto"/>
            <w:vAlign w:val="center"/>
          </w:tcPr>
          <w:p w14:paraId="14417398" w14:textId="42E4C48B" w:rsidR="00FF5597" w:rsidRPr="00880479" w:rsidRDefault="00FF5597" w:rsidP="00FF5597">
            <w:pPr>
              <w:spacing w:before="120"/>
              <w:jc w:val="right"/>
              <w:rPr>
                <w:rFonts w:ascii="Arial" w:hAnsi="Arial" w:cs="Arial"/>
                <w:sz w:val="20"/>
                <w:szCs w:val="20"/>
              </w:rPr>
            </w:pPr>
          </w:p>
        </w:tc>
        <w:tc>
          <w:tcPr>
            <w:tcW w:w="2409" w:type="dxa"/>
            <w:tcBorders>
              <w:top w:val="nil"/>
              <w:left w:val="nil"/>
              <w:bottom w:val="single" w:sz="4" w:space="0" w:color="auto"/>
              <w:right w:val="single" w:sz="4" w:space="0" w:color="auto"/>
            </w:tcBorders>
            <w:shd w:val="clear" w:color="auto" w:fill="auto"/>
            <w:vAlign w:val="center"/>
          </w:tcPr>
          <w:p w14:paraId="2DFC45D1" w14:textId="3235D322" w:rsidR="00FF5597" w:rsidRPr="00880479" w:rsidRDefault="00FF5597" w:rsidP="00FF5597">
            <w:pPr>
              <w:spacing w:before="120"/>
              <w:jc w:val="right"/>
              <w:rPr>
                <w:rFonts w:ascii="Arial" w:hAnsi="Arial" w:cs="Arial"/>
                <w:sz w:val="20"/>
                <w:szCs w:val="20"/>
              </w:rPr>
            </w:pPr>
          </w:p>
        </w:tc>
      </w:tr>
      <w:tr w:rsidR="00880479" w:rsidRPr="00880479" w14:paraId="4C2F3510" w14:textId="77777777" w:rsidTr="00FF559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5C534B9E"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w:t>
            </w:r>
          </w:p>
        </w:tc>
        <w:tc>
          <w:tcPr>
            <w:tcW w:w="1343" w:type="dxa"/>
            <w:tcBorders>
              <w:top w:val="nil"/>
              <w:left w:val="nil"/>
              <w:bottom w:val="single" w:sz="4" w:space="0" w:color="auto"/>
              <w:right w:val="single" w:sz="4" w:space="0" w:color="auto"/>
            </w:tcBorders>
            <w:shd w:val="clear" w:color="auto" w:fill="auto"/>
            <w:noWrap/>
          </w:tcPr>
          <w:p w14:paraId="0288CF3C"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4000001159</w:t>
            </w:r>
          </w:p>
        </w:tc>
        <w:tc>
          <w:tcPr>
            <w:tcW w:w="4752" w:type="dxa"/>
            <w:tcBorders>
              <w:top w:val="nil"/>
              <w:left w:val="nil"/>
              <w:bottom w:val="single" w:sz="4" w:space="0" w:color="auto"/>
              <w:right w:val="single" w:sz="4" w:space="0" w:color="auto"/>
            </w:tcBorders>
            <w:shd w:val="clear" w:color="auto" w:fill="auto"/>
            <w:noWrap/>
          </w:tcPr>
          <w:p w14:paraId="5582D450" w14:textId="77777777" w:rsidR="00FF5597" w:rsidRPr="00880479" w:rsidRDefault="00FF5597" w:rsidP="00FF5597">
            <w:pPr>
              <w:spacing w:before="120"/>
              <w:rPr>
                <w:rFonts w:ascii="Arial" w:hAnsi="Arial" w:cs="Arial"/>
                <w:sz w:val="20"/>
                <w:szCs w:val="20"/>
              </w:rPr>
            </w:pPr>
            <w:r w:rsidRPr="00880479">
              <w:rPr>
                <w:rFonts w:ascii="Arial" w:hAnsi="Arial" w:cs="Arial"/>
                <w:sz w:val="20"/>
                <w:szCs w:val="20"/>
              </w:rPr>
              <w:t>Modul PWR 80kVA</w:t>
            </w:r>
          </w:p>
        </w:tc>
        <w:tc>
          <w:tcPr>
            <w:tcW w:w="2126" w:type="dxa"/>
            <w:tcBorders>
              <w:top w:val="nil"/>
              <w:left w:val="nil"/>
              <w:bottom w:val="single" w:sz="4" w:space="0" w:color="auto"/>
              <w:right w:val="single" w:sz="4" w:space="0" w:color="auto"/>
            </w:tcBorders>
            <w:shd w:val="clear" w:color="auto" w:fill="auto"/>
            <w:noWrap/>
          </w:tcPr>
          <w:p w14:paraId="1717DEA7"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A2V00001137410</w:t>
            </w:r>
          </w:p>
        </w:tc>
        <w:tc>
          <w:tcPr>
            <w:tcW w:w="1134" w:type="dxa"/>
            <w:tcBorders>
              <w:top w:val="nil"/>
              <w:left w:val="nil"/>
              <w:bottom w:val="single" w:sz="4" w:space="0" w:color="auto"/>
              <w:right w:val="single" w:sz="4" w:space="0" w:color="auto"/>
            </w:tcBorders>
            <w:shd w:val="clear" w:color="auto" w:fill="auto"/>
            <w:noWrap/>
          </w:tcPr>
          <w:p w14:paraId="09C57221" w14:textId="7DB03512" w:rsidR="00FF5597" w:rsidRPr="00880479" w:rsidRDefault="007505FD" w:rsidP="00FF5597">
            <w:pPr>
              <w:spacing w:before="120"/>
              <w:jc w:val="center"/>
              <w:rPr>
                <w:rFonts w:ascii="Arial" w:hAnsi="Arial" w:cs="Arial"/>
                <w:sz w:val="20"/>
                <w:szCs w:val="20"/>
              </w:rPr>
            </w:pPr>
            <w:r w:rsidRPr="00880479">
              <w:rPr>
                <w:rFonts w:ascii="Arial" w:hAnsi="Arial" w:cs="Arial"/>
                <w:sz w:val="20"/>
                <w:szCs w:val="20"/>
              </w:rPr>
              <w:t>4</w:t>
            </w:r>
          </w:p>
        </w:tc>
        <w:tc>
          <w:tcPr>
            <w:tcW w:w="2194" w:type="dxa"/>
            <w:tcBorders>
              <w:top w:val="nil"/>
              <w:left w:val="nil"/>
              <w:bottom w:val="single" w:sz="4" w:space="0" w:color="auto"/>
              <w:right w:val="single" w:sz="4" w:space="0" w:color="auto"/>
            </w:tcBorders>
            <w:shd w:val="clear" w:color="auto" w:fill="auto"/>
            <w:vAlign w:val="center"/>
          </w:tcPr>
          <w:p w14:paraId="76B81E12" w14:textId="5D54F271" w:rsidR="00FF5597" w:rsidRPr="00880479" w:rsidRDefault="00FF5597" w:rsidP="00FF5597">
            <w:pPr>
              <w:spacing w:before="120"/>
              <w:jc w:val="right"/>
              <w:rPr>
                <w:rFonts w:ascii="Arial" w:hAnsi="Arial" w:cs="Arial"/>
                <w:sz w:val="20"/>
                <w:szCs w:val="20"/>
              </w:rPr>
            </w:pPr>
          </w:p>
        </w:tc>
        <w:tc>
          <w:tcPr>
            <w:tcW w:w="2409" w:type="dxa"/>
            <w:tcBorders>
              <w:top w:val="nil"/>
              <w:left w:val="nil"/>
              <w:bottom w:val="single" w:sz="4" w:space="0" w:color="auto"/>
              <w:right w:val="single" w:sz="4" w:space="0" w:color="auto"/>
            </w:tcBorders>
            <w:shd w:val="clear" w:color="auto" w:fill="auto"/>
            <w:vAlign w:val="center"/>
          </w:tcPr>
          <w:p w14:paraId="1066A0B0" w14:textId="55F18269" w:rsidR="00FF5597" w:rsidRPr="00880479" w:rsidRDefault="00FF5597" w:rsidP="00FF5597">
            <w:pPr>
              <w:spacing w:before="120"/>
              <w:jc w:val="right"/>
              <w:rPr>
                <w:rFonts w:ascii="Arial" w:hAnsi="Arial" w:cs="Arial"/>
                <w:sz w:val="20"/>
                <w:szCs w:val="20"/>
              </w:rPr>
            </w:pPr>
          </w:p>
        </w:tc>
      </w:tr>
      <w:tr w:rsidR="00880479" w:rsidRPr="00880479" w14:paraId="78F149A3" w14:textId="77777777" w:rsidTr="00FF5597">
        <w:trPr>
          <w:trHeight w:val="36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4A137856"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5</w:t>
            </w:r>
          </w:p>
        </w:tc>
        <w:tc>
          <w:tcPr>
            <w:tcW w:w="1343" w:type="dxa"/>
            <w:tcBorders>
              <w:top w:val="nil"/>
              <w:left w:val="nil"/>
              <w:bottom w:val="single" w:sz="4" w:space="0" w:color="auto"/>
              <w:right w:val="single" w:sz="4" w:space="0" w:color="auto"/>
            </w:tcBorders>
            <w:shd w:val="clear" w:color="auto" w:fill="auto"/>
            <w:noWrap/>
          </w:tcPr>
          <w:p w14:paraId="67FC46B1"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4000001085</w:t>
            </w:r>
          </w:p>
        </w:tc>
        <w:tc>
          <w:tcPr>
            <w:tcW w:w="4752" w:type="dxa"/>
            <w:tcBorders>
              <w:top w:val="nil"/>
              <w:left w:val="nil"/>
              <w:bottom w:val="single" w:sz="4" w:space="0" w:color="auto"/>
              <w:right w:val="single" w:sz="4" w:space="0" w:color="auto"/>
            </w:tcBorders>
            <w:shd w:val="clear" w:color="auto" w:fill="auto"/>
            <w:noWrap/>
          </w:tcPr>
          <w:p w14:paraId="5430F121" w14:textId="77777777" w:rsidR="00FF5597" w:rsidRPr="00880479" w:rsidRDefault="00FF5597" w:rsidP="00FF5597">
            <w:pPr>
              <w:spacing w:before="120"/>
              <w:rPr>
                <w:rFonts w:ascii="Arial" w:hAnsi="Arial" w:cs="Arial"/>
                <w:sz w:val="20"/>
                <w:szCs w:val="20"/>
              </w:rPr>
            </w:pPr>
            <w:r w:rsidRPr="00880479">
              <w:rPr>
                <w:rFonts w:ascii="Arial" w:hAnsi="Arial" w:cs="Arial"/>
                <w:sz w:val="20"/>
                <w:szCs w:val="20"/>
              </w:rPr>
              <w:t>Statični pretvornik VN modul HUR-040.A3.03</w:t>
            </w:r>
          </w:p>
        </w:tc>
        <w:tc>
          <w:tcPr>
            <w:tcW w:w="2126" w:type="dxa"/>
            <w:tcBorders>
              <w:top w:val="nil"/>
              <w:left w:val="nil"/>
              <w:bottom w:val="single" w:sz="4" w:space="0" w:color="auto"/>
              <w:right w:val="single" w:sz="4" w:space="0" w:color="auto"/>
            </w:tcBorders>
            <w:shd w:val="clear" w:color="auto" w:fill="auto"/>
          </w:tcPr>
          <w:p w14:paraId="749F705A"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A2V00156017529</w:t>
            </w:r>
          </w:p>
        </w:tc>
        <w:tc>
          <w:tcPr>
            <w:tcW w:w="1134" w:type="dxa"/>
            <w:tcBorders>
              <w:top w:val="nil"/>
              <w:left w:val="nil"/>
              <w:bottom w:val="single" w:sz="4" w:space="0" w:color="auto"/>
              <w:right w:val="single" w:sz="4" w:space="0" w:color="auto"/>
            </w:tcBorders>
            <w:shd w:val="clear" w:color="auto" w:fill="auto"/>
            <w:noWrap/>
          </w:tcPr>
          <w:p w14:paraId="23A62615"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w:t>
            </w:r>
          </w:p>
        </w:tc>
        <w:tc>
          <w:tcPr>
            <w:tcW w:w="2194" w:type="dxa"/>
            <w:tcBorders>
              <w:top w:val="nil"/>
              <w:left w:val="nil"/>
              <w:bottom w:val="single" w:sz="4" w:space="0" w:color="auto"/>
              <w:right w:val="single" w:sz="4" w:space="0" w:color="auto"/>
            </w:tcBorders>
            <w:shd w:val="clear" w:color="auto" w:fill="auto"/>
            <w:vAlign w:val="center"/>
          </w:tcPr>
          <w:p w14:paraId="380FB0FF" w14:textId="1EE5D31C" w:rsidR="00FF5597" w:rsidRPr="00880479" w:rsidRDefault="00FF5597" w:rsidP="00FF5597">
            <w:pPr>
              <w:spacing w:before="120"/>
              <w:jc w:val="right"/>
              <w:rPr>
                <w:rFonts w:ascii="Arial" w:hAnsi="Arial" w:cs="Arial"/>
                <w:sz w:val="20"/>
                <w:szCs w:val="20"/>
              </w:rPr>
            </w:pPr>
          </w:p>
        </w:tc>
        <w:tc>
          <w:tcPr>
            <w:tcW w:w="2409" w:type="dxa"/>
            <w:tcBorders>
              <w:top w:val="nil"/>
              <w:left w:val="nil"/>
              <w:bottom w:val="single" w:sz="4" w:space="0" w:color="auto"/>
              <w:right w:val="single" w:sz="4" w:space="0" w:color="auto"/>
            </w:tcBorders>
            <w:shd w:val="clear" w:color="auto" w:fill="auto"/>
            <w:vAlign w:val="center"/>
          </w:tcPr>
          <w:p w14:paraId="4D05F769" w14:textId="2D24E5CA" w:rsidR="00FF5597" w:rsidRPr="00880479" w:rsidRDefault="00FF5597" w:rsidP="00FF5597">
            <w:pPr>
              <w:spacing w:before="120"/>
              <w:jc w:val="right"/>
              <w:rPr>
                <w:rFonts w:ascii="Arial" w:hAnsi="Arial" w:cs="Arial"/>
                <w:sz w:val="20"/>
                <w:szCs w:val="20"/>
              </w:rPr>
            </w:pPr>
          </w:p>
        </w:tc>
      </w:tr>
      <w:tr w:rsidR="00880479" w:rsidRPr="00880479" w14:paraId="722F5AB8" w14:textId="77777777" w:rsidTr="00FF559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5BA2F1E4"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6</w:t>
            </w:r>
          </w:p>
        </w:tc>
        <w:tc>
          <w:tcPr>
            <w:tcW w:w="1343" w:type="dxa"/>
            <w:tcBorders>
              <w:top w:val="nil"/>
              <w:left w:val="nil"/>
              <w:bottom w:val="single" w:sz="4" w:space="0" w:color="auto"/>
              <w:right w:val="single" w:sz="4" w:space="0" w:color="auto"/>
            </w:tcBorders>
            <w:shd w:val="clear" w:color="auto" w:fill="auto"/>
            <w:noWrap/>
          </w:tcPr>
          <w:p w14:paraId="1526A573"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4000001085</w:t>
            </w:r>
          </w:p>
        </w:tc>
        <w:tc>
          <w:tcPr>
            <w:tcW w:w="4752" w:type="dxa"/>
            <w:tcBorders>
              <w:top w:val="nil"/>
              <w:left w:val="nil"/>
              <w:bottom w:val="single" w:sz="4" w:space="0" w:color="auto"/>
              <w:right w:val="single" w:sz="4" w:space="0" w:color="auto"/>
            </w:tcBorders>
            <w:shd w:val="clear" w:color="auto" w:fill="auto"/>
            <w:noWrap/>
          </w:tcPr>
          <w:p w14:paraId="06A5FCA8" w14:textId="77777777" w:rsidR="00FF5597" w:rsidRPr="00880479" w:rsidRDefault="00FF5597" w:rsidP="00FF5597">
            <w:pPr>
              <w:spacing w:before="120"/>
              <w:rPr>
                <w:rFonts w:ascii="Arial" w:hAnsi="Arial" w:cs="Arial"/>
                <w:sz w:val="20"/>
                <w:szCs w:val="20"/>
              </w:rPr>
            </w:pPr>
            <w:r w:rsidRPr="00880479">
              <w:rPr>
                <w:rFonts w:ascii="Arial" w:hAnsi="Arial" w:cs="Arial"/>
                <w:sz w:val="20"/>
                <w:szCs w:val="20"/>
              </w:rPr>
              <w:t>Statični pretvornik VN modul HUR-040.A3.04</w:t>
            </w:r>
          </w:p>
        </w:tc>
        <w:tc>
          <w:tcPr>
            <w:tcW w:w="2126" w:type="dxa"/>
            <w:tcBorders>
              <w:top w:val="nil"/>
              <w:left w:val="nil"/>
              <w:bottom w:val="single" w:sz="4" w:space="0" w:color="auto"/>
              <w:right w:val="single" w:sz="4" w:space="0" w:color="auto"/>
            </w:tcBorders>
            <w:shd w:val="clear" w:color="auto" w:fill="auto"/>
            <w:noWrap/>
          </w:tcPr>
          <w:p w14:paraId="28DA5E46"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A2V00156017531</w:t>
            </w:r>
          </w:p>
        </w:tc>
        <w:tc>
          <w:tcPr>
            <w:tcW w:w="1134" w:type="dxa"/>
            <w:tcBorders>
              <w:top w:val="nil"/>
              <w:left w:val="nil"/>
              <w:bottom w:val="single" w:sz="4" w:space="0" w:color="auto"/>
              <w:right w:val="single" w:sz="4" w:space="0" w:color="auto"/>
            </w:tcBorders>
            <w:shd w:val="clear" w:color="auto" w:fill="auto"/>
            <w:noWrap/>
          </w:tcPr>
          <w:p w14:paraId="5C5F6178"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w:t>
            </w:r>
          </w:p>
        </w:tc>
        <w:tc>
          <w:tcPr>
            <w:tcW w:w="2194" w:type="dxa"/>
            <w:tcBorders>
              <w:top w:val="nil"/>
              <w:left w:val="nil"/>
              <w:bottom w:val="single" w:sz="4" w:space="0" w:color="auto"/>
              <w:right w:val="single" w:sz="4" w:space="0" w:color="auto"/>
            </w:tcBorders>
            <w:shd w:val="clear" w:color="auto" w:fill="auto"/>
            <w:vAlign w:val="center"/>
          </w:tcPr>
          <w:p w14:paraId="522B21B8" w14:textId="71E0AEE3" w:rsidR="00FF5597" w:rsidRPr="00880479" w:rsidRDefault="00FF5597" w:rsidP="00FF5597">
            <w:pPr>
              <w:spacing w:before="120"/>
              <w:jc w:val="right"/>
              <w:rPr>
                <w:rFonts w:ascii="Arial" w:hAnsi="Arial" w:cs="Arial"/>
                <w:sz w:val="20"/>
                <w:szCs w:val="20"/>
              </w:rPr>
            </w:pPr>
          </w:p>
        </w:tc>
        <w:tc>
          <w:tcPr>
            <w:tcW w:w="2409" w:type="dxa"/>
            <w:tcBorders>
              <w:top w:val="nil"/>
              <w:left w:val="nil"/>
              <w:bottom w:val="single" w:sz="4" w:space="0" w:color="auto"/>
              <w:right w:val="single" w:sz="4" w:space="0" w:color="auto"/>
            </w:tcBorders>
            <w:shd w:val="clear" w:color="auto" w:fill="auto"/>
            <w:vAlign w:val="center"/>
          </w:tcPr>
          <w:p w14:paraId="5BB9639D" w14:textId="7B904295" w:rsidR="00FF5597" w:rsidRPr="00880479" w:rsidRDefault="00FF5597" w:rsidP="00FF5597">
            <w:pPr>
              <w:spacing w:before="120"/>
              <w:jc w:val="right"/>
              <w:rPr>
                <w:rFonts w:ascii="Arial" w:hAnsi="Arial" w:cs="Arial"/>
                <w:sz w:val="20"/>
                <w:szCs w:val="20"/>
              </w:rPr>
            </w:pPr>
          </w:p>
        </w:tc>
      </w:tr>
      <w:tr w:rsidR="00880479" w:rsidRPr="00880479" w14:paraId="7DEC74D1" w14:textId="77777777" w:rsidTr="00FF5597">
        <w:trPr>
          <w:trHeight w:val="357"/>
        </w:trPr>
        <w:tc>
          <w:tcPr>
            <w:tcW w:w="724" w:type="dxa"/>
            <w:tcBorders>
              <w:top w:val="nil"/>
              <w:left w:val="single" w:sz="4" w:space="0" w:color="auto"/>
              <w:bottom w:val="single" w:sz="4" w:space="0" w:color="auto"/>
              <w:right w:val="single" w:sz="4" w:space="0" w:color="auto"/>
            </w:tcBorders>
            <w:shd w:val="clear" w:color="auto" w:fill="auto"/>
            <w:noWrap/>
            <w:vAlign w:val="bottom"/>
          </w:tcPr>
          <w:p w14:paraId="1DB83923"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7</w:t>
            </w:r>
          </w:p>
        </w:tc>
        <w:tc>
          <w:tcPr>
            <w:tcW w:w="1343" w:type="dxa"/>
            <w:tcBorders>
              <w:top w:val="nil"/>
              <w:left w:val="nil"/>
              <w:bottom w:val="single" w:sz="4" w:space="0" w:color="auto"/>
              <w:right w:val="single" w:sz="4" w:space="0" w:color="auto"/>
            </w:tcBorders>
            <w:shd w:val="clear" w:color="auto" w:fill="auto"/>
            <w:noWrap/>
          </w:tcPr>
          <w:p w14:paraId="3F74A398"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4005104933</w:t>
            </w:r>
          </w:p>
        </w:tc>
        <w:tc>
          <w:tcPr>
            <w:tcW w:w="4752" w:type="dxa"/>
            <w:tcBorders>
              <w:top w:val="nil"/>
              <w:left w:val="nil"/>
              <w:bottom w:val="single" w:sz="4" w:space="0" w:color="auto"/>
              <w:right w:val="single" w:sz="4" w:space="0" w:color="auto"/>
            </w:tcBorders>
            <w:shd w:val="clear" w:color="auto" w:fill="auto"/>
            <w:noWrap/>
          </w:tcPr>
          <w:p w14:paraId="78B4DAAD" w14:textId="77777777" w:rsidR="00FF5597" w:rsidRPr="00880479" w:rsidRDefault="00FF5597" w:rsidP="00FF5597">
            <w:pPr>
              <w:spacing w:before="120"/>
              <w:rPr>
                <w:rFonts w:ascii="Arial" w:hAnsi="Arial" w:cs="Arial"/>
                <w:sz w:val="20"/>
                <w:szCs w:val="20"/>
              </w:rPr>
            </w:pPr>
            <w:r w:rsidRPr="00880479">
              <w:rPr>
                <w:rFonts w:ascii="Arial" w:hAnsi="Arial" w:cs="Arial"/>
                <w:sz w:val="20"/>
                <w:szCs w:val="20"/>
              </w:rPr>
              <w:t>Polnilec baterij BLG-056-B3.02.9</w:t>
            </w:r>
          </w:p>
        </w:tc>
        <w:tc>
          <w:tcPr>
            <w:tcW w:w="2126" w:type="dxa"/>
            <w:tcBorders>
              <w:top w:val="nil"/>
              <w:left w:val="nil"/>
              <w:bottom w:val="single" w:sz="4" w:space="0" w:color="auto"/>
              <w:right w:val="single" w:sz="4" w:space="0" w:color="auto"/>
            </w:tcBorders>
            <w:shd w:val="clear" w:color="auto" w:fill="auto"/>
            <w:noWrap/>
          </w:tcPr>
          <w:p w14:paraId="4D362498"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A2V00156018001</w:t>
            </w:r>
          </w:p>
        </w:tc>
        <w:tc>
          <w:tcPr>
            <w:tcW w:w="1134" w:type="dxa"/>
            <w:tcBorders>
              <w:top w:val="nil"/>
              <w:left w:val="nil"/>
              <w:bottom w:val="single" w:sz="4" w:space="0" w:color="auto"/>
              <w:right w:val="single" w:sz="4" w:space="0" w:color="auto"/>
            </w:tcBorders>
            <w:shd w:val="clear" w:color="auto" w:fill="auto"/>
            <w:noWrap/>
          </w:tcPr>
          <w:p w14:paraId="3126BDE7" w14:textId="32DFF164"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2</w:t>
            </w:r>
          </w:p>
        </w:tc>
        <w:tc>
          <w:tcPr>
            <w:tcW w:w="2194" w:type="dxa"/>
            <w:tcBorders>
              <w:top w:val="nil"/>
              <w:left w:val="nil"/>
              <w:bottom w:val="single" w:sz="4" w:space="0" w:color="auto"/>
              <w:right w:val="single" w:sz="4" w:space="0" w:color="auto"/>
            </w:tcBorders>
            <w:shd w:val="clear" w:color="auto" w:fill="auto"/>
            <w:vAlign w:val="center"/>
          </w:tcPr>
          <w:p w14:paraId="365002DD" w14:textId="53A232E0" w:rsidR="00FF5597" w:rsidRPr="00880479" w:rsidRDefault="00FF5597" w:rsidP="00FF5597">
            <w:pPr>
              <w:spacing w:before="120"/>
              <w:jc w:val="right"/>
              <w:rPr>
                <w:rFonts w:ascii="Arial" w:hAnsi="Arial" w:cs="Arial"/>
                <w:sz w:val="20"/>
                <w:szCs w:val="20"/>
              </w:rPr>
            </w:pPr>
          </w:p>
        </w:tc>
        <w:tc>
          <w:tcPr>
            <w:tcW w:w="2409" w:type="dxa"/>
            <w:tcBorders>
              <w:top w:val="nil"/>
              <w:left w:val="nil"/>
              <w:bottom w:val="single" w:sz="4" w:space="0" w:color="auto"/>
              <w:right w:val="single" w:sz="4" w:space="0" w:color="auto"/>
            </w:tcBorders>
            <w:shd w:val="clear" w:color="auto" w:fill="auto"/>
            <w:vAlign w:val="center"/>
          </w:tcPr>
          <w:p w14:paraId="368A97C0" w14:textId="685743EA" w:rsidR="00FF5597" w:rsidRPr="00880479" w:rsidRDefault="00FF5597" w:rsidP="00FF5597">
            <w:pPr>
              <w:spacing w:before="120"/>
              <w:jc w:val="right"/>
              <w:rPr>
                <w:rFonts w:ascii="Arial" w:hAnsi="Arial" w:cs="Arial"/>
                <w:sz w:val="20"/>
                <w:szCs w:val="20"/>
              </w:rPr>
            </w:pPr>
          </w:p>
        </w:tc>
      </w:tr>
      <w:tr w:rsidR="00880479" w:rsidRPr="00880479" w14:paraId="7E41E9C1" w14:textId="77777777" w:rsidTr="00FF559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734A6E7C"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8</w:t>
            </w:r>
          </w:p>
        </w:tc>
        <w:tc>
          <w:tcPr>
            <w:tcW w:w="1343" w:type="dxa"/>
            <w:tcBorders>
              <w:top w:val="nil"/>
              <w:left w:val="nil"/>
              <w:bottom w:val="single" w:sz="4" w:space="0" w:color="auto"/>
              <w:right w:val="single" w:sz="4" w:space="0" w:color="auto"/>
            </w:tcBorders>
            <w:shd w:val="clear" w:color="auto" w:fill="auto"/>
            <w:noWrap/>
          </w:tcPr>
          <w:p w14:paraId="097D6EEE"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4005104972</w:t>
            </w:r>
          </w:p>
        </w:tc>
        <w:tc>
          <w:tcPr>
            <w:tcW w:w="4752" w:type="dxa"/>
            <w:tcBorders>
              <w:top w:val="nil"/>
              <w:left w:val="nil"/>
              <w:bottom w:val="single" w:sz="4" w:space="0" w:color="auto"/>
              <w:right w:val="single" w:sz="4" w:space="0" w:color="auto"/>
            </w:tcBorders>
            <w:shd w:val="clear" w:color="auto" w:fill="auto"/>
            <w:noWrap/>
          </w:tcPr>
          <w:p w14:paraId="2C1558E2" w14:textId="77777777" w:rsidR="00FF5597" w:rsidRPr="00880479" w:rsidRDefault="00FF5597" w:rsidP="00FF5597">
            <w:pPr>
              <w:spacing w:before="120"/>
              <w:rPr>
                <w:rFonts w:ascii="Arial" w:hAnsi="Arial" w:cs="Arial"/>
                <w:sz w:val="20"/>
                <w:szCs w:val="20"/>
              </w:rPr>
            </w:pPr>
            <w:r w:rsidRPr="00880479">
              <w:rPr>
                <w:rFonts w:ascii="Arial" w:hAnsi="Arial" w:cs="Arial"/>
                <w:sz w:val="20"/>
                <w:szCs w:val="20"/>
              </w:rPr>
              <w:t>Modul PWR 80.A3.01</w:t>
            </w:r>
          </w:p>
        </w:tc>
        <w:tc>
          <w:tcPr>
            <w:tcW w:w="2126" w:type="dxa"/>
            <w:tcBorders>
              <w:top w:val="nil"/>
              <w:left w:val="nil"/>
              <w:bottom w:val="single" w:sz="4" w:space="0" w:color="auto"/>
              <w:right w:val="single" w:sz="4" w:space="0" w:color="auto"/>
            </w:tcBorders>
            <w:shd w:val="clear" w:color="auto" w:fill="auto"/>
            <w:noWrap/>
          </w:tcPr>
          <w:p w14:paraId="49FFA753"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A2V00001266055</w:t>
            </w:r>
          </w:p>
        </w:tc>
        <w:tc>
          <w:tcPr>
            <w:tcW w:w="1134" w:type="dxa"/>
            <w:tcBorders>
              <w:top w:val="nil"/>
              <w:left w:val="nil"/>
              <w:bottom w:val="single" w:sz="4" w:space="0" w:color="auto"/>
              <w:right w:val="single" w:sz="4" w:space="0" w:color="auto"/>
            </w:tcBorders>
            <w:shd w:val="clear" w:color="auto" w:fill="auto"/>
            <w:noWrap/>
          </w:tcPr>
          <w:p w14:paraId="6FC2F118"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w:t>
            </w:r>
          </w:p>
        </w:tc>
        <w:tc>
          <w:tcPr>
            <w:tcW w:w="2194" w:type="dxa"/>
            <w:tcBorders>
              <w:top w:val="nil"/>
              <w:left w:val="nil"/>
              <w:bottom w:val="single" w:sz="4" w:space="0" w:color="auto"/>
              <w:right w:val="single" w:sz="4" w:space="0" w:color="auto"/>
            </w:tcBorders>
            <w:shd w:val="clear" w:color="auto" w:fill="auto"/>
            <w:vAlign w:val="center"/>
          </w:tcPr>
          <w:p w14:paraId="24A80CAC" w14:textId="10869152" w:rsidR="00FF5597" w:rsidRPr="00880479" w:rsidRDefault="00FF5597" w:rsidP="00FF5597">
            <w:pPr>
              <w:spacing w:before="120"/>
              <w:jc w:val="right"/>
              <w:rPr>
                <w:rFonts w:ascii="Arial" w:hAnsi="Arial" w:cs="Arial"/>
                <w:sz w:val="20"/>
                <w:szCs w:val="20"/>
              </w:rPr>
            </w:pPr>
          </w:p>
        </w:tc>
        <w:tc>
          <w:tcPr>
            <w:tcW w:w="2409" w:type="dxa"/>
            <w:tcBorders>
              <w:top w:val="nil"/>
              <w:left w:val="nil"/>
              <w:bottom w:val="single" w:sz="4" w:space="0" w:color="auto"/>
              <w:right w:val="single" w:sz="4" w:space="0" w:color="auto"/>
            </w:tcBorders>
            <w:shd w:val="clear" w:color="auto" w:fill="auto"/>
            <w:vAlign w:val="center"/>
          </w:tcPr>
          <w:p w14:paraId="5DFAEC23" w14:textId="76D55686" w:rsidR="00FF5597" w:rsidRPr="00880479" w:rsidRDefault="00FF5597" w:rsidP="00FF5597">
            <w:pPr>
              <w:spacing w:before="120"/>
              <w:jc w:val="right"/>
              <w:rPr>
                <w:rFonts w:ascii="Arial" w:hAnsi="Arial" w:cs="Arial"/>
                <w:sz w:val="20"/>
                <w:szCs w:val="20"/>
              </w:rPr>
            </w:pPr>
            <w:r w:rsidRPr="00880479">
              <w:rPr>
                <w:rFonts w:ascii="Arial" w:hAnsi="Arial" w:cs="Arial"/>
                <w:sz w:val="20"/>
                <w:szCs w:val="20"/>
              </w:rPr>
              <w:t> </w:t>
            </w:r>
          </w:p>
        </w:tc>
      </w:tr>
      <w:tr w:rsidR="00880479" w:rsidRPr="00880479" w14:paraId="294B6D32" w14:textId="77777777" w:rsidTr="00FF5597">
        <w:trPr>
          <w:trHeight w:val="467"/>
        </w:trPr>
        <w:tc>
          <w:tcPr>
            <w:tcW w:w="724" w:type="dxa"/>
            <w:tcBorders>
              <w:top w:val="nil"/>
              <w:left w:val="nil"/>
              <w:bottom w:val="nil"/>
              <w:right w:val="nil"/>
            </w:tcBorders>
            <w:shd w:val="clear" w:color="auto" w:fill="auto"/>
            <w:noWrap/>
            <w:vAlign w:val="bottom"/>
            <w:hideMark/>
          </w:tcPr>
          <w:p w14:paraId="41B198A9" w14:textId="77777777" w:rsidR="00FF5597" w:rsidRPr="00880479" w:rsidRDefault="00FF5597" w:rsidP="00FF5597">
            <w:pPr>
              <w:spacing w:before="120"/>
              <w:jc w:val="center"/>
              <w:rPr>
                <w:rFonts w:ascii="Arial" w:hAnsi="Arial" w:cs="Arial"/>
                <w:sz w:val="20"/>
                <w:szCs w:val="20"/>
              </w:rPr>
            </w:pPr>
          </w:p>
        </w:tc>
        <w:tc>
          <w:tcPr>
            <w:tcW w:w="1343" w:type="dxa"/>
            <w:tcBorders>
              <w:top w:val="nil"/>
              <w:left w:val="nil"/>
              <w:bottom w:val="nil"/>
              <w:right w:val="nil"/>
            </w:tcBorders>
            <w:shd w:val="clear" w:color="auto" w:fill="auto"/>
            <w:noWrap/>
            <w:vAlign w:val="bottom"/>
            <w:hideMark/>
          </w:tcPr>
          <w:p w14:paraId="553A557F" w14:textId="77777777" w:rsidR="00FF5597" w:rsidRPr="00880479" w:rsidRDefault="00FF5597" w:rsidP="00FF5597">
            <w:pPr>
              <w:spacing w:before="120"/>
              <w:rPr>
                <w:rFonts w:ascii="Arial" w:hAnsi="Arial" w:cs="Arial"/>
                <w:sz w:val="20"/>
                <w:szCs w:val="20"/>
              </w:rPr>
            </w:pPr>
          </w:p>
        </w:tc>
        <w:tc>
          <w:tcPr>
            <w:tcW w:w="4752" w:type="dxa"/>
            <w:tcBorders>
              <w:top w:val="nil"/>
              <w:left w:val="nil"/>
              <w:bottom w:val="nil"/>
              <w:right w:val="nil"/>
            </w:tcBorders>
            <w:shd w:val="clear" w:color="auto" w:fill="auto"/>
            <w:noWrap/>
            <w:vAlign w:val="bottom"/>
            <w:hideMark/>
          </w:tcPr>
          <w:p w14:paraId="39EEDBA1" w14:textId="77777777" w:rsidR="00FF5597" w:rsidRPr="00880479" w:rsidRDefault="00FF5597" w:rsidP="00FF5597">
            <w:pPr>
              <w:spacing w:before="120"/>
              <w:rPr>
                <w:rFonts w:ascii="Arial" w:hAnsi="Arial" w:cs="Arial"/>
                <w:sz w:val="20"/>
                <w:szCs w:val="20"/>
              </w:rPr>
            </w:pPr>
          </w:p>
        </w:tc>
        <w:tc>
          <w:tcPr>
            <w:tcW w:w="5454" w:type="dxa"/>
            <w:gridSpan w:val="3"/>
            <w:tcBorders>
              <w:top w:val="nil"/>
              <w:left w:val="nil"/>
              <w:bottom w:val="nil"/>
              <w:right w:val="nil"/>
            </w:tcBorders>
            <w:shd w:val="clear" w:color="auto" w:fill="auto"/>
            <w:noWrap/>
            <w:vAlign w:val="center"/>
            <w:hideMark/>
          </w:tcPr>
          <w:p w14:paraId="1B6C77F2" w14:textId="77777777" w:rsidR="00FF5597" w:rsidRPr="00880479" w:rsidRDefault="00FF5597" w:rsidP="00FF5597">
            <w:pPr>
              <w:spacing w:before="120"/>
              <w:jc w:val="right"/>
              <w:rPr>
                <w:rFonts w:ascii="Arial" w:hAnsi="Arial" w:cs="Arial"/>
                <w:sz w:val="20"/>
                <w:szCs w:val="20"/>
              </w:rPr>
            </w:pPr>
            <w:r w:rsidRPr="00880479">
              <w:rPr>
                <w:rFonts w:ascii="Arial" w:hAnsi="Arial" w:cs="Arial"/>
                <w:sz w:val="20"/>
                <w:szCs w:val="20"/>
              </w:rPr>
              <w:t>Skupna vrednost v EUR brez DDV</w:t>
            </w:r>
          </w:p>
        </w:tc>
        <w:tc>
          <w:tcPr>
            <w:tcW w:w="2409" w:type="dxa"/>
            <w:tcBorders>
              <w:top w:val="nil"/>
              <w:left w:val="single" w:sz="4" w:space="0" w:color="auto"/>
              <w:bottom w:val="single" w:sz="4" w:space="0" w:color="auto"/>
              <w:right w:val="single" w:sz="4" w:space="0" w:color="auto"/>
            </w:tcBorders>
            <w:shd w:val="clear" w:color="auto" w:fill="auto"/>
            <w:vAlign w:val="center"/>
            <w:hideMark/>
          </w:tcPr>
          <w:p w14:paraId="2B424B31" w14:textId="71654FCF" w:rsidR="00FF5597" w:rsidRPr="00880479" w:rsidRDefault="00FF5597" w:rsidP="00FF5597">
            <w:pPr>
              <w:spacing w:before="120"/>
              <w:jc w:val="right"/>
              <w:rPr>
                <w:rFonts w:ascii="Arial" w:hAnsi="Arial" w:cs="Arial"/>
                <w:sz w:val="20"/>
                <w:szCs w:val="20"/>
              </w:rPr>
            </w:pPr>
          </w:p>
        </w:tc>
      </w:tr>
      <w:tr w:rsidR="00880479" w:rsidRPr="00880479" w14:paraId="172FC129" w14:textId="77777777" w:rsidTr="00FF5597">
        <w:trPr>
          <w:trHeight w:val="442"/>
        </w:trPr>
        <w:tc>
          <w:tcPr>
            <w:tcW w:w="724" w:type="dxa"/>
            <w:tcBorders>
              <w:top w:val="nil"/>
              <w:left w:val="nil"/>
              <w:bottom w:val="nil"/>
              <w:right w:val="nil"/>
            </w:tcBorders>
            <w:shd w:val="clear" w:color="auto" w:fill="auto"/>
            <w:noWrap/>
            <w:vAlign w:val="bottom"/>
            <w:hideMark/>
          </w:tcPr>
          <w:p w14:paraId="4DA8DB33" w14:textId="77777777" w:rsidR="00FF5597" w:rsidRPr="00880479" w:rsidRDefault="00FF5597" w:rsidP="00FF5597">
            <w:pPr>
              <w:spacing w:before="120"/>
              <w:jc w:val="center"/>
              <w:rPr>
                <w:rFonts w:ascii="Arial" w:hAnsi="Arial" w:cs="Arial"/>
                <w:sz w:val="20"/>
                <w:szCs w:val="20"/>
              </w:rPr>
            </w:pPr>
          </w:p>
        </w:tc>
        <w:tc>
          <w:tcPr>
            <w:tcW w:w="1343" w:type="dxa"/>
            <w:tcBorders>
              <w:top w:val="nil"/>
              <w:left w:val="nil"/>
              <w:bottom w:val="nil"/>
              <w:right w:val="nil"/>
            </w:tcBorders>
            <w:shd w:val="clear" w:color="auto" w:fill="auto"/>
            <w:noWrap/>
            <w:vAlign w:val="bottom"/>
            <w:hideMark/>
          </w:tcPr>
          <w:p w14:paraId="61EE0AAB" w14:textId="77777777" w:rsidR="00FF5597" w:rsidRPr="00880479" w:rsidRDefault="00FF5597" w:rsidP="00FF5597">
            <w:pPr>
              <w:spacing w:before="120"/>
              <w:rPr>
                <w:rFonts w:ascii="Arial" w:hAnsi="Arial" w:cs="Arial"/>
                <w:sz w:val="20"/>
                <w:szCs w:val="20"/>
              </w:rPr>
            </w:pPr>
          </w:p>
        </w:tc>
        <w:tc>
          <w:tcPr>
            <w:tcW w:w="4752" w:type="dxa"/>
            <w:tcBorders>
              <w:top w:val="nil"/>
              <w:left w:val="nil"/>
              <w:bottom w:val="nil"/>
              <w:right w:val="nil"/>
            </w:tcBorders>
            <w:shd w:val="clear" w:color="auto" w:fill="auto"/>
            <w:noWrap/>
            <w:vAlign w:val="bottom"/>
            <w:hideMark/>
          </w:tcPr>
          <w:p w14:paraId="041C257B" w14:textId="77777777" w:rsidR="00FF5597" w:rsidRPr="00880479" w:rsidRDefault="00FF5597" w:rsidP="00FF5597">
            <w:pPr>
              <w:spacing w:before="120"/>
              <w:rPr>
                <w:rFonts w:ascii="Arial" w:hAnsi="Arial" w:cs="Arial"/>
                <w:sz w:val="20"/>
                <w:szCs w:val="20"/>
              </w:rPr>
            </w:pPr>
          </w:p>
        </w:tc>
        <w:tc>
          <w:tcPr>
            <w:tcW w:w="5454" w:type="dxa"/>
            <w:gridSpan w:val="3"/>
            <w:tcBorders>
              <w:top w:val="nil"/>
              <w:left w:val="nil"/>
              <w:bottom w:val="nil"/>
              <w:right w:val="nil"/>
            </w:tcBorders>
            <w:shd w:val="clear" w:color="auto" w:fill="auto"/>
            <w:noWrap/>
            <w:vAlign w:val="center"/>
            <w:hideMark/>
          </w:tcPr>
          <w:p w14:paraId="46D68D9D" w14:textId="77777777" w:rsidR="00FF5597" w:rsidRPr="00880479" w:rsidRDefault="00FF5597" w:rsidP="00FF5597">
            <w:pPr>
              <w:spacing w:before="120"/>
              <w:jc w:val="right"/>
              <w:rPr>
                <w:rFonts w:ascii="Arial" w:hAnsi="Arial" w:cs="Arial"/>
                <w:sz w:val="20"/>
                <w:szCs w:val="20"/>
              </w:rPr>
            </w:pPr>
            <w:r w:rsidRPr="00880479">
              <w:rPr>
                <w:rFonts w:ascii="Arial" w:hAnsi="Arial" w:cs="Arial"/>
                <w:sz w:val="20"/>
                <w:szCs w:val="20"/>
              </w:rPr>
              <w:t>Skupaj DDV 22 %</w:t>
            </w:r>
          </w:p>
        </w:tc>
        <w:tc>
          <w:tcPr>
            <w:tcW w:w="2409" w:type="dxa"/>
            <w:tcBorders>
              <w:top w:val="nil"/>
              <w:left w:val="single" w:sz="4" w:space="0" w:color="auto"/>
              <w:bottom w:val="single" w:sz="4" w:space="0" w:color="auto"/>
              <w:right w:val="single" w:sz="4" w:space="0" w:color="auto"/>
            </w:tcBorders>
            <w:shd w:val="clear" w:color="auto" w:fill="auto"/>
            <w:vAlign w:val="center"/>
            <w:hideMark/>
          </w:tcPr>
          <w:p w14:paraId="3003A723" w14:textId="56B39F39" w:rsidR="00FF5597" w:rsidRPr="00880479" w:rsidRDefault="00FF5597" w:rsidP="00FF5597">
            <w:pPr>
              <w:spacing w:before="120"/>
              <w:jc w:val="right"/>
              <w:rPr>
                <w:rFonts w:ascii="Arial" w:hAnsi="Arial" w:cs="Arial"/>
                <w:sz w:val="20"/>
                <w:szCs w:val="20"/>
              </w:rPr>
            </w:pPr>
          </w:p>
        </w:tc>
      </w:tr>
      <w:tr w:rsidR="00FF5597" w:rsidRPr="00880479" w14:paraId="1C8E7C53" w14:textId="77777777" w:rsidTr="00FF5597">
        <w:trPr>
          <w:trHeight w:val="405"/>
        </w:trPr>
        <w:tc>
          <w:tcPr>
            <w:tcW w:w="724" w:type="dxa"/>
            <w:tcBorders>
              <w:top w:val="nil"/>
              <w:left w:val="nil"/>
              <w:bottom w:val="nil"/>
              <w:right w:val="nil"/>
            </w:tcBorders>
            <w:shd w:val="clear" w:color="auto" w:fill="auto"/>
            <w:noWrap/>
            <w:vAlign w:val="bottom"/>
            <w:hideMark/>
          </w:tcPr>
          <w:p w14:paraId="1E11F466" w14:textId="77777777" w:rsidR="00FF5597" w:rsidRPr="00880479" w:rsidRDefault="00FF5597" w:rsidP="00FF5597">
            <w:pPr>
              <w:spacing w:before="120"/>
              <w:jc w:val="center"/>
              <w:rPr>
                <w:rFonts w:ascii="Arial" w:hAnsi="Arial" w:cs="Arial"/>
                <w:sz w:val="20"/>
                <w:szCs w:val="20"/>
              </w:rPr>
            </w:pPr>
          </w:p>
        </w:tc>
        <w:tc>
          <w:tcPr>
            <w:tcW w:w="1343" w:type="dxa"/>
            <w:tcBorders>
              <w:top w:val="nil"/>
              <w:left w:val="nil"/>
              <w:bottom w:val="nil"/>
              <w:right w:val="nil"/>
            </w:tcBorders>
            <w:shd w:val="clear" w:color="auto" w:fill="auto"/>
            <w:noWrap/>
            <w:vAlign w:val="bottom"/>
            <w:hideMark/>
          </w:tcPr>
          <w:p w14:paraId="31D9B0DE" w14:textId="77777777" w:rsidR="00FF5597" w:rsidRPr="00880479" w:rsidRDefault="00FF5597" w:rsidP="00FF5597">
            <w:pPr>
              <w:spacing w:before="120"/>
              <w:rPr>
                <w:rFonts w:ascii="Arial" w:hAnsi="Arial" w:cs="Arial"/>
                <w:sz w:val="20"/>
                <w:szCs w:val="20"/>
              </w:rPr>
            </w:pPr>
          </w:p>
        </w:tc>
        <w:tc>
          <w:tcPr>
            <w:tcW w:w="4752" w:type="dxa"/>
            <w:tcBorders>
              <w:top w:val="nil"/>
              <w:left w:val="nil"/>
              <w:bottom w:val="nil"/>
              <w:right w:val="nil"/>
            </w:tcBorders>
            <w:shd w:val="clear" w:color="auto" w:fill="auto"/>
            <w:noWrap/>
            <w:vAlign w:val="bottom"/>
            <w:hideMark/>
          </w:tcPr>
          <w:p w14:paraId="0762F6E4" w14:textId="77777777" w:rsidR="00FF5597" w:rsidRPr="00880479" w:rsidRDefault="00FF5597" w:rsidP="00FF5597">
            <w:pPr>
              <w:spacing w:before="120"/>
              <w:rPr>
                <w:rFonts w:ascii="Arial" w:hAnsi="Arial" w:cs="Arial"/>
                <w:sz w:val="20"/>
                <w:szCs w:val="20"/>
              </w:rPr>
            </w:pPr>
          </w:p>
        </w:tc>
        <w:tc>
          <w:tcPr>
            <w:tcW w:w="5454" w:type="dxa"/>
            <w:gridSpan w:val="3"/>
            <w:tcBorders>
              <w:top w:val="nil"/>
              <w:left w:val="nil"/>
              <w:bottom w:val="nil"/>
              <w:right w:val="nil"/>
            </w:tcBorders>
            <w:shd w:val="clear" w:color="auto" w:fill="auto"/>
            <w:noWrap/>
            <w:vAlign w:val="center"/>
            <w:hideMark/>
          </w:tcPr>
          <w:p w14:paraId="7AA62BD1" w14:textId="77777777" w:rsidR="00FF5597" w:rsidRPr="00880479" w:rsidRDefault="00FF5597" w:rsidP="00FF5597">
            <w:pPr>
              <w:spacing w:before="120"/>
              <w:jc w:val="right"/>
              <w:rPr>
                <w:rFonts w:ascii="Arial" w:hAnsi="Arial" w:cs="Arial"/>
                <w:sz w:val="20"/>
                <w:szCs w:val="20"/>
              </w:rPr>
            </w:pPr>
            <w:r w:rsidRPr="00880479">
              <w:rPr>
                <w:rFonts w:ascii="Arial" w:hAnsi="Arial" w:cs="Arial"/>
                <w:sz w:val="20"/>
                <w:szCs w:val="20"/>
              </w:rPr>
              <w:t>Skupna vrednost v EUR z DDV</w:t>
            </w:r>
          </w:p>
        </w:tc>
        <w:tc>
          <w:tcPr>
            <w:tcW w:w="2409" w:type="dxa"/>
            <w:tcBorders>
              <w:top w:val="nil"/>
              <w:left w:val="single" w:sz="4" w:space="0" w:color="auto"/>
              <w:bottom w:val="single" w:sz="4" w:space="0" w:color="auto"/>
              <w:right w:val="single" w:sz="4" w:space="0" w:color="auto"/>
            </w:tcBorders>
            <w:shd w:val="clear" w:color="auto" w:fill="auto"/>
            <w:vAlign w:val="center"/>
            <w:hideMark/>
          </w:tcPr>
          <w:p w14:paraId="53EBEA75" w14:textId="43F0449E" w:rsidR="00FF5597" w:rsidRPr="00880479" w:rsidRDefault="00FF5597" w:rsidP="00FF5597">
            <w:pPr>
              <w:spacing w:before="120"/>
              <w:jc w:val="right"/>
              <w:rPr>
                <w:rFonts w:ascii="Arial" w:hAnsi="Arial" w:cs="Arial"/>
                <w:sz w:val="20"/>
                <w:szCs w:val="20"/>
              </w:rPr>
            </w:pPr>
          </w:p>
        </w:tc>
      </w:tr>
    </w:tbl>
    <w:p w14:paraId="21442C42" w14:textId="77777777" w:rsidR="00FF5597" w:rsidRPr="00880479" w:rsidRDefault="00FF5597" w:rsidP="00FF5597">
      <w:pPr>
        <w:jc w:val="both"/>
        <w:rPr>
          <w:rFonts w:ascii="Arial" w:hAnsi="Arial" w:cs="Arial"/>
          <w:sz w:val="20"/>
          <w:szCs w:val="20"/>
        </w:rPr>
      </w:pPr>
    </w:p>
    <w:p w14:paraId="4F62AAFB" w14:textId="77777777" w:rsidR="00FF5597" w:rsidRPr="00880479" w:rsidRDefault="00FF5597" w:rsidP="00FF5597">
      <w:pPr>
        <w:spacing w:after="160" w:line="252" w:lineRule="auto"/>
        <w:jc w:val="both"/>
        <w:rPr>
          <w:rFonts w:ascii="Arial" w:hAnsi="Arial" w:cs="Arial"/>
          <w:sz w:val="20"/>
          <w:szCs w:val="20"/>
        </w:rPr>
      </w:pPr>
      <w:r w:rsidRPr="00880479">
        <w:rPr>
          <w:rFonts w:ascii="Arial" w:hAnsi="Arial" w:cs="Arial"/>
          <w:sz w:val="20"/>
          <w:szCs w:val="20"/>
        </w:rPr>
        <w:t>Opomba: * - Količine so le okvirne in so odvisne od skupnega 1-letnega števila okvar na vozilu. Naročnik si v času pogodbenega razmerja pridržuje pravico povečati (do največ 25 %) oziroma zmanjšati (do največ 25 %) pogodbeno količino po ceni, ponujeni na javnem razpisu.</w:t>
      </w:r>
    </w:p>
    <w:p w14:paraId="17463235" w14:textId="77777777" w:rsidR="00FF5597" w:rsidRPr="00880479" w:rsidRDefault="00FF5597" w:rsidP="00FF5597">
      <w:pPr>
        <w:jc w:val="both"/>
        <w:rPr>
          <w:rFonts w:ascii="Arial" w:hAnsi="Arial" w:cs="Arial"/>
          <w:sz w:val="20"/>
          <w:szCs w:val="20"/>
        </w:rPr>
      </w:pPr>
    </w:p>
    <w:p w14:paraId="7BCE9E28" w14:textId="77777777" w:rsidR="00977208" w:rsidRPr="00880479" w:rsidRDefault="00977208" w:rsidP="00FF5597">
      <w:pPr>
        <w:autoSpaceDE w:val="0"/>
        <w:autoSpaceDN w:val="0"/>
        <w:adjustRightInd w:val="0"/>
        <w:jc w:val="both"/>
        <w:rPr>
          <w:rFonts w:ascii="Arial" w:hAnsi="Arial" w:cs="Arial"/>
          <w:sz w:val="20"/>
          <w:szCs w:val="20"/>
        </w:rPr>
      </w:pPr>
      <w:r w:rsidRPr="00880479">
        <w:rPr>
          <w:rFonts w:ascii="Arial" w:hAnsi="Arial" w:cs="Arial"/>
          <w:sz w:val="20"/>
          <w:szCs w:val="20"/>
        </w:rPr>
        <w:t>Cena je do izpolnitve vseh pogodbenih obveznosti fiksna ter nespremenljiva, cena vključuje prevzem rezervnih delov na pariteto EXW SŽ – Vleka in tehnika, d.o.o., Zaloška cesta 217, 1000 Ljubljana in dostavo popravljenih rezervnih delov na pariteto DDP SŽ – Vleka in tehnika, d.o.o., Zaloška cesta 217, 1000 Ljubljana.</w:t>
      </w:r>
    </w:p>
    <w:p w14:paraId="42EA866A" w14:textId="409662B6" w:rsidR="00FF5597" w:rsidRPr="00880479" w:rsidRDefault="00FF5597" w:rsidP="00FF5597">
      <w:pPr>
        <w:autoSpaceDE w:val="0"/>
        <w:autoSpaceDN w:val="0"/>
        <w:adjustRightInd w:val="0"/>
        <w:jc w:val="both"/>
        <w:rPr>
          <w:rFonts w:ascii="Arial" w:hAnsi="Arial" w:cs="Arial"/>
          <w:sz w:val="20"/>
          <w:szCs w:val="20"/>
        </w:rPr>
      </w:pPr>
      <w:r w:rsidRPr="00880479">
        <w:rPr>
          <w:rFonts w:ascii="Arial" w:hAnsi="Arial" w:cs="Arial"/>
          <w:sz w:val="20"/>
          <w:szCs w:val="20"/>
        </w:rPr>
        <w:t xml:space="preserve">V pariteto DDP morajo biti vključeni vsi stroški prevoza, carinjenja, stroški finančnega zavarovanja. </w:t>
      </w:r>
    </w:p>
    <w:p w14:paraId="3A3377C2" w14:textId="77777777" w:rsidR="00FF5597" w:rsidRPr="00880479" w:rsidRDefault="00FF5597" w:rsidP="00FF5597">
      <w:pPr>
        <w:autoSpaceDE w:val="0"/>
        <w:autoSpaceDN w:val="0"/>
        <w:adjustRightInd w:val="0"/>
        <w:jc w:val="both"/>
        <w:rPr>
          <w:rFonts w:ascii="Arial" w:hAnsi="Arial" w:cs="Arial"/>
          <w:sz w:val="20"/>
          <w:szCs w:val="20"/>
        </w:rPr>
      </w:pPr>
    </w:p>
    <w:p w14:paraId="638632DA" w14:textId="77777777" w:rsidR="00FF5597" w:rsidRPr="00880479" w:rsidRDefault="00FF5597" w:rsidP="00FF5597">
      <w:pPr>
        <w:jc w:val="both"/>
        <w:rPr>
          <w:rFonts w:ascii="Arial" w:hAnsi="Arial" w:cs="Arial"/>
          <w:sz w:val="20"/>
          <w:szCs w:val="20"/>
        </w:rPr>
        <w:sectPr w:rsidR="00FF5597" w:rsidRPr="00880479" w:rsidSect="00FF5597">
          <w:footnotePr>
            <w:numRestart w:val="eachPage"/>
          </w:footnotePr>
          <w:pgSz w:w="16840" w:h="11907" w:orient="landscape" w:code="9"/>
          <w:pgMar w:top="1134" w:right="992" w:bottom="1134" w:left="1701" w:header="340" w:footer="454" w:gutter="0"/>
          <w:cols w:space="708"/>
          <w:titlePg/>
          <w:docGrid w:linePitch="326"/>
        </w:sectPr>
      </w:pPr>
    </w:p>
    <w:p w14:paraId="2E59CC2F" w14:textId="77777777" w:rsidR="00FF5597" w:rsidRPr="00880479" w:rsidRDefault="00FF5597" w:rsidP="00FF5597">
      <w:pPr>
        <w:jc w:val="both"/>
        <w:rPr>
          <w:rFonts w:ascii="Arial" w:hAnsi="Arial" w:cs="Arial"/>
          <w:sz w:val="20"/>
          <w:szCs w:val="20"/>
        </w:rPr>
      </w:pPr>
    </w:p>
    <w:p w14:paraId="45FAEBA2" w14:textId="77777777" w:rsidR="00FF5597" w:rsidRPr="00880479" w:rsidRDefault="00FF5597" w:rsidP="00FF5597">
      <w:pPr>
        <w:jc w:val="center"/>
        <w:rPr>
          <w:rFonts w:ascii="Arial" w:hAnsi="Arial" w:cs="Arial"/>
          <w:sz w:val="20"/>
          <w:szCs w:val="20"/>
        </w:rPr>
      </w:pPr>
      <w:r w:rsidRPr="00880479">
        <w:rPr>
          <w:rFonts w:ascii="Arial" w:hAnsi="Arial" w:cs="Arial"/>
          <w:sz w:val="20"/>
          <w:szCs w:val="20"/>
        </w:rPr>
        <w:t>3. člen</w:t>
      </w:r>
    </w:p>
    <w:p w14:paraId="462E8768" w14:textId="5EF6009B" w:rsidR="00FF5597" w:rsidRPr="00880479" w:rsidRDefault="00FF5597" w:rsidP="00FF5597">
      <w:pPr>
        <w:jc w:val="both"/>
        <w:rPr>
          <w:rFonts w:ascii="Arial" w:hAnsi="Arial" w:cs="Arial"/>
          <w:sz w:val="20"/>
          <w:szCs w:val="20"/>
        </w:rPr>
      </w:pPr>
      <w:r w:rsidRPr="00880479">
        <w:rPr>
          <w:rFonts w:ascii="Arial" w:hAnsi="Arial" w:cs="Arial"/>
          <w:sz w:val="20"/>
          <w:szCs w:val="20"/>
        </w:rPr>
        <w:t>Izvajalec mora izvesti storitev popravila reze</w:t>
      </w:r>
      <w:r w:rsidR="00D02B51" w:rsidRPr="00880479">
        <w:rPr>
          <w:rFonts w:ascii="Arial" w:hAnsi="Arial" w:cs="Arial"/>
          <w:sz w:val="20"/>
          <w:szCs w:val="20"/>
        </w:rPr>
        <w:t>rvnih delov za EMG 312</w:t>
      </w:r>
      <w:r w:rsidRPr="00880479">
        <w:rPr>
          <w:rFonts w:ascii="Arial" w:hAnsi="Arial" w:cs="Arial"/>
          <w:sz w:val="20"/>
          <w:szCs w:val="20"/>
        </w:rPr>
        <w:t xml:space="preserve"> in potniških vagonov najkasneje v rokih, ki so</w:t>
      </w:r>
      <w:r w:rsidR="00707051">
        <w:rPr>
          <w:rFonts w:ascii="Arial" w:hAnsi="Arial" w:cs="Arial"/>
          <w:sz w:val="20"/>
          <w:szCs w:val="20"/>
        </w:rPr>
        <w:t xml:space="preserve"> navedeni v razpisnem obrazcu 13</w:t>
      </w:r>
      <w:r w:rsidRPr="00880479">
        <w:rPr>
          <w:rFonts w:ascii="Arial" w:hAnsi="Arial" w:cs="Arial"/>
          <w:sz w:val="20"/>
          <w:szCs w:val="20"/>
        </w:rPr>
        <w:t xml:space="preserve"> - Tehnične zahteve in od dne, ko naročnik pisno obvesti izvajalca (po pošti ali e-pošti), da je rezervni del, ki je potreben popravila, pripravljen za izročitev.</w:t>
      </w:r>
    </w:p>
    <w:p w14:paraId="020D8DA8" w14:textId="77777777" w:rsidR="00FF5597" w:rsidRPr="00880479" w:rsidRDefault="00FF5597" w:rsidP="00FF5597">
      <w:pPr>
        <w:jc w:val="both"/>
        <w:rPr>
          <w:rFonts w:ascii="Arial" w:hAnsi="Arial" w:cs="Arial"/>
          <w:sz w:val="20"/>
          <w:szCs w:val="20"/>
        </w:rPr>
      </w:pPr>
      <w:r w:rsidRPr="00880479">
        <w:rPr>
          <w:rFonts w:ascii="Arial" w:hAnsi="Arial" w:cs="Arial"/>
          <w:sz w:val="20"/>
          <w:szCs w:val="20"/>
        </w:rPr>
        <w:t>Izvajalec mora v navedenem roku dostaviti popravljene rezervne dele na lokacijo naročnika.</w:t>
      </w:r>
    </w:p>
    <w:p w14:paraId="5D001695" w14:textId="77777777" w:rsidR="00FF5597" w:rsidRPr="00880479" w:rsidRDefault="00FF5597" w:rsidP="00FF5597">
      <w:pPr>
        <w:tabs>
          <w:tab w:val="left" w:pos="1725"/>
        </w:tabs>
        <w:contextualSpacing/>
        <w:jc w:val="both"/>
        <w:rPr>
          <w:rFonts w:ascii="Arial" w:hAnsi="Arial" w:cs="Arial"/>
          <w:sz w:val="20"/>
          <w:szCs w:val="20"/>
        </w:rPr>
      </w:pPr>
    </w:p>
    <w:p w14:paraId="676F46F1" w14:textId="77777777" w:rsidR="00FF5597" w:rsidRPr="00880479" w:rsidRDefault="00FF5597" w:rsidP="00FF5597">
      <w:pPr>
        <w:rPr>
          <w:rFonts w:ascii="Arial" w:hAnsi="Arial" w:cs="Arial"/>
          <w:b/>
          <w:sz w:val="20"/>
          <w:szCs w:val="20"/>
        </w:rPr>
      </w:pPr>
      <w:r w:rsidRPr="00880479">
        <w:rPr>
          <w:rFonts w:ascii="Arial" w:hAnsi="Arial" w:cs="Arial"/>
          <w:b/>
          <w:sz w:val="20"/>
          <w:szCs w:val="20"/>
        </w:rPr>
        <w:t>III. NAČIN PLAČILA</w:t>
      </w:r>
    </w:p>
    <w:p w14:paraId="33018336" w14:textId="77777777" w:rsidR="00FF5597" w:rsidRPr="00880479" w:rsidRDefault="00FF5597" w:rsidP="00FF5597">
      <w:pPr>
        <w:jc w:val="center"/>
        <w:rPr>
          <w:rFonts w:ascii="Arial" w:hAnsi="Arial" w:cs="Arial"/>
          <w:sz w:val="20"/>
          <w:szCs w:val="20"/>
        </w:rPr>
      </w:pPr>
      <w:r w:rsidRPr="00880479">
        <w:rPr>
          <w:rFonts w:ascii="Arial" w:hAnsi="Arial" w:cs="Arial"/>
          <w:sz w:val="20"/>
          <w:szCs w:val="20"/>
        </w:rPr>
        <w:t>4. člen</w:t>
      </w:r>
    </w:p>
    <w:p w14:paraId="5C138B87" w14:textId="77777777" w:rsidR="00FF5597" w:rsidRPr="00880479" w:rsidRDefault="00FF5597" w:rsidP="00FF5597">
      <w:pPr>
        <w:spacing w:before="120" w:line="180" w:lineRule="atLeast"/>
        <w:jc w:val="both"/>
        <w:rPr>
          <w:rFonts w:ascii="Arial" w:hAnsi="Arial" w:cs="Arial"/>
          <w:sz w:val="20"/>
          <w:szCs w:val="20"/>
        </w:rPr>
      </w:pPr>
      <w:r w:rsidRPr="00880479">
        <w:rPr>
          <w:rFonts w:ascii="Arial" w:hAnsi="Arial" w:cs="Arial"/>
          <w:sz w:val="20"/>
          <w:szCs w:val="20"/>
        </w:rPr>
        <w:t>Izvajalec je dolžan izstaviti račun za opravljeno storitev (popravilo rezervnih delov), najkasneje v roku 8 dni od opravljene storitve in mu priložiti naslednje dokumente:</w:t>
      </w:r>
    </w:p>
    <w:p w14:paraId="74DC9CDF" w14:textId="77777777" w:rsidR="00FF5597" w:rsidRPr="00880479" w:rsidRDefault="00FF5597" w:rsidP="00FF5597">
      <w:pPr>
        <w:numPr>
          <w:ilvl w:val="0"/>
          <w:numId w:val="44"/>
        </w:numPr>
        <w:autoSpaceDE w:val="0"/>
        <w:autoSpaceDN w:val="0"/>
        <w:adjustRightInd w:val="0"/>
        <w:spacing w:before="120" w:after="160" w:line="252" w:lineRule="auto"/>
        <w:jc w:val="both"/>
        <w:rPr>
          <w:rFonts w:ascii="Arial" w:hAnsi="Arial" w:cs="Arial"/>
          <w:sz w:val="20"/>
          <w:szCs w:val="20"/>
        </w:rPr>
      </w:pPr>
      <w:r w:rsidRPr="00880479">
        <w:rPr>
          <w:rFonts w:ascii="Arial" w:hAnsi="Arial" w:cs="Arial"/>
          <w:sz w:val="20"/>
          <w:szCs w:val="20"/>
        </w:rPr>
        <w:t xml:space="preserve">specifikacijo opravljenih del (za vsak rezervni del mora biti izstavljen posamezen račun s specifikacijo stroškov opravljenih del) </w:t>
      </w:r>
    </w:p>
    <w:p w14:paraId="4E7B0741" w14:textId="77777777" w:rsidR="00FF5597" w:rsidRPr="00880479" w:rsidRDefault="00FF5597" w:rsidP="00FF5597">
      <w:pPr>
        <w:numPr>
          <w:ilvl w:val="0"/>
          <w:numId w:val="44"/>
        </w:numPr>
        <w:autoSpaceDE w:val="0"/>
        <w:autoSpaceDN w:val="0"/>
        <w:adjustRightInd w:val="0"/>
        <w:spacing w:before="120" w:after="160" w:line="252" w:lineRule="auto"/>
        <w:jc w:val="both"/>
        <w:rPr>
          <w:rFonts w:ascii="Arial" w:hAnsi="Arial" w:cs="Arial"/>
          <w:sz w:val="20"/>
          <w:szCs w:val="20"/>
        </w:rPr>
      </w:pPr>
      <w:r w:rsidRPr="00880479">
        <w:rPr>
          <w:rFonts w:ascii="Arial" w:hAnsi="Arial" w:cs="Arial"/>
          <w:sz w:val="20"/>
          <w:szCs w:val="20"/>
        </w:rPr>
        <w:t>defektažni zapisnik, ki mora biti podpisan s strani predstavnikov obeh pogodbenih strank</w:t>
      </w:r>
    </w:p>
    <w:p w14:paraId="60D22659" w14:textId="77777777" w:rsidR="00FF5597" w:rsidRPr="00880479" w:rsidRDefault="00FF5597" w:rsidP="00FF5597">
      <w:pPr>
        <w:numPr>
          <w:ilvl w:val="0"/>
          <w:numId w:val="44"/>
        </w:numPr>
        <w:spacing w:before="120" w:after="200" w:line="276" w:lineRule="auto"/>
        <w:contextualSpacing/>
        <w:jc w:val="both"/>
        <w:rPr>
          <w:rFonts w:ascii="Arial" w:hAnsi="Arial" w:cs="Arial"/>
          <w:sz w:val="20"/>
          <w:szCs w:val="20"/>
        </w:rPr>
      </w:pPr>
      <w:r w:rsidRPr="00880479">
        <w:rPr>
          <w:rFonts w:ascii="Arial" w:hAnsi="Arial" w:cs="Arial"/>
          <w:sz w:val="20"/>
          <w:szCs w:val="20"/>
        </w:rPr>
        <w:t>poročilo o preizkusu, na podlagi EN 10204 3.1 ali 3.2</w:t>
      </w:r>
    </w:p>
    <w:p w14:paraId="0A36AE05" w14:textId="77777777" w:rsidR="00F91CDD" w:rsidRPr="00880479" w:rsidRDefault="00F91CDD" w:rsidP="00FF5597">
      <w:pPr>
        <w:spacing w:before="120"/>
        <w:jc w:val="both"/>
        <w:rPr>
          <w:rFonts w:ascii="Arial" w:hAnsi="Arial" w:cs="Arial"/>
          <w:sz w:val="20"/>
          <w:szCs w:val="20"/>
        </w:rPr>
      </w:pPr>
    </w:p>
    <w:p w14:paraId="79160716" w14:textId="77777777"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Naročnik mora potrditi račun v 8 dneh od prejema računa. V kolikor račun v 8 dneh od prejema ni zavrnjen, se šteje, da ga je naročnik potrdil.</w:t>
      </w:r>
    </w:p>
    <w:p w14:paraId="5D1AC044" w14:textId="77777777" w:rsidR="00FF5597" w:rsidRPr="00880479" w:rsidRDefault="00FF5597" w:rsidP="00FF5597">
      <w:pPr>
        <w:spacing w:after="200" w:line="276" w:lineRule="auto"/>
        <w:contextualSpacing/>
        <w:jc w:val="both"/>
        <w:rPr>
          <w:rFonts w:ascii="Arial" w:hAnsi="Arial" w:cs="Arial"/>
          <w:sz w:val="20"/>
          <w:szCs w:val="20"/>
        </w:rPr>
      </w:pPr>
    </w:p>
    <w:p w14:paraId="664ED27C" w14:textId="6C24F079"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Naročnik se zavezuje, da bo svojo obveznost do izvajalca iz pogodbe poravnal v 30 dneh od dneva prejema računa, na transakcijs</w:t>
      </w:r>
      <w:r w:rsidR="00D02B51" w:rsidRPr="00880479">
        <w:rPr>
          <w:rFonts w:ascii="Arial" w:hAnsi="Arial" w:cs="Arial"/>
          <w:sz w:val="20"/>
          <w:szCs w:val="20"/>
        </w:rPr>
        <w:t>ki račun št……………………………..  odprt pri banki:……………………</w:t>
      </w:r>
      <w:r w:rsidRPr="00880479">
        <w:rPr>
          <w:rFonts w:ascii="Arial" w:hAnsi="Arial" w:cs="Arial"/>
          <w:sz w:val="20"/>
          <w:szCs w:val="20"/>
        </w:rPr>
        <w:t>. Za nepravočasno poravnavo obveznosti po tej pogodbi je naročnik dolžan plačati zakonite zamudne obresti, ki veljajo v času plačilne zamude.</w:t>
      </w:r>
    </w:p>
    <w:p w14:paraId="78EDBA75" w14:textId="77777777" w:rsidR="00FF5597" w:rsidRPr="00880479" w:rsidRDefault="00FF5597" w:rsidP="00FF5597">
      <w:pPr>
        <w:spacing w:before="120"/>
        <w:jc w:val="both"/>
        <w:rPr>
          <w:rFonts w:ascii="Arial" w:hAnsi="Arial" w:cs="Arial"/>
          <w:sz w:val="20"/>
          <w:szCs w:val="20"/>
        </w:rPr>
      </w:pPr>
    </w:p>
    <w:p w14:paraId="53170B6C" w14:textId="77777777" w:rsidR="00FF5597" w:rsidRPr="00880479" w:rsidRDefault="00FF5597" w:rsidP="00FF5597">
      <w:pPr>
        <w:jc w:val="both"/>
        <w:rPr>
          <w:rFonts w:ascii="Arial" w:hAnsi="Arial" w:cs="Arial"/>
          <w:sz w:val="20"/>
          <w:szCs w:val="20"/>
        </w:rPr>
      </w:pPr>
      <w:r w:rsidRPr="00880479">
        <w:rPr>
          <w:rFonts w:ascii="Arial" w:hAnsi="Arial" w:cs="Arial"/>
          <w:sz w:val="20"/>
          <w:szCs w:val="20"/>
        </w:rPr>
        <w:t>Obvezni podatek v računu je sklic na to pogodbo in številka nabavnega naročila, kreiranega v informacijskem sistemu SAP, ki jo bo naročnik izvajalcu sporočil po sklenitvi te pogodbe.</w:t>
      </w:r>
    </w:p>
    <w:p w14:paraId="361DFDE2" w14:textId="77777777" w:rsidR="00FF5597" w:rsidRPr="00880479" w:rsidRDefault="00FF5597" w:rsidP="00FF5597">
      <w:pPr>
        <w:rPr>
          <w:rFonts w:ascii="Arial" w:hAnsi="Arial" w:cs="Arial"/>
          <w:sz w:val="20"/>
          <w:szCs w:val="20"/>
        </w:rPr>
      </w:pPr>
    </w:p>
    <w:p w14:paraId="37A1A42A" w14:textId="77777777" w:rsidR="00FF5597" w:rsidRPr="00880479" w:rsidRDefault="00FF5597" w:rsidP="00FF5597">
      <w:pPr>
        <w:jc w:val="center"/>
        <w:rPr>
          <w:rFonts w:ascii="Arial" w:hAnsi="Arial" w:cs="Arial"/>
          <w:sz w:val="20"/>
          <w:szCs w:val="20"/>
        </w:rPr>
      </w:pPr>
      <w:r w:rsidRPr="00880479">
        <w:rPr>
          <w:rFonts w:ascii="Arial" w:hAnsi="Arial" w:cs="Arial"/>
          <w:sz w:val="20"/>
          <w:szCs w:val="20"/>
        </w:rPr>
        <w:t>5. člen</w:t>
      </w:r>
    </w:p>
    <w:p w14:paraId="4F23A9A9" w14:textId="77777777"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14:paraId="2630A066" w14:textId="77777777" w:rsidR="00FF5597" w:rsidRPr="00880479" w:rsidRDefault="00FF5597" w:rsidP="00FF5597">
      <w:pPr>
        <w:rPr>
          <w:rFonts w:ascii="Arial" w:hAnsi="Arial" w:cs="Arial"/>
          <w:sz w:val="20"/>
          <w:szCs w:val="20"/>
        </w:rPr>
      </w:pPr>
    </w:p>
    <w:p w14:paraId="5EF3D0E4" w14:textId="77777777" w:rsidR="00F91CDD" w:rsidRPr="00880479" w:rsidRDefault="00F91CDD" w:rsidP="00F91CDD">
      <w:pPr>
        <w:spacing w:line="180" w:lineRule="atLeast"/>
        <w:jc w:val="both"/>
        <w:rPr>
          <w:rFonts w:ascii="Arial" w:hAnsi="Arial" w:cs="Arial"/>
          <w:b/>
          <w:sz w:val="20"/>
          <w:szCs w:val="20"/>
        </w:rPr>
      </w:pPr>
      <w:r w:rsidRPr="00880479">
        <w:rPr>
          <w:rFonts w:ascii="Arial" w:hAnsi="Arial" w:cs="Arial"/>
          <w:b/>
          <w:sz w:val="20"/>
          <w:szCs w:val="20"/>
        </w:rPr>
        <w:t>III. a PODIZVAJALCI</w:t>
      </w:r>
    </w:p>
    <w:p w14:paraId="4AA1A2AE" w14:textId="77777777" w:rsidR="00F91CDD" w:rsidRPr="00880479" w:rsidRDefault="00F91CDD" w:rsidP="00F91CDD">
      <w:pPr>
        <w:spacing w:before="120" w:after="120" w:line="180" w:lineRule="atLeast"/>
        <w:jc w:val="center"/>
        <w:rPr>
          <w:rFonts w:ascii="Arial" w:hAnsi="Arial" w:cs="Arial"/>
          <w:sz w:val="20"/>
          <w:szCs w:val="20"/>
        </w:rPr>
      </w:pPr>
      <w:r w:rsidRPr="00880479">
        <w:rPr>
          <w:rFonts w:ascii="Arial" w:hAnsi="Arial" w:cs="Arial"/>
          <w:sz w:val="20"/>
          <w:szCs w:val="20"/>
        </w:rPr>
        <w:t>5. a  člen</w:t>
      </w:r>
    </w:p>
    <w:p w14:paraId="35EABD9C" w14:textId="77777777" w:rsidR="00F91CDD" w:rsidRPr="00880479" w:rsidRDefault="00F91CDD" w:rsidP="00F91CDD">
      <w:pPr>
        <w:spacing w:before="120" w:line="180" w:lineRule="atLeast"/>
        <w:jc w:val="both"/>
        <w:rPr>
          <w:rFonts w:ascii="Arial" w:hAnsi="Arial" w:cs="Arial"/>
          <w:sz w:val="20"/>
          <w:szCs w:val="20"/>
        </w:rPr>
      </w:pPr>
      <w:r w:rsidRPr="00880479">
        <w:rPr>
          <w:rFonts w:ascii="Arial" w:hAnsi="Arial" w:cs="Arial"/>
          <w:sz w:val="20"/>
          <w:szCs w:val="20"/>
        </w:rPr>
        <w:t>Poleg izvajalca sodelujejo pri izvedbi naročila tudi naslednji podizvajalci:</w:t>
      </w:r>
    </w:p>
    <w:p w14:paraId="0978DFB1" w14:textId="77777777" w:rsidR="00F91CDD" w:rsidRPr="00880479" w:rsidRDefault="00F91CDD" w:rsidP="00F91CDD">
      <w:pPr>
        <w:spacing w:before="120"/>
        <w:rPr>
          <w:rFonts w:ascii="Arial" w:hAnsi="Arial" w:cs="Arial"/>
          <w:sz w:val="20"/>
          <w:szCs w:val="20"/>
        </w:rPr>
      </w:pPr>
      <w:r w:rsidRPr="00880479">
        <w:rPr>
          <w:rFonts w:ascii="Arial" w:hAnsi="Arial" w:cs="Arial"/>
          <w:sz w:val="20"/>
          <w:szCs w:val="20"/>
        </w:rPr>
        <w:t>1._____________________________________________________________(naziv, polni naslov, matična številka, davčna številka in transakcijski račun)</w:t>
      </w:r>
    </w:p>
    <w:p w14:paraId="7D2A50DB" w14:textId="77777777" w:rsidR="00F91CDD" w:rsidRPr="00880479" w:rsidRDefault="00F91CDD" w:rsidP="00F91CDD">
      <w:pPr>
        <w:spacing w:before="120"/>
        <w:rPr>
          <w:rFonts w:ascii="Arial" w:hAnsi="Arial" w:cs="Arial"/>
          <w:sz w:val="20"/>
          <w:szCs w:val="20"/>
        </w:rPr>
      </w:pPr>
      <w:r w:rsidRPr="00880479">
        <w:rPr>
          <w:rFonts w:ascii="Arial" w:hAnsi="Arial" w:cs="Arial"/>
          <w:sz w:val="20"/>
          <w:szCs w:val="20"/>
        </w:rPr>
        <w:t>- vrsta del, ki jih bo izvedel podizvajalec in vsaka vrsta blaga, ki ga bo dobavil podizvajalec</w:t>
      </w:r>
    </w:p>
    <w:p w14:paraId="5B6CCD4E" w14:textId="77777777" w:rsidR="00F91CDD" w:rsidRPr="00880479" w:rsidRDefault="00F91CDD" w:rsidP="00F91CDD">
      <w:pPr>
        <w:spacing w:before="120"/>
        <w:rPr>
          <w:rFonts w:ascii="Arial" w:hAnsi="Arial" w:cs="Arial"/>
          <w:sz w:val="20"/>
          <w:szCs w:val="20"/>
        </w:rPr>
      </w:pPr>
      <w:r w:rsidRPr="00880479">
        <w:rPr>
          <w:rFonts w:ascii="Arial" w:hAnsi="Arial" w:cs="Arial"/>
          <w:sz w:val="20"/>
          <w:szCs w:val="20"/>
        </w:rPr>
        <w:t>………………………………………………………………………………………………………</w:t>
      </w:r>
    </w:p>
    <w:p w14:paraId="780D0AF7" w14:textId="77777777" w:rsidR="00F91CDD" w:rsidRPr="00880479" w:rsidRDefault="00F91CDD" w:rsidP="00F91CDD">
      <w:pPr>
        <w:spacing w:before="120"/>
        <w:rPr>
          <w:rFonts w:ascii="Arial" w:hAnsi="Arial" w:cs="Arial"/>
          <w:sz w:val="20"/>
          <w:szCs w:val="20"/>
        </w:rPr>
      </w:pPr>
      <w:r w:rsidRPr="00880479">
        <w:rPr>
          <w:rFonts w:ascii="Arial" w:hAnsi="Arial" w:cs="Arial"/>
          <w:sz w:val="20"/>
          <w:szCs w:val="20"/>
        </w:rPr>
        <w:t>- predmet, količina, vrednost izvedbe del:</w:t>
      </w:r>
    </w:p>
    <w:p w14:paraId="276A9992" w14:textId="77777777" w:rsidR="00F91CDD" w:rsidRPr="00880479" w:rsidRDefault="00F91CDD" w:rsidP="00F91CDD">
      <w:pPr>
        <w:spacing w:before="120"/>
        <w:rPr>
          <w:rFonts w:ascii="Arial" w:hAnsi="Arial" w:cs="Arial"/>
          <w:sz w:val="20"/>
          <w:szCs w:val="20"/>
        </w:rPr>
      </w:pPr>
      <w:r w:rsidRPr="00880479">
        <w:rPr>
          <w:rFonts w:ascii="Arial" w:hAnsi="Arial" w:cs="Arial"/>
          <w:sz w:val="20"/>
          <w:szCs w:val="20"/>
        </w:rPr>
        <w:t>………………………………………………………………………………………………</w:t>
      </w:r>
    </w:p>
    <w:p w14:paraId="3F9248FC" w14:textId="77777777" w:rsidR="00F91CDD" w:rsidRPr="00880479" w:rsidRDefault="00F91CDD" w:rsidP="00F91CDD">
      <w:pPr>
        <w:spacing w:before="120"/>
        <w:rPr>
          <w:rFonts w:ascii="Arial" w:hAnsi="Arial" w:cs="Arial"/>
          <w:sz w:val="20"/>
          <w:szCs w:val="20"/>
        </w:rPr>
      </w:pPr>
    </w:p>
    <w:p w14:paraId="6A06C84E" w14:textId="77777777" w:rsidR="00F91CDD" w:rsidRPr="00880479" w:rsidRDefault="00F91CDD" w:rsidP="00F91CDD">
      <w:pPr>
        <w:spacing w:before="120"/>
        <w:rPr>
          <w:rFonts w:ascii="Arial" w:hAnsi="Arial" w:cs="Arial"/>
          <w:sz w:val="20"/>
          <w:szCs w:val="20"/>
        </w:rPr>
      </w:pPr>
    </w:p>
    <w:p w14:paraId="213F5398" w14:textId="77777777" w:rsidR="00F91CDD" w:rsidRPr="00880479" w:rsidRDefault="00F91CDD" w:rsidP="00F91CDD">
      <w:pPr>
        <w:spacing w:before="120"/>
        <w:rPr>
          <w:rFonts w:ascii="Arial" w:hAnsi="Arial" w:cs="Arial"/>
          <w:sz w:val="20"/>
          <w:szCs w:val="20"/>
        </w:rPr>
      </w:pPr>
    </w:p>
    <w:p w14:paraId="1576C058" w14:textId="77777777" w:rsidR="00F91CDD" w:rsidRPr="00880479" w:rsidRDefault="00F91CDD" w:rsidP="00F91CDD">
      <w:pPr>
        <w:spacing w:before="120"/>
        <w:rPr>
          <w:rFonts w:ascii="Arial" w:hAnsi="Arial" w:cs="Arial"/>
          <w:sz w:val="20"/>
          <w:szCs w:val="20"/>
        </w:rPr>
      </w:pPr>
      <w:r w:rsidRPr="00880479">
        <w:rPr>
          <w:rFonts w:ascii="Arial" w:hAnsi="Arial" w:cs="Arial"/>
          <w:sz w:val="20"/>
          <w:szCs w:val="20"/>
        </w:rPr>
        <w:t>2._____________________________________________________________(naziv, polni naslov, matična številka, davčna številka in transakcijski račun)</w:t>
      </w:r>
    </w:p>
    <w:p w14:paraId="07BDA672" w14:textId="77777777" w:rsidR="00F91CDD" w:rsidRPr="00880479" w:rsidRDefault="00F91CDD" w:rsidP="00F91CDD">
      <w:pPr>
        <w:spacing w:before="120"/>
        <w:rPr>
          <w:rFonts w:ascii="Arial" w:hAnsi="Arial" w:cs="Arial"/>
          <w:sz w:val="20"/>
          <w:szCs w:val="20"/>
        </w:rPr>
      </w:pPr>
      <w:r w:rsidRPr="00880479">
        <w:rPr>
          <w:rFonts w:ascii="Arial" w:hAnsi="Arial" w:cs="Arial"/>
          <w:sz w:val="20"/>
          <w:szCs w:val="20"/>
        </w:rPr>
        <w:lastRenderedPageBreak/>
        <w:t>- vrsta del, ki jih bo izvedel podizvajalec in vsaka vrsta blaga, ki ga bo dobavil podizvajalec</w:t>
      </w:r>
    </w:p>
    <w:p w14:paraId="11A718EB" w14:textId="77777777" w:rsidR="00F91CDD" w:rsidRPr="00880479" w:rsidRDefault="00F91CDD" w:rsidP="00F91CDD">
      <w:pPr>
        <w:spacing w:before="120"/>
        <w:rPr>
          <w:rFonts w:ascii="Arial" w:hAnsi="Arial" w:cs="Arial"/>
          <w:sz w:val="20"/>
          <w:szCs w:val="20"/>
        </w:rPr>
      </w:pPr>
      <w:r w:rsidRPr="00880479">
        <w:rPr>
          <w:rFonts w:ascii="Arial" w:hAnsi="Arial" w:cs="Arial"/>
          <w:sz w:val="20"/>
          <w:szCs w:val="20"/>
        </w:rPr>
        <w:t>………………………………………………………………………………………………………</w:t>
      </w:r>
    </w:p>
    <w:p w14:paraId="52739702" w14:textId="77777777" w:rsidR="00F91CDD" w:rsidRPr="00880479" w:rsidRDefault="00F91CDD" w:rsidP="00F91CDD">
      <w:pPr>
        <w:spacing w:before="120"/>
        <w:rPr>
          <w:rFonts w:ascii="Arial" w:hAnsi="Arial" w:cs="Arial"/>
          <w:sz w:val="20"/>
          <w:szCs w:val="20"/>
        </w:rPr>
      </w:pPr>
      <w:r w:rsidRPr="00880479">
        <w:rPr>
          <w:rFonts w:ascii="Arial" w:hAnsi="Arial" w:cs="Arial"/>
          <w:sz w:val="20"/>
          <w:szCs w:val="20"/>
        </w:rPr>
        <w:t>- predmet, količina, vrednost izvedbe del:</w:t>
      </w:r>
    </w:p>
    <w:p w14:paraId="377504F0" w14:textId="77777777" w:rsidR="00F91CDD" w:rsidRPr="00880479" w:rsidRDefault="00F91CDD" w:rsidP="00F91CDD">
      <w:pPr>
        <w:spacing w:before="120"/>
        <w:rPr>
          <w:rFonts w:ascii="Arial" w:hAnsi="Arial" w:cs="Arial"/>
          <w:sz w:val="20"/>
          <w:szCs w:val="20"/>
        </w:rPr>
      </w:pPr>
      <w:r w:rsidRPr="00880479">
        <w:rPr>
          <w:rFonts w:ascii="Arial" w:hAnsi="Arial" w:cs="Arial"/>
          <w:sz w:val="20"/>
          <w:szCs w:val="20"/>
        </w:rPr>
        <w:t>……………………………………………………………………………………………</w:t>
      </w:r>
    </w:p>
    <w:p w14:paraId="1F4B4388" w14:textId="77777777" w:rsidR="00F91CDD" w:rsidRPr="00880479" w:rsidRDefault="00F91CDD" w:rsidP="00F91CDD">
      <w:pPr>
        <w:spacing w:before="120"/>
        <w:rPr>
          <w:rFonts w:ascii="Arial" w:hAnsi="Arial" w:cs="Arial"/>
          <w:sz w:val="20"/>
          <w:szCs w:val="20"/>
        </w:rPr>
      </w:pPr>
    </w:p>
    <w:p w14:paraId="256A71CE" w14:textId="77777777" w:rsidR="00F91CDD" w:rsidRPr="00880479" w:rsidRDefault="00F91CDD" w:rsidP="00F91CDD">
      <w:pPr>
        <w:spacing w:before="120"/>
        <w:jc w:val="both"/>
        <w:rPr>
          <w:rFonts w:ascii="Arial" w:hAnsi="Arial" w:cs="Arial"/>
          <w:sz w:val="20"/>
          <w:szCs w:val="20"/>
        </w:rPr>
      </w:pPr>
      <w:r w:rsidRPr="00880479">
        <w:rPr>
          <w:rFonts w:ascii="Arial" w:hAnsi="Arial" w:cs="Arial"/>
          <w:sz w:val="20"/>
          <w:szCs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podizvajalca/ev.</w:t>
      </w:r>
    </w:p>
    <w:p w14:paraId="7F9CA48E" w14:textId="77777777" w:rsidR="00F91CDD" w:rsidRPr="00880479" w:rsidRDefault="00F91CDD" w:rsidP="00F91CDD">
      <w:pPr>
        <w:spacing w:before="120"/>
        <w:jc w:val="both"/>
        <w:rPr>
          <w:rFonts w:ascii="Arial" w:hAnsi="Arial" w:cs="Arial"/>
          <w:sz w:val="20"/>
          <w:szCs w:val="20"/>
        </w:rPr>
      </w:pPr>
      <w:r w:rsidRPr="00880479">
        <w:rPr>
          <w:rFonts w:ascii="Arial" w:hAnsi="Arial" w:cs="Arial"/>
          <w:sz w:val="20"/>
          <w:szCs w:val="20"/>
        </w:rPr>
        <w:t>Roki plačil podizvajalcem so enaki, kot so določeni za plačilo obveznosti naročnika do izvajalca v tej pogodbi.</w:t>
      </w:r>
    </w:p>
    <w:p w14:paraId="3761C8AF" w14:textId="77777777" w:rsidR="00F91CDD" w:rsidRPr="00880479" w:rsidRDefault="00F91CDD" w:rsidP="00F91CDD">
      <w:pPr>
        <w:spacing w:before="120"/>
        <w:jc w:val="both"/>
        <w:rPr>
          <w:rFonts w:ascii="Arial" w:hAnsi="Arial" w:cs="Arial"/>
          <w:sz w:val="20"/>
          <w:szCs w:val="20"/>
        </w:rPr>
      </w:pPr>
      <w:r w:rsidRPr="00880479">
        <w:rPr>
          <w:rFonts w:ascii="Arial" w:hAnsi="Arial" w:cs="Arial"/>
          <w:sz w:val="20"/>
          <w:szCs w:val="20"/>
        </w:rPr>
        <w:t>Podizvajalec, ki je v ponudbi zahteval neposredno plačilo v skladu z 94. členom ZJN-3, mora naročniku posredovati kopijo pogodbe, ki jo je sklenil z izvajalcem, v petih (5) dneh od sklenitve te pogodbe.</w:t>
      </w:r>
    </w:p>
    <w:p w14:paraId="32862107" w14:textId="77777777" w:rsidR="00FF5597" w:rsidRPr="00880479" w:rsidRDefault="00FF5597" w:rsidP="00FF5597">
      <w:pPr>
        <w:rPr>
          <w:rFonts w:ascii="Arial" w:hAnsi="Arial" w:cs="Arial"/>
          <w:sz w:val="20"/>
          <w:szCs w:val="20"/>
        </w:rPr>
      </w:pPr>
    </w:p>
    <w:p w14:paraId="5EADD751" w14:textId="77777777" w:rsidR="00FF5597" w:rsidRPr="00880479" w:rsidRDefault="00FF5597" w:rsidP="00FF5597">
      <w:pPr>
        <w:rPr>
          <w:rFonts w:ascii="Arial" w:hAnsi="Arial" w:cs="Arial"/>
          <w:sz w:val="20"/>
          <w:szCs w:val="20"/>
        </w:rPr>
      </w:pPr>
    </w:p>
    <w:p w14:paraId="4E2A2D18" w14:textId="77777777" w:rsidR="00FF5597" w:rsidRPr="00880479" w:rsidRDefault="00FF5597" w:rsidP="00FF5597">
      <w:pPr>
        <w:rPr>
          <w:rFonts w:ascii="Arial" w:hAnsi="Arial" w:cs="Arial"/>
          <w:b/>
          <w:sz w:val="20"/>
          <w:szCs w:val="20"/>
        </w:rPr>
      </w:pPr>
      <w:r w:rsidRPr="00880479">
        <w:rPr>
          <w:rFonts w:ascii="Arial" w:hAnsi="Arial" w:cs="Arial"/>
          <w:b/>
          <w:sz w:val="20"/>
          <w:szCs w:val="20"/>
        </w:rPr>
        <w:t>IV. KAKOVOST BLAGA - SISTEM ZAGOTAVLJANJA KAKOVOSTI</w:t>
      </w:r>
    </w:p>
    <w:p w14:paraId="4310D66C" w14:textId="77777777" w:rsidR="00FF5597" w:rsidRPr="00880479" w:rsidRDefault="00FF5597" w:rsidP="00FF5597">
      <w:pPr>
        <w:jc w:val="center"/>
        <w:rPr>
          <w:rFonts w:ascii="Arial" w:hAnsi="Arial" w:cs="Arial"/>
          <w:sz w:val="20"/>
          <w:szCs w:val="20"/>
        </w:rPr>
      </w:pPr>
    </w:p>
    <w:p w14:paraId="77FECBDE" w14:textId="77777777" w:rsidR="00FF5597" w:rsidRPr="00880479" w:rsidRDefault="00FF5597" w:rsidP="00FF5597">
      <w:pPr>
        <w:jc w:val="center"/>
        <w:rPr>
          <w:rFonts w:ascii="Arial" w:hAnsi="Arial" w:cs="Arial"/>
          <w:sz w:val="20"/>
          <w:szCs w:val="20"/>
        </w:rPr>
      </w:pPr>
      <w:r w:rsidRPr="00880479">
        <w:rPr>
          <w:rFonts w:ascii="Arial" w:hAnsi="Arial" w:cs="Arial"/>
          <w:sz w:val="20"/>
          <w:szCs w:val="20"/>
        </w:rPr>
        <w:t>6. člen</w:t>
      </w:r>
    </w:p>
    <w:p w14:paraId="04DFED4D" w14:textId="046D6C61" w:rsidR="00FF5597" w:rsidRPr="00880479" w:rsidRDefault="00FF5597" w:rsidP="00FF5597">
      <w:pPr>
        <w:jc w:val="both"/>
        <w:rPr>
          <w:rFonts w:ascii="Arial" w:hAnsi="Arial" w:cs="Arial"/>
          <w:sz w:val="20"/>
          <w:szCs w:val="20"/>
        </w:rPr>
      </w:pPr>
      <w:r w:rsidRPr="00880479">
        <w:rPr>
          <w:rFonts w:ascii="Arial" w:hAnsi="Arial" w:cs="Arial"/>
          <w:sz w:val="20"/>
          <w:szCs w:val="20"/>
        </w:rPr>
        <w:t>Kakovost blaga mora ustrezati tehnični specifikaciji, kontrolni in prevzemni dokumentaciji, opredeljenih standardih in ostalih dogovorjenih zahtevah, ki so sestavni del razpisne dokumentacije in te pogodbe</w:t>
      </w:r>
      <w:r w:rsidR="00707051">
        <w:rPr>
          <w:rFonts w:ascii="Arial" w:hAnsi="Arial" w:cs="Arial"/>
          <w:sz w:val="20"/>
          <w:szCs w:val="20"/>
        </w:rPr>
        <w:t xml:space="preserve"> (Priloga 2: Razpisni obrazec 13</w:t>
      </w:r>
      <w:r w:rsidRPr="00880479">
        <w:rPr>
          <w:rFonts w:ascii="Arial" w:hAnsi="Arial" w:cs="Arial"/>
          <w:sz w:val="20"/>
          <w:szCs w:val="20"/>
        </w:rPr>
        <w:t xml:space="preserve"> - Tehnične zahteve).</w:t>
      </w:r>
    </w:p>
    <w:p w14:paraId="1D9F5AF2" w14:textId="77777777" w:rsidR="00FF5597" w:rsidRPr="00880479" w:rsidRDefault="00FF5597" w:rsidP="00FF5597">
      <w:pPr>
        <w:jc w:val="both"/>
        <w:rPr>
          <w:rFonts w:ascii="Arial" w:hAnsi="Arial" w:cs="Arial"/>
          <w:sz w:val="20"/>
          <w:szCs w:val="20"/>
        </w:rPr>
      </w:pPr>
    </w:p>
    <w:p w14:paraId="0570C3B2" w14:textId="77777777" w:rsidR="00FF5597" w:rsidRPr="00880479" w:rsidRDefault="00FF5597" w:rsidP="00FF5597">
      <w:pPr>
        <w:jc w:val="both"/>
        <w:rPr>
          <w:rFonts w:ascii="Arial" w:hAnsi="Arial" w:cs="Arial"/>
          <w:sz w:val="20"/>
          <w:szCs w:val="20"/>
        </w:rPr>
      </w:pPr>
    </w:p>
    <w:p w14:paraId="5210259B" w14:textId="77777777" w:rsidR="00FF5597" w:rsidRPr="00880479" w:rsidRDefault="00FF5597" w:rsidP="00FF5597">
      <w:pPr>
        <w:jc w:val="both"/>
        <w:rPr>
          <w:rFonts w:ascii="Arial" w:hAnsi="Arial" w:cs="Arial"/>
          <w:sz w:val="20"/>
          <w:szCs w:val="20"/>
        </w:rPr>
      </w:pPr>
    </w:p>
    <w:p w14:paraId="507F9003" w14:textId="77777777" w:rsidR="00FF5597" w:rsidRPr="00880479" w:rsidRDefault="00FF5597" w:rsidP="00FF5597">
      <w:pPr>
        <w:jc w:val="center"/>
        <w:rPr>
          <w:rFonts w:ascii="Arial" w:hAnsi="Arial" w:cs="Arial"/>
          <w:sz w:val="20"/>
          <w:szCs w:val="20"/>
        </w:rPr>
      </w:pPr>
      <w:r w:rsidRPr="00880479">
        <w:rPr>
          <w:rFonts w:ascii="Arial" w:hAnsi="Arial" w:cs="Arial"/>
          <w:sz w:val="20"/>
          <w:szCs w:val="20"/>
        </w:rPr>
        <w:t>7. člen</w:t>
      </w:r>
    </w:p>
    <w:p w14:paraId="48C4A1B9" w14:textId="77777777" w:rsidR="00FF5597" w:rsidRPr="00880479" w:rsidRDefault="00FF5597" w:rsidP="00FF5597">
      <w:pPr>
        <w:jc w:val="both"/>
        <w:rPr>
          <w:rFonts w:ascii="Arial" w:hAnsi="Arial" w:cs="Arial"/>
          <w:sz w:val="20"/>
          <w:szCs w:val="20"/>
        </w:rPr>
      </w:pPr>
      <w:r w:rsidRPr="00880479">
        <w:rPr>
          <w:rFonts w:ascii="Arial" w:hAnsi="Arial" w:cs="Arial"/>
          <w:sz w:val="20"/>
          <w:szCs w:val="20"/>
        </w:rPr>
        <w:t xml:space="preserve">Izvajalec je izpolnil svoje obveznosti v trenutku, ko je v skladu s členom 1. izvedel storitev, ob upoštevanju vseh ostalih členov pogodbe. </w:t>
      </w:r>
    </w:p>
    <w:p w14:paraId="3A7D1FDB" w14:textId="77777777" w:rsidR="00FF5597" w:rsidRPr="00880479" w:rsidRDefault="00FF5597" w:rsidP="00FF5597">
      <w:pPr>
        <w:spacing w:before="240"/>
        <w:rPr>
          <w:rFonts w:ascii="Arial" w:hAnsi="Arial" w:cs="Arial"/>
          <w:b/>
          <w:sz w:val="20"/>
          <w:szCs w:val="20"/>
        </w:rPr>
      </w:pPr>
      <w:r w:rsidRPr="00880479">
        <w:rPr>
          <w:rFonts w:ascii="Arial" w:hAnsi="Arial" w:cs="Arial"/>
          <w:b/>
          <w:sz w:val="20"/>
          <w:szCs w:val="20"/>
        </w:rPr>
        <w:t>V. DEFEKTAŽA IN KONTROLA</w:t>
      </w:r>
    </w:p>
    <w:p w14:paraId="6D3BF2BE" w14:textId="77777777" w:rsidR="00FF5597" w:rsidRPr="00880479" w:rsidRDefault="00FF5597" w:rsidP="00FF5597">
      <w:pPr>
        <w:jc w:val="center"/>
        <w:rPr>
          <w:rFonts w:ascii="Arial" w:hAnsi="Arial" w:cs="Arial"/>
          <w:sz w:val="20"/>
          <w:szCs w:val="20"/>
        </w:rPr>
      </w:pPr>
      <w:r w:rsidRPr="00880479">
        <w:rPr>
          <w:rFonts w:ascii="Arial" w:hAnsi="Arial" w:cs="Arial"/>
          <w:sz w:val="20"/>
          <w:szCs w:val="20"/>
        </w:rPr>
        <w:t>8. člen</w:t>
      </w:r>
    </w:p>
    <w:p w14:paraId="2FDC493A" w14:textId="77777777" w:rsidR="00FF5597" w:rsidRPr="00880479" w:rsidRDefault="00FF5597" w:rsidP="00FF5597">
      <w:pPr>
        <w:spacing w:before="240"/>
        <w:jc w:val="both"/>
        <w:rPr>
          <w:rFonts w:ascii="Arial" w:hAnsi="Arial" w:cs="Arial"/>
          <w:sz w:val="20"/>
          <w:szCs w:val="20"/>
        </w:rPr>
      </w:pPr>
      <w:r w:rsidRPr="00880479">
        <w:rPr>
          <w:rFonts w:ascii="Arial" w:hAnsi="Arial" w:cs="Arial"/>
          <w:sz w:val="20"/>
          <w:szCs w:val="20"/>
        </w:rPr>
        <w:t>Pred vsakim popravilom predmeta javnega naročila, se mora izvršiti defektaža. Izvajalec mora naročniku omogočiti sodelovanje pri izvedbi defektaže, v ta namen mora izvajalec pravočasno obvestiti naročnika o dnevu, kraju in uri defektaže. Naročnik mora izvajalca pravočasno obvestiti pri morebitnem sodelovanju izvedbe defektaže. Ne glede na to ali naročnik sodeluje pri defektaži ali ne, mora izvajalec pripraviti naročniku defektažni zapisnik, merilni list in predračun, ter vso dokumentacijo dostaviti naročniku.</w:t>
      </w:r>
    </w:p>
    <w:p w14:paraId="30F2069F" w14:textId="77777777" w:rsidR="00FF5597" w:rsidRPr="00880479" w:rsidRDefault="00FF5597" w:rsidP="00FF5597">
      <w:pPr>
        <w:spacing w:before="240"/>
        <w:jc w:val="both"/>
        <w:rPr>
          <w:rFonts w:ascii="Arial" w:hAnsi="Arial" w:cs="Arial"/>
          <w:sz w:val="20"/>
          <w:szCs w:val="20"/>
        </w:rPr>
      </w:pPr>
      <w:r w:rsidRPr="00880479">
        <w:rPr>
          <w:rFonts w:ascii="Arial" w:hAnsi="Arial" w:cs="Arial"/>
          <w:sz w:val="20"/>
          <w:szCs w:val="20"/>
        </w:rPr>
        <w:t>Naročnik v roku 48 ur od prejema zapisnika o defektaži, po elektronski pošti odobri izvedbo obnove.</w:t>
      </w:r>
    </w:p>
    <w:p w14:paraId="4FF4BF5A" w14:textId="77777777" w:rsidR="00FF5597" w:rsidRPr="00880479" w:rsidRDefault="00FF5597" w:rsidP="00FF5597">
      <w:pPr>
        <w:jc w:val="both"/>
        <w:rPr>
          <w:rFonts w:ascii="Arial" w:hAnsi="Arial" w:cs="Arial"/>
          <w:sz w:val="20"/>
          <w:szCs w:val="20"/>
        </w:rPr>
      </w:pPr>
    </w:p>
    <w:p w14:paraId="7B5DC55F" w14:textId="77777777" w:rsidR="00FF5597" w:rsidRPr="00880479" w:rsidRDefault="00FF5597" w:rsidP="00FF5597">
      <w:pPr>
        <w:jc w:val="both"/>
        <w:rPr>
          <w:rFonts w:ascii="Arial" w:hAnsi="Arial" w:cs="Arial"/>
          <w:sz w:val="20"/>
          <w:szCs w:val="20"/>
        </w:rPr>
      </w:pPr>
    </w:p>
    <w:p w14:paraId="5769BA02" w14:textId="77777777" w:rsidR="00FF5597" w:rsidRPr="00880479" w:rsidRDefault="00FF5597" w:rsidP="00FF5597">
      <w:pPr>
        <w:jc w:val="both"/>
        <w:rPr>
          <w:rFonts w:ascii="Arial" w:hAnsi="Arial" w:cs="Arial"/>
          <w:sz w:val="20"/>
          <w:szCs w:val="20"/>
        </w:rPr>
      </w:pPr>
      <w:r w:rsidRPr="00880479">
        <w:rPr>
          <w:rFonts w:ascii="Arial" w:hAnsi="Arial" w:cs="Arial"/>
          <w:sz w:val="20"/>
          <w:szCs w:val="20"/>
        </w:rPr>
        <w:t>V defektažnem zapisniku se definira:</w:t>
      </w:r>
    </w:p>
    <w:p w14:paraId="0E11B92B" w14:textId="77777777" w:rsidR="00FF5597" w:rsidRPr="00880479" w:rsidRDefault="00FF5597" w:rsidP="00FF5597">
      <w:pPr>
        <w:numPr>
          <w:ilvl w:val="0"/>
          <w:numId w:val="46"/>
        </w:numPr>
        <w:spacing w:before="120" w:after="160" w:line="252" w:lineRule="auto"/>
        <w:contextualSpacing/>
        <w:jc w:val="both"/>
        <w:rPr>
          <w:rFonts w:ascii="Arial" w:hAnsi="Arial" w:cs="Arial"/>
          <w:sz w:val="20"/>
          <w:szCs w:val="20"/>
        </w:rPr>
      </w:pPr>
      <w:r w:rsidRPr="00880479">
        <w:rPr>
          <w:rFonts w:ascii="Arial" w:hAnsi="Arial" w:cs="Arial"/>
          <w:sz w:val="20"/>
          <w:szCs w:val="20"/>
        </w:rPr>
        <w:t>vrsta in obseg okvare</w:t>
      </w:r>
    </w:p>
    <w:p w14:paraId="58F96350" w14:textId="77777777" w:rsidR="00FF5597" w:rsidRPr="00880479" w:rsidRDefault="00FF5597" w:rsidP="00FF5597">
      <w:pPr>
        <w:numPr>
          <w:ilvl w:val="0"/>
          <w:numId w:val="46"/>
        </w:numPr>
        <w:spacing w:before="240" w:after="160" w:line="252" w:lineRule="auto"/>
        <w:contextualSpacing/>
        <w:jc w:val="both"/>
        <w:rPr>
          <w:rFonts w:ascii="Arial" w:hAnsi="Arial" w:cs="Arial"/>
          <w:sz w:val="20"/>
          <w:szCs w:val="20"/>
        </w:rPr>
      </w:pPr>
      <w:r w:rsidRPr="00880479">
        <w:rPr>
          <w:rFonts w:ascii="Arial" w:hAnsi="Arial" w:cs="Arial"/>
          <w:sz w:val="20"/>
          <w:szCs w:val="20"/>
        </w:rPr>
        <w:t>način popravila in potrebni rezervni deli</w:t>
      </w:r>
    </w:p>
    <w:p w14:paraId="7263D2D8" w14:textId="77777777" w:rsidR="00FF5597" w:rsidRPr="00880479" w:rsidRDefault="00FF5597" w:rsidP="00FF5597">
      <w:pPr>
        <w:spacing w:before="120"/>
        <w:jc w:val="both"/>
        <w:rPr>
          <w:rFonts w:ascii="Arial" w:hAnsi="Arial" w:cs="Arial"/>
          <w:sz w:val="20"/>
          <w:szCs w:val="20"/>
        </w:rPr>
      </w:pPr>
    </w:p>
    <w:p w14:paraId="7A9CA00D" w14:textId="77777777" w:rsidR="00FF5597" w:rsidRPr="00880479" w:rsidRDefault="00FF5597" w:rsidP="00FF5597">
      <w:pPr>
        <w:autoSpaceDE w:val="0"/>
        <w:autoSpaceDN w:val="0"/>
        <w:adjustRightInd w:val="0"/>
        <w:rPr>
          <w:rFonts w:ascii="Arial" w:hAnsi="Arial" w:cs="Arial"/>
          <w:sz w:val="20"/>
          <w:szCs w:val="20"/>
        </w:rPr>
      </w:pPr>
      <w:r w:rsidRPr="00880479">
        <w:rPr>
          <w:rFonts w:ascii="Arial" w:hAnsi="Arial" w:cs="Arial"/>
          <w:sz w:val="20"/>
          <w:szCs w:val="20"/>
        </w:rPr>
        <w:t xml:space="preserve">O izvedenem pregledu se sestavi defektažni zapisnik, ki je podlaga za nadaljevanje popravila in mora biti podpisan s strani obeh pogodbenih strank. </w:t>
      </w:r>
    </w:p>
    <w:p w14:paraId="65B50F07" w14:textId="77777777" w:rsidR="00FF5597" w:rsidRPr="00880479" w:rsidRDefault="00FF5597" w:rsidP="00FF5597">
      <w:pPr>
        <w:autoSpaceDE w:val="0"/>
        <w:autoSpaceDN w:val="0"/>
        <w:adjustRightInd w:val="0"/>
        <w:rPr>
          <w:rFonts w:ascii="Arial" w:hAnsi="Arial" w:cs="Arial"/>
          <w:sz w:val="20"/>
          <w:szCs w:val="20"/>
        </w:rPr>
      </w:pPr>
      <w:r w:rsidRPr="00880479">
        <w:rPr>
          <w:rFonts w:ascii="Arial" w:hAnsi="Arial" w:cs="Arial"/>
          <w:sz w:val="20"/>
          <w:szCs w:val="20"/>
        </w:rPr>
        <w:t xml:space="preserve">Če se v toku popravila pokaže potreba po dodatnih delih, ki niso specificirana v defektažnem zapisniku, se sestavi dodatni defektažni zapisnik, ki vsebuje tehnične ugotovitve in ceno dodatnih del, na isti način. Potrdi ga predstavnik naročnika. </w:t>
      </w:r>
    </w:p>
    <w:p w14:paraId="6E0E6691" w14:textId="77777777" w:rsidR="00FF5597" w:rsidRPr="00880479" w:rsidRDefault="00FF5597" w:rsidP="00FF5597">
      <w:pPr>
        <w:autoSpaceDE w:val="0"/>
        <w:autoSpaceDN w:val="0"/>
        <w:adjustRightInd w:val="0"/>
        <w:rPr>
          <w:rFonts w:ascii="Arial" w:hAnsi="Arial" w:cs="Arial"/>
          <w:sz w:val="20"/>
          <w:szCs w:val="20"/>
        </w:rPr>
      </w:pPr>
      <w:r w:rsidRPr="00880479">
        <w:rPr>
          <w:rFonts w:ascii="Arial" w:hAnsi="Arial" w:cs="Arial"/>
          <w:sz w:val="20"/>
          <w:szCs w:val="20"/>
        </w:rPr>
        <w:t xml:space="preserve">Vsi defektažni zapisniki morajo biti dostavljeni naročniku. </w:t>
      </w:r>
    </w:p>
    <w:p w14:paraId="3981BF83" w14:textId="77777777"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Stroški defektaže bremenijo izvajalca.</w:t>
      </w:r>
    </w:p>
    <w:p w14:paraId="419CE1BA" w14:textId="77777777" w:rsidR="00FF5597" w:rsidRPr="00880479" w:rsidRDefault="00FF5597" w:rsidP="00FF5597">
      <w:pPr>
        <w:spacing w:before="120"/>
        <w:jc w:val="both"/>
        <w:rPr>
          <w:rFonts w:ascii="Arial" w:hAnsi="Arial" w:cs="Arial"/>
          <w:sz w:val="20"/>
          <w:szCs w:val="20"/>
        </w:rPr>
      </w:pPr>
    </w:p>
    <w:p w14:paraId="3A8C6DF1" w14:textId="77777777" w:rsidR="00FF5597" w:rsidRPr="00880479" w:rsidRDefault="00FF5597" w:rsidP="00FF5597">
      <w:pPr>
        <w:spacing w:before="120" w:after="120"/>
        <w:rPr>
          <w:rFonts w:ascii="Arial" w:hAnsi="Arial" w:cs="Arial"/>
          <w:b/>
          <w:sz w:val="20"/>
          <w:szCs w:val="20"/>
        </w:rPr>
      </w:pPr>
      <w:r w:rsidRPr="00880479">
        <w:rPr>
          <w:rFonts w:ascii="Arial" w:hAnsi="Arial" w:cs="Arial"/>
          <w:b/>
          <w:sz w:val="20"/>
          <w:szCs w:val="20"/>
        </w:rPr>
        <w:lastRenderedPageBreak/>
        <w:t>VI. PREVZEM POPRAVLJENEGA REZERVNEGA DELA</w:t>
      </w:r>
    </w:p>
    <w:p w14:paraId="38629A6E" w14:textId="77777777" w:rsidR="00FF5597" w:rsidRPr="00880479" w:rsidRDefault="00FF5597" w:rsidP="00FF5597">
      <w:pPr>
        <w:tabs>
          <w:tab w:val="left" w:pos="1365"/>
        </w:tabs>
        <w:jc w:val="center"/>
        <w:rPr>
          <w:rFonts w:ascii="Arial" w:hAnsi="Arial" w:cs="Arial"/>
          <w:sz w:val="20"/>
          <w:szCs w:val="20"/>
        </w:rPr>
      </w:pPr>
      <w:r w:rsidRPr="00880479">
        <w:rPr>
          <w:rFonts w:ascii="Arial" w:hAnsi="Arial" w:cs="Arial"/>
          <w:sz w:val="20"/>
          <w:szCs w:val="20"/>
        </w:rPr>
        <w:t>9. člen</w:t>
      </w:r>
    </w:p>
    <w:p w14:paraId="39CB4CAC" w14:textId="23BC308F" w:rsidR="00FF5597" w:rsidRPr="00880479" w:rsidRDefault="00FF5597" w:rsidP="00FF5597">
      <w:pPr>
        <w:autoSpaceDE w:val="0"/>
        <w:autoSpaceDN w:val="0"/>
        <w:adjustRightInd w:val="0"/>
        <w:jc w:val="both"/>
        <w:rPr>
          <w:rFonts w:ascii="Arial" w:hAnsi="Arial" w:cs="Arial"/>
          <w:sz w:val="20"/>
          <w:szCs w:val="20"/>
        </w:rPr>
      </w:pPr>
      <w:r w:rsidRPr="00880479">
        <w:rPr>
          <w:rFonts w:ascii="Arial" w:hAnsi="Arial" w:cs="Arial"/>
          <w:sz w:val="20"/>
          <w:szCs w:val="20"/>
        </w:rPr>
        <w:t>Izvajalec se obvezuje, da naročniku omogoči kakovostni prevzem pred vsako dobavo popravljenega rezervnega dela. Pri prevzemu mora biti napisan tehnično prevzemni zapisnik na podlagi EN 10204 3.1 ali 3.2 iz katerega je razvidno, da je bila storitev popravila rezer</w:t>
      </w:r>
      <w:r w:rsidR="00F91CDD" w:rsidRPr="00880479">
        <w:rPr>
          <w:rFonts w:ascii="Arial" w:hAnsi="Arial" w:cs="Arial"/>
          <w:sz w:val="20"/>
          <w:szCs w:val="20"/>
        </w:rPr>
        <w:t xml:space="preserve">vnih delov za EMG 312 </w:t>
      </w:r>
      <w:r w:rsidRPr="00880479">
        <w:rPr>
          <w:rFonts w:ascii="Arial" w:hAnsi="Arial" w:cs="Arial"/>
          <w:sz w:val="20"/>
          <w:szCs w:val="20"/>
        </w:rPr>
        <w:t>in potniških vagonov izvedena v skladu s pogodbenimi določili in tehničnimi pogoji. Če se pri prevzemu ugotovi odstopanje med zahtevano in dejansko kvaliteto popravila rezervnih delov, se prevzem ne opravi.</w:t>
      </w:r>
    </w:p>
    <w:p w14:paraId="47492CBD"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10. člen</w:t>
      </w:r>
    </w:p>
    <w:p w14:paraId="5D4628B9" w14:textId="77777777"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 xml:space="preserve">Količinski prevzem  naročnik opravi v navzočnosti prevoznika, tako da preveri število zabojev oz. kosov, palet in ugotovi morebitno škodo na embalaži. Za blago v embalaži opravi naročnik kontrolo količine v roku 8 dni od dneva prejema. Če ugotovi odstopanje med fakturirano in dejansko količino, naročnik sestavi zapisnik in ga posreduje izvajalcu. </w:t>
      </w:r>
    </w:p>
    <w:p w14:paraId="679527C8"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11. člen</w:t>
      </w:r>
    </w:p>
    <w:p w14:paraId="6024170B" w14:textId="77777777" w:rsidR="00FF5597" w:rsidRPr="00880479" w:rsidRDefault="00FF5597" w:rsidP="00FF5597">
      <w:pPr>
        <w:jc w:val="both"/>
        <w:rPr>
          <w:rFonts w:ascii="Arial" w:hAnsi="Arial" w:cs="Arial"/>
          <w:sz w:val="20"/>
          <w:szCs w:val="20"/>
        </w:rPr>
      </w:pPr>
      <w:r w:rsidRPr="00880479">
        <w:rPr>
          <w:rFonts w:ascii="Arial" w:hAnsi="Arial" w:cs="Arial"/>
          <w:sz w:val="20"/>
          <w:szCs w:val="20"/>
        </w:rPr>
        <w:t>Če se s kontrolo kakovosti ugotovi, da kakovost odstopa od dogovorjene kakovosti, ima naročnik pravico:</w:t>
      </w:r>
    </w:p>
    <w:p w14:paraId="6394F6B5" w14:textId="77777777" w:rsidR="00FF5597" w:rsidRPr="00880479" w:rsidRDefault="00FF5597" w:rsidP="00FF5597">
      <w:pPr>
        <w:numPr>
          <w:ilvl w:val="0"/>
          <w:numId w:val="23"/>
        </w:numPr>
        <w:tabs>
          <w:tab w:val="num" w:pos="360"/>
        </w:tabs>
        <w:spacing w:before="120" w:after="160" w:line="252" w:lineRule="auto"/>
        <w:ind w:left="357" w:hanging="357"/>
        <w:contextualSpacing/>
        <w:jc w:val="both"/>
        <w:rPr>
          <w:rFonts w:ascii="Arial" w:hAnsi="Arial" w:cs="Arial"/>
          <w:sz w:val="20"/>
          <w:szCs w:val="20"/>
        </w:rPr>
      </w:pPr>
      <w:r w:rsidRPr="00880479">
        <w:rPr>
          <w:rFonts w:ascii="Arial" w:hAnsi="Arial" w:cs="Arial"/>
          <w:sz w:val="20"/>
          <w:szCs w:val="20"/>
        </w:rPr>
        <w:t>zavrniti neustrezno izvedeno storitev, ki je predmet te pogodbe in od izvajalca zahtevati, da v roku petnajst dni ustrezno izvede predmetno storitev,</w:t>
      </w:r>
    </w:p>
    <w:p w14:paraId="64C9654E" w14:textId="77777777" w:rsidR="00FF5597" w:rsidRPr="00880479" w:rsidRDefault="00FF5597" w:rsidP="00FF5597">
      <w:pPr>
        <w:numPr>
          <w:ilvl w:val="0"/>
          <w:numId w:val="23"/>
        </w:numPr>
        <w:tabs>
          <w:tab w:val="num" w:pos="360"/>
        </w:tabs>
        <w:spacing w:before="120" w:after="160" w:line="252" w:lineRule="auto"/>
        <w:ind w:left="357" w:hanging="357"/>
        <w:jc w:val="both"/>
        <w:rPr>
          <w:rFonts w:ascii="Arial" w:hAnsi="Arial" w:cs="Arial"/>
          <w:sz w:val="20"/>
          <w:szCs w:val="20"/>
        </w:rPr>
      </w:pPr>
      <w:r w:rsidRPr="00880479">
        <w:rPr>
          <w:rFonts w:ascii="Arial" w:hAnsi="Arial" w:cs="Arial"/>
          <w:sz w:val="20"/>
          <w:szCs w:val="20"/>
        </w:rPr>
        <w:t>izjaviti, da razdira pogodbo.</w:t>
      </w:r>
    </w:p>
    <w:p w14:paraId="1D403C3A" w14:textId="77777777"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V vsakem izmed primerov iz prejšnjega odstavka, ima naročnik pravico zahtevati povrnitev nastale škode po splošnih pravilih o odškodninski odgovornosti.</w:t>
      </w:r>
    </w:p>
    <w:p w14:paraId="44533D36"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12. člen</w:t>
      </w:r>
    </w:p>
    <w:p w14:paraId="486006AD" w14:textId="77777777"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V primeru nesoglasja o kvaliteti izvedene storitve, se ta rešuje sporazumno, v nasprotnem primeru pa izvede dokazovanje kvalitete izvedbe omenjene storitve tretja oseba. Stroški dokazovanja bremenijo izvajalca, če je bila predhodna naročnikova ocena pravilna. Kot tretja oseba se smatrajo pooblaščene institucije za kontrolo kvalitete in preizkušanje kvalitete, ki niso v organizacijski sestavi niti naročnika niti izvajalca.</w:t>
      </w:r>
    </w:p>
    <w:p w14:paraId="26ECEE52" w14:textId="77777777" w:rsidR="00FF5597" w:rsidRPr="00880479" w:rsidRDefault="00FF5597" w:rsidP="00FF5597">
      <w:pPr>
        <w:spacing w:before="120"/>
        <w:jc w:val="both"/>
        <w:rPr>
          <w:rFonts w:ascii="Arial" w:hAnsi="Arial" w:cs="Arial"/>
          <w:sz w:val="20"/>
          <w:szCs w:val="20"/>
        </w:rPr>
      </w:pPr>
    </w:p>
    <w:p w14:paraId="6A7F809A" w14:textId="77777777" w:rsidR="00FF5597" w:rsidRPr="00880479" w:rsidRDefault="00FF5597" w:rsidP="00FF5597">
      <w:pPr>
        <w:spacing w:before="120"/>
        <w:rPr>
          <w:rFonts w:ascii="Arial" w:hAnsi="Arial" w:cs="Arial"/>
          <w:b/>
          <w:sz w:val="20"/>
          <w:szCs w:val="20"/>
        </w:rPr>
      </w:pPr>
      <w:r w:rsidRPr="00880479">
        <w:rPr>
          <w:rFonts w:ascii="Arial" w:hAnsi="Arial" w:cs="Arial"/>
          <w:b/>
          <w:sz w:val="20"/>
          <w:szCs w:val="20"/>
        </w:rPr>
        <w:t>VII. REKLAMIRANJE KAKOVOSTI</w:t>
      </w:r>
    </w:p>
    <w:p w14:paraId="3875725B"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13. člen</w:t>
      </w:r>
      <w:r w:rsidRPr="00880479">
        <w:rPr>
          <w:rFonts w:ascii="Arial" w:hAnsi="Arial" w:cs="Arial"/>
          <w:sz w:val="20"/>
          <w:szCs w:val="20"/>
        </w:rPr>
        <w:tab/>
      </w:r>
    </w:p>
    <w:p w14:paraId="0CB0E1CE" w14:textId="77777777"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 xml:space="preserve">Naročnik je dolžan reklamirati blago z očitnimi napakami takoj oziroma v roku 8 dni po prejemu na podlagi komisijskega zapisnika, skrite napake pa najkasneje v roku 6 mesecev od prejema komisijskega zapisnika. Če kontrolni pregled zahteva dodatne laboratorijske preiskave, se rok podaljša za 15 dni. O tem se sestavi komisijski zapisnik. V ta namen bo izvajalec dostavil naročniku vso potrebno dokumentacijo za ugotavljanje kakovosti in količine izvedene storitve. </w:t>
      </w:r>
    </w:p>
    <w:p w14:paraId="78D36004" w14:textId="77777777" w:rsidR="00FF5597" w:rsidRPr="00880479" w:rsidRDefault="00FF5597" w:rsidP="00FF5597">
      <w:pPr>
        <w:tabs>
          <w:tab w:val="left" w:pos="615"/>
        </w:tabs>
        <w:jc w:val="both"/>
        <w:rPr>
          <w:rFonts w:ascii="Arial" w:hAnsi="Arial" w:cs="Arial"/>
          <w:sz w:val="20"/>
          <w:szCs w:val="20"/>
        </w:rPr>
      </w:pPr>
    </w:p>
    <w:p w14:paraId="601784E5" w14:textId="77777777" w:rsidR="00FF5597" w:rsidRPr="00880479" w:rsidRDefault="00FF5597" w:rsidP="00FF5597">
      <w:pPr>
        <w:jc w:val="both"/>
        <w:rPr>
          <w:rFonts w:ascii="Arial" w:hAnsi="Arial" w:cs="Arial"/>
          <w:b/>
          <w:sz w:val="20"/>
          <w:szCs w:val="20"/>
        </w:rPr>
      </w:pPr>
      <w:r w:rsidRPr="00880479">
        <w:rPr>
          <w:rFonts w:ascii="Arial" w:hAnsi="Arial" w:cs="Arial"/>
          <w:b/>
          <w:sz w:val="20"/>
          <w:szCs w:val="20"/>
        </w:rPr>
        <w:t>VIII. POGODBENA KAZEN</w:t>
      </w:r>
    </w:p>
    <w:p w14:paraId="01522062" w14:textId="77777777" w:rsidR="00FF5597" w:rsidRPr="00880479" w:rsidRDefault="00FF5597" w:rsidP="00FF5597">
      <w:pPr>
        <w:jc w:val="center"/>
        <w:rPr>
          <w:rFonts w:ascii="Arial" w:hAnsi="Arial" w:cs="Arial"/>
          <w:sz w:val="20"/>
          <w:szCs w:val="20"/>
        </w:rPr>
      </w:pPr>
      <w:r w:rsidRPr="00880479">
        <w:rPr>
          <w:rFonts w:ascii="Arial" w:hAnsi="Arial" w:cs="Arial"/>
          <w:sz w:val="20"/>
          <w:szCs w:val="20"/>
        </w:rPr>
        <w:t>14. člen</w:t>
      </w:r>
    </w:p>
    <w:p w14:paraId="46B10540" w14:textId="77777777" w:rsidR="00FF5597" w:rsidRPr="00880479" w:rsidRDefault="00FF5597" w:rsidP="00FF5597">
      <w:pPr>
        <w:jc w:val="both"/>
        <w:rPr>
          <w:rFonts w:ascii="Arial" w:hAnsi="Arial" w:cs="Arial"/>
          <w:sz w:val="20"/>
          <w:szCs w:val="20"/>
        </w:rPr>
      </w:pPr>
      <w:r w:rsidRPr="00880479">
        <w:rPr>
          <w:rFonts w:ascii="Arial" w:hAnsi="Arial" w:cs="Arial"/>
          <w:sz w:val="20"/>
          <w:szCs w:val="20"/>
        </w:rPr>
        <w:t xml:space="preserve">V primeru zamude roka izvedbe ima naročnik pravico do pogodbene kazni, in sicer 5 ‰ (pet promilov) za vsak dan zamude od vrednosti naročila ki zamuja, vendar največ do 10% celotne pogodbene vrednosti. </w:t>
      </w:r>
    </w:p>
    <w:p w14:paraId="10234431"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15. člen</w:t>
      </w:r>
    </w:p>
    <w:p w14:paraId="33FBC5DF" w14:textId="77777777"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 xml:space="preserve">Pogodbeni stranki sta sporazumni, da se specifikacija dobav, kakor tudi vsa poslovna, komercialna, tehnična in proizvodna dokumentacija šteje kot poslovna tajnost. </w:t>
      </w:r>
    </w:p>
    <w:p w14:paraId="5CE2CD15" w14:textId="77777777" w:rsidR="00FF5597" w:rsidRPr="00880479" w:rsidRDefault="00FF5597" w:rsidP="00FF5597">
      <w:pPr>
        <w:autoSpaceDE w:val="0"/>
        <w:autoSpaceDN w:val="0"/>
        <w:adjustRightInd w:val="0"/>
        <w:jc w:val="both"/>
        <w:rPr>
          <w:rFonts w:ascii="Arial" w:hAnsi="Arial" w:cs="Arial"/>
          <w:sz w:val="20"/>
          <w:szCs w:val="20"/>
        </w:rPr>
      </w:pPr>
    </w:p>
    <w:p w14:paraId="03E28D01" w14:textId="77777777" w:rsidR="00FF5597" w:rsidRPr="00880479" w:rsidRDefault="00FF5597" w:rsidP="00FF5597">
      <w:pPr>
        <w:autoSpaceDE w:val="0"/>
        <w:autoSpaceDN w:val="0"/>
        <w:adjustRightInd w:val="0"/>
        <w:jc w:val="both"/>
        <w:rPr>
          <w:rFonts w:ascii="Arial" w:hAnsi="Arial" w:cs="Arial"/>
          <w:b/>
          <w:sz w:val="20"/>
          <w:szCs w:val="20"/>
        </w:rPr>
      </w:pPr>
      <w:r w:rsidRPr="00880479">
        <w:rPr>
          <w:rFonts w:ascii="Arial" w:hAnsi="Arial" w:cs="Arial"/>
          <w:b/>
          <w:sz w:val="20"/>
          <w:szCs w:val="20"/>
        </w:rPr>
        <w:t>IX. OBVEZNOSTI IZVAJALCA</w:t>
      </w:r>
    </w:p>
    <w:p w14:paraId="254801D5"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16. člen</w:t>
      </w:r>
    </w:p>
    <w:p w14:paraId="567B1122" w14:textId="77777777" w:rsidR="00FF5597" w:rsidRPr="00880479" w:rsidRDefault="00FF5597" w:rsidP="00FF5597">
      <w:pPr>
        <w:tabs>
          <w:tab w:val="left" w:pos="360"/>
        </w:tabs>
        <w:suppressAutoHyphens/>
        <w:jc w:val="both"/>
        <w:rPr>
          <w:rFonts w:ascii="Arial" w:hAnsi="Arial" w:cs="Arial"/>
          <w:sz w:val="20"/>
          <w:szCs w:val="20"/>
        </w:rPr>
      </w:pPr>
      <w:r w:rsidRPr="00880479">
        <w:rPr>
          <w:rFonts w:ascii="Arial" w:hAnsi="Arial" w:cs="Arial"/>
          <w:sz w:val="20"/>
          <w:szCs w:val="20"/>
        </w:rPr>
        <w:t>Pogodbeno storitev izdelati strokovno pravilno, v obsegu in kakovosti določeni v tehnični dokumentaciji, kontrolni in prevzemni dokumentaciji, opredeljenih standardih, ostalih dogovorjenih zahtevah ter prevzemnih pogojih, ki so sestavni del pogodbe.</w:t>
      </w:r>
    </w:p>
    <w:p w14:paraId="4A4D2D80" w14:textId="77777777" w:rsidR="00FF5597" w:rsidRPr="00880479" w:rsidRDefault="00FF5597" w:rsidP="00FF5597">
      <w:pPr>
        <w:jc w:val="both"/>
        <w:rPr>
          <w:rFonts w:ascii="Arial" w:hAnsi="Arial" w:cs="Arial"/>
          <w:sz w:val="20"/>
          <w:szCs w:val="20"/>
        </w:rPr>
      </w:pPr>
      <w:r w:rsidRPr="00880479">
        <w:rPr>
          <w:rFonts w:ascii="Arial" w:hAnsi="Arial" w:cs="Arial"/>
          <w:sz w:val="20"/>
          <w:szCs w:val="20"/>
        </w:rPr>
        <w:t>Kakovost popravljenega blaga ugotavlja kontrola kakovosti naročnika na osnovi tehničnih pogojev prevzema oz. kontrolne tehnologije.</w:t>
      </w:r>
    </w:p>
    <w:p w14:paraId="0DD773C6" w14:textId="77777777" w:rsidR="00FF5597" w:rsidRPr="00880479" w:rsidRDefault="00FF5597" w:rsidP="00FF5597">
      <w:pPr>
        <w:autoSpaceDE w:val="0"/>
        <w:autoSpaceDN w:val="0"/>
        <w:adjustRightInd w:val="0"/>
        <w:spacing w:before="120"/>
        <w:jc w:val="both"/>
        <w:rPr>
          <w:rFonts w:ascii="Arial" w:hAnsi="Arial" w:cs="Arial"/>
          <w:sz w:val="20"/>
          <w:szCs w:val="20"/>
        </w:rPr>
      </w:pPr>
      <w:r w:rsidRPr="00880479">
        <w:rPr>
          <w:rFonts w:ascii="Arial" w:hAnsi="Arial" w:cs="Arial"/>
          <w:sz w:val="20"/>
          <w:szCs w:val="20"/>
        </w:rPr>
        <w:t xml:space="preserve">Predstavniku naročnika omogočil vpogled v izvajanje pogodbenih del. Stroške nosi naročnik. </w:t>
      </w:r>
    </w:p>
    <w:p w14:paraId="1D813877" w14:textId="77777777" w:rsidR="00FF5597" w:rsidRPr="00880479" w:rsidRDefault="00FF5597" w:rsidP="00FF5597">
      <w:pPr>
        <w:autoSpaceDE w:val="0"/>
        <w:autoSpaceDN w:val="0"/>
        <w:adjustRightInd w:val="0"/>
        <w:spacing w:before="120"/>
        <w:jc w:val="both"/>
        <w:rPr>
          <w:rFonts w:ascii="Arial" w:hAnsi="Arial" w:cs="Arial"/>
          <w:sz w:val="20"/>
          <w:szCs w:val="20"/>
        </w:rPr>
      </w:pPr>
    </w:p>
    <w:p w14:paraId="015FF64A" w14:textId="77777777" w:rsidR="00FF5597" w:rsidRPr="00880479" w:rsidRDefault="00FF5597" w:rsidP="00FF5597">
      <w:pPr>
        <w:autoSpaceDE w:val="0"/>
        <w:autoSpaceDN w:val="0"/>
        <w:adjustRightInd w:val="0"/>
        <w:spacing w:before="120"/>
        <w:jc w:val="both"/>
        <w:rPr>
          <w:rFonts w:ascii="Arial" w:hAnsi="Arial" w:cs="Arial"/>
          <w:b/>
          <w:sz w:val="20"/>
          <w:szCs w:val="20"/>
        </w:rPr>
      </w:pPr>
      <w:r w:rsidRPr="00880479">
        <w:rPr>
          <w:rFonts w:ascii="Arial" w:hAnsi="Arial" w:cs="Arial"/>
          <w:b/>
          <w:sz w:val="20"/>
          <w:szCs w:val="20"/>
        </w:rPr>
        <w:lastRenderedPageBreak/>
        <w:t>X. OBVEZNOSTI NAROČNIKA</w:t>
      </w:r>
    </w:p>
    <w:p w14:paraId="59782C2E" w14:textId="77777777" w:rsidR="00FF5597" w:rsidRPr="00880479" w:rsidRDefault="00FF5597" w:rsidP="00FF5597">
      <w:pPr>
        <w:tabs>
          <w:tab w:val="left" w:pos="3710"/>
        </w:tabs>
        <w:spacing w:line="276" w:lineRule="auto"/>
        <w:jc w:val="center"/>
        <w:rPr>
          <w:rFonts w:ascii="Arial" w:hAnsi="Arial" w:cs="Arial"/>
          <w:sz w:val="20"/>
          <w:szCs w:val="20"/>
        </w:rPr>
      </w:pPr>
      <w:r w:rsidRPr="00880479">
        <w:rPr>
          <w:rFonts w:ascii="Arial" w:hAnsi="Arial" w:cs="Arial"/>
          <w:sz w:val="20"/>
          <w:szCs w:val="20"/>
        </w:rPr>
        <w:t>17. člen</w:t>
      </w:r>
    </w:p>
    <w:p w14:paraId="7243BC7F" w14:textId="77777777" w:rsidR="00FF5597" w:rsidRPr="00880479" w:rsidRDefault="00FF5597" w:rsidP="00FF5597">
      <w:pPr>
        <w:contextualSpacing/>
        <w:rPr>
          <w:rFonts w:ascii="Arial" w:hAnsi="Arial" w:cs="Arial"/>
          <w:sz w:val="20"/>
          <w:szCs w:val="20"/>
        </w:rPr>
      </w:pPr>
      <w:r w:rsidRPr="00880479">
        <w:rPr>
          <w:rFonts w:ascii="Arial" w:hAnsi="Arial" w:cs="Arial"/>
          <w:sz w:val="20"/>
          <w:szCs w:val="20"/>
        </w:rPr>
        <w:t>Naročnik se zavezuje:</w:t>
      </w:r>
    </w:p>
    <w:p w14:paraId="2BA34CFF" w14:textId="5145D029" w:rsidR="00FF5597" w:rsidRPr="00880479" w:rsidRDefault="00FF5597" w:rsidP="00FF5597">
      <w:pPr>
        <w:numPr>
          <w:ilvl w:val="0"/>
          <w:numId w:val="45"/>
        </w:numPr>
        <w:suppressAutoHyphens/>
        <w:spacing w:before="120" w:after="160" w:line="252" w:lineRule="auto"/>
        <w:jc w:val="both"/>
        <w:rPr>
          <w:rFonts w:ascii="Arial" w:hAnsi="Arial" w:cs="Arial"/>
          <w:sz w:val="20"/>
          <w:szCs w:val="20"/>
        </w:rPr>
      </w:pPr>
      <w:r w:rsidRPr="00880479">
        <w:rPr>
          <w:rFonts w:ascii="Arial" w:hAnsi="Arial" w:cs="Arial"/>
          <w:sz w:val="20"/>
          <w:szCs w:val="20"/>
        </w:rPr>
        <w:t>da bo opravil vsa pripravljalna dela, ki so potrebna za predajo rezer</w:t>
      </w:r>
      <w:r w:rsidR="00D02B51" w:rsidRPr="00880479">
        <w:rPr>
          <w:rFonts w:ascii="Arial" w:hAnsi="Arial" w:cs="Arial"/>
          <w:sz w:val="20"/>
          <w:szCs w:val="20"/>
        </w:rPr>
        <w:t xml:space="preserve">vnih delov za EMG 312 </w:t>
      </w:r>
      <w:r w:rsidRPr="00880479">
        <w:rPr>
          <w:rFonts w:ascii="Arial" w:hAnsi="Arial" w:cs="Arial"/>
          <w:sz w:val="20"/>
          <w:szCs w:val="20"/>
        </w:rPr>
        <w:t>in potniških vagonov v popravilo,</w:t>
      </w:r>
    </w:p>
    <w:p w14:paraId="32CDAC07" w14:textId="77777777" w:rsidR="00FF5597" w:rsidRPr="00880479" w:rsidRDefault="00FF5597" w:rsidP="00FF5597">
      <w:pPr>
        <w:numPr>
          <w:ilvl w:val="0"/>
          <w:numId w:val="45"/>
        </w:numPr>
        <w:suppressAutoHyphens/>
        <w:spacing w:before="120" w:after="160" w:line="252" w:lineRule="auto"/>
        <w:jc w:val="both"/>
        <w:rPr>
          <w:rFonts w:ascii="Arial" w:hAnsi="Arial" w:cs="Arial"/>
          <w:sz w:val="20"/>
          <w:szCs w:val="20"/>
        </w:rPr>
      </w:pPr>
      <w:r w:rsidRPr="00880479">
        <w:rPr>
          <w:rFonts w:ascii="Arial" w:hAnsi="Arial" w:cs="Arial"/>
          <w:sz w:val="20"/>
          <w:szCs w:val="20"/>
        </w:rPr>
        <w:t>da bo izvajalcu dostavil tehnično dokumentacijo za rezervne dele, v obsegu, ki jo poseduje. V kolikor naročnik ne poseduje popolne dokumentacije, pa za tehnično dokumentacijo poskrbi izvajalec sam, oziroma izvede storitev popravila na podlagi posnetega stanja.</w:t>
      </w:r>
    </w:p>
    <w:p w14:paraId="174D56C5" w14:textId="77777777" w:rsidR="00FF5597" w:rsidRPr="00880479" w:rsidRDefault="00FF5597" w:rsidP="00FF5597">
      <w:pPr>
        <w:numPr>
          <w:ilvl w:val="0"/>
          <w:numId w:val="45"/>
        </w:numPr>
        <w:suppressAutoHyphens/>
        <w:spacing w:before="120" w:after="160" w:line="252" w:lineRule="auto"/>
        <w:jc w:val="both"/>
        <w:rPr>
          <w:rFonts w:ascii="Arial" w:hAnsi="Arial" w:cs="Arial"/>
          <w:sz w:val="20"/>
          <w:szCs w:val="20"/>
        </w:rPr>
      </w:pPr>
      <w:r w:rsidRPr="00880479">
        <w:rPr>
          <w:rFonts w:ascii="Arial" w:hAnsi="Arial" w:cs="Arial"/>
          <w:sz w:val="20"/>
          <w:szCs w:val="20"/>
        </w:rPr>
        <w:t>spremljanje in nadziranje izvajanja storitve,</w:t>
      </w:r>
    </w:p>
    <w:p w14:paraId="0D068F53" w14:textId="77777777" w:rsidR="00FF5597" w:rsidRPr="00880479" w:rsidRDefault="00FF5597" w:rsidP="00FF5597">
      <w:pPr>
        <w:numPr>
          <w:ilvl w:val="0"/>
          <w:numId w:val="45"/>
        </w:numPr>
        <w:suppressAutoHyphens/>
        <w:spacing w:before="120" w:after="160" w:line="252" w:lineRule="auto"/>
        <w:jc w:val="both"/>
        <w:rPr>
          <w:rFonts w:ascii="Arial" w:hAnsi="Arial" w:cs="Arial"/>
          <w:sz w:val="20"/>
          <w:szCs w:val="20"/>
        </w:rPr>
      </w:pPr>
      <w:r w:rsidRPr="00880479">
        <w:rPr>
          <w:rFonts w:ascii="Arial" w:hAnsi="Arial" w:cs="Arial"/>
          <w:sz w:val="20"/>
          <w:szCs w:val="20"/>
        </w:rPr>
        <w:t>plačilo potrjenih računov.</w:t>
      </w:r>
    </w:p>
    <w:p w14:paraId="4FB508C4" w14:textId="77777777" w:rsidR="00FF5597" w:rsidRPr="00880479" w:rsidRDefault="00FF5597" w:rsidP="00FF5597">
      <w:pPr>
        <w:suppressAutoHyphens/>
        <w:spacing w:before="120"/>
        <w:ind w:left="720"/>
        <w:rPr>
          <w:rFonts w:ascii="Arial" w:hAnsi="Arial" w:cs="Arial"/>
          <w:sz w:val="20"/>
          <w:szCs w:val="20"/>
        </w:rPr>
      </w:pPr>
    </w:p>
    <w:p w14:paraId="6F1E2815" w14:textId="77777777" w:rsidR="00FF5597" w:rsidRPr="00880479" w:rsidRDefault="00FF5597" w:rsidP="00FF5597">
      <w:pPr>
        <w:autoSpaceDE w:val="0"/>
        <w:autoSpaceDN w:val="0"/>
        <w:adjustRightInd w:val="0"/>
        <w:spacing w:before="120" w:line="276" w:lineRule="auto"/>
        <w:jc w:val="both"/>
        <w:rPr>
          <w:rFonts w:ascii="Arial" w:hAnsi="Arial" w:cs="Arial"/>
          <w:b/>
          <w:sz w:val="20"/>
          <w:szCs w:val="20"/>
        </w:rPr>
      </w:pPr>
      <w:r w:rsidRPr="00880479">
        <w:rPr>
          <w:rFonts w:ascii="Arial" w:hAnsi="Arial" w:cs="Arial"/>
          <w:b/>
          <w:sz w:val="20"/>
          <w:szCs w:val="20"/>
        </w:rPr>
        <w:t>XI. JAMSTVO IN GARANCIJA KAKOVOSTI</w:t>
      </w:r>
    </w:p>
    <w:p w14:paraId="72F4A882" w14:textId="77777777" w:rsidR="00FF5597" w:rsidRPr="00880479" w:rsidRDefault="00FF5597" w:rsidP="00FF5597">
      <w:pPr>
        <w:tabs>
          <w:tab w:val="left" w:pos="3710"/>
        </w:tabs>
        <w:spacing w:line="276" w:lineRule="auto"/>
        <w:jc w:val="center"/>
        <w:rPr>
          <w:rFonts w:ascii="Arial" w:hAnsi="Arial" w:cs="Arial"/>
          <w:sz w:val="20"/>
          <w:szCs w:val="20"/>
        </w:rPr>
      </w:pPr>
      <w:r w:rsidRPr="00880479">
        <w:rPr>
          <w:rFonts w:ascii="Arial" w:hAnsi="Arial" w:cs="Arial"/>
          <w:sz w:val="20"/>
          <w:szCs w:val="20"/>
        </w:rPr>
        <w:t>18. člen</w:t>
      </w:r>
    </w:p>
    <w:p w14:paraId="2EF17F3C" w14:textId="43773D2B"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Za storitev poprav</w:t>
      </w:r>
      <w:r w:rsidR="00D02B51" w:rsidRPr="00880479">
        <w:rPr>
          <w:rFonts w:ascii="Arial" w:hAnsi="Arial" w:cs="Arial"/>
          <w:sz w:val="20"/>
          <w:szCs w:val="20"/>
        </w:rPr>
        <w:t xml:space="preserve">ila rezervnih delov EMG 312 </w:t>
      </w:r>
      <w:r w:rsidRPr="00880479">
        <w:rPr>
          <w:rFonts w:ascii="Arial" w:hAnsi="Arial" w:cs="Arial"/>
          <w:sz w:val="20"/>
          <w:szCs w:val="20"/>
        </w:rPr>
        <w:t>in potniških vagonov izvajalec zagotavlja, da bo izvedena strokovno in korektno za kar izvajalec daje garancijo za kakovost opravljenih storitev in sicer 12 mesecev od trenutka, ko železniško vozilo z vgrajenimi rezervnimi deli, na katerih je izvajalec opravil storitev popravila, prične redno obratovati oz. največ 18 mesecev od dobave popravljenih rezervnih delov naročniku.</w:t>
      </w:r>
    </w:p>
    <w:p w14:paraId="01AAEBF4" w14:textId="77777777" w:rsidR="00FF5597" w:rsidRPr="00880479" w:rsidRDefault="00FF5597" w:rsidP="00FF5597">
      <w:pPr>
        <w:tabs>
          <w:tab w:val="left" w:pos="3710"/>
        </w:tabs>
        <w:jc w:val="both"/>
        <w:rPr>
          <w:rFonts w:ascii="Arial" w:hAnsi="Arial" w:cs="Arial"/>
          <w:sz w:val="20"/>
          <w:szCs w:val="20"/>
        </w:rPr>
      </w:pPr>
    </w:p>
    <w:p w14:paraId="152AAA3D" w14:textId="77777777" w:rsidR="00FF5597" w:rsidRPr="00880479" w:rsidRDefault="00FF5597" w:rsidP="00FF5597">
      <w:pPr>
        <w:tabs>
          <w:tab w:val="left" w:pos="3710"/>
        </w:tabs>
        <w:jc w:val="both"/>
        <w:rPr>
          <w:rFonts w:ascii="Arial" w:hAnsi="Arial" w:cs="Arial"/>
          <w:sz w:val="20"/>
          <w:szCs w:val="20"/>
        </w:rPr>
      </w:pPr>
    </w:p>
    <w:p w14:paraId="20D19B4A" w14:textId="77777777" w:rsidR="00FF5597" w:rsidRPr="00880479" w:rsidRDefault="00FF5597" w:rsidP="00FF5597">
      <w:pPr>
        <w:tabs>
          <w:tab w:val="left" w:pos="3710"/>
        </w:tabs>
        <w:spacing w:line="276" w:lineRule="auto"/>
        <w:jc w:val="center"/>
        <w:rPr>
          <w:rFonts w:ascii="Arial" w:hAnsi="Arial" w:cs="Arial"/>
          <w:sz w:val="20"/>
          <w:szCs w:val="20"/>
        </w:rPr>
      </w:pPr>
      <w:r w:rsidRPr="00880479">
        <w:rPr>
          <w:rFonts w:ascii="Arial" w:hAnsi="Arial" w:cs="Arial"/>
          <w:sz w:val="20"/>
          <w:szCs w:val="20"/>
        </w:rPr>
        <w:t>19. člen</w:t>
      </w:r>
    </w:p>
    <w:p w14:paraId="243F280C" w14:textId="77777777" w:rsidR="00FF5597" w:rsidRPr="00880479" w:rsidRDefault="00FF5597" w:rsidP="00FF5597">
      <w:pPr>
        <w:jc w:val="both"/>
        <w:rPr>
          <w:rFonts w:ascii="Arial" w:hAnsi="Arial" w:cs="Arial"/>
          <w:sz w:val="20"/>
          <w:szCs w:val="20"/>
        </w:rPr>
      </w:pPr>
      <w:r w:rsidRPr="00880479">
        <w:rPr>
          <w:rFonts w:ascii="Arial" w:hAnsi="Arial" w:cs="Arial"/>
          <w:sz w:val="20"/>
          <w:szCs w:val="20"/>
        </w:rPr>
        <w:t xml:space="preserve">Izvajalec je dolžan naročniku povrniti vse nastale stroške popravila ali zamenjave pogodbenega blaga v uporabi v garancijski dobi. </w:t>
      </w:r>
    </w:p>
    <w:p w14:paraId="25F016BF" w14:textId="77777777" w:rsidR="00FF5597" w:rsidRPr="00880479" w:rsidRDefault="00FF5597" w:rsidP="00FF5597">
      <w:pPr>
        <w:jc w:val="both"/>
        <w:rPr>
          <w:rFonts w:ascii="Arial" w:hAnsi="Arial" w:cs="Arial"/>
          <w:sz w:val="20"/>
          <w:szCs w:val="20"/>
        </w:rPr>
      </w:pPr>
      <w:r w:rsidRPr="00880479">
        <w:rPr>
          <w:rFonts w:ascii="Arial" w:hAnsi="Arial" w:cs="Arial"/>
          <w:sz w:val="20"/>
          <w:szCs w:val="20"/>
        </w:rPr>
        <w:t>Izvajalec na osnovi specificiranih stroškov s strani naročnika povrne naročniku vse v prvem odstavku tega člena definirane nastale stroške.</w:t>
      </w:r>
    </w:p>
    <w:p w14:paraId="06A574AF" w14:textId="77777777" w:rsidR="00FF5597" w:rsidRPr="00880479" w:rsidRDefault="00FF5597" w:rsidP="00FF5597">
      <w:pPr>
        <w:tabs>
          <w:tab w:val="left" w:pos="3710"/>
        </w:tabs>
        <w:jc w:val="both"/>
        <w:rPr>
          <w:rFonts w:ascii="Arial" w:hAnsi="Arial" w:cs="Arial"/>
          <w:sz w:val="20"/>
          <w:szCs w:val="20"/>
        </w:rPr>
      </w:pPr>
    </w:p>
    <w:p w14:paraId="147A0224" w14:textId="77777777" w:rsidR="00FF5597" w:rsidRPr="00880479" w:rsidRDefault="00FF5597" w:rsidP="00FF5597">
      <w:pPr>
        <w:tabs>
          <w:tab w:val="left" w:pos="3710"/>
        </w:tabs>
        <w:jc w:val="both"/>
        <w:rPr>
          <w:rFonts w:ascii="Arial" w:hAnsi="Arial" w:cs="Arial"/>
          <w:sz w:val="20"/>
          <w:szCs w:val="20"/>
        </w:rPr>
      </w:pPr>
    </w:p>
    <w:p w14:paraId="27B0EB22" w14:textId="77777777" w:rsidR="00FF5597" w:rsidRPr="00880479" w:rsidRDefault="00FF5597" w:rsidP="00FF5597">
      <w:pPr>
        <w:jc w:val="both"/>
        <w:rPr>
          <w:rFonts w:ascii="Arial" w:hAnsi="Arial" w:cs="Arial"/>
          <w:b/>
          <w:sz w:val="20"/>
          <w:szCs w:val="20"/>
        </w:rPr>
      </w:pPr>
      <w:r w:rsidRPr="00880479">
        <w:rPr>
          <w:rFonts w:ascii="Arial" w:hAnsi="Arial" w:cs="Arial"/>
          <w:b/>
          <w:sz w:val="20"/>
          <w:szCs w:val="20"/>
        </w:rPr>
        <w:t>XII. FINANČNO ZAVAROVANJE</w:t>
      </w:r>
    </w:p>
    <w:p w14:paraId="493938D7" w14:textId="77777777" w:rsidR="00FF5597" w:rsidRPr="00880479" w:rsidRDefault="00FF5597" w:rsidP="00FF5597">
      <w:pPr>
        <w:tabs>
          <w:tab w:val="left" w:pos="3710"/>
        </w:tabs>
        <w:spacing w:line="276" w:lineRule="auto"/>
        <w:jc w:val="center"/>
        <w:rPr>
          <w:rFonts w:ascii="Arial" w:hAnsi="Arial" w:cs="Arial"/>
          <w:sz w:val="20"/>
          <w:szCs w:val="20"/>
        </w:rPr>
      </w:pPr>
      <w:r w:rsidRPr="00880479">
        <w:rPr>
          <w:rFonts w:ascii="Arial" w:hAnsi="Arial" w:cs="Arial"/>
          <w:sz w:val="20"/>
          <w:szCs w:val="20"/>
        </w:rPr>
        <w:t>20. člen</w:t>
      </w:r>
    </w:p>
    <w:p w14:paraId="1CCF1A5A" w14:textId="1985A6EB" w:rsidR="00D02B51" w:rsidRPr="00880479" w:rsidRDefault="00FF5597" w:rsidP="00FF5597">
      <w:pPr>
        <w:autoSpaceDE w:val="0"/>
        <w:autoSpaceDN w:val="0"/>
        <w:adjustRightInd w:val="0"/>
        <w:jc w:val="both"/>
        <w:rPr>
          <w:rFonts w:ascii="Arial" w:hAnsi="Arial" w:cs="Arial"/>
          <w:sz w:val="20"/>
          <w:szCs w:val="20"/>
        </w:rPr>
        <w:sectPr w:rsidR="00D02B51" w:rsidRPr="00880479" w:rsidSect="001D3B72">
          <w:pgSz w:w="12240" w:h="15840"/>
          <w:pgMar w:top="1418" w:right="737" w:bottom="1134" w:left="1021" w:header="709" w:footer="312" w:gutter="0"/>
          <w:cols w:space="708"/>
          <w:docGrid w:linePitch="326"/>
        </w:sectPr>
      </w:pPr>
      <w:bookmarkStart w:id="178" w:name="_Hlk101433688"/>
      <w:r w:rsidRPr="00880479">
        <w:rPr>
          <w:rFonts w:ascii="Arial" w:hAnsi="Arial" w:cs="Arial"/>
          <w:sz w:val="20"/>
          <w:szCs w:val="20"/>
        </w:rPr>
        <w:t>Za vestno in kakovostno popravilo rezervnih delov po t</w:t>
      </w:r>
      <w:r w:rsidR="00124A78" w:rsidRPr="00880479">
        <w:rPr>
          <w:rFonts w:ascii="Arial" w:hAnsi="Arial" w:cs="Arial"/>
          <w:sz w:val="20"/>
          <w:szCs w:val="20"/>
        </w:rPr>
        <w:t>ej pogodbi bo izvajalec v roku 10</w:t>
      </w:r>
      <w:r w:rsidRPr="00880479">
        <w:rPr>
          <w:rFonts w:ascii="Arial" w:hAnsi="Arial" w:cs="Arial"/>
          <w:sz w:val="20"/>
          <w:szCs w:val="20"/>
        </w:rPr>
        <w:t xml:space="preserve"> delovnih dni po podpisu pogodbe izročil naročniku SŽ – Vleka in tehnika, d.o.o., nepreklicno bančno garancijo vnovčljivo na prvi poziv ali kavcijsko </w:t>
      </w:r>
    </w:p>
    <w:bookmarkEnd w:id="178"/>
    <w:p w14:paraId="2D6E68AF" w14:textId="2A978E6F" w:rsidR="00867424" w:rsidRPr="00880479" w:rsidRDefault="00867424" w:rsidP="00867424">
      <w:pPr>
        <w:autoSpaceDE w:val="0"/>
        <w:autoSpaceDN w:val="0"/>
        <w:adjustRightInd w:val="0"/>
        <w:rPr>
          <w:rFonts w:ascii="Calibri" w:hAnsi="Calibri" w:cs="Calibri"/>
          <w:sz w:val="22"/>
          <w:szCs w:val="22"/>
        </w:rPr>
      </w:pPr>
      <w:r w:rsidRPr="00880479">
        <w:rPr>
          <w:rFonts w:ascii="Arial" w:hAnsi="Arial" w:cs="Arial"/>
          <w:sz w:val="20"/>
          <w:szCs w:val="20"/>
        </w:rPr>
        <w:lastRenderedPageBreak/>
        <w:t xml:space="preserve">zavarovanje zavarovalnice za dobro izvedbo </w:t>
      </w:r>
      <w:r w:rsidR="00124A78" w:rsidRPr="00880479">
        <w:rPr>
          <w:rFonts w:ascii="Arial" w:hAnsi="Arial" w:cs="Arial"/>
          <w:sz w:val="20"/>
          <w:szCs w:val="20"/>
        </w:rPr>
        <w:t>pogodbenih obveznosti v znesku 8</w:t>
      </w:r>
      <w:r w:rsidRPr="00880479">
        <w:rPr>
          <w:rFonts w:ascii="Arial" w:hAnsi="Arial" w:cs="Arial"/>
          <w:sz w:val="20"/>
          <w:szCs w:val="20"/>
        </w:rPr>
        <w:t>% pogodbene vrednosti z DDV in veljavnostjo za ves čas trajanja pogodbenega razmerja in še 30 dni po</w:t>
      </w:r>
      <w:r w:rsidRPr="00880479">
        <w:rPr>
          <w:i/>
        </w:rPr>
        <w:t xml:space="preserve"> </w:t>
      </w:r>
      <w:r w:rsidRPr="00880479">
        <w:rPr>
          <w:rFonts w:ascii="Calibri" w:hAnsi="Calibri" w:cs="Calibri"/>
          <w:sz w:val="22"/>
          <w:szCs w:val="22"/>
        </w:rPr>
        <w:t>dostavi zadnjega popravljenega rezervnega dela za EMG 312 in potniških vagonov na lokacijo naročnika.</w:t>
      </w:r>
    </w:p>
    <w:p w14:paraId="2DF10AE2" w14:textId="77777777" w:rsidR="00FF5597" w:rsidRPr="00880479" w:rsidRDefault="00FF5597" w:rsidP="00FF5597">
      <w:pPr>
        <w:tabs>
          <w:tab w:val="left" w:pos="3710"/>
        </w:tabs>
        <w:spacing w:line="276" w:lineRule="auto"/>
        <w:jc w:val="center"/>
        <w:rPr>
          <w:rFonts w:ascii="Arial" w:hAnsi="Arial" w:cs="Arial"/>
          <w:sz w:val="20"/>
          <w:szCs w:val="20"/>
        </w:rPr>
      </w:pPr>
      <w:r w:rsidRPr="00880479">
        <w:rPr>
          <w:rFonts w:ascii="Arial" w:hAnsi="Arial" w:cs="Arial"/>
          <w:sz w:val="20"/>
          <w:szCs w:val="20"/>
        </w:rPr>
        <w:t>21. člen</w:t>
      </w:r>
    </w:p>
    <w:p w14:paraId="133B47A9" w14:textId="77777777" w:rsidR="00FF5597" w:rsidRPr="00880479" w:rsidRDefault="00FF5597" w:rsidP="00FF5597">
      <w:pPr>
        <w:autoSpaceDE w:val="0"/>
        <w:autoSpaceDN w:val="0"/>
        <w:adjustRightInd w:val="0"/>
        <w:jc w:val="both"/>
        <w:rPr>
          <w:rFonts w:ascii="Arial" w:hAnsi="Arial" w:cs="Arial"/>
          <w:sz w:val="20"/>
          <w:szCs w:val="20"/>
        </w:rPr>
      </w:pPr>
      <w:r w:rsidRPr="00880479">
        <w:rPr>
          <w:rFonts w:ascii="Arial" w:hAnsi="Arial" w:cs="Arial"/>
          <w:sz w:val="20"/>
          <w:szCs w:val="20"/>
        </w:rPr>
        <w:t>Izvajalec se obvezuje, da bo na naročnikovo zahtevo, ugotovljene napake, ki so bile ugotovljene na predmetu popravila v garancijski dobi odpravil v dogovorjenem roku. Če izvajalec ne odpravi napak v dogovorjenem roku, jih je po načelu dobrega gospodarja, upravičen odpraviti naročnik in to na račun izvajalca.</w:t>
      </w:r>
    </w:p>
    <w:p w14:paraId="6438E3C7" w14:textId="414B935B" w:rsidR="00FF5597" w:rsidRPr="00880479" w:rsidRDefault="00D02B51" w:rsidP="00D02B51">
      <w:pPr>
        <w:tabs>
          <w:tab w:val="left" w:pos="3225"/>
        </w:tabs>
        <w:autoSpaceDE w:val="0"/>
        <w:autoSpaceDN w:val="0"/>
        <w:adjustRightInd w:val="0"/>
        <w:jc w:val="both"/>
        <w:rPr>
          <w:rFonts w:ascii="Arial" w:hAnsi="Arial" w:cs="Arial"/>
          <w:sz w:val="20"/>
          <w:szCs w:val="20"/>
        </w:rPr>
      </w:pPr>
      <w:r w:rsidRPr="00880479">
        <w:rPr>
          <w:rFonts w:ascii="Arial" w:hAnsi="Arial" w:cs="Arial"/>
          <w:sz w:val="20"/>
          <w:szCs w:val="20"/>
        </w:rPr>
        <w:tab/>
      </w:r>
    </w:p>
    <w:p w14:paraId="24F3E823" w14:textId="6F40B297" w:rsidR="00867424" w:rsidRPr="00880479" w:rsidRDefault="00867424" w:rsidP="00124A78">
      <w:pPr>
        <w:autoSpaceDE w:val="0"/>
        <w:autoSpaceDN w:val="0"/>
        <w:adjustRightInd w:val="0"/>
        <w:jc w:val="both"/>
        <w:rPr>
          <w:i/>
        </w:rPr>
      </w:pPr>
      <w:r w:rsidRPr="00880479">
        <w:rPr>
          <w:rFonts w:ascii="Arial" w:hAnsi="Arial" w:cs="Arial"/>
          <w:sz w:val="20"/>
          <w:szCs w:val="20"/>
        </w:rPr>
        <w:t xml:space="preserve">Za pokritje teh stroškov </w:t>
      </w:r>
      <w:r w:rsidR="00880479" w:rsidRPr="00880479">
        <w:rPr>
          <w:rFonts w:ascii="Arial" w:hAnsi="Arial" w:cs="Arial"/>
          <w:sz w:val="20"/>
          <w:szCs w:val="20"/>
        </w:rPr>
        <w:t xml:space="preserve">bo izvajalec </w:t>
      </w:r>
      <w:r w:rsidRPr="00880479">
        <w:rPr>
          <w:rFonts w:ascii="Arial" w:hAnsi="Arial" w:cs="Arial"/>
          <w:sz w:val="20"/>
          <w:szCs w:val="20"/>
        </w:rPr>
        <w:t>naročniku v roku pet delovnih dni po prvi dobavi ustrezno popravljenih rezervnih delov EMG 312 in potniških vagonov izročil finančno zavarovanje za odpravo napak v garancijskem roku v obliki nepreklicne bančne garancije vnovčljivo na prvi poziv ali kavcijskega zavarovanja zavarovalnice v višini 5% pogodbene vrednosti z DDV. Veljavnost zavarovanja za odpravo napak v garancijskem roku je 30 dni</w:t>
      </w:r>
      <w:r w:rsidR="00124A78" w:rsidRPr="00880479">
        <w:rPr>
          <w:rFonts w:ascii="Arial" w:hAnsi="Arial" w:cs="Arial"/>
          <w:sz w:val="20"/>
          <w:szCs w:val="20"/>
        </w:rPr>
        <w:t xml:space="preserve"> </w:t>
      </w:r>
      <w:r w:rsidRPr="00880479">
        <w:rPr>
          <w:rFonts w:ascii="Arial" w:hAnsi="Arial" w:cs="Arial"/>
          <w:sz w:val="20"/>
          <w:szCs w:val="20"/>
        </w:rPr>
        <w:t xml:space="preserve">po prenehanju garancijske dobe. </w:t>
      </w:r>
    </w:p>
    <w:p w14:paraId="5D80D3D5" w14:textId="77777777" w:rsidR="00FF5597" w:rsidRPr="00880479" w:rsidRDefault="00FF5597" w:rsidP="00124A78">
      <w:pPr>
        <w:autoSpaceDE w:val="0"/>
        <w:autoSpaceDN w:val="0"/>
        <w:adjustRightInd w:val="0"/>
        <w:jc w:val="both"/>
        <w:rPr>
          <w:rFonts w:ascii="Arial" w:hAnsi="Arial" w:cs="Arial"/>
          <w:sz w:val="20"/>
          <w:szCs w:val="20"/>
        </w:rPr>
      </w:pPr>
    </w:p>
    <w:p w14:paraId="324B6D6B" w14:textId="77777777" w:rsidR="00FF5597" w:rsidRPr="00880479" w:rsidRDefault="00FF5597" w:rsidP="00124A78">
      <w:pPr>
        <w:autoSpaceDE w:val="0"/>
        <w:autoSpaceDN w:val="0"/>
        <w:adjustRightInd w:val="0"/>
        <w:jc w:val="both"/>
        <w:rPr>
          <w:rFonts w:ascii="Arial" w:hAnsi="Arial" w:cs="Arial"/>
          <w:sz w:val="20"/>
          <w:szCs w:val="20"/>
        </w:rPr>
      </w:pPr>
      <w:r w:rsidRPr="00880479">
        <w:rPr>
          <w:rFonts w:ascii="Arial" w:hAnsi="Arial" w:cs="Arial"/>
          <w:sz w:val="20"/>
          <w:szCs w:val="20"/>
        </w:rPr>
        <w:t>V primeru, da se v garancijskem roku odkrijejo napake, ki ne bodo odpravljene pred iztekom tega roka, je izvajalec dolžan podaljšati veljavnost garancije za odpravo napak v garancijskem roku.</w:t>
      </w:r>
    </w:p>
    <w:p w14:paraId="12B16FF3" w14:textId="77777777" w:rsidR="00FF5597" w:rsidRPr="00880479" w:rsidRDefault="00FF5597" w:rsidP="00124A78">
      <w:pPr>
        <w:autoSpaceDE w:val="0"/>
        <w:autoSpaceDN w:val="0"/>
        <w:adjustRightInd w:val="0"/>
        <w:jc w:val="both"/>
        <w:rPr>
          <w:rFonts w:ascii="Arial" w:hAnsi="Arial" w:cs="Arial"/>
          <w:sz w:val="20"/>
          <w:szCs w:val="20"/>
        </w:rPr>
      </w:pPr>
    </w:p>
    <w:p w14:paraId="3C207B18" w14:textId="77777777" w:rsidR="00FF5597" w:rsidRPr="00880479" w:rsidRDefault="00FF5597" w:rsidP="00FF5597">
      <w:pPr>
        <w:autoSpaceDE w:val="0"/>
        <w:autoSpaceDN w:val="0"/>
        <w:adjustRightInd w:val="0"/>
        <w:jc w:val="both"/>
        <w:rPr>
          <w:rFonts w:ascii="Arial" w:hAnsi="Arial" w:cs="Arial"/>
          <w:sz w:val="20"/>
          <w:szCs w:val="20"/>
        </w:rPr>
      </w:pPr>
    </w:p>
    <w:p w14:paraId="451F1BF0" w14:textId="77777777" w:rsidR="00FF5597" w:rsidRPr="00880479" w:rsidRDefault="00FF5597" w:rsidP="00FF5597">
      <w:pPr>
        <w:autoSpaceDE w:val="0"/>
        <w:autoSpaceDN w:val="0"/>
        <w:adjustRightInd w:val="0"/>
        <w:jc w:val="both"/>
        <w:rPr>
          <w:rFonts w:ascii="Arial" w:hAnsi="Arial" w:cs="Arial"/>
          <w:sz w:val="20"/>
          <w:szCs w:val="20"/>
        </w:rPr>
      </w:pPr>
    </w:p>
    <w:p w14:paraId="557FA652" w14:textId="77777777" w:rsidR="00FF5597" w:rsidRPr="00880479" w:rsidRDefault="00FF5597" w:rsidP="00FF5597">
      <w:pPr>
        <w:tabs>
          <w:tab w:val="left" w:pos="864"/>
        </w:tabs>
        <w:spacing w:before="120"/>
        <w:ind w:left="864" w:right="-752" w:hanging="864"/>
        <w:jc w:val="both"/>
        <w:rPr>
          <w:rFonts w:ascii="Arial" w:hAnsi="Arial" w:cs="Arial"/>
          <w:b/>
          <w:sz w:val="20"/>
          <w:szCs w:val="20"/>
        </w:rPr>
      </w:pPr>
      <w:r w:rsidRPr="00880479">
        <w:rPr>
          <w:rFonts w:ascii="Arial" w:hAnsi="Arial" w:cs="Arial"/>
          <w:b/>
          <w:sz w:val="20"/>
          <w:szCs w:val="20"/>
        </w:rPr>
        <w:t>XIII. SKLADNOST S PRAVILI IZVOZA</w:t>
      </w:r>
    </w:p>
    <w:p w14:paraId="1D1C735B" w14:textId="77777777" w:rsidR="00FF5597" w:rsidRPr="00880479" w:rsidRDefault="00FF5597" w:rsidP="00FF5597">
      <w:pPr>
        <w:tabs>
          <w:tab w:val="left" w:pos="3710"/>
        </w:tabs>
        <w:spacing w:line="276" w:lineRule="auto"/>
        <w:jc w:val="center"/>
        <w:rPr>
          <w:rFonts w:ascii="Arial" w:hAnsi="Arial" w:cs="Arial"/>
          <w:sz w:val="20"/>
          <w:szCs w:val="20"/>
        </w:rPr>
      </w:pPr>
      <w:r w:rsidRPr="00880479">
        <w:rPr>
          <w:rFonts w:ascii="Arial" w:hAnsi="Arial" w:cs="Arial"/>
          <w:sz w:val="20"/>
          <w:szCs w:val="20"/>
        </w:rPr>
        <w:t>22. člen</w:t>
      </w:r>
    </w:p>
    <w:p w14:paraId="67821C2F" w14:textId="77777777" w:rsidR="00FF5597" w:rsidRPr="00880479" w:rsidRDefault="00FF5597" w:rsidP="00FF5597">
      <w:pPr>
        <w:tabs>
          <w:tab w:val="left" w:pos="864"/>
        </w:tabs>
        <w:spacing w:before="120"/>
        <w:ind w:left="864" w:right="-752" w:hanging="864"/>
        <w:jc w:val="both"/>
        <w:rPr>
          <w:rFonts w:ascii="Arial" w:hAnsi="Arial" w:cs="Arial"/>
          <w:sz w:val="20"/>
          <w:szCs w:val="20"/>
        </w:rPr>
      </w:pPr>
    </w:p>
    <w:p w14:paraId="058024C6" w14:textId="77777777" w:rsidR="00FF5597" w:rsidRPr="00880479" w:rsidRDefault="00FF5597" w:rsidP="00FF5597">
      <w:pPr>
        <w:autoSpaceDE w:val="0"/>
        <w:autoSpaceDN w:val="0"/>
        <w:adjustRightInd w:val="0"/>
        <w:jc w:val="both"/>
        <w:rPr>
          <w:rFonts w:ascii="Arial" w:hAnsi="Arial" w:cs="Arial"/>
          <w:sz w:val="20"/>
          <w:szCs w:val="20"/>
        </w:rPr>
      </w:pPr>
      <w:r w:rsidRPr="00880479">
        <w:rPr>
          <w:rFonts w:ascii="Arial" w:hAnsi="Arial" w:cs="Arial"/>
          <w:sz w:val="20"/>
          <w:szCs w:val="20"/>
        </w:rPr>
        <w:t>Izvajalec bo izpolnil svoje pogodbene obveznosti pod pogojem, da za izpolnitev ni ovir, ki bi izvirale iz nacionalnih ali mednarodnih predpisov v zvezi z zunanjo trgovino, embargov ali drugih sankcij.</w:t>
      </w:r>
    </w:p>
    <w:p w14:paraId="200F7069" w14:textId="77777777" w:rsidR="00FF5597" w:rsidRPr="00880479" w:rsidRDefault="00FF5597" w:rsidP="00FF5597">
      <w:pPr>
        <w:tabs>
          <w:tab w:val="left" w:pos="864"/>
        </w:tabs>
        <w:spacing w:before="120"/>
        <w:ind w:right="-752"/>
        <w:jc w:val="both"/>
        <w:rPr>
          <w:rFonts w:ascii="Arial" w:hAnsi="Arial" w:cs="Arial"/>
          <w:sz w:val="20"/>
          <w:szCs w:val="20"/>
        </w:rPr>
      </w:pPr>
    </w:p>
    <w:p w14:paraId="0B5833A1" w14:textId="77777777" w:rsidR="00FF5597" w:rsidRPr="00880479" w:rsidRDefault="00FF5597" w:rsidP="00FF5597">
      <w:pPr>
        <w:tabs>
          <w:tab w:val="left" w:pos="864"/>
        </w:tabs>
        <w:spacing w:before="120"/>
        <w:ind w:left="864" w:right="-752" w:hanging="864"/>
        <w:jc w:val="both"/>
        <w:rPr>
          <w:rFonts w:ascii="Arial" w:hAnsi="Arial" w:cs="Arial"/>
          <w:b/>
          <w:sz w:val="20"/>
          <w:szCs w:val="20"/>
        </w:rPr>
      </w:pPr>
      <w:r w:rsidRPr="00880479">
        <w:rPr>
          <w:rFonts w:ascii="Arial" w:hAnsi="Arial" w:cs="Arial"/>
          <w:b/>
          <w:sz w:val="20"/>
          <w:szCs w:val="20"/>
        </w:rPr>
        <w:t xml:space="preserve">XIV. PROTIKORUPCIJSKA KLAVZULA </w:t>
      </w:r>
    </w:p>
    <w:p w14:paraId="51C165E7" w14:textId="77777777" w:rsidR="00FF5597" w:rsidRPr="00880479" w:rsidRDefault="00FF5597" w:rsidP="00FF5597">
      <w:pPr>
        <w:tabs>
          <w:tab w:val="left" w:pos="3710"/>
        </w:tabs>
        <w:spacing w:line="276" w:lineRule="auto"/>
        <w:jc w:val="center"/>
        <w:rPr>
          <w:rFonts w:ascii="Arial" w:hAnsi="Arial" w:cs="Arial"/>
          <w:sz w:val="20"/>
          <w:szCs w:val="20"/>
        </w:rPr>
      </w:pPr>
      <w:r w:rsidRPr="00880479">
        <w:rPr>
          <w:rFonts w:ascii="Arial" w:hAnsi="Arial" w:cs="Arial"/>
          <w:sz w:val="20"/>
          <w:szCs w:val="20"/>
        </w:rPr>
        <w:t>23. člen</w:t>
      </w:r>
    </w:p>
    <w:p w14:paraId="036F3486" w14:textId="77777777"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5C3EB7D8" w14:textId="77777777" w:rsidR="00FF5597" w:rsidRPr="00880479" w:rsidRDefault="00FF5597" w:rsidP="00FF5597">
      <w:pPr>
        <w:numPr>
          <w:ilvl w:val="0"/>
          <w:numId w:val="22"/>
        </w:numPr>
        <w:spacing w:before="120" w:after="160" w:line="252" w:lineRule="auto"/>
        <w:ind w:left="360"/>
        <w:contextualSpacing/>
        <w:jc w:val="both"/>
        <w:rPr>
          <w:rFonts w:ascii="Arial" w:hAnsi="Arial" w:cs="Arial"/>
          <w:sz w:val="20"/>
          <w:szCs w:val="20"/>
        </w:rPr>
      </w:pPr>
      <w:r w:rsidRPr="00880479">
        <w:rPr>
          <w:rFonts w:ascii="Arial" w:hAnsi="Arial" w:cs="Arial"/>
          <w:sz w:val="20"/>
          <w:szCs w:val="20"/>
        </w:rPr>
        <w:t>pridobitev posla,</w:t>
      </w:r>
    </w:p>
    <w:p w14:paraId="6D1FB807" w14:textId="77777777" w:rsidR="00FF5597" w:rsidRPr="00880479" w:rsidRDefault="00FF5597" w:rsidP="00FF5597">
      <w:pPr>
        <w:numPr>
          <w:ilvl w:val="0"/>
          <w:numId w:val="22"/>
        </w:numPr>
        <w:spacing w:before="120" w:after="160" w:line="252" w:lineRule="auto"/>
        <w:ind w:left="360"/>
        <w:contextualSpacing/>
        <w:jc w:val="both"/>
        <w:rPr>
          <w:rFonts w:ascii="Arial" w:hAnsi="Arial" w:cs="Arial"/>
          <w:sz w:val="20"/>
          <w:szCs w:val="20"/>
        </w:rPr>
      </w:pPr>
      <w:r w:rsidRPr="00880479">
        <w:rPr>
          <w:rFonts w:ascii="Arial" w:hAnsi="Arial" w:cs="Arial"/>
          <w:sz w:val="20"/>
          <w:szCs w:val="20"/>
        </w:rPr>
        <w:t>za sklenitev posla pod ugodnejšimi pogoji,</w:t>
      </w:r>
    </w:p>
    <w:p w14:paraId="74E3C738" w14:textId="77777777" w:rsidR="00FF5597" w:rsidRPr="00880479" w:rsidRDefault="00FF5597" w:rsidP="00FF5597">
      <w:pPr>
        <w:numPr>
          <w:ilvl w:val="0"/>
          <w:numId w:val="22"/>
        </w:numPr>
        <w:spacing w:before="120" w:after="160" w:line="252" w:lineRule="auto"/>
        <w:ind w:left="360"/>
        <w:contextualSpacing/>
        <w:jc w:val="both"/>
        <w:rPr>
          <w:rFonts w:ascii="Arial" w:hAnsi="Arial" w:cs="Arial"/>
          <w:sz w:val="20"/>
          <w:szCs w:val="20"/>
        </w:rPr>
      </w:pPr>
      <w:r w:rsidRPr="00880479">
        <w:rPr>
          <w:rFonts w:ascii="Arial" w:hAnsi="Arial" w:cs="Arial"/>
          <w:sz w:val="20"/>
          <w:szCs w:val="20"/>
        </w:rPr>
        <w:t>za opustitev dolžnega nadzora nad izvajanjem pogodbenih obveznosti,</w:t>
      </w:r>
    </w:p>
    <w:p w14:paraId="615EB816" w14:textId="77777777" w:rsidR="00FF5597" w:rsidRPr="00880479" w:rsidRDefault="00FF5597" w:rsidP="00FF5597">
      <w:pPr>
        <w:numPr>
          <w:ilvl w:val="0"/>
          <w:numId w:val="22"/>
        </w:numPr>
        <w:spacing w:before="120" w:after="160" w:line="252" w:lineRule="auto"/>
        <w:ind w:left="360"/>
        <w:contextualSpacing/>
        <w:jc w:val="both"/>
        <w:rPr>
          <w:rFonts w:ascii="Arial" w:hAnsi="Arial" w:cs="Arial"/>
          <w:sz w:val="20"/>
          <w:szCs w:val="20"/>
        </w:rPr>
      </w:pPr>
      <w:r w:rsidRPr="00880479">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09C910DE" w14:textId="77777777"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Pogodbeni stranki sta se dolžni vzdržati vsakršnih ravnanj, ki bi na podlagi vsebine iz I. odstavka pomenila kršitev zakonskih določil.</w:t>
      </w:r>
    </w:p>
    <w:p w14:paraId="0198C535" w14:textId="77777777"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V primeru, da naročnik ugotovi domnevni obstoj dejanskega stanja iz 1. in 2. odstavka tega člena, je dolžan sprožiti postopek ugotavljanja ničnosti pogodbe ter o tem obvestiti pristojne organe pregona.</w:t>
      </w:r>
    </w:p>
    <w:p w14:paraId="059F98EC" w14:textId="77777777" w:rsidR="00F91CDD" w:rsidRPr="00880479" w:rsidRDefault="00F91CDD" w:rsidP="00FF5597">
      <w:pPr>
        <w:spacing w:before="120"/>
        <w:jc w:val="both"/>
        <w:rPr>
          <w:rFonts w:ascii="Arial" w:hAnsi="Arial" w:cs="Arial"/>
          <w:sz w:val="20"/>
          <w:szCs w:val="20"/>
        </w:rPr>
      </w:pPr>
    </w:p>
    <w:p w14:paraId="56BA4756" w14:textId="77777777" w:rsidR="00F91CDD" w:rsidRPr="00880479" w:rsidRDefault="00F91CDD" w:rsidP="00FF5597">
      <w:pPr>
        <w:spacing w:before="120"/>
        <w:jc w:val="both"/>
        <w:rPr>
          <w:rFonts w:ascii="Arial" w:hAnsi="Arial" w:cs="Arial"/>
          <w:sz w:val="20"/>
          <w:szCs w:val="20"/>
        </w:rPr>
      </w:pPr>
    </w:p>
    <w:p w14:paraId="5CD22A57" w14:textId="77777777" w:rsidR="00FF5597" w:rsidRPr="00880479" w:rsidRDefault="00FF5597" w:rsidP="00FF5597">
      <w:pPr>
        <w:tabs>
          <w:tab w:val="left" w:pos="864"/>
        </w:tabs>
        <w:spacing w:before="120"/>
        <w:ind w:right="-752"/>
        <w:jc w:val="both"/>
        <w:rPr>
          <w:rFonts w:ascii="Arial" w:hAnsi="Arial" w:cs="Arial"/>
          <w:sz w:val="20"/>
          <w:szCs w:val="20"/>
        </w:rPr>
      </w:pPr>
    </w:p>
    <w:p w14:paraId="05AF2C45" w14:textId="77777777" w:rsidR="00FF5597" w:rsidRPr="00880479" w:rsidRDefault="00FF5597" w:rsidP="00FF5597">
      <w:pPr>
        <w:tabs>
          <w:tab w:val="left" w:pos="864"/>
        </w:tabs>
        <w:spacing w:before="120"/>
        <w:ind w:left="864" w:right="-752" w:hanging="864"/>
        <w:jc w:val="both"/>
        <w:rPr>
          <w:rFonts w:ascii="Arial" w:hAnsi="Arial" w:cs="Arial"/>
          <w:b/>
          <w:sz w:val="20"/>
          <w:szCs w:val="20"/>
        </w:rPr>
      </w:pPr>
      <w:r w:rsidRPr="00880479">
        <w:rPr>
          <w:rFonts w:ascii="Arial" w:hAnsi="Arial" w:cs="Arial"/>
          <w:b/>
          <w:sz w:val="20"/>
          <w:szCs w:val="20"/>
        </w:rPr>
        <w:lastRenderedPageBreak/>
        <w:t>XV. RAZVEZNI POGOJI</w:t>
      </w:r>
    </w:p>
    <w:p w14:paraId="2C41F7C8" w14:textId="354672D7" w:rsidR="00FF5597" w:rsidRPr="00880479" w:rsidRDefault="00FF5597" w:rsidP="00F91CDD">
      <w:pPr>
        <w:tabs>
          <w:tab w:val="left" w:pos="864"/>
        </w:tabs>
        <w:spacing w:before="120"/>
        <w:ind w:left="864" w:right="-752" w:hanging="864"/>
        <w:jc w:val="center"/>
        <w:rPr>
          <w:rFonts w:ascii="Arial" w:hAnsi="Arial" w:cs="Arial"/>
          <w:sz w:val="20"/>
          <w:szCs w:val="20"/>
        </w:rPr>
      </w:pPr>
      <w:r w:rsidRPr="00880479">
        <w:rPr>
          <w:rFonts w:ascii="Arial" w:hAnsi="Arial" w:cs="Arial"/>
          <w:sz w:val="20"/>
          <w:szCs w:val="20"/>
        </w:rPr>
        <w:t>24. člen</w:t>
      </w:r>
    </w:p>
    <w:p w14:paraId="79CB8DA4" w14:textId="77777777" w:rsidR="00FF5597" w:rsidRPr="00880479" w:rsidRDefault="00FF5597" w:rsidP="00FF5597">
      <w:pPr>
        <w:tabs>
          <w:tab w:val="left" w:pos="864"/>
        </w:tabs>
        <w:spacing w:before="120"/>
        <w:ind w:left="864" w:right="-752" w:hanging="864"/>
        <w:jc w:val="both"/>
        <w:rPr>
          <w:rFonts w:ascii="Arial" w:hAnsi="Arial" w:cs="Arial"/>
          <w:sz w:val="20"/>
          <w:szCs w:val="20"/>
        </w:rPr>
      </w:pPr>
      <w:r w:rsidRPr="00880479">
        <w:rPr>
          <w:rFonts w:ascii="Arial" w:hAnsi="Arial" w:cs="Arial"/>
          <w:sz w:val="20"/>
          <w:szCs w:val="20"/>
        </w:rPr>
        <w:t>Ta pogodba je sklenjena pod razveznim pogojem, ki se uresniči v primeru izpolnitve ene od naslednjih okoliščin:</w:t>
      </w:r>
    </w:p>
    <w:p w14:paraId="1105D28E" w14:textId="77777777" w:rsidR="00FF5597" w:rsidRPr="00880479" w:rsidRDefault="00FF5597" w:rsidP="00FF5597">
      <w:pPr>
        <w:tabs>
          <w:tab w:val="left" w:pos="864"/>
        </w:tabs>
        <w:spacing w:before="120"/>
        <w:ind w:left="864" w:right="-752" w:hanging="864"/>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 xml:space="preserve">če bo naročnik seznanjen, da je sodišče s pravnomočno odločitvijo ugotovilo kršitev obveznosti delovne, okoljske ali socialne zakonodaje s strani izvajalca ali podizvajalca ali </w:t>
      </w:r>
    </w:p>
    <w:p w14:paraId="276B3C5F" w14:textId="77777777" w:rsidR="00FF5597" w:rsidRPr="00880479" w:rsidRDefault="00FF5597" w:rsidP="00FF5597">
      <w:pPr>
        <w:tabs>
          <w:tab w:val="left" w:pos="864"/>
        </w:tabs>
        <w:spacing w:before="120"/>
        <w:ind w:left="864" w:right="-752" w:hanging="864"/>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če bo naročnik seznanjen, da je pristojni državni organ pri izvajalcu ali podizvajalcu v času izvajanja pogodbe ugotovil najmanj dve kršitvi v zvezi s:</w:t>
      </w:r>
    </w:p>
    <w:p w14:paraId="57F7D77C" w14:textId="77777777" w:rsidR="00FF5597" w:rsidRPr="00880479" w:rsidRDefault="00FF5597" w:rsidP="00FF5597">
      <w:pPr>
        <w:tabs>
          <w:tab w:val="left" w:pos="864"/>
        </w:tabs>
        <w:spacing w:before="120"/>
        <w:ind w:left="864" w:right="-752" w:hanging="864"/>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 xml:space="preserve">plačilom za delo, </w:t>
      </w:r>
    </w:p>
    <w:p w14:paraId="5A129B1E" w14:textId="77777777" w:rsidR="00FF5597" w:rsidRPr="00880479" w:rsidRDefault="00FF5597" w:rsidP="00FF5597">
      <w:pPr>
        <w:tabs>
          <w:tab w:val="left" w:pos="864"/>
        </w:tabs>
        <w:spacing w:before="120"/>
        <w:ind w:left="864" w:right="-752" w:hanging="864"/>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 xml:space="preserve">delovnim časom, </w:t>
      </w:r>
    </w:p>
    <w:p w14:paraId="16D5BD65" w14:textId="77777777" w:rsidR="00FF5597" w:rsidRPr="00880479" w:rsidRDefault="00FF5597" w:rsidP="00FF5597">
      <w:pPr>
        <w:tabs>
          <w:tab w:val="left" w:pos="864"/>
        </w:tabs>
        <w:spacing w:before="120"/>
        <w:ind w:left="864" w:right="-752" w:hanging="864"/>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 xml:space="preserve">počitki, </w:t>
      </w:r>
    </w:p>
    <w:p w14:paraId="20CF89F6" w14:textId="77777777" w:rsidR="00FF5597" w:rsidRPr="00880479" w:rsidRDefault="00FF5597" w:rsidP="00FF5597">
      <w:pPr>
        <w:tabs>
          <w:tab w:val="left" w:pos="864"/>
        </w:tabs>
        <w:spacing w:before="120"/>
        <w:ind w:left="864" w:right="-752" w:hanging="864"/>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54EC53AB" w14:textId="77777777" w:rsidR="00FF5597" w:rsidRPr="00880479" w:rsidRDefault="00FF5597" w:rsidP="00FF5597">
      <w:pPr>
        <w:tabs>
          <w:tab w:val="left" w:pos="864"/>
        </w:tabs>
        <w:spacing w:before="120"/>
        <w:ind w:left="864" w:right="-752" w:hanging="864"/>
        <w:jc w:val="both"/>
        <w:rPr>
          <w:rFonts w:ascii="Arial" w:hAnsi="Arial" w:cs="Arial"/>
          <w:sz w:val="20"/>
          <w:szCs w:val="20"/>
        </w:rPr>
      </w:pPr>
    </w:p>
    <w:p w14:paraId="0952B4E5" w14:textId="77777777" w:rsidR="00FF5597" w:rsidRPr="00880479" w:rsidRDefault="00FF5597" w:rsidP="00FF5597">
      <w:pPr>
        <w:tabs>
          <w:tab w:val="left" w:pos="0"/>
        </w:tabs>
        <w:spacing w:before="120"/>
        <w:ind w:right="-752"/>
        <w:jc w:val="both"/>
        <w:rPr>
          <w:rFonts w:ascii="Arial" w:hAnsi="Arial" w:cs="Arial"/>
          <w:sz w:val="20"/>
          <w:szCs w:val="20"/>
        </w:rPr>
      </w:pPr>
      <w:r w:rsidRPr="00880479">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44F26CA3" w14:textId="77777777" w:rsidR="00FF5597" w:rsidRPr="00880479" w:rsidRDefault="00FF5597" w:rsidP="00FF5597">
      <w:pPr>
        <w:tabs>
          <w:tab w:val="left" w:pos="864"/>
        </w:tabs>
        <w:spacing w:before="120"/>
        <w:ind w:left="864" w:right="-752" w:hanging="864"/>
        <w:jc w:val="both"/>
        <w:rPr>
          <w:rFonts w:ascii="Arial" w:hAnsi="Arial" w:cs="Arial"/>
          <w:sz w:val="20"/>
          <w:szCs w:val="20"/>
        </w:rPr>
      </w:pPr>
    </w:p>
    <w:p w14:paraId="233E92F1" w14:textId="77777777" w:rsidR="00FF5597" w:rsidRPr="00880479" w:rsidRDefault="00FF5597" w:rsidP="00FF5597">
      <w:pPr>
        <w:tabs>
          <w:tab w:val="left" w:pos="0"/>
        </w:tabs>
        <w:spacing w:before="120"/>
        <w:ind w:right="-752"/>
        <w:jc w:val="both"/>
        <w:rPr>
          <w:rFonts w:ascii="Arial" w:hAnsi="Arial" w:cs="Arial"/>
          <w:sz w:val="20"/>
          <w:szCs w:val="20"/>
        </w:rPr>
      </w:pPr>
      <w:r w:rsidRPr="00880479">
        <w:rPr>
          <w:rFonts w:ascii="Arial" w:hAnsi="Arial" w:cs="Arial"/>
          <w:sz w:val="20"/>
          <w:szCs w:val="20"/>
        </w:rPr>
        <w:t>Če naročnik v roku 30 dni od seznanitve s kršitvijo ne začne novega postopka javnega naročila, se šteje, da je pogodba razvezana trideseti dan od seznanitve s kršitvijo.</w:t>
      </w:r>
    </w:p>
    <w:p w14:paraId="3297E658" w14:textId="77777777" w:rsidR="00FF5597" w:rsidRPr="00880479" w:rsidRDefault="00FF5597" w:rsidP="00FF5597">
      <w:pPr>
        <w:tabs>
          <w:tab w:val="left" w:pos="0"/>
        </w:tabs>
        <w:spacing w:before="120"/>
        <w:ind w:right="-752"/>
        <w:jc w:val="both"/>
        <w:rPr>
          <w:rFonts w:ascii="Arial" w:hAnsi="Arial" w:cs="Arial"/>
          <w:sz w:val="20"/>
          <w:szCs w:val="20"/>
        </w:rPr>
      </w:pPr>
    </w:p>
    <w:p w14:paraId="086C79B1" w14:textId="77777777" w:rsidR="00FF5597" w:rsidRPr="00880479" w:rsidRDefault="00FF5597" w:rsidP="00FF5597">
      <w:pPr>
        <w:tabs>
          <w:tab w:val="left" w:pos="3710"/>
        </w:tabs>
        <w:spacing w:before="240"/>
        <w:jc w:val="both"/>
        <w:rPr>
          <w:rFonts w:ascii="Arial" w:hAnsi="Arial" w:cs="Arial"/>
          <w:b/>
          <w:sz w:val="20"/>
          <w:szCs w:val="20"/>
        </w:rPr>
      </w:pPr>
      <w:r w:rsidRPr="00880479">
        <w:rPr>
          <w:rFonts w:ascii="Arial" w:hAnsi="Arial" w:cs="Arial"/>
          <w:b/>
          <w:sz w:val="20"/>
          <w:szCs w:val="20"/>
        </w:rPr>
        <w:t>XVI. ODPOVED POGODBE</w:t>
      </w:r>
    </w:p>
    <w:p w14:paraId="448525DC"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25. člen</w:t>
      </w:r>
    </w:p>
    <w:p w14:paraId="430A495B" w14:textId="77777777" w:rsidR="00FF5597" w:rsidRPr="00880479" w:rsidRDefault="00FF5597" w:rsidP="00FF5597">
      <w:pPr>
        <w:autoSpaceDE w:val="0"/>
        <w:autoSpaceDN w:val="0"/>
        <w:adjustRightInd w:val="0"/>
        <w:spacing w:before="120"/>
        <w:jc w:val="both"/>
        <w:rPr>
          <w:rFonts w:ascii="Arial" w:hAnsi="Arial" w:cs="Arial"/>
          <w:sz w:val="20"/>
          <w:szCs w:val="20"/>
        </w:rPr>
      </w:pPr>
      <w:r w:rsidRPr="00880479">
        <w:rPr>
          <w:rFonts w:ascii="Arial" w:hAnsi="Arial" w:cs="Arial"/>
          <w:sz w:val="20"/>
          <w:szCs w:val="20"/>
        </w:rPr>
        <w:t>V primeru, da ponudnik ne izpolnjuje pogodbenih obveznosti na način, predviden v tej pogodbi o izvedbi javnega naročila, začne naročnik ustrezne postopke za njeno odpoved.</w:t>
      </w:r>
    </w:p>
    <w:p w14:paraId="7CACF921" w14:textId="77777777" w:rsidR="00FF5597" w:rsidRPr="00880479" w:rsidRDefault="00FF5597" w:rsidP="00FF5597">
      <w:pPr>
        <w:autoSpaceDE w:val="0"/>
        <w:autoSpaceDN w:val="0"/>
        <w:adjustRightInd w:val="0"/>
        <w:spacing w:before="120"/>
        <w:jc w:val="both"/>
        <w:rPr>
          <w:rFonts w:ascii="Arial" w:hAnsi="Arial" w:cs="Arial"/>
          <w:sz w:val="20"/>
          <w:szCs w:val="20"/>
        </w:rPr>
      </w:pPr>
      <w:r w:rsidRPr="00880479">
        <w:rPr>
          <w:rFonts w:ascii="Arial" w:hAnsi="Arial" w:cs="Arial"/>
          <w:sz w:val="20"/>
          <w:szCs w:val="20"/>
        </w:rPr>
        <w:t xml:space="preserve">Naročnik bo odpovedal pogodbo tudi v primerih: </w:t>
      </w:r>
    </w:p>
    <w:p w14:paraId="12DE555C" w14:textId="77777777" w:rsidR="00FF5597" w:rsidRPr="00880479" w:rsidRDefault="00FF5597" w:rsidP="00FF5597">
      <w:pPr>
        <w:autoSpaceDE w:val="0"/>
        <w:autoSpaceDN w:val="0"/>
        <w:adjustRightInd w:val="0"/>
        <w:spacing w:before="120"/>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če izvajalec dobavi popravljeni rezervnega dela, ki ne ustreza dogovorjeni vrsti in kakovosti,</w:t>
      </w:r>
    </w:p>
    <w:p w14:paraId="767D7353" w14:textId="77777777" w:rsidR="00FF5597" w:rsidRPr="00880479" w:rsidRDefault="00FF5597" w:rsidP="00FF5597">
      <w:pPr>
        <w:autoSpaceDE w:val="0"/>
        <w:autoSpaceDN w:val="0"/>
        <w:adjustRightInd w:val="0"/>
        <w:spacing w:before="120"/>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če izvajalec ne upošteva reklamacij glede kakovosti, vrste in rokov izvedbe dobave predmeta pogodbe ter ne odpravi posledic nekvalitetno opravljenih dobav predmeta pogodbe, na zahtevo naročnika;</w:t>
      </w:r>
    </w:p>
    <w:p w14:paraId="45BE2D3D" w14:textId="77777777" w:rsidR="00FF5597" w:rsidRPr="00880479" w:rsidRDefault="00FF5597" w:rsidP="00FF5597">
      <w:pPr>
        <w:autoSpaceDE w:val="0"/>
        <w:autoSpaceDN w:val="0"/>
        <w:adjustRightInd w:val="0"/>
        <w:spacing w:before="120"/>
        <w:jc w:val="both"/>
        <w:rPr>
          <w:rFonts w:ascii="Arial" w:hAnsi="Arial" w:cs="Arial"/>
          <w:sz w:val="20"/>
          <w:szCs w:val="20"/>
        </w:rPr>
      </w:pPr>
      <w:r w:rsidRPr="00880479">
        <w:rPr>
          <w:rFonts w:ascii="Arial" w:hAnsi="Arial" w:cs="Arial"/>
          <w:sz w:val="20"/>
          <w:szCs w:val="20"/>
        </w:rPr>
        <w:t>Odpovedni rok 30 dni prične teči z dnem, ko izvajalec prejme priporočene poštne pošiljke.</w:t>
      </w:r>
    </w:p>
    <w:p w14:paraId="2BDA6131" w14:textId="77777777" w:rsidR="00FF5597" w:rsidRPr="00880479" w:rsidRDefault="00FF5597" w:rsidP="00FF5597">
      <w:pPr>
        <w:autoSpaceDE w:val="0"/>
        <w:autoSpaceDN w:val="0"/>
        <w:adjustRightInd w:val="0"/>
        <w:spacing w:before="120"/>
        <w:jc w:val="both"/>
        <w:rPr>
          <w:rFonts w:ascii="Arial" w:hAnsi="Arial" w:cs="Arial"/>
          <w:sz w:val="20"/>
          <w:szCs w:val="20"/>
        </w:rPr>
      </w:pPr>
      <w:r w:rsidRPr="00880479">
        <w:rPr>
          <w:rFonts w:ascii="Arial" w:hAnsi="Arial" w:cs="Arial"/>
          <w:sz w:val="20"/>
          <w:szCs w:val="20"/>
        </w:rPr>
        <w:t>Zaradi odpovedi pogodbe naročnik izvajalcu odškodninsko ni odgovoren. Že opravljene dobave ali delne dobave se naročniku obračunajo in izvajalcu plačajo v skladu s pogodbo.</w:t>
      </w:r>
    </w:p>
    <w:p w14:paraId="73CF5B15" w14:textId="77777777" w:rsidR="00FF5597" w:rsidRPr="00880479" w:rsidRDefault="00FF5597" w:rsidP="00FF5597">
      <w:pPr>
        <w:tabs>
          <w:tab w:val="left" w:pos="864"/>
        </w:tabs>
        <w:spacing w:before="120"/>
        <w:ind w:left="864" w:right="-752" w:hanging="864"/>
        <w:jc w:val="both"/>
        <w:rPr>
          <w:rFonts w:ascii="Arial" w:hAnsi="Arial" w:cs="Arial"/>
          <w:sz w:val="20"/>
          <w:szCs w:val="20"/>
        </w:rPr>
      </w:pPr>
    </w:p>
    <w:p w14:paraId="74E61D00" w14:textId="77777777" w:rsidR="00FF5597" w:rsidRPr="00880479" w:rsidRDefault="00FF5597" w:rsidP="00FF5597">
      <w:pPr>
        <w:tabs>
          <w:tab w:val="left" w:pos="864"/>
        </w:tabs>
        <w:spacing w:before="120"/>
        <w:ind w:left="864" w:right="-752" w:hanging="864"/>
        <w:jc w:val="both"/>
        <w:rPr>
          <w:rFonts w:ascii="Arial" w:hAnsi="Arial" w:cs="Arial"/>
          <w:b/>
          <w:sz w:val="20"/>
          <w:szCs w:val="20"/>
        </w:rPr>
      </w:pPr>
      <w:r w:rsidRPr="00880479">
        <w:rPr>
          <w:rFonts w:ascii="Arial" w:hAnsi="Arial" w:cs="Arial"/>
          <w:b/>
          <w:sz w:val="20"/>
          <w:szCs w:val="20"/>
        </w:rPr>
        <w:t>XVII. KONČNE DOLOČBE</w:t>
      </w:r>
    </w:p>
    <w:p w14:paraId="3AF38A40" w14:textId="77777777" w:rsidR="00FF5597" w:rsidRPr="00880479" w:rsidRDefault="00FF5597" w:rsidP="00FF5597">
      <w:pPr>
        <w:tabs>
          <w:tab w:val="left" w:pos="864"/>
        </w:tabs>
        <w:spacing w:before="120"/>
        <w:ind w:left="864" w:right="-752" w:hanging="864"/>
        <w:jc w:val="both"/>
        <w:rPr>
          <w:rFonts w:ascii="Arial" w:hAnsi="Arial" w:cs="Arial"/>
          <w:sz w:val="20"/>
          <w:szCs w:val="20"/>
        </w:rPr>
      </w:pPr>
    </w:p>
    <w:p w14:paraId="2C0B9FD4" w14:textId="77777777" w:rsidR="00FF5597" w:rsidRPr="00880479" w:rsidRDefault="00FF5597" w:rsidP="00FF5597">
      <w:pPr>
        <w:jc w:val="center"/>
        <w:rPr>
          <w:rFonts w:ascii="Arial" w:hAnsi="Arial" w:cs="Arial"/>
          <w:sz w:val="20"/>
          <w:szCs w:val="20"/>
        </w:rPr>
      </w:pPr>
      <w:r w:rsidRPr="00880479">
        <w:rPr>
          <w:rFonts w:ascii="Arial" w:hAnsi="Arial" w:cs="Arial"/>
          <w:sz w:val="20"/>
          <w:szCs w:val="20"/>
        </w:rPr>
        <w:t>26. člen</w:t>
      </w:r>
    </w:p>
    <w:p w14:paraId="54FF550A" w14:textId="77777777" w:rsidR="00FF5597" w:rsidRPr="00880479" w:rsidRDefault="00FF5597" w:rsidP="00FF5597">
      <w:pPr>
        <w:jc w:val="both"/>
        <w:rPr>
          <w:rFonts w:ascii="Arial" w:hAnsi="Arial" w:cs="Arial"/>
          <w:sz w:val="20"/>
          <w:szCs w:val="20"/>
        </w:rPr>
      </w:pPr>
      <w:r w:rsidRPr="00880479">
        <w:rPr>
          <w:rFonts w:ascii="Arial" w:hAnsi="Arial" w:cs="Arial"/>
          <w:sz w:val="20"/>
          <w:szCs w:val="20"/>
        </w:rPr>
        <w:t>Morebitna nesoglasja iz te pogodbe bosta pogodbeni stranki reševali sporazumno, v nasprotnem primeru pa bo spore reševalo pristojno sodišče v Ljubljani.</w:t>
      </w:r>
    </w:p>
    <w:p w14:paraId="626E5658" w14:textId="77777777" w:rsidR="00FF5597" w:rsidRPr="00880479" w:rsidRDefault="00FF5597" w:rsidP="00FF5597">
      <w:pPr>
        <w:jc w:val="both"/>
        <w:rPr>
          <w:rFonts w:ascii="Arial" w:hAnsi="Arial" w:cs="Arial"/>
          <w:sz w:val="20"/>
          <w:szCs w:val="20"/>
        </w:rPr>
      </w:pPr>
    </w:p>
    <w:p w14:paraId="3DF35585" w14:textId="77777777" w:rsidR="00FF5597" w:rsidRPr="00880479" w:rsidRDefault="00FF5597" w:rsidP="00FF5597">
      <w:pPr>
        <w:jc w:val="center"/>
        <w:rPr>
          <w:rFonts w:ascii="Arial" w:hAnsi="Arial" w:cs="Arial"/>
          <w:sz w:val="20"/>
          <w:szCs w:val="20"/>
        </w:rPr>
      </w:pPr>
      <w:r w:rsidRPr="00880479">
        <w:rPr>
          <w:rFonts w:ascii="Arial" w:hAnsi="Arial" w:cs="Arial"/>
          <w:sz w:val="20"/>
          <w:szCs w:val="20"/>
        </w:rPr>
        <w:t>27. člen</w:t>
      </w:r>
    </w:p>
    <w:p w14:paraId="3B24AA34" w14:textId="6E3E1474" w:rsidR="00FF5597" w:rsidRPr="00880479" w:rsidRDefault="00FF5597" w:rsidP="00FF5597">
      <w:pPr>
        <w:spacing w:before="120" w:line="240" w:lineRule="exact"/>
        <w:jc w:val="both"/>
        <w:rPr>
          <w:rFonts w:ascii="Arial" w:hAnsi="Arial" w:cs="Arial"/>
          <w:sz w:val="20"/>
          <w:szCs w:val="20"/>
        </w:rPr>
      </w:pPr>
      <w:r w:rsidRPr="00880479">
        <w:rPr>
          <w:rFonts w:ascii="Arial" w:hAnsi="Arial" w:cs="Arial"/>
          <w:sz w:val="20"/>
          <w:szCs w:val="20"/>
        </w:rPr>
        <w:t>Skrbnik pogodbe s strani naročnika je</w:t>
      </w:r>
      <w:r w:rsidR="00D02B51" w:rsidRPr="00880479">
        <w:rPr>
          <w:rFonts w:ascii="Arial" w:hAnsi="Arial" w:cs="Arial"/>
          <w:sz w:val="20"/>
          <w:szCs w:val="20"/>
        </w:rPr>
        <w:t>…………………, Tel.:………………….</w:t>
      </w:r>
      <w:r w:rsidRPr="00880479">
        <w:rPr>
          <w:rFonts w:ascii="Arial" w:hAnsi="Arial" w:cs="Arial"/>
          <w:sz w:val="20"/>
          <w:szCs w:val="20"/>
        </w:rPr>
        <w:t>, e-pošta:</w:t>
      </w:r>
      <w:r w:rsidR="00D02B51" w:rsidRPr="00880479">
        <w:rPr>
          <w:rFonts w:ascii="Arial" w:hAnsi="Arial" w:cs="Arial"/>
          <w:sz w:val="20"/>
          <w:szCs w:val="20"/>
        </w:rPr>
        <w:t>……………………………………</w:t>
      </w:r>
      <w:r w:rsidRPr="00880479">
        <w:rPr>
          <w:rFonts w:ascii="Arial" w:hAnsi="Arial" w:cs="Arial"/>
          <w:sz w:val="20"/>
          <w:szCs w:val="20"/>
        </w:rPr>
        <w:t>.</w:t>
      </w:r>
    </w:p>
    <w:p w14:paraId="08A27365" w14:textId="0F2F7078" w:rsidR="00FF5597" w:rsidRPr="00880479" w:rsidRDefault="00FF5597" w:rsidP="00FF5597">
      <w:pPr>
        <w:autoSpaceDE w:val="0"/>
        <w:autoSpaceDN w:val="0"/>
        <w:spacing w:before="240"/>
        <w:jc w:val="both"/>
        <w:rPr>
          <w:rFonts w:ascii="Arial" w:hAnsi="Arial" w:cs="Arial"/>
          <w:sz w:val="20"/>
          <w:szCs w:val="20"/>
        </w:rPr>
      </w:pPr>
      <w:r w:rsidRPr="00880479">
        <w:rPr>
          <w:rFonts w:ascii="Arial" w:hAnsi="Arial" w:cs="Arial"/>
          <w:sz w:val="20"/>
          <w:szCs w:val="20"/>
        </w:rPr>
        <w:t xml:space="preserve">Skrbnik pogodbe s </w:t>
      </w:r>
      <w:r w:rsidR="00D02B51" w:rsidRPr="00880479">
        <w:rPr>
          <w:rFonts w:ascii="Arial" w:hAnsi="Arial" w:cs="Arial"/>
          <w:sz w:val="20"/>
          <w:szCs w:val="20"/>
        </w:rPr>
        <w:t>strani izvajalca je………………………, Tel.:……………………….</w:t>
      </w:r>
      <w:r w:rsidRPr="00880479">
        <w:rPr>
          <w:rFonts w:ascii="Arial" w:hAnsi="Arial" w:cs="Arial"/>
          <w:sz w:val="20"/>
          <w:szCs w:val="20"/>
        </w:rPr>
        <w:t>, e-pošta:</w:t>
      </w:r>
      <w:r w:rsidR="00D02B51" w:rsidRPr="00880479">
        <w:rPr>
          <w:rFonts w:ascii="Arial" w:hAnsi="Arial" w:cs="Arial"/>
          <w:sz w:val="20"/>
          <w:szCs w:val="20"/>
        </w:rPr>
        <w:t>……………………………………</w:t>
      </w:r>
      <w:r w:rsidRPr="00880479">
        <w:rPr>
          <w:rFonts w:ascii="Arial" w:hAnsi="Arial" w:cs="Arial"/>
          <w:sz w:val="20"/>
          <w:szCs w:val="20"/>
        </w:rPr>
        <w:t>.</w:t>
      </w:r>
    </w:p>
    <w:p w14:paraId="5B31AFBF" w14:textId="77777777" w:rsidR="00FF5597" w:rsidRPr="00880479" w:rsidRDefault="00FF5597" w:rsidP="00FF5597">
      <w:pPr>
        <w:autoSpaceDE w:val="0"/>
        <w:autoSpaceDN w:val="0"/>
        <w:spacing w:before="240"/>
        <w:jc w:val="both"/>
        <w:rPr>
          <w:rFonts w:ascii="Arial" w:hAnsi="Arial" w:cs="Arial"/>
          <w:sz w:val="20"/>
          <w:szCs w:val="20"/>
        </w:rPr>
      </w:pPr>
      <w:r w:rsidRPr="00880479">
        <w:rPr>
          <w:rFonts w:ascii="Arial" w:hAnsi="Arial" w:cs="Arial"/>
          <w:sz w:val="20"/>
          <w:szCs w:val="20"/>
        </w:rPr>
        <w:t>Pogodbeni stranki imata pravico v primeru objektivnih razlogov zamenjati v tej točki navedene zastopnike. O spremembi se morata pisno obvestiti.</w:t>
      </w:r>
    </w:p>
    <w:p w14:paraId="214D97BA" w14:textId="77777777" w:rsidR="00FF5597" w:rsidRPr="00880479" w:rsidRDefault="00FF5597" w:rsidP="00FF5597">
      <w:pPr>
        <w:jc w:val="both"/>
        <w:rPr>
          <w:rFonts w:ascii="Arial" w:hAnsi="Arial" w:cs="Arial"/>
          <w:sz w:val="20"/>
          <w:szCs w:val="20"/>
        </w:rPr>
      </w:pPr>
    </w:p>
    <w:p w14:paraId="38C28F51" w14:textId="77777777" w:rsidR="00FF5597" w:rsidRPr="00880479" w:rsidRDefault="00FF5597" w:rsidP="00FF5597">
      <w:pPr>
        <w:jc w:val="center"/>
        <w:rPr>
          <w:rFonts w:ascii="Arial" w:hAnsi="Arial" w:cs="Arial"/>
          <w:sz w:val="20"/>
          <w:szCs w:val="20"/>
        </w:rPr>
      </w:pPr>
      <w:r w:rsidRPr="00880479">
        <w:rPr>
          <w:rFonts w:ascii="Arial" w:hAnsi="Arial" w:cs="Arial"/>
          <w:sz w:val="20"/>
          <w:szCs w:val="20"/>
        </w:rPr>
        <w:t>28. člen</w:t>
      </w:r>
    </w:p>
    <w:p w14:paraId="1B00DA9D" w14:textId="77777777" w:rsidR="00FF5597" w:rsidRPr="00880479" w:rsidRDefault="00FF5597" w:rsidP="00FF5597">
      <w:pPr>
        <w:jc w:val="both"/>
        <w:rPr>
          <w:rFonts w:ascii="Arial" w:hAnsi="Arial" w:cs="Arial"/>
          <w:sz w:val="20"/>
          <w:szCs w:val="20"/>
        </w:rPr>
      </w:pPr>
      <w:r w:rsidRPr="00880479">
        <w:rPr>
          <w:rFonts w:ascii="Arial" w:hAnsi="Arial" w:cs="Arial"/>
          <w:sz w:val="20"/>
          <w:szCs w:val="20"/>
        </w:rPr>
        <w:t xml:space="preserve">Pogodba je sestavljena v štirih (4) enakih izvodih, od katerih prejme izvajalec 1 (en), naročnik pa 3 (tri) izvode. </w:t>
      </w:r>
    </w:p>
    <w:p w14:paraId="45781622" w14:textId="45E28C3B" w:rsidR="00D02B51" w:rsidRPr="00880479" w:rsidRDefault="00FF5597" w:rsidP="00FF5597">
      <w:pPr>
        <w:tabs>
          <w:tab w:val="left" w:pos="864"/>
        </w:tabs>
        <w:jc w:val="both"/>
        <w:rPr>
          <w:rFonts w:ascii="Arial" w:hAnsi="Arial" w:cs="Arial"/>
          <w:sz w:val="20"/>
          <w:szCs w:val="20"/>
        </w:rPr>
        <w:sectPr w:rsidR="00D02B51" w:rsidRPr="00880479" w:rsidSect="00D02B51">
          <w:pgSz w:w="15840" w:h="12240" w:orient="landscape"/>
          <w:pgMar w:top="1021" w:right="1418" w:bottom="737" w:left="1134" w:header="709" w:footer="312" w:gutter="0"/>
          <w:cols w:space="708"/>
          <w:docGrid w:linePitch="326"/>
        </w:sectPr>
      </w:pPr>
      <w:r w:rsidRPr="00880479">
        <w:rPr>
          <w:rFonts w:ascii="Arial" w:hAnsi="Arial" w:cs="Arial"/>
          <w:sz w:val="20"/>
          <w:szCs w:val="20"/>
        </w:rPr>
        <w:t xml:space="preserve">Pogodba stopi v veljavo z dnem, ko jo podpišeta obe pogodbeni stranki in pod pogojem, da izvajalec predloži finančno zavarovanje za dobro izvedbo pogodbenih obveznosti ter velja za obdobje enega </w:t>
      </w:r>
      <w:r w:rsidR="00D02B51" w:rsidRPr="00880479">
        <w:rPr>
          <w:rFonts w:ascii="Arial" w:hAnsi="Arial" w:cs="Arial"/>
          <w:sz w:val="20"/>
          <w:szCs w:val="20"/>
        </w:rPr>
        <w:t>leta od obojestranskega podpisa</w:t>
      </w:r>
      <w:r w:rsidR="00D02B51" w:rsidRPr="00880479">
        <w:t xml:space="preserve"> </w:t>
      </w:r>
      <w:r w:rsidR="00D02B51" w:rsidRPr="00880479">
        <w:rPr>
          <w:rFonts w:ascii="Arial" w:hAnsi="Arial" w:cs="Arial"/>
          <w:sz w:val="20"/>
          <w:szCs w:val="20"/>
        </w:rPr>
        <w:t xml:space="preserve">pogodbe.   </w:t>
      </w:r>
    </w:p>
    <w:p w14:paraId="5431DBDD" w14:textId="77777777" w:rsidR="00FF5597" w:rsidRPr="00880479" w:rsidRDefault="00FF5597" w:rsidP="00FF5597">
      <w:pPr>
        <w:spacing w:before="120" w:line="240" w:lineRule="exact"/>
        <w:jc w:val="both"/>
        <w:rPr>
          <w:rFonts w:ascii="Arial" w:hAnsi="Arial" w:cs="Arial"/>
          <w:sz w:val="20"/>
          <w:szCs w:val="20"/>
        </w:rPr>
      </w:pPr>
    </w:p>
    <w:p w14:paraId="17CC8255" w14:textId="77777777" w:rsidR="00FF5597" w:rsidRPr="00880479" w:rsidRDefault="00FF5597" w:rsidP="00FF5597">
      <w:pPr>
        <w:spacing w:before="120" w:line="240" w:lineRule="exact"/>
        <w:jc w:val="both"/>
        <w:rPr>
          <w:rFonts w:ascii="Arial" w:hAnsi="Arial" w:cs="Arial"/>
          <w:sz w:val="20"/>
          <w:szCs w:val="20"/>
        </w:rPr>
      </w:pPr>
      <w:r w:rsidRPr="00880479">
        <w:rPr>
          <w:rFonts w:ascii="Arial" w:hAnsi="Arial" w:cs="Arial"/>
          <w:sz w:val="20"/>
          <w:szCs w:val="20"/>
        </w:rPr>
        <w:t>Priloge:</w:t>
      </w:r>
    </w:p>
    <w:p w14:paraId="1BB0B094" w14:textId="0801F7E4" w:rsidR="00FF5597" w:rsidRPr="00880479" w:rsidRDefault="00FF5597" w:rsidP="00FF5597">
      <w:pPr>
        <w:spacing w:before="120"/>
        <w:rPr>
          <w:rFonts w:ascii="Arial" w:hAnsi="Arial" w:cs="Arial"/>
          <w:sz w:val="20"/>
          <w:szCs w:val="20"/>
        </w:rPr>
      </w:pPr>
      <w:r w:rsidRPr="00880479">
        <w:rPr>
          <w:rFonts w:ascii="Arial" w:hAnsi="Arial" w:cs="Arial"/>
          <w:sz w:val="20"/>
          <w:szCs w:val="20"/>
        </w:rPr>
        <w:t>P</w:t>
      </w:r>
      <w:r w:rsidR="00D02B51" w:rsidRPr="00880479">
        <w:rPr>
          <w:rFonts w:ascii="Arial" w:hAnsi="Arial" w:cs="Arial"/>
          <w:sz w:val="20"/>
          <w:szCs w:val="20"/>
        </w:rPr>
        <w:t>riloga 1: Ponudba št……………….  z dne…………………………..</w:t>
      </w:r>
    </w:p>
    <w:p w14:paraId="6472CBFF" w14:textId="55027D01" w:rsidR="00FF5597" w:rsidRPr="00880479" w:rsidRDefault="00707051" w:rsidP="00FF5597">
      <w:pPr>
        <w:spacing w:before="120"/>
        <w:rPr>
          <w:rFonts w:ascii="Arial" w:hAnsi="Arial" w:cs="Arial"/>
          <w:sz w:val="20"/>
          <w:szCs w:val="20"/>
        </w:rPr>
      </w:pPr>
      <w:r>
        <w:rPr>
          <w:rFonts w:ascii="Arial" w:hAnsi="Arial" w:cs="Arial"/>
          <w:sz w:val="20"/>
          <w:szCs w:val="20"/>
        </w:rPr>
        <w:t>Priloga 2: Razpisni obrazec 13</w:t>
      </w:r>
      <w:r w:rsidR="00FF5597" w:rsidRPr="00880479">
        <w:rPr>
          <w:rFonts w:ascii="Arial" w:hAnsi="Arial" w:cs="Arial"/>
          <w:sz w:val="20"/>
          <w:szCs w:val="20"/>
        </w:rPr>
        <w:t xml:space="preserve"> - Tehnične zahteve</w:t>
      </w:r>
    </w:p>
    <w:p w14:paraId="2308D240" w14:textId="77777777" w:rsidR="00FF5597" w:rsidRPr="00880479" w:rsidRDefault="00FF5597" w:rsidP="00FF5597">
      <w:pPr>
        <w:spacing w:before="120"/>
        <w:rPr>
          <w:rFonts w:ascii="Arial" w:hAnsi="Arial" w:cs="Arial"/>
          <w:sz w:val="20"/>
          <w:szCs w:val="20"/>
        </w:rPr>
      </w:pPr>
    </w:p>
    <w:p w14:paraId="2476A836" w14:textId="77777777" w:rsidR="00FF5597" w:rsidRPr="00880479" w:rsidRDefault="00FF5597" w:rsidP="00FF5597">
      <w:pPr>
        <w:spacing w:before="120"/>
        <w:rPr>
          <w:rFonts w:ascii="Arial" w:hAnsi="Arial" w:cs="Arial"/>
          <w:sz w:val="20"/>
          <w:szCs w:val="20"/>
        </w:rPr>
      </w:pPr>
    </w:p>
    <w:p w14:paraId="771FD39D" w14:textId="77777777" w:rsidR="00FF5597" w:rsidRPr="00880479" w:rsidRDefault="00FF5597" w:rsidP="00FF5597">
      <w:pPr>
        <w:spacing w:before="120"/>
        <w:rPr>
          <w:rFonts w:ascii="Arial" w:hAnsi="Arial" w:cs="Arial"/>
          <w:sz w:val="20"/>
          <w:szCs w:val="20"/>
        </w:rPr>
      </w:pPr>
    </w:p>
    <w:tbl>
      <w:tblPr>
        <w:tblW w:w="9776" w:type="dxa"/>
        <w:tblLayout w:type="fixed"/>
        <w:tblCellMar>
          <w:left w:w="70" w:type="dxa"/>
          <w:right w:w="70" w:type="dxa"/>
        </w:tblCellMar>
        <w:tblLook w:val="0000" w:firstRow="0" w:lastRow="0" w:firstColumn="0" w:lastColumn="0" w:noHBand="0" w:noVBand="0"/>
      </w:tblPr>
      <w:tblGrid>
        <w:gridCol w:w="4888"/>
        <w:gridCol w:w="4888"/>
      </w:tblGrid>
      <w:tr w:rsidR="00FF5597" w:rsidRPr="00880479" w14:paraId="00AEA30B" w14:textId="77777777" w:rsidTr="00FF5597">
        <w:trPr>
          <w:trHeight w:val="1007"/>
        </w:trPr>
        <w:tc>
          <w:tcPr>
            <w:tcW w:w="4888" w:type="dxa"/>
          </w:tcPr>
          <w:p w14:paraId="1B06307D" w14:textId="77777777" w:rsidR="00FF5597" w:rsidRPr="00880479" w:rsidRDefault="00FF5597" w:rsidP="00FF5597">
            <w:pPr>
              <w:spacing w:before="120"/>
              <w:rPr>
                <w:rFonts w:ascii="Arial" w:hAnsi="Arial" w:cs="Arial"/>
                <w:sz w:val="20"/>
                <w:szCs w:val="20"/>
              </w:rPr>
            </w:pPr>
          </w:p>
          <w:p w14:paraId="577EE807" w14:textId="77777777" w:rsidR="00FF5597" w:rsidRPr="00880479" w:rsidRDefault="00FF5597" w:rsidP="00FF5597">
            <w:pPr>
              <w:spacing w:before="120"/>
              <w:rPr>
                <w:rFonts w:ascii="Arial" w:hAnsi="Arial" w:cs="Arial"/>
                <w:sz w:val="20"/>
                <w:szCs w:val="20"/>
              </w:rPr>
            </w:pPr>
          </w:p>
          <w:p w14:paraId="3A982C5C" w14:textId="77777777" w:rsidR="00FF5597" w:rsidRPr="00880479" w:rsidRDefault="00FF5597" w:rsidP="00FF5597">
            <w:pPr>
              <w:spacing w:before="120"/>
              <w:rPr>
                <w:rFonts w:ascii="Arial" w:hAnsi="Arial" w:cs="Arial"/>
                <w:sz w:val="20"/>
                <w:szCs w:val="20"/>
              </w:rPr>
            </w:pPr>
            <w:r w:rsidRPr="00880479">
              <w:rPr>
                <w:rFonts w:ascii="Arial" w:hAnsi="Arial" w:cs="Arial"/>
                <w:sz w:val="20"/>
                <w:szCs w:val="20"/>
              </w:rPr>
              <w:t>V …………….., dne ……………</w:t>
            </w:r>
          </w:p>
          <w:p w14:paraId="7AEA9AC3" w14:textId="77777777" w:rsidR="00FF5597" w:rsidRPr="00880479" w:rsidRDefault="00FF5597" w:rsidP="00FF5597">
            <w:pPr>
              <w:spacing w:before="120"/>
              <w:rPr>
                <w:rFonts w:ascii="Arial" w:hAnsi="Arial" w:cs="Arial"/>
                <w:sz w:val="20"/>
                <w:szCs w:val="20"/>
              </w:rPr>
            </w:pPr>
          </w:p>
        </w:tc>
        <w:tc>
          <w:tcPr>
            <w:tcW w:w="4888" w:type="dxa"/>
          </w:tcPr>
          <w:p w14:paraId="154026C6" w14:textId="77777777" w:rsidR="00FF5597" w:rsidRPr="00880479" w:rsidRDefault="00FF5597" w:rsidP="00FF5597">
            <w:pPr>
              <w:spacing w:before="120"/>
              <w:jc w:val="center"/>
              <w:rPr>
                <w:rFonts w:ascii="Arial" w:hAnsi="Arial" w:cs="Arial"/>
                <w:sz w:val="20"/>
                <w:szCs w:val="20"/>
              </w:rPr>
            </w:pPr>
          </w:p>
          <w:p w14:paraId="591C3E30" w14:textId="77777777" w:rsidR="00FF5597" w:rsidRPr="00880479" w:rsidRDefault="00FF5597" w:rsidP="00FF5597">
            <w:pPr>
              <w:spacing w:before="120"/>
              <w:jc w:val="center"/>
              <w:rPr>
                <w:rFonts w:ascii="Arial" w:hAnsi="Arial" w:cs="Arial"/>
                <w:sz w:val="20"/>
                <w:szCs w:val="20"/>
              </w:rPr>
            </w:pPr>
          </w:p>
          <w:p w14:paraId="2B8AA37C"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V Ljubljani, dne ……………</w:t>
            </w:r>
          </w:p>
        </w:tc>
      </w:tr>
    </w:tbl>
    <w:p w14:paraId="46B18C0D" w14:textId="77777777" w:rsidR="00FF5597" w:rsidRPr="00880479" w:rsidRDefault="00FF5597" w:rsidP="00FF5597">
      <w:pPr>
        <w:spacing w:before="120"/>
        <w:rPr>
          <w:rFonts w:ascii="Arial" w:hAnsi="Arial" w:cs="Arial"/>
          <w:sz w:val="20"/>
          <w:szCs w:val="20"/>
        </w:rPr>
      </w:pPr>
    </w:p>
    <w:tbl>
      <w:tblPr>
        <w:tblW w:w="9776" w:type="dxa"/>
        <w:jc w:val="center"/>
        <w:tblLayout w:type="fixed"/>
        <w:tblCellMar>
          <w:left w:w="70" w:type="dxa"/>
          <w:right w:w="70" w:type="dxa"/>
        </w:tblCellMar>
        <w:tblLook w:val="0000" w:firstRow="0" w:lastRow="0" w:firstColumn="0" w:lastColumn="0" w:noHBand="0" w:noVBand="0"/>
      </w:tblPr>
      <w:tblGrid>
        <w:gridCol w:w="4890"/>
        <w:gridCol w:w="4886"/>
      </w:tblGrid>
      <w:tr w:rsidR="00FF5597" w:rsidRPr="00880479" w14:paraId="69EC511B" w14:textId="77777777" w:rsidTr="00FF5597">
        <w:trPr>
          <w:jc w:val="center"/>
        </w:trPr>
        <w:tc>
          <w:tcPr>
            <w:tcW w:w="4890" w:type="dxa"/>
          </w:tcPr>
          <w:p w14:paraId="2456AB43" w14:textId="77777777" w:rsidR="00FF5597" w:rsidRPr="00880479" w:rsidRDefault="00FF5597" w:rsidP="00FF5597">
            <w:pPr>
              <w:spacing w:before="120"/>
              <w:rPr>
                <w:rFonts w:ascii="Arial" w:hAnsi="Arial" w:cs="Arial"/>
                <w:sz w:val="20"/>
                <w:szCs w:val="20"/>
              </w:rPr>
            </w:pPr>
            <w:r w:rsidRPr="00880479">
              <w:rPr>
                <w:rFonts w:ascii="Arial" w:hAnsi="Arial" w:cs="Arial"/>
                <w:sz w:val="20"/>
                <w:szCs w:val="20"/>
              </w:rPr>
              <w:t xml:space="preserve">                    IZVAJALEC</w:t>
            </w:r>
          </w:p>
          <w:p w14:paraId="6BC4C246" w14:textId="77777777" w:rsidR="00FF5597" w:rsidRPr="00880479" w:rsidRDefault="00FF5597" w:rsidP="00D02B51">
            <w:pPr>
              <w:spacing w:before="120"/>
              <w:jc w:val="both"/>
              <w:rPr>
                <w:rFonts w:ascii="Arial" w:hAnsi="Arial" w:cs="Arial"/>
                <w:sz w:val="20"/>
                <w:szCs w:val="20"/>
              </w:rPr>
            </w:pPr>
          </w:p>
        </w:tc>
        <w:tc>
          <w:tcPr>
            <w:tcW w:w="4886" w:type="dxa"/>
          </w:tcPr>
          <w:p w14:paraId="765DEA71"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NAROČNIK</w:t>
            </w:r>
          </w:p>
          <w:p w14:paraId="0BF7EA5D" w14:textId="77777777" w:rsidR="00FF5597" w:rsidRPr="00880479" w:rsidRDefault="00FF5597" w:rsidP="00FF5597">
            <w:pPr>
              <w:spacing w:before="120"/>
              <w:ind w:right="360"/>
              <w:rPr>
                <w:rFonts w:ascii="Arial" w:hAnsi="Arial" w:cs="Arial"/>
                <w:sz w:val="20"/>
                <w:szCs w:val="20"/>
              </w:rPr>
            </w:pPr>
            <w:r w:rsidRPr="00880479">
              <w:rPr>
                <w:rFonts w:ascii="Arial" w:hAnsi="Arial" w:cs="Arial"/>
                <w:sz w:val="20"/>
                <w:szCs w:val="20"/>
              </w:rPr>
              <w:t xml:space="preserve">                      SŽ – Vleka in tehnika, d.o.o.</w:t>
            </w:r>
          </w:p>
          <w:p w14:paraId="40E6A842" w14:textId="77777777" w:rsidR="00FF5597" w:rsidRPr="00880479" w:rsidRDefault="00FF5597" w:rsidP="00FF5597">
            <w:pPr>
              <w:spacing w:before="120"/>
              <w:rPr>
                <w:rFonts w:ascii="Arial" w:hAnsi="Arial" w:cs="Arial"/>
                <w:sz w:val="20"/>
                <w:szCs w:val="20"/>
              </w:rPr>
            </w:pPr>
            <w:r w:rsidRPr="00880479">
              <w:rPr>
                <w:rFonts w:ascii="Arial" w:hAnsi="Arial" w:cs="Arial"/>
                <w:sz w:val="20"/>
                <w:szCs w:val="20"/>
              </w:rPr>
              <w:t xml:space="preserve">                                Dušan Žičkar</w:t>
            </w:r>
          </w:p>
          <w:p w14:paraId="6BD1C7D6" w14:textId="77777777" w:rsidR="00FF5597" w:rsidRPr="00880479" w:rsidRDefault="00FF5597" w:rsidP="00FF5597">
            <w:pPr>
              <w:spacing w:before="120"/>
              <w:rPr>
                <w:rFonts w:ascii="Arial" w:hAnsi="Arial" w:cs="Arial"/>
                <w:sz w:val="20"/>
                <w:szCs w:val="20"/>
              </w:rPr>
            </w:pPr>
            <w:r w:rsidRPr="00880479">
              <w:rPr>
                <w:rFonts w:ascii="Arial" w:hAnsi="Arial" w:cs="Arial"/>
                <w:sz w:val="20"/>
                <w:szCs w:val="20"/>
              </w:rPr>
              <w:t xml:space="preserve">                                   Direktor              </w:t>
            </w:r>
          </w:p>
        </w:tc>
      </w:tr>
    </w:tbl>
    <w:p w14:paraId="23572FB1" w14:textId="77777777" w:rsidR="001E7E78" w:rsidRPr="00880479" w:rsidRDefault="001E7E78" w:rsidP="0083299F">
      <w:pPr>
        <w:jc w:val="both"/>
        <w:rPr>
          <w:rFonts w:ascii="Arial" w:hAnsi="Arial" w:cs="Arial"/>
          <w:sz w:val="20"/>
          <w:szCs w:val="20"/>
        </w:rPr>
      </w:pPr>
    </w:p>
    <w:p w14:paraId="4E8F90B0" w14:textId="77777777" w:rsidR="00D02B51" w:rsidRPr="00880479" w:rsidRDefault="00D02B51" w:rsidP="0083299F">
      <w:pPr>
        <w:jc w:val="both"/>
        <w:rPr>
          <w:rFonts w:ascii="Arial" w:hAnsi="Arial" w:cs="Arial"/>
          <w:sz w:val="20"/>
          <w:szCs w:val="20"/>
        </w:rPr>
      </w:pPr>
    </w:p>
    <w:p w14:paraId="74AE85E1" w14:textId="77777777" w:rsidR="00D02B51" w:rsidRPr="00880479" w:rsidRDefault="00D02B51" w:rsidP="0083299F">
      <w:pPr>
        <w:jc w:val="both"/>
        <w:rPr>
          <w:rFonts w:ascii="Arial" w:hAnsi="Arial" w:cs="Arial"/>
          <w:sz w:val="20"/>
          <w:szCs w:val="20"/>
        </w:rPr>
      </w:pPr>
    </w:p>
    <w:p w14:paraId="6652EFB0" w14:textId="77777777" w:rsidR="00D02B51" w:rsidRPr="00880479" w:rsidRDefault="00D02B51" w:rsidP="0083299F">
      <w:pPr>
        <w:jc w:val="both"/>
        <w:rPr>
          <w:rFonts w:ascii="Arial" w:hAnsi="Arial" w:cs="Arial"/>
          <w:sz w:val="20"/>
          <w:szCs w:val="20"/>
        </w:rPr>
      </w:pPr>
    </w:p>
    <w:p w14:paraId="16C222F5" w14:textId="77777777" w:rsidR="00D02B51" w:rsidRPr="00880479" w:rsidRDefault="00D02B51" w:rsidP="0083299F">
      <w:pPr>
        <w:jc w:val="both"/>
        <w:rPr>
          <w:rFonts w:ascii="Arial" w:hAnsi="Arial" w:cs="Arial"/>
          <w:sz w:val="20"/>
          <w:szCs w:val="20"/>
        </w:rPr>
      </w:pPr>
    </w:p>
    <w:p w14:paraId="30C3D9B0" w14:textId="77777777" w:rsidR="00D02B51" w:rsidRPr="00880479" w:rsidRDefault="00D02B51" w:rsidP="0083299F">
      <w:pPr>
        <w:jc w:val="both"/>
        <w:rPr>
          <w:rFonts w:ascii="Arial" w:hAnsi="Arial" w:cs="Arial"/>
          <w:sz w:val="20"/>
          <w:szCs w:val="20"/>
        </w:rPr>
      </w:pPr>
    </w:p>
    <w:p w14:paraId="6482EFC1" w14:textId="77777777" w:rsidR="00D02B51" w:rsidRPr="00880479" w:rsidRDefault="00D02B51" w:rsidP="0083299F">
      <w:pPr>
        <w:jc w:val="both"/>
        <w:rPr>
          <w:rFonts w:ascii="Arial" w:hAnsi="Arial" w:cs="Arial"/>
          <w:sz w:val="20"/>
          <w:szCs w:val="20"/>
        </w:rPr>
      </w:pPr>
    </w:p>
    <w:p w14:paraId="0E34AF82" w14:textId="77777777" w:rsidR="00D02B51" w:rsidRPr="00880479" w:rsidRDefault="00D02B51" w:rsidP="0083299F">
      <w:pPr>
        <w:jc w:val="both"/>
        <w:rPr>
          <w:rFonts w:ascii="Arial" w:hAnsi="Arial" w:cs="Arial"/>
          <w:sz w:val="20"/>
          <w:szCs w:val="20"/>
        </w:rPr>
      </w:pPr>
    </w:p>
    <w:p w14:paraId="163DD363" w14:textId="77777777" w:rsidR="00D02B51" w:rsidRPr="00880479" w:rsidRDefault="00D02B51" w:rsidP="0083299F">
      <w:pPr>
        <w:jc w:val="both"/>
        <w:rPr>
          <w:rFonts w:ascii="Arial" w:hAnsi="Arial" w:cs="Arial"/>
          <w:sz w:val="20"/>
          <w:szCs w:val="20"/>
        </w:rPr>
      </w:pPr>
    </w:p>
    <w:p w14:paraId="5CE3498A" w14:textId="77777777" w:rsidR="00D02B51" w:rsidRPr="00880479" w:rsidRDefault="00D02B51" w:rsidP="0083299F">
      <w:pPr>
        <w:jc w:val="both"/>
        <w:rPr>
          <w:rFonts w:ascii="Arial" w:hAnsi="Arial" w:cs="Arial"/>
          <w:sz w:val="20"/>
          <w:szCs w:val="20"/>
        </w:rPr>
      </w:pPr>
    </w:p>
    <w:p w14:paraId="16892567" w14:textId="77777777" w:rsidR="00D02B51" w:rsidRPr="00880479" w:rsidRDefault="00D02B51" w:rsidP="0083299F">
      <w:pPr>
        <w:jc w:val="both"/>
        <w:rPr>
          <w:rFonts w:ascii="Arial" w:hAnsi="Arial" w:cs="Arial"/>
          <w:sz w:val="20"/>
          <w:szCs w:val="20"/>
        </w:rPr>
      </w:pPr>
    </w:p>
    <w:p w14:paraId="266C93F8" w14:textId="77777777" w:rsidR="00D02B51" w:rsidRPr="00880479" w:rsidRDefault="00D02B51" w:rsidP="0083299F">
      <w:pPr>
        <w:jc w:val="both"/>
        <w:rPr>
          <w:rFonts w:ascii="Arial" w:hAnsi="Arial" w:cs="Arial"/>
          <w:sz w:val="20"/>
          <w:szCs w:val="20"/>
        </w:rPr>
      </w:pPr>
    </w:p>
    <w:p w14:paraId="2E7569BC" w14:textId="77777777" w:rsidR="00D02B51" w:rsidRPr="00880479" w:rsidRDefault="00D02B51" w:rsidP="0083299F">
      <w:pPr>
        <w:jc w:val="both"/>
        <w:rPr>
          <w:rFonts w:ascii="Arial" w:hAnsi="Arial" w:cs="Arial"/>
          <w:sz w:val="20"/>
          <w:szCs w:val="20"/>
        </w:rPr>
      </w:pPr>
    </w:p>
    <w:p w14:paraId="69662690" w14:textId="77777777" w:rsidR="00D02B51" w:rsidRPr="00880479" w:rsidRDefault="00D02B51" w:rsidP="0083299F">
      <w:pPr>
        <w:jc w:val="both"/>
        <w:rPr>
          <w:rFonts w:ascii="Arial" w:hAnsi="Arial" w:cs="Arial"/>
          <w:sz w:val="20"/>
          <w:szCs w:val="20"/>
        </w:rPr>
      </w:pPr>
    </w:p>
    <w:p w14:paraId="0EE25747" w14:textId="77777777" w:rsidR="00D02B51" w:rsidRPr="00880479" w:rsidRDefault="00D02B51" w:rsidP="0083299F">
      <w:pPr>
        <w:jc w:val="both"/>
        <w:rPr>
          <w:rFonts w:ascii="Arial" w:hAnsi="Arial" w:cs="Arial"/>
          <w:sz w:val="20"/>
          <w:szCs w:val="20"/>
        </w:rPr>
      </w:pPr>
    </w:p>
    <w:p w14:paraId="1C3B0707" w14:textId="77777777" w:rsidR="00D02B51" w:rsidRPr="00880479" w:rsidRDefault="00D02B51" w:rsidP="0083299F">
      <w:pPr>
        <w:jc w:val="both"/>
        <w:rPr>
          <w:rFonts w:ascii="Arial" w:hAnsi="Arial" w:cs="Arial"/>
          <w:sz w:val="20"/>
          <w:szCs w:val="20"/>
        </w:rPr>
      </w:pPr>
    </w:p>
    <w:p w14:paraId="1F894EEB" w14:textId="77777777" w:rsidR="00D02B51" w:rsidRPr="00880479" w:rsidRDefault="00D02B51" w:rsidP="0083299F">
      <w:pPr>
        <w:jc w:val="both"/>
        <w:rPr>
          <w:rFonts w:ascii="Arial" w:hAnsi="Arial" w:cs="Arial"/>
          <w:sz w:val="20"/>
          <w:szCs w:val="20"/>
        </w:rPr>
      </w:pPr>
    </w:p>
    <w:p w14:paraId="71A549C3" w14:textId="77777777" w:rsidR="00D02B51" w:rsidRPr="00880479" w:rsidRDefault="00D02B51" w:rsidP="0083299F">
      <w:pPr>
        <w:jc w:val="both"/>
        <w:rPr>
          <w:rFonts w:ascii="Arial" w:hAnsi="Arial" w:cs="Arial"/>
          <w:sz w:val="20"/>
          <w:szCs w:val="20"/>
        </w:rPr>
      </w:pPr>
    </w:p>
    <w:p w14:paraId="6D0BA71D" w14:textId="77777777" w:rsidR="00D02B51" w:rsidRPr="00880479" w:rsidRDefault="00D02B51" w:rsidP="0083299F">
      <w:pPr>
        <w:jc w:val="both"/>
        <w:rPr>
          <w:rFonts w:ascii="Arial" w:hAnsi="Arial" w:cs="Arial"/>
          <w:sz w:val="20"/>
          <w:szCs w:val="20"/>
        </w:rPr>
      </w:pPr>
    </w:p>
    <w:p w14:paraId="7316E550" w14:textId="77777777" w:rsidR="00D02B51" w:rsidRPr="00880479" w:rsidRDefault="00D02B51" w:rsidP="0083299F">
      <w:pPr>
        <w:jc w:val="both"/>
        <w:rPr>
          <w:rFonts w:ascii="Arial" w:hAnsi="Arial" w:cs="Arial"/>
          <w:sz w:val="20"/>
          <w:szCs w:val="20"/>
        </w:rPr>
      </w:pPr>
    </w:p>
    <w:p w14:paraId="50682FEA" w14:textId="77777777" w:rsidR="00D02B51" w:rsidRPr="00880479" w:rsidRDefault="00D02B51" w:rsidP="0083299F">
      <w:pPr>
        <w:jc w:val="both"/>
        <w:rPr>
          <w:rFonts w:ascii="Arial" w:hAnsi="Arial" w:cs="Arial"/>
          <w:sz w:val="20"/>
          <w:szCs w:val="20"/>
        </w:rPr>
      </w:pPr>
    </w:p>
    <w:p w14:paraId="4802F59B" w14:textId="77777777" w:rsidR="00D02B51" w:rsidRPr="00880479" w:rsidRDefault="00D02B51" w:rsidP="0083299F">
      <w:pPr>
        <w:jc w:val="both"/>
        <w:rPr>
          <w:rFonts w:ascii="Arial" w:hAnsi="Arial" w:cs="Arial"/>
          <w:sz w:val="20"/>
          <w:szCs w:val="20"/>
        </w:rPr>
      </w:pPr>
    </w:p>
    <w:p w14:paraId="34950DBB" w14:textId="77777777" w:rsidR="00D02B51" w:rsidRPr="00880479" w:rsidRDefault="00D02B51" w:rsidP="0083299F">
      <w:pPr>
        <w:jc w:val="both"/>
        <w:rPr>
          <w:rFonts w:ascii="Arial" w:hAnsi="Arial" w:cs="Arial"/>
          <w:sz w:val="20"/>
          <w:szCs w:val="20"/>
        </w:rPr>
      </w:pPr>
    </w:p>
    <w:p w14:paraId="553C9147" w14:textId="77777777" w:rsidR="00D02B51" w:rsidRPr="00880479" w:rsidRDefault="00D02B51" w:rsidP="0083299F">
      <w:pPr>
        <w:jc w:val="both"/>
        <w:rPr>
          <w:rFonts w:ascii="Arial" w:hAnsi="Arial" w:cs="Arial"/>
          <w:sz w:val="20"/>
          <w:szCs w:val="20"/>
        </w:rPr>
      </w:pPr>
    </w:p>
    <w:p w14:paraId="0F9E428A" w14:textId="77777777" w:rsidR="00D02B51" w:rsidRPr="00880479" w:rsidRDefault="00D02B51" w:rsidP="0083299F">
      <w:pPr>
        <w:jc w:val="both"/>
        <w:rPr>
          <w:rFonts w:ascii="Arial" w:hAnsi="Arial" w:cs="Arial"/>
          <w:sz w:val="20"/>
          <w:szCs w:val="20"/>
        </w:rPr>
      </w:pPr>
    </w:p>
    <w:p w14:paraId="456B5145" w14:textId="77777777" w:rsidR="00D02B51" w:rsidRPr="00880479" w:rsidRDefault="00D02B51" w:rsidP="0083299F">
      <w:pPr>
        <w:jc w:val="both"/>
        <w:rPr>
          <w:rFonts w:ascii="Arial" w:hAnsi="Arial" w:cs="Arial"/>
          <w:sz w:val="20"/>
          <w:szCs w:val="20"/>
        </w:rPr>
      </w:pPr>
    </w:p>
    <w:p w14:paraId="41199331" w14:textId="77777777" w:rsidR="00D02B51" w:rsidRPr="00880479" w:rsidRDefault="00D02B51" w:rsidP="0083299F">
      <w:pPr>
        <w:jc w:val="both"/>
        <w:rPr>
          <w:rFonts w:ascii="Arial" w:hAnsi="Arial" w:cs="Arial"/>
          <w:sz w:val="20"/>
          <w:szCs w:val="20"/>
        </w:rPr>
      </w:pPr>
    </w:p>
    <w:p w14:paraId="0D309173" w14:textId="77777777" w:rsidR="00D02B51" w:rsidRPr="00880479" w:rsidRDefault="00D02B51" w:rsidP="0083299F">
      <w:pPr>
        <w:jc w:val="both"/>
        <w:rPr>
          <w:rFonts w:ascii="Arial" w:hAnsi="Arial" w:cs="Arial"/>
          <w:sz w:val="20"/>
          <w:szCs w:val="20"/>
        </w:rPr>
      </w:pPr>
    </w:p>
    <w:p w14:paraId="1B48A9AB" w14:textId="77777777" w:rsidR="00D02B51" w:rsidRPr="00880479" w:rsidRDefault="00D02B51" w:rsidP="0083299F">
      <w:pPr>
        <w:jc w:val="both"/>
        <w:rPr>
          <w:rFonts w:ascii="Arial" w:hAnsi="Arial" w:cs="Arial"/>
          <w:sz w:val="20"/>
          <w:szCs w:val="20"/>
        </w:rPr>
      </w:pPr>
    </w:p>
    <w:p w14:paraId="4DA1C423" w14:textId="77777777" w:rsidR="00D02B51" w:rsidRPr="00880479" w:rsidRDefault="00D02B51" w:rsidP="0083299F">
      <w:pPr>
        <w:jc w:val="both"/>
        <w:rPr>
          <w:rFonts w:ascii="Arial" w:hAnsi="Arial" w:cs="Arial"/>
          <w:sz w:val="20"/>
          <w:szCs w:val="20"/>
        </w:rPr>
      </w:pPr>
    </w:p>
    <w:p w14:paraId="51EE4356" w14:textId="77777777" w:rsidR="00D02B51" w:rsidRPr="00880479" w:rsidRDefault="00D02B51" w:rsidP="0083299F">
      <w:pPr>
        <w:jc w:val="both"/>
        <w:rPr>
          <w:rFonts w:ascii="Arial" w:hAnsi="Arial" w:cs="Arial"/>
          <w:sz w:val="20"/>
          <w:szCs w:val="20"/>
        </w:rPr>
      </w:pPr>
    </w:p>
    <w:p w14:paraId="02FF8713" w14:textId="72AF4182" w:rsidR="00B06947" w:rsidRPr="00880479" w:rsidRDefault="000B37E4" w:rsidP="00914135">
      <w:pPr>
        <w:pStyle w:val="Naslov2"/>
        <w:rPr>
          <w:i w:val="0"/>
          <w:sz w:val="20"/>
          <w:szCs w:val="20"/>
        </w:rPr>
      </w:pPr>
      <w:bookmarkStart w:id="179" w:name="_Toc57805100"/>
      <w:bookmarkStart w:id="180" w:name="_Toc127426865"/>
      <w:bookmarkStart w:id="181" w:name="_Hlk52281739"/>
      <w:bookmarkStart w:id="182" w:name="_Toc532533799"/>
      <w:r w:rsidRPr="00880479">
        <w:rPr>
          <w:i w:val="0"/>
          <w:sz w:val="20"/>
          <w:szCs w:val="20"/>
        </w:rPr>
        <w:lastRenderedPageBreak/>
        <w:t>Obrazec 5</w:t>
      </w:r>
      <w:r w:rsidR="00B06947" w:rsidRPr="00880479">
        <w:rPr>
          <w:i w:val="0"/>
          <w:sz w:val="20"/>
          <w:szCs w:val="20"/>
        </w:rPr>
        <w:t>a</w:t>
      </w:r>
      <w:bookmarkEnd w:id="179"/>
      <w:bookmarkEnd w:id="180"/>
    </w:p>
    <w:bookmarkEnd w:id="181"/>
    <w:p w14:paraId="1FED9EE0" w14:textId="77777777" w:rsidR="00B06947" w:rsidRPr="00880479" w:rsidRDefault="00B06947" w:rsidP="00B06947">
      <w:pPr>
        <w:rPr>
          <w:rFonts w:ascii="Arial" w:hAnsi="Arial" w:cs="Arial"/>
          <w:sz w:val="20"/>
          <w:szCs w:val="20"/>
        </w:rPr>
      </w:pPr>
    </w:p>
    <w:p w14:paraId="79F4A8FA" w14:textId="77777777" w:rsidR="00B06947" w:rsidRPr="00880479" w:rsidRDefault="00B06947" w:rsidP="00B06947">
      <w:pPr>
        <w:jc w:val="center"/>
        <w:rPr>
          <w:rFonts w:ascii="Arial" w:hAnsi="Arial" w:cs="Arial"/>
          <w:b/>
          <w:i/>
          <w:sz w:val="20"/>
          <w:szCs w:val="20"/>
          <w:u w:val="single"/>
        </w:rPr>
      </w:pPr>
      <w:r w:rsidRPr="00880479">
        <w:rPr>
          <w:rFonts w:ascii="Arial" w:hAnsi="Arial" w:cs="Arial"/>
          <w:b/>
          <w:sz w:val="20"/>
          <w:szCs w:val="20"/>
        </w:rPr>
        <w:t xml:space="preserve">VZOREC </w:t>
      </w:r>
      <w:r w:rsidR="002A178D" w:rsidRPr="00880479">
        <w:rPr>
          <w:rFonts w:ascii="Arial" w:hAnsi="Arial" w:cs="Arial"/>
          <w:b/>
          <w:sz w:val="20"/>
          <w:szCs w:val="20"/>
        </w:rPr>
        <w:t>ZAVA</w:t>
      </w:r>
      <w:r w:rsidR="009A51CF" w:rsidRPr="00880479">
        <w:rPr>
          <w:rFonts w:ascii="Arial" w:hAnsi="Arial" w:cs="Arial"/>
          <w:b/>
          <w:sz w:val="20"/>
          <w:szCs w:val="20"/>
        </w:rPr>
        <w:t xml:space="preserve">ROVANJA </w:t>
      </w:r>
      <w:r w:rsidRPr="00880479">
        <w:rPr>
          <w:rFonts w:ascii="Arial" w:hAnsi="Arial" w:cs="Arial"/>
          <w:b/>
          <w:sz w:val="20"/>
          <w:szCs w:val="20"/>
        </w:rPr>
        <w:t xml:space="preserve">ZA </w:t>
      </w:r>
      <w:r w:rsidR="00BC314B" w:rsidRPr="00880479">
        <w:rPr>
          <w:rFonts w:ascii="Arial" w:hAnsi="Arial" w:cs="Arial"/>
          <w:b/>
          <w:sz w:val="20"/>
          <w:szCs w:val="20"/>
        </w:rPr>
        <w:t>RESNOST PONUDBE</w:t>
      </w:r>
      <w:r w:rsidR="009A51CF" w:rsidRPr="00880479">
        <w:rPr>
          <w:rFonts w:ascii="Arial" w:hAnsi="Arial" w:cs="Arial"/>
          <w:b/>
          <w:sz w:val="20"/>
          <w:szCs w:val="20"/>
        </w:rPr>
        <w:t xml:space="preserve"> -MENIČN</w:t>
      </w:r>
      <w:r w:rsidR="00677DBC" w:rsidRPr="00880479">
        <w:rPr>
          <w:rFonts w:ascii="Arial" w:hAnsi="Arial" w:cs="Arial"/>
          <w:b/>
          <w:sz w:val="20"/>
          <w:szCs w:val="20"/>
        </w:rPr>
        <w:t>A</w:t>
      </w:r>
      <w:r w:rsidR="009A51CF" w:rsidRPr="00880479">
        <w:rPr>
          <w:rFonts w:ascii="Arial" w:hAnsi="Arial" w:cs="Arial"/>
          <w:b/>
          <w:sz w:val="20"/>
          <w:szCs w:val="20"/>
        </w:rPr>
        <w:t xml:space="preserve"> IZJAV</w:t>
      </w:r>
      <w:r w:rsidR="00677DBC" w:rsidRPr="00880479">
        <w:rPr>
          <w:rFonts w:ascii="Arial" w:hAnsi="Arial" w:cs="Arial"/>
          <w:b/>
          <w:sz w:val="20"/>
          <w:szCs w:val="20"/>
        </w:rPr>
        <w:t>A</w:t>
      </w:r>
    </w:p>
    <w:p w14:paraId="3A03791B" w14:textId="77777777" w:rsidR="00B06947" w:rsidRPr="00880479" w:rsidRDefault="00B06947" w:rsidP="00B06947">
      <w:pPr>
        <w:jc w:val="both"/>
        <w:rPr>
          <w:rFonts w:ascii="Arial" w:hAnsi="Arial" w:cs="Arial"/>
          <w:sz w:val="20"/>
          <w:szCs w:val="20"/>
        </w:rPr>
      </w:pPr>
    </w:p>
    <w:p w14:paraId="3249C512" w14:textId="77777777" w:rsidR="00085CBC" w:rsidRPr="00880479" w:rsidRDefault="00085CBC" w:rsidP="00B06947">
      <w:pPr>
        <w:jc w:val="both"/>
        <w:rPr>
          <w:rFonts w:ascii="Arial" w:hAnsi="Arial" w:cs="Arial"/>
          <w:sz w:val="20"/>
          <w:szCs w:val="20"/>
        </w:rPr>
      </w:pPr>
    </w:p>
    <w:p w14:paraId="531A0939"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Ponudnik:</w:t>
      </w:r>
    </w:p>
    <w:p w14:paraId="28E0A6B3" w14:textId="77777777" w:rsidR="00085CBC" w:rsidRPr="00880479" w:rsidRDefault="00085CBC" w:rsidP="00085CBC">
      <w:pPr>
        <w:jc w:val="both"/>
        <w:rPr>
          <w:rFonts w:ascii="Arial" w:hAnsi="Arial" w:cs="Arial"/>
          <w:sz w:val="20"/>
          <w:szCs w:val="20"/>
        </w:rPr>
      </w:pPr>
    </w:p>
    <w:p w14:paraId="4D67F672"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w:t>
      </w:r>
    </w:p>
    <w:p w14:paraId="28664FF4" w14:textId="77777777" w:rsidR="00085CBC" w:rsidRPr="00880479" w:rsidRDefault="00085CBC" w:rsidP="00085CBC">
      <w:pPr>
        <w:jc w:val="both"/>
        <w:rPr>
          <w:rFonts w:ascii="Arial" w:hAnsi="Arial" w:cs="Arial"/>
          <w:sz w:val="20"/>
          <w:szCs w:val="20"/>
        </w:rPr>
      </w:pPr>
    </w:p>
    <w:p w14:paraId="781603A0"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p>
    <w:p w14:paraId="7F9615F8"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p>
    <w:p w14:paraId="3BD5CD3F" w14:textId="77777777" w:rsidR="00085CBC" w:rsidRPr="00880479" w:rsidRDefault="00085CBC" w:rsidP="00085CBC">
      <w:pPr>
        <w:jc w:val="both"/>
        <w:rPr>
          <w:rFonts w:ascii="Arial" w:hAnsi="Arial" w:cs="Arial"/>
          <w:sz w:val="20"/>
          <w:szCs w:val="20"/>
        </w:rPr>
      </w:pPr>
    </w:p>
    <w:p w14:paraId="142FB0FF"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Naročnik:</w:t>
      </w:r>
    </w:p>
    <w:p w14:paraId="04A5E894" w14:textId="77777777" w:rsidR="00085CBC" w:rsidRPr="00880479" w:rsidRDefault="00085CBC" w:rsidP="00085CBC">
      <w:pPr>
        <w:jc w:val="both"/>
        <w:rPr>
          <w:rFonts w:ascii="Arial" w:hAnsi="Arial" w:cs="Arial"/>
          <w:sz w:val="20"/>
          <w:szCs w:val="20"/>
        </w:rPr>
      </w:pPr>
      <w:bookmarkStart w:id="183" w:name="_Hlk51238048"/>
      <w:r w:rsidRPr="00880479">
        <w:rPr>
          <w:rFonts w:ascii="Arial" w:hAnsi="Arial" w:cs="Arial"/>
          <w:sz w:val="20"/>
          <w:szCs w:val="20"/>
        </w:rPr>
        <w:t>SŽ – Vleka in tehnika, d.o.o.</w:t>
      </w:r>
    </w:p>
    <w:p w14:paraId="6BD8233F"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Zaloška cesta 217</w:t>
      </w:r>
    </w:p>
    <w:p w14:paraId="5DCD0B8A"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1000 Ljubljana</w:t>
      </w:r>
      <w:bookmarkEnd w:id="183"/>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p>
    <w:p w14:paraId="1E409D74" w14:textId="77777777" w:rsidR="00085CBC" w:rsidRPr="00880479" w:rsidRDefault="00085CBC" w:rsidP="00085CBC">
      <w:pPr>
        <w:jc w:val="both"/>
        <w:rPr>
          <w:rFonts w:ascii="Arial" w:hAnsi="Arial" w:cs="Arial"/>
          <w:sz w:val="20"/>
          <w:szCs w:val="20"/>
        </w:rPr>
      </w:pPr>
    </w:p>
    <w:p w14:paraId="056F7295" w14:textId="5A8528BA" w:rsidR="00085CBC" w:rsidRPr="00880479" w:rsidRDefault="00085CBC" w:rsidP="00085CBC">
      <w:pPr>
        <w:jc w:val="both"/>
        <w:rPr>
          <w:rFonts w:ascii="Arial" w:hAnsi="Arial" w:cs="Arial"/>
          <w:sz w:val="20"/>
          <w:szCs w:val="20"/>
        </w:rPr>
      </w:pPr>
      <w:r w:rsidRPr="00880479">
        <w:rPr>
          <w:rFonts w:ascii="Arial" w:hAnsi="Arial" w:cs="Arial"/>
          <w:sz w:val="20"/>
          <w:szCs w:val="20"/>
        </w:rPr>
        <w:t>V skladu z razpisno dokumentacijo javnega naročila JN………………</w:t>
      </w:r>
      <w:r w:rsidR="00880479" w:rsidRPr="00880479">
        <w:rPr>
          <w:rFonts w:ascii="Arial" w:hAnsi="Arial" w:cs="Arial"/>
          <w:sz w:val="20"/>
          <w:szCs w:val="20"/>
        </w:rPr>
        <w:t>…………</w:t>
      </w:r>
      <w:r w:rsidRPr="00880479">
        <w:rPr>
          <w:rFonts w:ascii="Arial" w:hAnsi="Arial" w:cs="Arial"/>
          <w:sz w:val="20"/>
          <w:szCs w:val="20"/>
        </w:rPr>
        <w:t xml:space="preserve"> »</w:t>
      </w:r>
      <w:r w:rsidR="00D02B51" w:rsidRPr="00880479">
        <w:rPr>
          <w:rFonts w:ascii="Arial" w:hAnsi="Arial" w:cs="Arial"/>
          <w:b/>
          <w:sz w:val="20"/>
          <w:szCs w:val="20"/>
        </w:rPr>
        <w:t>Popravilo rezervnih delov EMG 312 in potniških vagonov</w:t>
      </w:r>
      <w:r w:rsidRPr="00880479">
        <w:rPr>
          <w:rFonts w:ascii="Arial" w:hAnsi="Arial" w:cs="Arial"/>
          <w:sz w:val="20"/>
          <w:szCs w:val="20"/>
        </w:rPr>
        <w:t xml:space="preserve">« izročamo naročniku </w:t>
      </w:r>
      <w:bookmarkStart w:id="184" w:name="_Hlk51238095"/>
      <w:r w:rsidRPr="00880479">
        <w:rPr>
          <w:rFonts w:ascii="Arial" w:hAnsi="Arial" w:cs="Arial"/>
          <w:sz w:val="20"/>
          <w:szCs w:val="20"/>
        </w:rPr>
        <w:t>SŽ – Vleka in tehnika, d.o.o., Zaloška cesta 217,</w:t>
      </w:r>
      <w:r w:rsidR="00880479" w:rsidRPr="00880479">
        <w:rPr>
          <w:rFonts w:ascii="Arial" w:hAnsi="Arial" w:cs="Arial"/>
          <w:sz w:val="20"/>
          <w:szCs w:val="20"/>
        </w:rPr>
        <w:t xml:space="preserve"> </w:t>
      </w:r>
      <w:r w:rsidRPr="00880479">
        <w:rPr>
          <w:rFonts w:ascii="Arial" w:hAnsi="Arial" w:cs="Arial"/>
          <w:sz w:val="20"/>
          <w:szCs w:val="20"/>
        </w:rPr>
        <w:t xml:space="preserve">1000 Ljubljana, </w:t>
      </w:r>
      <w:bookmarkEnd w:id="184"/>
      <w:r w:rsidRPr="00880479">
        <w:rPr>
          <w:rFonts w:ascii="Arial" w:hAnsi="Arial" w:cs="Arial"/>
          <w:sz w:val="20"/>
          <w:szCs w:val="20"/>
        </w:rPr>
        <w:t>menico v višini …………</w:t>
      </w:r>
      <w:r w:rsidR="00082BC3" w:rsidRPr="00880479">
        <w:rPr>
          <w:rFonts w:ascii="Arial" w:hAnsi="Arial" w:cs="Arial"/>
          <w:sz w:val="20"/>
          <w:szCs w:val="20"/>
        </w:rPr>
        <w:t>...............</w:t>
      </w:r>
      <w:r w:rsidRPr="00880479">
        <w:rPr>
          <w:rFonts w:ascii="Arial" w:hAnsi="Arial" w:cs="Arial"/>
          <w:sz w:val="20"/>
          <w:szCs w:val="20"/>
        </w:rPr>
        <w:t xml:space="preserve"> EUR,  kot garancijo za resnost ponudbe.</w:t>
      </w:r>
    </w:p>
    <w:p w14:paraId="1F8B634C" w14:textId="77777777" w:rsidR="00085CBC" w:rsidRPr="00880479" w:rsidRDefault="00085CBC" w:rsidP="00085CBC">
      <w:pPr>
        <w:jc w:val="both"/>
        <w:rPr>
          <w:rFonts w:ascii="Arial" w:hAnsi="Arial" w:cs="Arial"/>
          <w:sz w:val="20"/>
          <w:szCs w:val="20"/>
        </w:rPr>
      </w:pPr>
    </w:p>
    <w:p w14:paraId="416D11AF"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Menico je podpisala pooblaščena oseba za podpisovanje v našem podjetju</w:t>
      </w:r>
    </w:p>
    <w:p w14:paraId="104C2D76"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p>
    <w:p w14:paraId="5578B4E6"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Ime in priimek, status v podjetju</w:t>
      </w:r>
    </w:p>
    <w:p w14:paraId="12C0BBC4"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Pooblaščamo naročnika SŽ – Vleka in tehnika, d.o.o., Zaloška cesta 217,1000 Ljubljana, da izpolni neizpolnjeni del menice in jo uporabi za izterjavo obvez</w:t>
      </w:r>
      <w:r w:rsidR="00951771" w:rsidRPr="00880479">
        <w:rPr>
          <w:rFonts w:ascii="Arial" w:hAnsi="Arial" w:cs="Arial"/>
          <w:sz w:val="20"/>
          <w:szCs w:val="20"/>
        </w:rPr>
        <w:t>n</w:t>
      </w:r>
      <w:r w:rsidRPr="00880479">
        <w:rPr>
          <w:rFonts w:ascii="Arial" w:hAnsi="Arial" w:cs="Arial"/>
          <w:sz w:val="20"/>
          <w:szCs w:val="20"/>
        </w:rPr>
        <w:t>osti v naslednjih primerih:</w:t>
      </w:r>
    </w:p>
    <w:p w14:paraId="06F00A60"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o</w:t>
      </w:r>
      <w:r w:rsidRPr="00880479">
        <w:rPr>
          <w:rFonts w:ascii="Arial" w:hAnsi="Arial" w:cs="Arial"/>
          <w:sz w:val="20"/>
          <w:szCs w:val="20"/>
        </w:rPr>
        <w:tab/>
        <w:t>če ponudnik ponudbo umakne ali jo v času njene veljavnosti, navedene v ponudbi, spremeni,</w:t>
      </w:r>
    </w:p>
    <w:p w14:paraId="41CAB2E2"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o</w:t>
      </w:r>
      <w:r w:rsidRPr="00880479">
        <w:rPr>
          <w:rFonts w:ascii="Arial" w:hAnsi="Arial" w:cs="Arial"/>
          <w:sz w:val="20"/>
          <w:szCs w:val="20"/>
        </w:rPr>
        <w:tab/>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14:paraId="183D4FD0"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Zavezujemo se, da proti izpolnjeni menici ne bomo vlagali nobenih ugovorov. Prav tako se odpovedujemo meničnim ugovorom.</w:t>
      </w:r>
    </w:p>
    <w:p w14:paraId="032B8B86" w14:textId="77777777" w:rsidR="00085CBC" w:rsidRPr="00880479" w:rsidRDefault="00085CBC" w:rsidP="00085CBC">
      <w:pPr>
        <w:jc w:val="both"/>
        <w:rPr>
          <w:rFonts w:ascii="Arial" w:hAnsi="Arial" w:cs="Arial"/>
          <w:sz w:val="20"/>
          <w:szCs w:val="20"/>
        </w:rPr>
      </w:pPr>
    </w:p>
    <w:p w14:paraId="3894468F"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Ta menična izjava velja do …………………</w:t>
      </w:r>
    </w:p>
    <w:p w14:paraId="2B639C3E" w14:textId="77777777" w:rsidR="00085CBC" w:rsidRPr="00880479" w:rsidRDefault="00085CBC" w:rsidP="00085CBC">
      <w:pPr>
        <w:jc w:val="both"/>
        <w:rPr>
          <w:rFonts w:ascii="Arial" w:hAnsi="Arial" w:cs="Arial"/>
          <w:sz w:val="20"/>
          <w:szCs w:val="20"/>
        </w:rPr>
      </w:pPr>
    </w:p>
    <w:p w14:paraId="276DBB29"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Naročnik SŽ – Vleka in tehnika, d.o.o., Zaloška cesta 217,1000 Ljubljana, se obvezuje, da izročene menice ne bo uporabil za drugačne namene in da jo bo vrnil po preteku veljavnosti, v kolikor bo to ponudnik zahteval.</w:t>
      </w:r>
    </w:p>
    <w:p w14:paraId="37B1D60F" w14:textId="77777777" w:rsidR="00085CBC" w:rsidRPr="00880479" w:rsidRDefault="00085CBC" w:rsidP="00085CBC">
      <w:pPr>
        <w:jc w:val="both"/>
        <w:rPr>
          <w:rFonts w:ascii="Arial" w:hAnsi="Arial" w:cs="Arial"/>
          <w:sz w:val="20"/>
          <w:szCs w:val="20"/>
        </w:rPr>
      </w:pPr>
    </w:p>
    <w:p w14:paraId="78FB70DB" w14:textId="77777777" w:rsidR="00FF07FD" w:rsidRPr="00880479" w:rsidRDefault="00FF07FD" w:rsidP="00085CBC">
      <w:pPr>
        <w:jc w:val="both"/>
        <w:rPr>
          <w:rFonts w:ascii="Arial" w:hAnsi="Arial" w:cs="Arial"/>
          <w:sz w:val="20"/>
          <w:szCs w:val="20"/>
        </w:rPr>
      </w:pPr>
    </w:p>
    <w:p w14:paraId="612568F5" w14:textId="77777777" w:rsidR="00FF07FD" w:rsidRPr="00880479" w:rsidRDefault="00FF07FD" w:rsidP="00085CBC">
      <w:pPr>
        <w:jc w:val="both"/>
        <w:rPr>
          <w:rFonts w:ascii="Arial" w:hAnsi="Arial" w:cs="Arial"/>
          <w:sz w:val="20"/>
          <w:szCs w:val="20"/>
        </w:rPr>
      </w:pPr>
    </w:p>
    <w:p w14:paraId="73387251" w14:textId="77777777" w:rsidR="00FF07FD" w:rsidRPr="00880479" w:rsidRDefault="00FF07FD" w:rsidP="00085CBC">
      <w:pPr>
        <w:jc w:val="both"/>
        <w:rPr>
          <w:rFonts w:ascii="Arial" w:hAnsi="Arial" w:cs="Arial"/>
          <w:sz w:val="20"/>
          <w:szCs w:val="20"/>
        </w:rPr>
      </w:pPr>
    </w:p>
    <w:p w14:paraId="57867C2B" w14:textId="77777777" w:rsidR="00FF07FD" w:rsidRPr="00880479" w:rsidRDefault="00FF07FD" w:rsidP="00085CBC">
      <w:pPr>
        <w:jc w:val="both"/>
        <w:rPr>
          <w:rFonts w:ascii="Arial" w:hAnsi="Arial" w:cs="Arial"/>
          <w:sz w:val="20"/>
          <w:szCs w:val="20"/>
        </w:rPr>
      </w:pPr>
    </w:p>
    <w:p w14:paraId="5D566971" w14:textId="77777777" w:rsidR="00FF07FD" w:rsidRPr="00880479" w:rsidRDefault="00FF07FD" w:rsidP="00085CBC">
      <w:pPr>
        <w:jc w:val="both"/>
        <w:rPr>
          <w:rFonts w:ascii="Arial" w:hAnsi="Arial" w:cs="Arial"/>
          <w:sz w:val="20"/>
          <w:szCs w:val="20"/>
        </w:rPr>
      </w:pPr>
    </w:p>
    <w:p w14:paraId="3C6DBFD6" w14:textId="77777777" w:rsidR="00085CBC" w:rsidRPr="00880479" w:rsidRDefault="00085CBC" w:rsidP="00085CBC">
      <w:pPr>
        <w:jc w:val="both"/>
        <w:rPr>
          <w:rFonts w:ascii="Arial" w:hAnsi="Arial" w:cs="Arial"/>
          <w:sz w:val="20"/>
          <w:szCs w:val="20"/>
        </w:rPr>
      </w:pPr>
    </w:p>
    <w:p w14:paraId="59654C08"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Datum:                                                                                  (Žig in podpis pooblaščene osebe)</w:t>
      </w:r>
    </w:p>
    <w:p w14:paraId="1E22C033" w14:textId="77777777" w:rsidR="00085CBC" w:rsidRPr="00880479" w:rsidRDefault="00085CBC" w:rsidP="00B06947">
      <w:pPr>
        <w:jc w:val="both"/>
        <w:rPr>
          <w:rFonts w:ascii="Arial" w:hAnsi="Arial" w:cs="Arial"/>
          <w:sz w:val="20"/>
          <w:szCs w:val="20"/>
        </w:rPr>
      </w:pPr>
    </w:p>
    <w:p w14:paraId="76DE89D1" w14:textId="77777777" w:rsidR="00283CC0" w:rsidRPr="00880479" w:rsidRDefault="00283CC0" w:rsidP="00B06947">
      <w:pPr>
        <w:jc w:val="both"/>
        <w:rPr>
          <w:rFonts w:ascii="Arial" w:hAnsi="Arial" w:cs="Arial"/>
          <w:sz w:val="20"/>
          <w:szCs w:val="20"/>
        </w:rPr>
      </w:pPr>
    </w:p>
    <w:p w14:paraId="525A0AC4" w14:textId="77777777" w:rsidR="00283CC0" w:rsidRPr="00880479" w:rsidRDefault="00283CC0" w:rsidP="00B06947">
      <w:pPr>
        <w:jc w:val="both"/>
        <w:rPr>
          <w:rFonts w:ascii="Arial" w:hAnsi="Arial" w:cs="Arial"/>
          <w:sz w:val="20"/>
          <w:szCs w:val="20"/>
        </w:rPr>
      </w:pPr>
    </w:p>
    <w:p w14:paraId="635BD426" w14:textId="77777777" w:rsidR="00283CC0" w:rsidRPr="00880479" w:rsidRDefault="00283CC0" w:rsidP="00B06947">
      <w:pPr>
        <w:jc w:val="both"/>
        <w:rPr>
          <w:rFonts w:ascii="Arial" w:hAnsi="Arial" w:cs="Arial"/>
          <w:sz w:val="20"/>
          <w:szCs w:val="20"/>
        </w:rPr>
      </w:pPr>
    </w:p>
    <w:p w14:paraId="54E69291" w14:textId="77777777" w:rsidR="00283CC0" w:rsidRPr="00880479" w:rsidRDefault="00283CC0" w:rsidP="00B06947">
      <w:pPr>
        <w:jc w:val="both"/>
        <w:rPr>
          <w:rFonts w:ascii="Arial" w:hAnsi="Arial" w:cs="Arial"/>
          <w:sz w:val="20"/>
          <w:szCs w:val="20"/>
        </w:rPr>
      </w:pPr>
    </w:p>
    <w:p w14:paraId="2C919992" w14:textId="77777777" w:rsidR="00283CC0" w:rsidRPr="00880479" w:rsidRDefault="00283CC0" w:rsidP="00B06947">
      <w:pPr>
        <w:jc w:val="both"/>
        <w:rPr>
          <w:rFonts w:ascii="Arial" w:hAnsi="Arial" w:cs="Arial"/>
          <w:sz w:val="20"/>
          <w:szCs w:val="20"/>
        </w:rPr>
      </w:pPr>
    </w:p>
    <w:p w14:paraId="68BD4829" w14:textId="77777777" w:rsidR="00283CC0" w:rsidRPr="00880479" w:rsidRDefault="00283CC0" w:rsidP="00B06947">
      <w:pPr>
        <w:jc w:val="both"/>
        <w:rPr>
          <w:rFonts w:ascii="Arial" w:hAnsi="Arial" w:cs="Arial"/>
          <w:sz w:val="20"/>
          <w:szCs w:val="20"/>
        </w:rPr>
      </w:pPr>
    </w:p>
    <w:p w14:paraId="408629BB" w14:textId="77777777" w:rsidR="00283CC0" w:rsidRPr="00880479" w:rsidRDefault="00283CC0" w:rsidP="00B06947">
      <w:pPr>
        <w:jc w:val="both"/>
        <w:rPr>
          <w:rFonts w:ascii="Arial" w:hAnsi="Arial" w:cs="Arial"/>
          <w:sz w:val="20"/>
          <w:szCs w:val="20"/>
        </w:rPr>
      </w:pPr>
    </w:p>
    <w:p w14:paraId="75FBC6CB" w14:textId="77777777" w:rsidR="00283CC0" w:rsidRPr="00880479" w:rsidRDefault="00283CC0" w:rsidP="00B06947">
      <w:pPr>
        <w:jc w:val="both"/>
        <w:rPr>
          <w:rFonts w:ascii="Arial" w:hAnsi="Arial" w:cs="Arial"/>
          <w:sz w:val="20"/>
          <w:szCs w:val="20"/>
        </w:rPr>
      </w:pPr>
    </w:p>
    <w:p w14:paraId="00E5547F" w14:textId="77777777" w:rsidR="001E7E78" w:rsidRPr="00880479" w:rsidRDefault="001E7E78" w:rsidP="00B06947">
      <w:pPr>
        <w:jc w:val="both"/>
        <w:rPr>
          <w:rFonts w:ascii="Arial" w:hAnsi="Arial" w:cs="Arial"/>
          <w:sz w:val="20"/>
          <w:szCs w:val="20"/>
        </w:rPr>
      </w:pPr>
    </w:p>
    <w:p w14:paraId="6D383F8B" w14:textId="55574708" w:rsidR="00B80A5F" w:rsidRPr="00880479" w:rsidRDefault="00B80A5F" w:rsidP="00914135">
      <w:pPr>
        <w:pStyle w:val="Naslov2"/>
        <w:rPr>
          <w:i w:val="0"/>
          <w:sz w:val="20"/>
          <w:szCs w:val="20"/>
        </w:rPr>
      </w:pPr>
      <w:bookmarkStart w:id="185" w:name="_Toc57805101"/>
      <w:bookmarkStart w:id="186" w:name="_Toc127426866"/>
      <w:r w:rsidRPr="00880479">
        <w:rPr>
          <w:i w:val="0"/>
          <w:sz w:val="20"/>
          <w:szCs w:val="20"/>
        </w:rPr>
        <w:lastRenderedPageBreak/>
        <w:t>O</w:t>
      </w:r>
      <w:r w:rsidR="008707D8" w:rsidRPr="00880479">
        <w:rPr>
          <w:i w:val="0"/>
          <w:sz w:val="20"/>
          <w:szCs w:val="20"/>
        </w:rPr>
        <w:t>brazec</w:t>
      </w:r>
      <w:bookmarkEnd w:id="182"/>
      <w:r w:rsidR="000B37E4" w:rsidRPr="00880479">
        <w:rPr>
          <w:i w:val="0"/>
          <w:sz w:val="20"/>
          <w:szCs w:val="20"/>
        </w:rPr>
        <w:t xml:space="preserve"> </w:t>
      </w:r>
      <w:r w:rsidR="008707D8" w:rsidRPr="00880479">
        <w:rPr>
          <w:i w:val="0"/>
          <w:sz w:val="20"/>
          <w:szCs w:val="20"/>
        </w:rPr>
        <w:t>5</w:t>
      </w:r>
      <w:r w:rsidR="00B06947" w:rsidRPr="00880479">
        <w:rPr>
          <w:i w:val="0"/>
          <w:sz w:val="20"/>
          <w:szCs w:val="20"/>
        </w:rPr>
        <w:t>b</w:t>
      </w:r>
      <w:bookmarkEnd w:id="185"/>
      <w:bookmarkEnd w:id="186"/>
    </w:p>
    <w:p w14:paraId="21EAA33F" w14:textId="77777777" w:rsidR="00216208" w:rsidRPr="00880479" w:rsidRDefault="00216208" w:rsidP="00785BD8">
      <w:pPr>
        <w:spacing w:before="120" w:line="216" w:lineRule="auto"/>
        <w:rPr>
          <w:rFonts w:ascii="Arial" w:hAnsi="Arial" w:cs="Arial"/>
          <w:b/>
          <w:sz w:val="20"/>
          <w:szCs w:val="20"/>
        </w:rPr>
      </w:pPr>
    </w:p>
    <w:p w14:paraId="41856328" w14:textId="77777777" w:rsidR="008707D8" w:rsidRPr="00880479" w:rsidRDefault="008707D8" w:rsidP="008707D8">
      <w:pPr>
        <w:jc w:val="center"/>
        <w:rPr>
          <w:rFonts w:ascii="Arial" w:hAnsi="Arial" w:cs="Arial"/>
          <w:b/>
          <w:sz w:val="20"/>
          <w:szCs w:val="20"/>
        </w:rPr>
      </w:pPr>
      <w:bookmarkStart w:id="187" w:name="_Toc513809733"/>
      <w:bookmarkStart w:id="188" w:name="_Toc523396873"/>
      <w:r w:rsidRPr="00880479">
        <w:rPr>
          <w:rFonts w:ascii="Arial" w:hAnsi="Arial" w:cs="Arial"/>
          <w:b/>
          <w:sz w:val="20"/>
          <w:szCs w:val="20"/>
        </w:rPr>
        <w:t xml:space="preserve">VZOREC </w:t>
      </w:r>
      <w:r w:rsidR="009A51CF" w:rsidRPr="00880479">
        <w:rPr>
          <w:rFonts w:ascii="Arial" w:hAnsi="Arial" w:cs="Arial"/>
          <w:b/>
          <w:sz w:val="20"/>
          <w:szCs w:val="20"/>
        </w:rPr>
        <w:t xml:space="preserve">ZAVAROVANJA ZA RESNOST PONUDBE-BANČNA </w:t>
      </w:r>
      <w:r w:rsidRPr="00880479">
        <w:rPr>
          <w:rFonts w:ascii="Arial" w:hAnsi="Arial" w:cs="Arial"/>
          <w:b/>
          <w:sz w:val="20"/>
          <w:szCs w:val="20"/>
        </w:rPr>
        <w:t>GARANCIJ</w:t>
      </w:r>
      <w:r w:rsidR="009A51CF" w:rsidRPr="00880479">
        <w:rPr>
          <w:rFonts w:ascii="Arial" w:hAnsi="Arial" w:cs="Arial"/>
          <w:b/>
          <w:sz w:val="20"/>
          <w:szCs w:val="20"/>
        </w:rPr>
        <w:t>A</w:t>
      </w:r>
      <w:bookmarkEnd w:id="187"/>
      <w:bookmarkEnd w:id="188"/>
    </w:p>
    <w:p w14:paraId="3539C302" w14:textId="12E6E524" w:rsidR="008707D8" w:rsidRPr="00880479" w:rsidRDefault="008707D8" w:rsidP="008707D8">
      <w:pPr>
        <w:rPr>
          <w:rFonts w:ascii="Arial" w:hAnsi="Arial" w:cs="Arial"/>
          <w:sz w:val="20"/>
          <w:szCs w:val="20"/>
        </w:rPr>
      </w:pPr>
    </w:p>
    <w:p w14:paraId="3EF14C2D" w14:textId="77777777" w:rsidR="00C70D64" w:rsidRPr="00880479" w:rsidRDefault="00C70D64" w:rsidP="008707D8">
      <w:pPr>
        <w:rPr>
          <w:rFonts w:ascii="Arial" w:hAnsi="Arial" w:cs="Arial"/>
          <w:sz w:val="20"/>
          <w:szCs w:val="20"/>
        </w:rPr>
      </w:pPr>
    </w:p>
    <w:p w14:paraId="03FAF687" w14:textId="77777777" w:rsidR="008707D8" w:rsidRPr="00880479" w:rsidRDefault="008707D8" w:rsidP="00FB4F11">
      <w:pPr>
        <w:jc w:val="both"/>
        <w:rPr>
          <w:rFonts w:ascii="Arial" w:hAnsi="Arial" w:cs="Arial"/>
          <w:sz w:val="20"/>
          <w:szCs w:val="20"/>
        </w:rPr>
      </w:pPr>
      <w:bookmarkStart w:id="189" w:name="_Toc513809734"/>
      <w:bookmarkStart w:id="190" w:name="_Toc523396874"/>
      <w:r w:rsidRPr="00880479">
        <w:rPr>
          <w:rFonts w:ascii="Arial" w:hAnsi="Arial" w:cs="Arial"/>
          <w:sz w:val="20"/>
          <w:szCs w:val="20"/>
        </w:rPr>
        <w:t>Obrazec zavarovanje za resnost ponudbe po EPGP-758</w:t>
      </w:r>
      <w:bookmarkEnd w:id="189"/>
      <w:bookmarkEnd w:id="190"/>
    </w:p>
    <w:p w14:paraId="4DD04181" w14:textId="77777777" w:rsidR="008707D8" w:rsidRPr="00880479" w:rsidRDefault="008707D8" w:rsidP="00FB4F11">
      <w:pPr>
        <w:jc w:val="both"/>
        <w:rPr>
          <w:rFonts w:ascii="Arial" w:hAnsi="Arial" w:cs="Arial"/>
          <w:sz w:val="20"/>
          <w:szCs w:val="20"/>
        </w:rPr>
      </w:pPr>
    </w:p>
    <w:p w14:paraId="496DCF00"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sz w:val="20"/>
          <w:szCs w:val="20"/>
        </w:rPr>
        <w:t>Glava s podatki o garantu (zavarovalnici/banki)</w:t>
      </w:r>
    </w:p>
    <w:p w14:paraId="14AB0460"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7FD39463"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sz w:val="20"/>
          <w:szCs w:val="20"/>
        </w:rPr>
        <w:t xml:space="preserve">Za: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upravičenca tj. izvajalca postopka javnega naročanja)</w:t>
      </w:r>
    </w:p>
    <w:p w14:paraId="72F09F09"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sz w:val="20"/>
          <w:szCs w:val="20"/>
        </w:rPr>
        <w:t xml:space="preserve">Datum: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datum izdaje)</w:t>
      </w:r>
    </w:p>
    <w:p w14:paraId="14120CE4"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3853A9B"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VRSTA:</w:t>
      </w:r>
      <w:r w:rsidRPr="00880479">
        <w:rPr>
          <w:rFonts w:ascii="Arial" w:hAnsi="Arial" w:cs="Arial"/>
          <w:sz w:val="20"/>
          <w:szCs w:val="20"/>
        </w:rPr>
        <w:t xml:space="preserve"> (kavcijsko zavarovanje/garancija za resnost ponudbe)</w:t>
      </w:r>
    </w:p>
    <w:p w14:paraId="7926137D"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4C691AE"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 xml:space="preserve">ŠTEVILKA: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številka zavarovanja)</w:t>
      </w:r>
    </w:p>
    <w:p w14:paraId="10CF9003"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5D487BA"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GARANT:</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ime in naslov zavarovalnice/banke v kraju izdaje)</w:t>
      </w:r>
    </w:p>
    <w:p w14:paraId="4567ACBB"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55A6AAF"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 xml:space="preserve">NAROČNIK: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ime in naslov naročnika zavarovanja/garancije, tj. kandidata oziroma ponudnika v postopku javnega naročanja)</w:t>
      </w:r>
    </w:p>
    <w:p w14:paraId="68BB92DD"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EFE1993"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UPRAVIČENEC:</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izvajalca postopka javnega naročanja)</w:t>
      </w:r>
    </w:p>
    <w:p w14:paraId="75280ED1"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CCD4FDB" w14:textId="61E55A2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 xml:space="preserve">OSNOVNI POSEL: </w:t>
      </w:r>
      <w:r w:rsidRPr="00880479">
        <w:rPr>
          <w:rFonts w:ascii="Arial" w:hAnsi="Arial" w:cs="Arial"/>
          <w:sz w:val="20"/>
          <w:szCs w:val="20"/>
        </w:rPr>
        <w:t>obveznost naročnika zavarovanja/garancije iz njegove ponudbe, predložene v postopku javnega naročanja št. JNXXXX/20</w:t>
      </w:r>
      <w:r w:rsidR="00340D1E">
        <w:rPr>
          <w:rFonts w:ascii="Arial" w:hAnsi="Arial" w:cs="Arial"/>
          <w:sz w:val="20"/>
          <w:szCs w:val="20"/>
        </w:rPr>
        <w:t>23</w:t>
      </w:r>
      <w:r w:rsidRPr="00880479">
        <w:rPr>
          <w:rFonts w:ascii="Arial" w:hAnsi="Arial" w:cs="Arial"/>
          <w:sz w:val="20"/>
          <w:szCs w:val="20"/>
        </w:rPr>
        <w:t xml:space="preserve"> (interna oznaka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z dne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sz w:val="20"/>
          <w:szCs w:val="20"/>
        </w:rPr>
        <w:t> </w:t>
      </w:r>
      <w:r w:rsidRPr="00880479">
        <w:rPr>
          <w:rFonts w:ascii="Arial" w:hAnsi="Arial" w:cs="Arial"/>
          <w:sz w:val="20"/>
          <w:szCs w:val="20"/>
        </w:rPr>
        <w:t> </w:t>
      </w:r>
      <w:r w:rsidRPr="00880479">
        <w:rPr>
          <w:rFonts w:ascii="Arial" w:hAnsi="Arial" w:cs="Arial"/>
          <w:sz w:val="20"/>
          <w:szCs w:val="20"/>
        </w:rPr>
        <w:t> </w:t>
      </w:r>
      <w:r w:rsidRPr="00880479">
        <w:rPr>
          <w:rFonts w:ascii="Arial" w:hAnsi="Arial" w:cs="Arial"/>
          <w:sz w:val="20"/>
          <w:szCs w:val="20"/>
        </w:rPr>
        <w:t> </w:t>
      </w:r>
      <w:r w:rsidRPr="00880479">
        <w:rPr>
          <w:rFonts w:ascii="Arial" w:hAnsi="Arial" w:cs="Arial"/>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katerega predmet je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sz w:val="20"/>
          <w:szCs w:val="20"/>
        </w:rPr>
        <w:t> </w:t>
      </w:r>
      <w:r w:rsidRPr="00880479">
        <w:rPr>
          <w:rFonts w:ascii="Arial" w:hAnsi="Arial" w:cs="Arial"/>
          <w:sz w:val="20"/>
          <w:szCs w:val="20"/>
        </w:rPr>
        <w:t> </w:t>
      </w:r>
      <w:r w:rsidRPr="00880479">
        <w:rPr>
          <w:rFonts w:ascii="Arial" w:hAnsi="Arial" w:cs="Arial"/>
          <w:sz w:val="20"/>
          <w:szCs w:val="20"/>
        </w:rPr>
        <w:t> </w:t>
      </w:r>
      <w:r w:rsidRPr="00880479">
        <w:rPr>
          <w:rFonts w:ascii="Arial" w:hAnsi="Arial" w:cs="Arial"/>
          <w:sz w:val="20"/>
          <w:szCs w:val="20"/>
        </w:rPr>
        <w:t> </w:t>
      </w:r>
      <w:r w:rsidRPr="00880479">
        <w:rPr>
          <w:rFonts w:ascii="Arial" w:hAnsi="Arial" w:cs="Arial"/>
          <w:sz w:val="20"/>
          <w:szCs w:val="20"/>
        </w:rPr>
        <w:t> </w:t>
      </w:r>
      <w:r w:rsidR="00031A30" w:rsidRPr="00880479">
        <w:rPr>
          <w:rFonts w:ascii="Arial" w:hAnsi="Arial" w:cs="Arial"/>
          <w:sz w:val="20"/>
          <w:szCs w:val="20"/>
        </w:rPr>
        <w:fldChar w:fldCharType="end"/>
      </w:r>
    </w:p>
    <w:p w14:paraId="0B7D35A4"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D7F8714"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 xml:space="preserve">ZNESEK IN VALUTA: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najvišji znesek s številko in besedo in valuto)</w:t>
      </w:r>
    </w:p>
    <w:p w14:paraId="006DF471"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547554A"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 xml:space="preserve">LISTINE, KI JIH JE POLEG IZJAVE TREBA PRILOŽITI ZAHTEVI ZA PLAČILO IN SE IZRECNO ZAHTEVAJO V SPODNJEM BESEDILU: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(nobena/navede se listina)</w:t>
      </w:r>
    </w:p>
    <w:p w14:paraId="6C9FC13D"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7C51FD5"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JEZIK V ZAHTEVANIH LISTINAH:</w:t>
      </w:r>
      <w:r w:rsidRPr="00880479">
        <w:rPr>
          <w:rFonts w:ascii="Arial" w:hAnsi="Arial" w:cs="Arial"/>
          <w:sz w:val="20"/>
          <w:szCs w:val="20"/>
        </w:rPr>
        <w:t xml:space="preserve"> slovenski</w:t>
      </w:r>
    </w:p>
    <w:p w14:paraId="7063085D"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244DDC2"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OBLIKA PREDLOŽITVE:</w:t>
      </w:r>
      <w:r w:rsidRPr="00880479">
        <w:rPr>
          <w:rFonts w:ascii="Arial" w:hAnsi="Arial" w:cs="Arial"/>
          <w:sz w:val="20"/>
          <w:szCs w:val="20"/>
        </w:rPr>
        <w:t xml:space="preserve"> v papirni obliki s priporočeno pošto ali katerokoli obliko hitre pošte ali v elektronski obliki po SWIFT sistemu na naslov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(navede se SWIFT naslova garanta)</w:t>
      </w:r>
    </w:p>
    <w:p w14:paraId="46FC2CA0"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348C519"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KRAJ PREDLOŽITVE:</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29BE3B28"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1F036AA"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 xml:space="preserve">DATUM VELJAVNOSTI: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DD. MM. LL (vpiše se datum, ki je naveden v razpisni dokumentaciji za oddajo predmetnega javnega naročila)</w:t>
      </w:r>
    </w:p>
    <w:p w14:paraId="776DD605"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BB87BD9"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STRANKA, KI JE DOLŽNA PLAČATI STROŠKE:</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ime naročnika zavarovanja, tj. kandidata oziroma ponudnika v postopku javnega naročanja)</w:t>
      </w:r>
    </w:p>
    <w:p w14:paraId="7F741250"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22EF8924" w14:textId="77777777" w:rsidR="008707D8" w:rsidRPr="00880479" w:rsidRDefault="008707D8" w:rsidP="00FB4F11">
      <w:pPr>
        <w:jc w:val="both"/>
        <w:rPr>
          <w:rFonts w:ascii="Arial" w:hAnsi="Arial" w:cs="Arial"/>
          <w:sz w:val="20"/>
          <w:szCs w:val="20"/>
        </w:rPr>
      </w:pPr>
      <w:r w:rsidRPr="00880479">
        <w:rPr>
          <w:rFonts w:ascii="Arial" w:hAnsi="Arial" w:cs="Arial"/>
          <w:sz w:val="20"/>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5A6CEA24" w14:textId="77777777" w:rsidR="008707D8" w:rsidRPr="00880479" w:rsidRDefault="008707D8" w:rsidP="00FB4F11">
      <w:pPr>
        <w:jc w:val="both"/>
        <w:rPr>
          <w:rFonts w:ascii="Arial" w:hAnsi="Arial" w:cs="Arial"/>
          <w:sz w:val="20"/>
          <w:szCs w:val="20"/>
        </w:rPr>
      </w:pPr>
    </w:p>
    <w:p w14:paraId="1F5F4C89" w14:textId="77777777" w:rsidR="008707D8" w:rsidRPr="00880479" w:rsidRDefault="008707D8" w:rsidP="00FB4F11">
      <w:pPr>
        <w:jc w:val="both"/>
        <w:rPr>
          <w:rFonts w:ascii="Arial" w:hAnsi="Arial" w:cs="Arial"/>
          <w:sz w:val="20"/>
          <w:szCs w:val="20"/>
        </w:rPr>
      </w:pPr>
      <w:r w:rsidRPr="00880479">
        <w:rPr>
          <w:rFonts w:ascii="Arial" w:hAnsi="Arial" w:cs="Arial"/>
          <w:sz w:val="20"/>
          <w:szCs w:val="20"/>
        </w:rPr>
        <w:t xml:space="preserve">Zavarovanje/garancija se lahko unovči iz naslednjih razlogov, ki morajo biti navedeni v izjavi upravičenca oziroma zahtevi za plačilo: </w:t>
      </w:r>
    </w:p>
    <w:p w14:paraId="2607D500" w14:textId="77777777" w:rsidR="008707D8" w:rsidRPr="00880479" w:rsidRDefault="008707D8" w:rsidP="00FB4F11">
      <w:pPr>
        <w:numPr>
          <w:ilvl w:val="0"/>
          <w:numId w:val="16"/>
        </w:numPr>
        <w:jc w:val="both"/>
        <w:rPr>
          <w:rFonts w:ascii="Arial" w:hAnsi="Arial" w:cs="Arial"/>
          <w:sz w:val="20"/>
          <w:szCs w:val="20"/>
        </w:rPr>
      </w:pPr>
      <w:r w:rsidRPr="00880479">
        <w:rPr>
          <w:rFonts w:ascii="Arial" w:hAnsi="Arial" w:cs="Arial"/>
          <w:sz w:val="20"/>
          <w:szCs w:val="20"/>
        </w:rPr>
        <w:t>naročnik zavarovanja/garancije je umaknil ponudbo po poteku roka za prejem ponudb ali nedopustno spremenil ponudbo v času njene veljavnosti; ali</w:t>
      </w:r>
    </w:p>
    <w:p w14:paraId="15832171" w14:textId="77777777" w:rsidR="008707D8" w:rsidRPr="00880479" w:rsidRDefault="008707D8" w:rsidP="00FB4F11">
      <w:pPr>
        <w:numPr>
          <w:ilvl w:val="0"/>
          <w:numId w:val="16"/>
        </w:numPr>
        <w:jc w:val="both"/>
        <w:rPr>
          <w:rFonts w:ascii="Arial" w:hAnsi="Arial" w:cs="Arial"/>
          <w:sz w:val="20"/>
          <w:szCs w:val="20"/>
        </w:rPr>
      </w:pPr>
      <w:r w:rsidRPr="00880479">
        <w:rPr>
          <w:rFonts w:ascii="Arial" w:hAnsi="Arial" w:cs="Arial"/>
          <w:sz w:val="20"/>
          <w:szCs w:val="20"/>
        </w:rPr>
        <w:lastRenderedPageBreak/>
        <w:t>izbrani naročnik zavarovanja/garancije na poziv upravičenca ni podpisal pogodbe; ali</w:t>
      </w:r>
    </w:p>
    <w:p w14:paraId="62A6A79E" w14:textId="77777777" w:rsidR="008707D8" w:rsidRPr="00880479" w:rsidRDefault="008707D8" w:rsidP="00FB4F11">
      <w:pPr>
        <w:numPr>
          <w:ilvl w:val="0"/>
          <w:numId w:val="16"/>
        </w:numPr>
        <w:jc w:val="both"/>
        <w:rPr>
          <w:rFonts w:ascii="Arial" w:hAnsi="Arial" w:cs="Arial"/>
          <w:sz w:val="20"/>
          <w:szCs w:val="20"/>
        </w:rPr>
      </w:pPr>
      <w:r w:rsidRPr="00880479">
        <w:rPr>
          <w:rFonts w:ascii="Arial" w:hAnsi="Arial" w:cs="Arial"/>
          <w:sz w:val="20"/>
          <w:szCs w:val="20"/>
        </w:rPr>
        <w:t>izbrani naročnik zavarovanja/garancije ni predložil zavarovanja/garancije za dobro izvedbo pogodbenih obveznosti v skladu s pogoji naročila.</w:t>
      </w:r>
    </w:p>
    <w:p w14:paraId="2E7941C0" w14:textId="77777777" w:rsidR="008707D8" w:rsidRPr="00880479" w:rsidRDefault="008707D8" w:rsidP="00FB4F11">
      <w:pPr>
        <w:jc w:val="both"/>
        <w:rPr>
          <w:rFonts w:ascii="Arial" w:hAnsi="Arial" w:cs="Arial"/>
          <w:sz w:val="20"/>
          <w:szCs w:val="20"/>
        </w:rPr>
      </w:pPr>
    </w:p>
    <w:p w14:paraId="7CDC250F" w14:textId="77777777" w:rsidR="008707D8" w:rsidRPr="00880479" w:rsidRDefault="008707D8" w:rsidP="00FB4F11">
      <w:pPr>
        <w:jc w:val="both"/>
        <w:rPr>
          <w:rFonts w:ascii="Arial" w:hAnsi="Arial" w:cs="Arial"/>
          <w:sz w:val="20"/>
          <w:szCs w:val="20"/>
        </w:rPr>
      </w:pPr>
      <w:r w:rsidRPr="00880479">
        <w:rPr>
          <w:rFonts w:ascii="Arial" w:hAnsi="Arial" w:cs="Arial"/>
          <w:sz w:val="20"/>
          <w:szCs w:val="20"/>
        </w:rPr>
        <w:t>Katerokoli zahtevo za plačilo po tem zavarovanju moramo prejeti na datum veljavnosti zavarovanja ali pred njim v zgoraj navedenem kraju predložitve.</w:t>
      </w:r>
    </w:p>
    <w:p w14:paraId="2486A723" w14:textId="77777777" w:rsidR="008707D8" w:rsidRPr="00880479" w:rsidRDefault="008707D8" w:rsidP="00FB4F11">
      <w:pPr>
        <w:jc w:val="both"/>
        <w:rPr>
          <w:rFonts w:ascii="Arial" w:hAnsi="Arial" w:cs="Arial"/>
          <w:sz w:val="20"/>
          <w:szCs w:val="20"/>
        </w:rPr>
      </w:pPr>
    </w:p>
    <w:p w14:paraId="5CC6B8C3" w14:textId="77777777" w:rsidR="008707D8" w:rsidRPr="00880479" w:rsidRDefault="008707D8" w:rsidP="00FB4F11">
      <w:pPr>
        <w:jc w:val="both"/>
        <w:rPr>
          <w:rFonts w:ascii="Arial" w:hAnsi="Arial" w:cs="Arial"/>
          <w:sz w:val="20"/>
          <w:szCs w:val="20"/>
        </w:rPr>
      </w:pPr>
      <w:r w:rsidRPr="00880479">
        <w:rPr>
          <w:rFonts w:ascii="Arial" w:hAnsi="Arial" w:cs="Arial"/>
          <w:sz w:val="20"/>
          <w:szCs w:val="20"/>
        </w:rPr>
        <w:t>Morebitne spore v zvezi s tem zavarovanjem rešuje stvarno pristojno sodišče v Ljubljani po slovenskem pravu.</w:t>
      </w:r>
    </w:p>
    <w:p w14:paraId="4EAB02E1"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19A5D1D" w14:textId="4167A853" w:rsidR="008707D8" w:rsidRPr="00880479" w:rsidRDefault="008707D8" w:rsidP="00FB4F11">
      <w:pPr>
        <w:jc w:val="both"/>
        <w:rPr>
          <w:rFonts w:ascii="Arial" w:hAnsi="Arial" w:cs="Arial"/>
          <w:sz w:val="20"/>
          <w:szCs w:val="20"/>
        </w:rPr>
      </w:pPr>
      <w:r w:rsidRPr="00880479">
        <w:rPr>
          <w:rFonts w:ascii="Arial" w:hAnsi="Arial" w:cs="Arial"/>
          <w:sz w:val="20"/>
          <w:szCs w:val="20"/>
        </w:rPr>
        <w:t>Za to zavarovanje/garancijo veljajo Enotna Pravila za Garancije na Poziv (EPGP) revizija iz leta 2010, izdana pri MTZ pod št. 758.</w:t>
      </w:r>
    </w:p>
    <w:p w14:paraId="40B14BEC" w14:textId="6CBA796B" w:rsidR="00C70D64" w:rsidRPr="00880479" w:rsidRDefault="00C70D64" w:rsidP="00FB4F11">
      <w:pPr>
        <w:jc w:val="both"/>
        <w:rPr>
          <w:rFonts w:ascii="Arial" w:hAnsi="Arial" w:cs="Arial"/>
          <w:sz w:val="20"/>
          <w:szCs w:val="20"/>
        </w:rPr>
      </w:pPr>
    </w:p>
    <w:p w14:paraId="48D0F229" w14:textId="77777777" w:rsidR="00C70D64" w:rsidRPr="00880479" w:rsidRDefault="00C70D64" w:rsidP="00FB4F11">
      <w:pPr>
        <w:jc w:val="both"/>
        <w:rPr>
          <w:rFonts w:ascii="Arial" w:hAnsi="Arial" w:cs="Arial"/>
          <w:sz w:val="20"/>
          <w:szCs w:val="20"/>
        </w:rPr>
      </w:pPr>
    </w:p>
    <w:p w14:paraId="69F2E02C"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58EF27E" w14:textId="4EBF50E4"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t xml:space="preserve">                                garant</w:t>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t xml:space="preserve">           </w:t>
      </w:r>
      <w:r w:rsidR="00452637" w:rsidRPr="00880479">
        <w:rPr>
          <w:rFonts w:ascii="Arial" w:hAnsi="Arial" w:cs="Arial"/>
          <w:sz w:val="20"/>
          <w:szCs w:val="20"/>
        </w:rPr>
        <w:t xml:space="preserve">                         </w:t>
      </w:r>
      <w:r w:rsidRPr="00880479">
        <w:rPr>
          <w:rFonts w:ascii="Arial" w:hAnsi="Arial" w:cs="Arial"/>
          <w:sz w:val="20"/>
          <w:szCs w:val="20"/>
        </w:rPr>
        <w:t xml:space="preserve">   (žig in podpis)</w:t>
      </w:r>
    </w:p>
    <w:p w14:paraId="77F9A4EF"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F396ADF" w14:textId="77777777" w:rsidR="00216208" w:rsidRPr="00880479" w:rsidRDefault="00216208" w:rsidP="00FB4F11">
      <w:pPr>
        <w:spacing w:before="120" w:line="216" w:lineRule="auto"/>
        <w:jc w:val="both"/>
        <w:rPr>
          <w:rFonts w:ascii="Arial" w:hAnsi="Arial" w:cs="Arial"/>
          <w:b/>
          <w:sz w:val="20"/>
          <w:szCs w:val="20"/>
        </w:rPr>
      </w:pPr>
    </w:p>
    <w:p w14:paraId="18C5C534" w14:textId="77777777" w:rsidR="00B80A5F" w:rsidRPr="00880479" w:rsidRDefault="00B80A5F" w:rsidP="00785BD8">
      <w:pPr>
        <w:spacing w:before="120" w:line="216" w:lineRule="auto"/>
        <w:rPr>
          <w:rFonts w:ascii="Arial" w:hAnsi="Arial" w:cs="Arial"/>
          <w:b/>
          <w:sz w:val="20"/>
          <w:szCs w:val="20"/>
        </w:rPr>
      </w:pPr>
    </w:p>
    <w:p w14:paraId="762B2DB6" w14:textId="77777777" w:rsidR="00B80A5F" w:rsidRPr="00880479" w:rsidRDefault="00B80A5F" w:rsidP="00785BD8">
      <w:pPr>
        <w:spacing w:before="120" w:line="216" w:lineRule="auto"/>
        <w:rPr>
          <w:rFonts w:ascii="Arial" w:hAnsi="Arial" w:cs="Arial"/>
          <w:b/>
          <w:sz w:val="20"/>
          <w:szCs w:val="20"/>
        </w:rPr>
      </w:pPr>
    </w:p>
    <w:p w14:paraId="71858671" w14:textId="77777777" w:rsidR="00B80A5F" w:rsidRPr="00880479" w:rsidRDefault="00B80A5F" w:rsidP="00785BD8">
      <w:pPr>
        <w:spacing w:before="120" w:line="216" w:lineRule="auto"/>
        <w:rPr>
          <w:rFonts w:ascii="Arial" w:hAnsi="Arial" w:cs="Arial"/>
          <w:b/>
          <w:sz w:val="20"/>
          <w:szCs w:val="20"/>
        </w:rPr>
      </w:pPr>
    </w:p>
    <w:p w14:paraId="2A838979" w14:textId="77777777" w:rsidR="00B80A5F" w:rsidRPr="00880479" w:rsidRDefault="00B80A5F" w:rsidP="00785BD8">
      <w:pPr>
        <w:spacing w:before="120" w:line="216" w:lineRule="auto"/>
        <w:rPr>
          <w:rFonts w:ascii="Arial" w:hAnsi="Arial" w:cs="Arial"/>
          <w:b/>
          <w:sz w:val="20"/>
          <w:szCs w:val="20"/>
        </w:rPr>
      </w:pPr>
    </w:p>
    <w:p w14:paraId="133DBA81" w14:textId="77777777" w:rsidR="00B80A5F" w:rsidRPr="00880479" w:rsidRDefault="00B80A5F" w:rsidP="00785BD8">
      <w:pPr>
        <w:spacing w:before="120" w:line="216" w:lineRule="auto"/>
        <w:rPr>
          <w:rFonts w:ascii="Arial" w:hAnsi="Arial" w:cs="Arial"/>
          <w:b/>
          <w:sz w:val="20"/>
          <w:szCs w:val="20"/>
        </w:rPr>
      </w:pPr>
    </w:p>
    <w:p w14:paraId="4228AEA5" w14:textId="77777777" w:rsidR="00B80A5F" w:rsidRPr="00880479" w:rsidRDefault="00B80A5F" w:rsidP="00785BD8">
      <w:pPr>
        <w:spacing w:before="120" w:line="216" w:lineRule="auto"/>
        <w:rPr>
          <w:rFonts w:ascii="Arial" w:hAnsi="Arial" w:cs="Arial"/>
          <w:b/>
          <w:sz w:val="20"/>
          <w:szCs w:val="20"/>
        </w:rPr>
      </w:pPr>
    </w:p>
    <w:p w14:paraId="2DC0CA3B" w14:textId="77777777" w:rsidR="00B80A5F" w:rsidRPr="00880479" w:rsidRDefault="00B80A5F" w:rsidP="00785BD8">
      <w:pPr>
        <w:spacing w:before="120" w:line="216" w:lineRule="auto"/>
        <w:rPr>
          <w:rFonts w:ascii="Arial" w:hAnsi="Arial" w:cs="Arial"/>
          <w:b/>
          <w:sz w:val="20"/>
          <w:szCs w:val="20"/>
        </w:rPr>
      </w:pPr>
    </w:p>
    <w:p w14:paraId="581B0E8D" w14:textId="77777777" w:rsidR="00B80A5F" w:rsidRPr="00880479" w:rsidRDefault="00B80A5F" w:rsidP="00785BD8">
      <w:pPr>
        <w:spacing w:before="120" w:line="216" w:lineRule="auto"/>
        <w:rPr>
          <w:rFonts w:ascii="Arial" w:hAnsi="Arial" w:cs="Arial"/>
          <w:b/>
          <w:sz w:val="20"/>
          <w:szCs w:val="20"/>
        </w:rPr>
      </w:pPr>
    </w:p>
    <w:p w14:paraId="210A1E40" w14:textId="77777777" w:rsidR="00B80A5F" w:rsidRPr="00880479" w:rsidRDefault="00B80A5F" w:rsidP="00785BD8">
      <w:pPr>
        <w:spacing w:before="120" w:line="216" w:lineRule="auto"/>
        <w:rPr>
          <w:rFonts w:ascii="Arial" w:hAnsi="Arial" w:cs="Arial"/>
          <w:b/>
          <w:sz w:val="20"/>
          <w:szCs w:val="20"/>
        </w:rPr>
      </w:pPr>
    </w:p>
    <w:p w14:paraId="1C374DBA" w14:textId="77777777" w:rsidR="00B80A5F" w:rsidRPr="00880479" w:rsidRDefault="00B80A5F" w:rsidP="00785BD8">
      <w:pPr>
        <w:spacing w:before="120" w:line="216" w:lineRule="auto"/>
        <w:rPr>
          <w:rFonts w:ascii="Arial" w:hAnsi="Arial" w:cs="Arial"/>
          <w:b/>
          <w:sz w:val="20"/>
          <w:szCs w:val="20"/>
        </w:rPr>
      </w:pPr>
    </w:p>
    <w:p w14:paraId="10AD8F32" w14:textId="77777777" w:rsidR="00FD7C3E" w:rsidRPr="00880479" w:rsidRDefault="00FD7C3E" w:rsidP="00785BD8">
      <w:pPr>
        <w:spacing w:before="120" w:line="216" w:lineRule="auto"/>
        <w:rPr>
          <w:rFonts w:ascii="Arial" w:hAnsi="Arial" w:cs="Arial"/>
          <w:b/>
          <w:sz w:val="20"/>
          <w:szCs w:val="20"/>
        </w:rPr>
      </w:pPr>
    </w:p>
    <w:p w14:paraId="6D5B3499" w14:textId="77777777" w:rsidR="00C65055" w:rsidRPr="00880479" w:rsidRDefault="00C65055" w:rsidP="00785BD8">
      <w:pPr>
        <w:spacing w:before="120" w:line="216" w:lineRule="auto"/>
        <w:rPr>
          <w:rFonts w:ascii="Arial" w:hAnsi="Arial" w:cs="Arial"/>
          <w:b/>
          <w:sz w:val="20"/>
          <w:szCs w:val="20"/>
        </w:rPr>
      </w:pPr>
    </w:p>
    <w:p w14:paraId="5EFDBDB4" w14:textId="77777777" w:rsidR="00C65055" w:rsidRPr="00880479" w:rsidRDefault="00C65055" w:rsidP="00785BD8">
      <w:pPr>
        <w:spacing w:before="120" w:line="216" w:lineRule="auto"/>
        <w:rPr>
          <w:rFonts w:ascii="Arial" w:hAnsi="Arial" w:cs="Arial"/>
          <w:b/>
          <w:sz w:val="20"/>
          <w:szCs w:val="20"/>
        </w:rPr>
      </w:pPr>
    </w:p>
    <w:p w14:paraId="4763806D" w14:textId="77777777" w:rsidR="00C65055" w:rsidRPr="00880479" w:rsidRDefault="00C65055" w:rsidP="00785BD8">
      <w:pPr>
        <w:spacing w:before="120" w:line="216" w:lineRule="auto"/>
        <w:rPr>
          <w:rFonts w:ascii="Arial" w:hAnsi="Arial" w:cs="Arial"/>
          <w:b/>
          <w:sz w:val="20"/>
          <w:szCs w:val="20"/>
        </w:rPr>
      </w:pPr>
    </w:p>
    <w:p w14:paraId="261418D1" w14:textId="77777777" w:rsidR="00283CC0" w:rsidRPr="00880479" w:rsidRDefault="00283CC0" w:rsidP="00785BD8">
      <w:pPr>
        <w:spacing w:before="120" w:line="216" w:lineRule="auto"/>
        <w:rPr>
          <w:rFonts w:ascii="Arial" w:hAnsi="Arial" w:cs="Arial"/>
          <w:b/>
          <w:sz w:val="20"/>
          <w:szCs w:val="20"/>
        </w:rPr>
      </w:pPr>
    </w:p>
    <w:p w14:paraId="6C08BF33" w14:textId="77777777" w:rsidR="00283CC0" w:rsidRPr="00880479" w:rsidRDefault="00283CC0" w:rsidP="00785BD8">
      <w:pPr>
        <w:spacing w:before="120" w:line="216" w:lineRule="auto"/>
        <w:rPr>
          <w:rFonts w:ascii="Arial" w:hAnsi="Arial" w:cs="Arial"/>
          <w:b/>
          <w:sz w:val="20"/>
          <w:szCs w:val="20"/>
        </w:rPr>
      </w:pPr>
    </w:p>
    <w:p w14:paraId="269BE6FD" w14:textId="77777777" w:rsidR="00283CC0" w:rsidRPr="00880479" w:rsidRDefault="00283CC0" w:rsidP="00785BD8">
      <w:pPr>
        <w:spacing w:before="120" w:line="216" w:lineRule="auto"/>
        <w:rPr>
          <w:rFonts w:ascii="Arial" w:hAnsi="Arial" w:cs="Arial"/>
          <w:b/>
          <w:sz w:val="20"/>
          <w:szCs w:val="20"/>
        </w:rPr>
      </w:pPr>
    </w:p>
    <w:p w14:paraId="45F93B45" w14:textId="77777777" w:rsidR="00283CC0" w:rsidRPr="00880479" w:rsidRDefault="00283CC0" w:rsidP="00785BD8">
      <w:pPr>
        <w:spacing w:before="120" w:line="216" w:lineRule="auto"/>
        <w:rPr>
          <w:rFonts w:ascii="Arial" w:hAnsi="Arial" w:cs="Arial"/>
          <w:b/>
          <w:sz w:val="20"/>
          <w:szCs w:val="20"/>
        </w:rPr>
      </w:pPr>
    </w:p>
    <w:p w14:paraId="0563AB39" w14:textId="77777777" w:rsidR="00283CC0" w:rsidRPr="00880479" w:rsidRDefault="00283CC0" w:rsidP="00785BD8">
      <w:pPr>
        <w:spacing w:before="120" w:line="216" w:lineRule="auto"/>
        <w:rPr>
          <w:rFonts w:ascii="Arial" w:hAnsi="Arial" w:cs="Arial"/>
          <w:b/>
          <w:sz w:val="20"/>
          <w:szCs w:val="20"/>
        </w:rPr>
      </w:pPr>
    </w:p>
    <w:p w14:paraId="5BAC656C" w14:textId="77777777" w:rsidR="00283CC0" w:rsidRPr="00880479" w:rsidRDefault="00283CC0" w:rsidP="00785BD8">
      <w:pPr>
        <w:spacing w:before="120" w:line="216" w:lineRule="auto"/>
        <w:rPr>
          <w:rFonts w:ascii="Arial" w:hAnsi="Arial" w:cs="Arial"/>
          <w:b/>
          <w:sz w:val="20"/>
          <w:szCs w:val="20"/>
        </w:rPr>
      </w:pPr>
    </w:p>
    <w:p w14:paraId="7FBBD784" w14:textId="77777777" w:rsidR="00283CC0" w:rsidRPr="00880479" w:rsidRDefault="00283CC0" w:rsidP="00785BD8">
      <w:pPr>
        <w:spacing w:before="120" w:line="216" w:lineRule="auto"/>
        <w:rPr>
          <w:rFonts w:ascii="Arial" w:hAnsi="Arial" w:cs="Arial"/>
          <w:b/>
          <w:sz w:val="20"/>
          <w:szCs w:val="20"/>
        </w:rPr>
      </w:pPr>
    </w:p>
    <w:p w14:paraId="6447E9BF" w14:textId="77777777" w:rsidR="00283CC0" w:rsidRPr="00880479" w:rsidRDefault="00283CC0" w:rsidP="00785BD8">
      <w:pPr>
        <w:spacing w:before="120" w:line="216" w:lineRule="auto"/>
        <w:rPr>
          <w:rFonts w:ascii="Arial" w:hAnsi="Arial" w:cs="Arial"/>
          <w:b/>
          <w:sz w:val="20"/>
          <w:szCs w:val="20"/>
        </w:rPr>
      </w:pPr>
    </w:p>
    <w:p w14:paraId="35DF3BE6" w14:textId="77777777" w:rsidR="00283CC0" w:rsidRPr="00880479" w:rsidRDefault="00283CC0" w:rsidP="00785BD8">
      <w:pPr>
        <w:spacing w:before="120" w:line="216" w:lineRule="auto"/>
        <w:rPr>
          <w:rFonts w:ascii="Arial" w:hAnsi="Arial" w:cs="Arial"/>
          <w:b/>
          <w:sz w:val="20"/>
          <w:szCs w:val="20"/>
        </w:rPr>
      </w:pPr>
    </w:p>
    <w:p w14:paraId="5009B587" w14:textId="77777777" w:rsidR="00283CC0" w:rsidRPr="00880479" w:rsidRDefault="00283CC0" w:rsidP="00785BD8">
      <w:pPr>
        <w:spacing w:before="120" w:line="216" w:lineRule="auto"/>
        <w:rPr>
          <w:rFonts w:ascii="Arial" w:hAnsi="Arial" w:cs="Arial"/>
          <w:b/>
          <w:sz w:val="20"/>
          <w:szCs w:val="20"/>
        </w:rPr>
      </w:pPr>
    </w:p>
    <w:p w14:paraId="1F85E71E" w14:textId="77777777" w:rsidR="00283CC0" w:rsidRPr="00880479" w:rsidRDefault="00283CC0" w:rsidP="00785BD8">
      <w:pPr>
        <w:spacing w:before="120" w:line="216" w:lineRule="auto"/>
        <w:rPr>
          <w:rFonts w:ascii="Arial" w:hAnsi="Arial" w:cs="Arial"/>
          <w:b/>
          <w:sz w:val="20"/>
          <w:szCs w:val="20"/>
        </w:rPr>
      </w:pPr>
    </w:p>
    <w:p w14:paraId="6F003307" w14:textId="77777777" w:rsidR="00283CC0" w:rsidRPr="00880479" w:rsidRDefault="00283CC0" w:rsidP="00785BD8">
      <w:pPr>
        <w:spacing w:before="120" w:line="216" w:lineRule="auto"/>
        <w:rPr>
          <w:rFonts w:ascii="Arial" w:hAnsi="Arial" w:cs="Arial"/>
          <w:b/>
          <w:sz w:val="20"/>
          <w:szCs w:val="20"/>
        </w:rPr>
      </w:pPr>
    </w:p>
    <w:p w14:paraId="645D66F0" w14:textId="77777777" w:rsidR="00E35DC9" w:rsidRPr="00880479" w:rsidRDefault="00785BD8" w:rsidP="00B8261D">
      <w:pPr>
        <w:pStyle w:val="Naslov2"/>
        <w:rPr>
          <w:i w:val="0"/>
          <w:sz w:val="20"/>
          <w:szCs w:val="20"/>
        </w:rPr>
      </w:pPr>
      <w:bookmarkStart w:id="191" w:name="_Toc532533800"/>
      <w:bookmarkStart w:id="192" w:name="_Toc57805102"/>
      <w:bookmarkStart w:id="193" w:name="_Toc127426867"/>
      <w:r w:rsidRPr="00880479">
        <w:rPr>
          <w:i w:val="0"/>
          <w:sz w:val="20"/>
          <w:szCs w:val="20"/>
        </w:rPr>
        <w:lastRenderedPageBreak/>
        <w:t xml:space="preserve">Obrazec </w:t>
      </w:r>
      <w:bookmarkEnd w:id="191"/>
      <w:r w:rsidR="008707D8" w:rsidRPr="00880479">
        <w:rPr>
          <w:i w:val="0"/>
          <w:sz w:val="20"/>
          <w:szCs w:val="20"/>
        </w:rPr>
        <w:t>6</w:t>
      </w:r>
      <w:bookmarkEnd w:id="192"/>
      <w:bookmarkEnd w:id="193"/>
    </w:p>
    <w:p w14:paraId="6E42F235" w14:textId="77777777" w:rsidR="00B8261D" w:rsidRPr="00880479" w:rsidRDefault="00B8261D" w:rsidP="00B8261D">
      <w:pPr>
        <w:rPr>
          <w:rFonts w:ascii="Arial" w:hAnsi="Arial" w:cs="Arial"/>
          <w:sz w:val="20"/>
          <w:szCs w:val="20"/>
        </w:rPr>
      </w:pPr>
    </w:p>
    <w:p w14:paraId="1952C01C" w14:textId="48710ADE" w:rsidR="008707D8" w:rsidRPr="00880479" w:rsidRDefault="008707D8" w:rsidP="008707D8">
      <w:pPr>
        <w:spacing w:line="0" w:lineRule="atLeast"/>
        <w:jc w:val="center"/>
        <w:rPr>
          <w:rFonts w:ascii="Arial" w:hAnsi="Arial" w:cs="Arial"/>
          <w:b/>
          <w:sz w:val="20"/>
          <w:szCs w:val="20"/>
        </w:rPr>
      </w:pPr>
      <w:r w:rsidRPr="00880479">
        <w:rPr>
          <w:rFonts w:ascii="Arial" w:hAnsi="Arial" w:cs="Arial"/>
          <w:b/>
          <w:sz w:val="20"/>
          <w:szCs w:val="20"/>
        </w:rPr>
        <w:t xml:space="preserve">VZOREC </w:t>
      </w:r>
      <w:r w:rsidR="00895BC5" w:rsidRPr="00880479">
        <w:rPr>
          <w:rFonts w:ascii="Arial" w:hAnsi="Arial" w:cs="Arial"/>
          <w:b/>
          <w:sz w:val="20"/>
          <w:szCs w:val="20"/>
        </w:rPr>
        <w:t xml:space="preserve">ZAVAROVANJA </w:t>
      </w:r>
      <w:r w:rsidRPr="00880479">
        <w:rPr>
          <w:rFonts w:ascii="Arial" w:hAnsi="Arial" w:cs="Arial"/>
          <w:b/>
          <w:sz w:val="20"/>
          <w:szCs w:val="20"/>
        </w:rPr>
        <w:t>ZA DOBRO IZVEDBO POGODBENIH</w:t>
      </w:r>
      <w:r w:rsidR="000B37E4" w:rsidRPr="00880479">
        <w:rPr>
          <w:rFonts w:ascii="Arial" w:hAnsi="Arial" w:cs="Arial"/>
          <w:b/>
          <w:sz w:val="20"/>
          <w:szCs w:val="20"/>
        </w:rPr>
        <w:t xml:space="preserve"> </w:t>
      </w:r>
      <w:r w:rsidRPr="00880479">
        <w:rPr>
          <w:rFonts w:ascii="Arial" w:hAnsi="Arial" w:cs="Arial"/>
          <w:b/>
          <w:sz w:val="20"/>
          <w:szCs w:val="20"/>
        </w:rPr>
        <w:t>OBVEZNOSTI</w:t>
      </w:r>
      <w:r w:rsidR="00895BC5" w:rsidRPr="00880479">
        <w:rPr>
          <w:rFonts w:ascii="Arial" w:hAnsi="Arial" w:cs="Arial"/>
          <w:b/>
          <w:sz w:val="20"/>
          <w:szCs w:val="20"/>
        </w:rPr>
        <w:t>- BANČNA GARANCIJA</w:t>
      </w:r>
    </w:p>
    <w:p w14:paraId="16A0B888" w14:textId="77777777" w:rsidR="008707D8" w:rsidRPr="00880479" w:rsidRDefault="008707D8" w:rsidP="008707D8">
      <w:pPr>
        <w:spacing w:line="0" w:lineRule="atLeast"/>
        <w:rPr>
          <w:rFonts w:ascii="Arial" w:hAnsi="Arial" w:cs="Arial"/>
          <w:b/>
          <w:sz w:val="20"/>
          <w:szCs w:val="20"/>
        </w:rPr>
      </w:pPr>
    </w:p>
    <w:p w14:paraId="2ED40263" w14:textId="77777777" w:rsidR="008707D8" w:rsidRPr="00880479" w:rsidRDefault="008707D8" w:rsidP="008707D8">
      <w:pPr>
        <w:spacing w:line="0" w:lineRule="atLeast"/>
        <w:rPr>
          <w:rFonts w:ascii="Arial" w:hAnsi="Arial" w:cs="Arial"/>
          <w:b/>
          <w:sz w:val="20"/>
          <w:szCs w:val="20"/>
        </w:rPr>
      </w:pPr>
      <w:r w:rsidRPr="00880479">
        <w:rPr>
          <w:rFonts w:ascii="Arial" w:hAnsi="Arial" w:cs="Arial"/>
          <w:b/>
          <w:sz w:val="20"/>
          <w:szCs w:val="20"/>
        </w:rPr>
        <w:t>Naziv, naslov in SWIFT ključ banke</w:t>
      </w:r>
    </w:p>
    <w:p w14:paraId="166C66A9" w14:textId="77777777" w:rsidR="00895BC5" w:rsidRPr="00880479" w:rsidRDefault="00895BC5" w:rsidP="00895BC5">
      <w:pPr>
        <w:spacing w:after="160" w:line="0" w:lineRule="atLeast"/>
        <w:jc w:val="both"/>
        <w:rPr>
          <w:rFonts w:ascii="Arial" w:hAnsi="Arial" w:cs="Arial"/>
          <w:sz w:val="20"/>
          <w:szCs w:val="20"/>
          <w:u w:val="dotted"/>
          <w:shd w:val="clear" w:color="auto" w:fill="FFFFCC"/>
        </w:rPr>
      </w:pPr>
      <w:r w:rsidRPr="00880479">
        <w:rPr>
          <w:rFonts w:ascii="Arial" w:hAnsi="Arial" w:cs="Arial"/>
          <w:sz w:val="20"/>
          <w:szCs w:val="20"/>
          <w:shd w:val="clear" w:color="auto" w:fill="D9D9D9"/>
        </w:rPr>
        <w:tab/>
      </w:r>
      <w:r w:rsidRPr="00880479">
        <w:rPr>
          <w:rFonts w:ascii="Arial" w:hAnsi="Arial" w:cs="Arial"/>
          <w:sz w:val="20"/>
          <w:szCs w:val="20"/>
          <w:shd w:val="clear" w:color="auto" w:fill="D9D9D9"/>
        </w:rPr>
        <w:tab/>
      </w:r>
      <w:r w:rsidRPr="00880479">
        <w:rPr>
          <w:rFonts w:ascii="Arial" w:hAnsi="Arial" w:cs="Arial"/>
          <w:sz w:val="20"/>
          <w:szCs w:val="20"/>
          <w:shd w:val="clear" w:color="auto" w:fill="D9D9D9"/>
        </w:rPr>
        <w:tab/>
      </w:r>
      <w:r w:rsidRPr="00880479">
        <w:rPr>
          <w:rFonts w:ascii="Arial" w:hAnsi="Arial" w:cs="Arial"/>
          <w:sz w:val="20"/>
          <w:szCs w:val="20"/>
          <w:shd w:val="clear" w:color="auto" w:fill="D9D9D9"/>
        </w:rPr>
        <w:tab/>
      </w:r>
    </w:p>
    <w:p w14:paraId="57AB1AF0" w14:textId="77777777" w:rsidR="00895BC5" w:rsidRPr="00880479" w:rsidRDefault="00895BC5" w:rsidP="00895BC5">
      <w:pPr>
        <w:spacing w:after="160" w:line="0" w:lineRule="atLeast"/>
        <w:jc w:val="both"/>
        <w:rPr>
          <w:rFonts w:ascii="Arial" w:hAnsi="Arial" w:cs="Arial"/>
          <w:sz w:val="20"/>
          <w:szCs w:val="20"/>
          <w:u w:val="dotted"/>
          <w:shd w:val="clear" w:color="auto" w:fill="FFFFCC"/>
        </w:rPr>
      </w:pPr>
      <w:r w:rsidRPr="00880479">
        <w:rPr>
          <w:rFonts w:ascii="Arial" w:hAnsi="Arial" w:cs="Arial"/>
          <w:sz w:val="20"/>
          <w:szCs w:val="20"/>
          <w:shd w:val="clear" w:color="auto" w:fill="D9D9D9"/>
        </w:rPr>
        <w:tab/>
      </w:r>
      <w:r w:rsidRPr="00880479">
        <w:rPr>
          <w:rFonts w:ascii="Arial" w:hAnsi="Arial" w:cs="Arial"/>
          <w:sz w:val="20"/>
          <w:szCs w:val="20"/>
          <w:shd w:val="clear" w:color="auto" w:fill="D9D9D9"/>
        </w:rPr>
        <w:tab/>
      </w:r>
      <w:r w:rsidRPr="00880479">
        <w:rPr>
          <w:rFonts w:ascii="Arial" w:hAnsi="Arial" w:cs="Arial"/>
          <w:sz w:val="20"/>
          <w:szCs w:val="20"/>
          <w:shd w:val="clear" w:color="auto" w:fill="D9D9D9"/>
        </w:rPr>
        <w:tab/>
      </w:r>
      <w:r w:rsidRPr="00880479">
        <w:rPr>
          <w:rFonts w:ascii="Arial" w:hAnsi="Arial" w:cs="Arial"/>
          <w:sz w:val="20"/>
          <w:szCs w:val="20"/>
          <w:shd w:val="clear" w:color="auto" w:fill="D9D9D9"/>
        </w:rPr>
        <w:tab/>
      </w:r>
    </w:p>
    <w:p w14:paraId="5A355635" w14:textId="77777777" w:rsidR="00895BC5" w:rsidRPr="00880479" w:rsidRDefault="00895BC5" w:rsidP="00895BC5">
      <w:pPr>
        <w:spacing w:after="160" w:line="0" w:lineRule="atLeast"/>
        <w:jc w:val="both"/>
        <w:rPr>
          <w:rFonts w:ascii="Arial" w:hAnsi="Arial" w:cs="Arial"/>
          <w:b/>
          <w:sz w:val="20"/>
          <w:szCs w:val="20"/>
        </w:rPr>
      </w:pPr>
      <w:r w:rsidRPr="00880479">
        <w:rPr>
          <w:rFonts w:ascii="Arial" w:hAnsi="Arial" w:cs="Arial"/>
          <w:sz w:val="20"/>
          <w:szCs w:val="20"/>
          <w:shd w:val="clear" w:color="auto" w:fill="D9D9D9"/>
        </w:rPr>
        <w:tab/>
      </w:r>
      <w:r w:rsidRPr="00880479">
        <w:rPr>
          <w:rFonts w:ascii="Arial" w:hAnsi="Arial" w:cs="Arial"/>
          <w:sz w:val="20"/>
          <w:szCs w:val="20"/>
          <w:shd w:val="clear" w:color="auto" w:fill="D9D9D9"/>
        </w:rPr>
        <w:tab/>
      </w:r>
      <w:r w:rsidRPr="00880479">
        <w:rPr>
          <w:rFonts w:ascii="Arial" w:hAnsi="Arial" w:cs="Arial"/>
          <w:sz w:val="20"/>
          <w:szCs w:val="20"/>
          <w:shd w:val="clear" w:color="auto" w:fill="D9D9D9"/>
        </w:rPr>
        <w:tab/>
      </w:r>
      <w:r w:rsidRPr="00880479">
        <w:rPr>
          <w:rFonts w:ascii="Arial" w:hAnsi="Arial" w:cs="Arial"/>
          <w:sz w:val="20"/>
          <w:szCs w:val="20"/>
          <w:shd w:val="clear" w:color="auto" w:fill="D9D9D9"/>
        </w:rPr>
        <w:tab/>
      </w:r>
      <w:r w:rsidRPr="00880479">
        <w:rPr>
          <w:rFonts w:ascii="Arial" w:hAnsi="Arial" w:cs="Arial"/>
          <w:b/>
          <w:sz w:val="20"/>
          <w:szCs w:val="20"/>
        </w:rPr>
        <w:tab/>
      </w:r>
      <w:r w:rsidRPr="00880479">
        <w:rPr>
          <w:rFonts w:ascii="Arial" w:hAnsi="Arial" w:cs="Arial"/>
          <w:b/>
          <w:sz w:val="20"/>
          <w:szCs w:val="20"/>
        </w:rPr>
        <w:tab/>
      </w:r>
    </w:p>
    <w:p w14:paraId="4B39141B" w14:textId="77777777" w:rsidR="00895BC5" w:rsidRPr="00880479" w:rsidRDefault="00895BC5" w:rsidP="008707D8">
      <w:pPr>
        <w:spacing w:line="0" w:lineRule="atLeast"/>
        <w:rPr>
          <w:rFonts w:ascii="Arial" w:hAnsi="Arial" w:cs="Arial"/>
          <w:b/>
          <w:sz w:val="20"/>
          <w:szCs w:val="20"/>
        </w:rPr>
      </w:pPr>
    </w:p>
    <w:p w14:paraId="67C53C61" w14:textId="77777777" w:rsidR="008707D8" w:rsidRPr="00880479" w:rsidRDefault="008707D8" w:rsidP="008707D8">
      <w:pPr>
        <w:spacing w:line="0" w:lineRule="atLeast"/>
        <w:rPr>
          <w:rFonts w:ascii="Arial" w:hAnsi="Arial" w:cs="Arial"/>
          <w:b/>
          <w:sz w:val="20"/>
          <w:szCs w:val="20"/>
        </w:rPr>
      </w:pPr>
      <w:r w:rsidRPr="00880479">
        <w:rPr>
          <w:rFonts w:ascii="Arial" w:hAnsi="Arial" w:cs="Arial"/>
          <w:b/>
          <w:sz w:val="20"/>
          <w:szCs w:val="20"/>
        </w:rPr>
        <w:t>Naziv in naslov naročnika javnega naročila</w:t>
      </w:r>
    </w:p>
    <w:p w14:paraId="14AA36A6" w14:textId="77777777" w:rsidR="008707D8" w:rsidRPr="00880479" w:rsidRDefault="008707D8" w:rsidP="008707D8">
      <w:pPr>
        <w:spacing w:line="0" w:lineRule="atLeast"/>
        <w:rPr>
          <w:rFonts w:ascii="Arial" w:hAnsi="Arial" w:cs="Arial"/>
          <w:sz w:val="20"/>
          <w:szCs w:val="20"/>
        </w:rPr>
      </w:pPr>
      <w:r w:rsidRPr="00880479">
        <w:rPr>
          <w:rFonts w:ascii="Arial" w:hAnsi="Arial" w:cs="Arial"/>
          <w:sz w:val="20"/>
          <w:szCs w:val="20"/>
        </w:rPr>
        <w:t>SŽ – Vleka in tehnika, d.o.o.</w:t>
      </w:r>
    </w:p>
    <w:p w14:paraId="60FF36E0" w14:textId="77777777" w:rsidR="008707D8" w:rsidRPr="00880479" w:rsidRDefault="008707D8" w:rsidP="008707D8">
      <w:pPr>
        <w:spacing w:line="0" w:lineRule="atLeast"/>
        <w:rPr>
          <w:rFonts w:ascii="Arial" w:hAnsi="Arial" w:cs="Arial"/>
          <w:sz w:val="20"/>
          <w:szCs w:val="20"/>
        </w:rPr>
      </w:pPr>
      <w:r w:rsidRPr="00880479">
        <w:rPr>
          <w:rFonts w:ascii="Arial" w:hAnsi="Arial" w:cs="Arial"/>
          <w:sz w:val="20"/>
          <w:szCs w:val="20"/>
        </w:rPr>
        <w:t>Zaloška cesta 217</w:t>
      </w:r>
    </w:p>
    <w:p w14:paraId="39E90E89" w14:textId="77777777" w:rsidR="008707D8" w:rsidRPr="00880479" w:rsidRDefault="008707D8" w:rsidP="008707D8">
      <w:pPr>
        <w:spacing w:line="0" w:lineRule="atLeast"/>
        <w:rPr>
          <w:rFonts w:ascii="Arial" w:hAnsi="Arial" w:cs="Arial"/>
          <w:sz w:val="20"/>
          <w:szCs w:val="20"/>
        </w:rPr>
      </w:pPr>
      <w:r w:rsidRPr="00880479">
        <w:rPr>
          <w:rFonts w:ascii="Arial" w:hAnsi="Arial" w:cs="Arial"/>
          <w:sz w:val="20"/>
          <w:szCs w:val="20"/>
        </w:rPr>
        <w:t>1000 Ljubljana</w:t>
      </w:r>
    </w:p>
    <w:p w14:paraId="3CDF6B78" w14:textId="77777777" w:rsidR="00085CBC" w:rsidRPr="00880479" w:rsidRDefault="00085CBC" w:rsidP="008707D8">
      <w:pPr>
        <w:spacing w:line="0" w:lineRule="atLeast"/>
        <w:rPr>
          <w:rFonts w:ascii="Arial" w:hAnsi="Arial" w:cs="Arial"/>
          <w:sz w:val="20"/>
          <w:szCs w:val="20"/>
        </w:rPr>
      </w:pPr>
    </w:p>
    <w:p w14:paraId="622AC24B" w14:textId="77777777" w:rsidR="008707D8" w:rsidRPr="00880479" w:rsidRDefault="008707D8" w:rsidP="008707D8">
      <w:pPr>
        <w:spacing w:line="0" w:lineRule="atLeast"/>
        <w:rPr>
          <w:rFonts w:ascii="Arial" w:hAnsi="Arial" w:cs="Arial"/>
          <w:b/>
          <w:sz w:val="20"/>
          <w:szCs w:val="20"/>
        </w:rPr>
      </w:pPr>
      <w:r w:rsidRPr="00880479">
        <w:rPr>
          <w:rFonts w:ascii="Arial" w:hAnsi="Arial" w:cs="Arial"/>
          <w:b/>
          <w:sz w:val="20"/>
          <w:szCs w:val="20"/>
        </w:rPr>
        <w:t>Datum izdaje zavarovanja</w:t>
      </w:r>
    </w:p>
    <w:p w14:paraId="1D6CA013" w14:textId="77777777" w:rsidR="008707D8" w:rsidRPr="00880479" w:rsidRDefault="008707D8" w:rsidP="008707D8">
      <w:pPr>
        <w:spacing w:line="0" w:lineRule="atLeast"/>
        <w:rPr>
          <w:rFonts w:ascii="Arial" w:hAnsi="Arial" w:cs="Arial"/>
          <w:sz w:val="20"/>
          <w:szCs w:val="20"/>
          <w:u w:val="dotted"/>
          <w:shd w:val="clear" w:color="auto" w:fill="FFFFCC"/>
        </w:rPr>
      </w:pP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p>
    <w:p w14:paraId="6B45B0CC"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6B9C6F47"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Vrsta garancije:</w:t>
      </w:r>
      <w:r w:rsidRPr="00880479">
        <w:rPr>
          <w:rFonts w:ascii="Arial" w:hAnsi="Arial" w:cs="Arial"/>
          <w:sz w:val="20"/>
          <w:szCs w:val="20"/>
        </w:rPr>
        <w:t xml:space="preserve"> bančna garancija za dobro izvedbo pogodbenih obveznosti</w:t>
      </w:r>
    </w:p>
    <w:p w14:paraId="6B65E9A8" w14:textId="77777777" w:rsidR="00085CBC" w:rsidRPr="00880479"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3FC1BD67"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 xml:space="preserve">Številka garancije: </w:t>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Fonts w:ascii="Arial" w:hAnsi="Arial" w:cs="Arial"/>
          <w:sz w:val="20"/>
          <w:szCs w:val="20"/>
        </w:rPr>
        <w:t>(vpiše se številka zavarovanja)</w:t>
      </w:r>
    </w:p>
    <w:p w14:paraId="068BFD80" w14:textId="77777777" w:rsidR="00085CBC" w:rsidRPr="00880479"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4388CC40"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Garant:</w:t>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Fonts w:ascii="Arial" w:hAnsi="Arial" w:cs="Arial"/>
          <w:sz w:val="20"/>
          <w:szCs w:val="20"/>
        </w:rPr>
        <w:t xml:space="preserve"> (vpiše se ime in naslov banke v kraju izdaje)</w:t>
      </w:r>
    </w:p>
    <w:p w14:paraId="7210884A" w14:textId="77777777" w:rsidR="00085CBC" w:rsidRPr="00880479"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7F49854D"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 xml:space="preserve">NAROČNIK: </w:t>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Fonts w:ascii="Arial" w:hAnsi="Arial" w:cs="Arial"/>
          <w:sz w:val="20"/>
          <w:szCs w:val="20"/>
        </w:rPr>
        <w:t>(vpiše se ime in naslov naročnika zavarovanja, tj. v postopku javnega naročanja izbranega ponudnika)</w:t>
      </w:r>
    </w:p>
    <w:p w14:paraId="428BD614" w14:textId="77777777" w:rsidR="00085CBC" w:rsidRPr="00880479"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09A0A7E4"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UPRAVIČENEC:</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naročnika javnega naročila)</w:t>
      </w:r>
    </w:p>
    <w:p w14:paraId="73559B82" w14:textId="77777777" w:rsidR="00085CBC" w:rsidRPr="00880479"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363BC795"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 xml:space="preserve">OSNOVNI POSEL: </w:t>
      </w:r>
      <w:r w:rsidRPr="00880479">
        <w:rPr>
          <w:rFonts w:ascii="Arial" w:hAnsi="Arial" w:cs="Arial"/>
          <w:sz w:val="20"/>
          <w:szCs w:val="20"/>
        </w:rPr>
        <w:t xml:space="preserve">obveznost naročnika zavarovanja iz pogodbe št.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z dne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številko in datum pogodbe o izvedbi javnega naročila, sklenjene na podlagi postopka z oznako XXXXXX) za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predmet javnega naročila)</w:t>
      </w:r>
    </w:p>
    <w:p w14:paraId="2E6474A0" w14:textId="77777777" w:rsidR="00085CBC" w:rsidRPr="00880479"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5EDADB44"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 xml:space="preserve">ZNESEK IN VALUTA: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najvišji znesek s številko in besedo ter valuta)</w:t>
      </w:r>
    </w:p>
    <w:p w14:paraId="0D1AA1F0" w14:textId="77777777" w:rsidR="00085CBC" w:rsidRPr="00880479"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51C32CAF"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 xml:space="preserve">LISTINE, KI JIH JE POLEG IZJAVE TREBA PRILOŽITI ZAHTEVI ZA PLAČILO IN SE IZRECNO ZAHTEVAJO V SPODNJEM BESEDILU: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(nobena/navede se listina)</w:t>
      </w:r>
    </w:p>
    <w:p w14:paraId="47960DC4"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JEZIK V ZAHTEVANIH LISTINAH:</w:t>
      </w:r>
      <w:r w:rsidRPr="00880479">
        <w:rPr>
          <w:rFonts w:ascii="Arial" w:hAnsi="Arial" w:cs="Arial"/>
          <w:sz w:val="20"/>
          <w:szCs w:val="20"/>
        </w:rPr>
        <w:t xml:space="preserve"> slovenski</w:t>
      </w:r>
    </w:p>
    <w:p w14:paraId="629AEA06"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OBLIKA PREDLOŽITVE:</w:t>
      </w:r>
      <w:r w:rsidRPr="00880479">
        <w:rPr>
          <w:rFonts w:ascii="Arial" w:hAnsi="Arial" w:cs="Arial"/>
          <w:sz w:val="20"/>
          <w:szCs w:val="20"/>
        </w:rPr>
        <w:t xml:space="preserve"> v papirni obliki s priporočeno pošto ali katerokoli obliko hitre pošte ali v elektronski obliki po SWIFT sistemu na naslov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(navede se SWIFT naslova garanta)</w:t>
      </w:r>
    </w:p>
    <w:p w14:paraId="6C10CF81"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5BF57435"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KRAJ PREDLOŽITVE:</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(garant vpiše naslov podružnice, kjer se opravi predložitev papirnih listin, ali elektronski naslov za predložitev v elektronski obliki, kot na primer garantov SWIFT naslov) </w:t>
      </w:r>
    </w:p>
    <w:p w14:paraId="72780844"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sz w:val="20"/>
          <w:szCs w:val="20"/>
        </w:rPr>
        <w:t>Ne glede na navedeno, se predložitev papirnih listin lahko opravi v katerikoli podružnici garanta na območju Republike Slovenije.</w:t>
      </w:r>
    </w:p>
    <w:p w14:paraId="01E211F1"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58D6FA21"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 xml:space="preserve">DATUM VELJAVNOSTI: </w:t>
      </w:r>
      <w:r w:rsidR="00031A30" w:rsidRPr="00880479">
        <w:rPr>
          <w:rFonts w:ascii="Arial" w:hAnsi="Arial" w:cs="Arial"/>
          <w:sz w:val="20"/>
          <w:szCs w:val="20"/>
        </w:rPr>
        <w:fldChar w:fldCharType="begin">
          <w:ffData>
            <w:name w:val="Besedilo2"/>
            <w:enabled/>
            <w:calcOnExit w:val="0"/>
            <w:textInput>
              <w:default w:val="DD. MM. LLLL"/>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DD. MM. LLLL</w:t>
      </w:r>
      <w:r w:rsidR="00031A30" w:rsidRPr="00880479">
        <w:rPr>
          <w:rFonts w:ascii="Arial" w:hAnsi="Arial" w:cs="Arial"/>
          <w:sz w:val="20"/>
          <w:szCs w:val="20"/>
        </w:rPr>
        <w:fldChar w:fldCharType="end"/>
      </w:r>
      <w:r w:rsidRPr="00880479">
        <w:rPr>
          <w:rFonts w:ascii="Arial" w:hAnsi="Arial" w:cs="Arial"/>
          <w:sz w:val="20"/>
          <w:szCs w:val="20"/>
        </w:rPr>
        <w:t xml:space="preserve"> (vpiše se datum zapadlosti zavarovanja)</w:t>
      </w:r>
    </w:p>
    <w:p w14:paraId="4A46AAF1"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1418C010"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STRANKA, KI JE DOLŽNA PLAČATI STROŠKE:</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ime naročnika zavarovanja, tj. v postopku javnega naročanja izbranega ponudnika)</w:t>
      </w:r>
    </w:p>
    <w:p w14:paraId="148CD77E" w14:textId="77777777" w:rsidR="00085CBC" w:rsidRPr="00880479" w:rsidRDefault="00085CBC" w:rsidP="008707D8">
      <w:pPr>
        <w:spacing w:line="0" w:lineRule="atLeast"/>
        <w:rPr>
          <w:rFonts w:ascii="Arial" w:hAnsi="Arial" w:cs="Arial"/>
          <w:sz w:val="20"/>
          <w:szCs w:val="20"/>
        </w:rPr>
      </w:pPr>
    </w:p>
    <w:p w14:paraId="7A33C0A8" w14:textId="77777777" w:rsidR="008707D8" w:rsidRPr="00880479" w:rsidRDefault="008707D8" w:rsidP="008707D8">
      <w:pPr>
        <w:spacing w:line="0" w:lineRule="atLeast"/>
        <w:rPr>
          <w:rFonts w:ascii="Arial" w:hAnsi="Arial" w:cs="Arial"/>
          <w:sz w:val="20"/>
          <w:szCs w:val="20"/>
        </w:rPr>
      </w:pPr>
      <w:r w:rsidRPr="00880479">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w:t>
      </w:r>
      <w:r w:rsidRPr="00880479">
        <w:rPr>
          <w:rFonts w:ascii="Arial" w:hAnsi="Arial" w:cs="Arial"/>
          <w:sz w:val="20"/>
          <w:szCs w:val="20"/>
        </w:rPr>
        <w:lastRenderedPageBreak/>
        <w:t>naročnik zavarovanja ni izpolnil svojih obveznosti iz osnovnega posla. Katerokoli zahtevo za plačilo po tem zavarovanju moramo prejeti na datum veljavnosti zavarovanja ali pred njim v zgoraj navedenem kraju predložitve.</w:t>
      </w:r>
    </w:p>
    <w:p w14:paraId="2E72DC9A" w14:textId="77777777" w:rsidR="00E50FA3" w:rsidRPr="00880479" w:rsidRDefault="00E50FA3" w:rsidP="008707D8">
      <w:pPr>
        <w:spacing w:line="0" w:lineRule="atLeast"/>
        <w:rPr>
          <w:rFonts w:ascii="Arial" w:hAnsi="Arial" w:cs="Arial"/>
          <w:sz w:val="20"/>
          <w:szCs w:val="20"/>
        </w:rPr>
      </w:pPr>
    </w:p>
    <w:p w14:paraId="0785C542" w14:textId="77777777" w:rsidR="008707D8" w:rsidRPr="00880479" w:rsidRDefault="008707D8" w:rsidP="008707D8">
      <w:pPr>
        <w:spacing w:line="0" w:lineRule="atLeast"/>
        <w:rPr>
          <w:rFonts w:ascii="Arial" w:hAnsi="Arial" w:cs="Arial"/>
          <w:sz w:val="20"/>
          <w:szCs w:val="20"/>
        </w:rPr>
      </w:pPr>
      <w:r w:rsidRPr="00880479">
        <w:rPr>
          <w:rFonts w:ascii="Arial" w:hAnsi="Arial" w:cs="Arial"/>
          <w:sz w:val="20"/>
          <w:szCs w:val="20"/>
        </w:rPr>
        <w:t>Morebitne spore v zvezi s tem zavarovanjem rešuje stvarno pristojno sodišče v Ljubljani po slovenskem pravu.</w:t>
      </w:r>
    </w:p>
    <w:p w14:paraId="31ED2921" w14:textId="77777777" w:rsidR="00E50FA3" w:rsidRPr="00880479" w:rsidRDefault="00E50FA3" w:rsidP="008707D8">
      <w:pPr>
        <w:spacing w:line="0" w:lineRule="atLeast"/>
        <w:rPr>
          <w:rFonts w:ascii="Arial" w:hAnsi="Arial" w:cs="Arial"/>
          <w:sz w:val="20"/>
          <w:szCs w:val="20"/>
        </w:rPr>
      </w:pPr>
    </w:p>
    <w:p w14:paraId="724F9AA5" w14:textId="77777777" w:rsidR="008707D8" w:rsidRPr="00880479" w:rsidRDefault="008707D8" w:rsidP="008707D8">
      <w:pPr>
        <w:spacing w:line="0" w:lineRule="atLeast"/>
        <w:rPr>
          <w:rFonts w:ascii="Arial" w:hAnsi="Arial" w:cs="Arial"/>
          <w:sz w:val="20"/>
          <w:szCs w:val="20"/>
        </w:rPr>
      </w:pPr>
      <w:r w:rsidRPr="00880479">
        <w:rPr>
          <w:rFonts w:ascii="Arial" w:hAnsi="Arial" w:cs="Arial"/>
          <w:sz w:val="20"/>
          <w:szCs w:val="20"/>
        </w:rPr>
        <w:t>Za to zavarovanje veljajo Enotna pravila za garancije na poziv (EPGP) revizija iz leta 2010, izdana pri MTZ pod št. 758.</w:t>
      </w:r>
    </w:p>
    <w:p w14:paraId="72ECACF7" w14:textId="4A0439BB" w:rsidR="009A51CF" w:rsidRPr="00880479" w:rsidRDefault="009A51CF" w:rsidP="008707D8">
      <w:pPr>
        <w:spacing w:line="0" w:lineRule="atLeast"/>
        <w:rPr>
          <w:rFonts w:ascii="Arial" w:hAnsi="Arial" w:cs="Arial"/>
          <w:sz w:val="20"/>
          <w:szCs w:val="20"/>
        </w:rPr>
      </w:pPr>
    </w:p>
    <w:p w14:paraId="1F279D8B" w14:textId="4DD39278" w:rsidR="00C70D64" w:rsidRPr="00880479" w:rsidRDefault="00C70D64" w:rsidP="008707D8">
      <w:pPr>
        <w:spacing w:line="0" w:lineRule="atLeast"/>
        <w:rPr>
          <w:rFonts w:ascii="Arial" w:hAnsi="Arial" w:cs="Arial"/>
          <w:sz w:val="20"/>
          <w:szCs w:val="20"/>
        </w:rPr>
      </w:pPr>
    </w:p>
    <w:p w14:paraId="48A6EF8B" w14:textId="77777777" w:rsidR="00C70D64" w:rsidRPr="00880479" w:rsidRDefault="00C70D64" w:rsidP="008707D8">
      <w:pPr>
        <w:spacing w:line="0" w:lineRule="atLeast"/>
        <w:rPr>
          <w:rFonts w:ascii="Arial" w:hAnsi="Arial" w:cs="Arial"/>
          <w:sz w:val="20"/>
          <w:szCs w:val="20"/>
        </w:rPr>
      </w:pPr>
    </w:p>
    <w:p w14:paraId="7CB477D6" w14:textId="77777777" w:rsidR="008707D8" w:rsidRPr="00880479" w:rsidRDefault="008707D8" w:rsidP="008707D8">
      <w:pPr>
        <w:spacing w:line="0" w:lineRule="atLeast"/>
        <w:rPr>
          <w:rFonts w:ascii="Arial" w:hAnsi="Arial" w:cs="Arial"/>
          <w:sz w:val="20"/>
          <w:szCs w:val="20"/>
        </w:rPr>
      </w:pPr>
    </w:p>
    <w:p w14:paraId="3266538A" w14:textId="137DB860" w:rsidR="008707D8" w:rsidRPr="00880479" w:rsidRDefault="008707D8" w:rsidP="008707D8">
      <w:pPr>
        <w:spacing w:line="0" w:lineRule="atLeast"/>
        <w:rPr>
          <w:rFonts w:ascii="Arial" w:hAnsi="Arial" w:cs="Arial"/>
          <w:sz w:val="20"/>
          <w:szCs w:val="20"/>
        </w:rPr>
      </w:pP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00452637" w:rsidRPr="00880479">
        <w:rPr>
          <w:rFonts w:ascii="Arial" w:hAnsi="Arial" w:cs="Arial"/>
          <w:sz w:val="20"/>
          <w:szCs w:val="20"/>
        </w:rPr>
        <w:t xml:space="preserve">            </w:t>
      </w:r>
      <w:r w:rsidRPr="00880479">
        <w:rPr>
          <w:rFonts w:ascii="Arial" w:hAnsi="Arial" w:cs="Arial"/>
          <w:sz w:val="20"/>
          <w:szCs w:val="20"/>
        </w:rPr>
        <w:t>Garant</w:t>
      </w:r>
    </w:p>
    <w:p w14:paraId="1A9FA648" w14:textId="77777777" w:rsidR="008707D8" w:rsidRPr="00880479" w:rsidRDefault="008707D8" w:rsidP="008707D8">
      <w:pPr>
        <w:spacing w:line="0" w:lineRule="atLeast"/>
        <w:rPr>
          <w:rFonts w:ascii="Arial" w:hAnsi="Arial" w:cs="Arial"/>
          <w:sz w:val="20"/>
          <w:szCs w:val="20"/>
        </w:rPr>
      </w:pP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t xml:space="preserve">        (žig in podpis)</w:t>
      </w:r>
    </w:p>
    <w:p w14:paraId="79BAE721" w14:textId="77777777" w:rsidR="00326741" w:rsidRPr="00880479" w:rsidRDefault="00326741" w:rsidP="00326741">
      <w:pPr>
        <w:pStyle w:val="Odstavekseznama"/>
        <w:autoSpaceDE w:val="0"/>
        <w:autoSpaceDN w:val="0"/>
        <w:adjustRightInd w:val="0"/>
        <w:ind w:left="720"/>
        <w:jc w:val="right"/>
        <w:rPr>
          <w:rFonts w:ascii="Arial" w:hAnsi="Arial" w:cs="Arial"/>
          <w:b/>
          <w:sz w:val="20"/>
        </w:rPr>
      </w:pPr>
    </w:p>
    <w:p w14:paraId="1241C810" w14:textId="77777777" w:rsidR="00326741" w:rsidRPr="00880479" w:rsidRDefault="00326741" w:rsidP="00326741">
      <w:pPr>
        <w:pStyle w:val="Odstavekseznama"/>
        <w:autoSpaceDE w:val="0"/>
        <w:autoSpaceDN w:val="0"/>
        <w:adjustRightInd w:val="0"/>
        <w:ind w:left="720"/>
        <w:jc w:val="right"/>
        <w:rPr>
          <w:rFonts w:ascii="Arial" w:hAnsi="Arial" w:cs="Arial"/>
          <w:b/>
          <w:sz w:val="20"/>
        </w:rPr>
      </w:pPr>
    </w:p>
    <w:p w14:paraId="00A4D706" w14:textId="77777777" w:rsidR="00326741" w:rsidRPr="00880479" w:rsidRDefault="00326741" w:rsidP="00326741">
      <w:pPr>
        <w:pStyle w:val="Odstavekseznama"/>
        <w:autoSpaceDE w:val="0"/>
        <w:autoSpaceDN w:val="0"/>
        <w:adjustRightInd w:val="0"/>
        <w:ind w:left="720"/>
        <w:jc w:val="right"/>
        <w:rPr>
          <w:rFonts w:ascii="Arial" w:hAnsi="Arial" w:cs="Arial"/>
          <w:b/>
          <w:sz w:val="20"/>
        </w:rPr>
      </w:pPr>
    </w:p>
    <w:p w14:paraId="4ED9A00D" w14:textId="77777777" w:rsidR="00EF6FDA" w:rsidRPr="00880479" w:rsidRDefault="00EF6FDA" w:rsidP="00326741">
      <w:pPr>
        <w:pStyle w:val="Odstavekseznama"/>
        <w:autoSpaceDE w:val="0"/>
        <w:autoSpaceDN w:val="0"/>
        <w:adjustRightInd w:val="0"/>
        <w:ind w:left="0"/>
        <w:jc w:val="both"/>
        <w:rPr>
          <w:rFonts w:ascii="Arial" w:hAnsi="Arial" w:cs="Arial"/>
          <w:b/>
          <w:sz w:val="20"/>
        </w:rPr>
      </w:pPr>
    </w:p>
    <w:p w14:paraId="0DDDE646" w14:textId="77777777" w:rsidR="00EF6FDA" w:rsidRPr="00880479" w:rsidRDefault="00EF6FDA" w:rsidP="00326741">
      <w:pPr>
        <w:pStyle w:val="Odstavekseznama"/>
        <w:autoSpaceDE w:val="0"/>
        <w:autoSpaceDN w:val="0"/>
        <w:adjustRightInd w:val="0"/>
        <w:ind w:left="0"/>
        <w:jc w:val="both"/>
        <w:rPr>
          <w:rFonts w:ascii="Arial" w:hAnsi="Arial" w:cs="Arial"/>
          <w:b/>
          <w:sz w:val="20"/>
        </w:rPr>
      </w:pPr>
    </w:p>
    <w:p w14:paraId="14D7B851" w14:textId="77777777" w:rsidR="00EF6FDA" w:rsidRPr="00880479" w:rsidRDefault="00EF6FDA" w:rsidP="00326741">
      <w:pPr>
        <w:pStyle w:val="Odstavekseznama"/>
        <w:autoSpaceDE w:val="0"/>
        <w:autoSpaceDN w:val="0"/>
        <w:adjustRightInd w:val="0"/>
        <w:ind w:left="0"/>
        <w:jc w:val="both"/>
        <w:rPr>
          <w:rFonts w:ascii="Arial" w:hAnsi="Arial" w:cs="Arial"/>
          <w:b/>
          <w:sz w:val="20"/>
        </w:rPr>
      </w:pPr>
    </w:p>
    <w:p w14:paraId="32C6A756" w14:textId="77777777" w:rsidR="00785BD8" w:rsidRPr="00880479" w:rsidRDefault="00785BD8" w:rsidP="00785BD8">
      <w:pPr>
        <w:pStyle w:val="Default"/>
        <w:rPr>
          <w:rFonts w:ascii="Arial" w:hAnsi="Arial" w:cs="Arial"/>
          <w:b/>
          <w:bCs/>
          <w:iCs/>
          <w:color w:val="auto"/>
          <w:sz w:val="20"/>
          <w:szCs w:val="20"/>
          <w:shd w:val="clear" w:color="auto" w:fill="FFFFFF"/>
          <w:lang w:eastAsia="ko-KR"/>
        </w:rPr>
      </w:pPr>
    </w:p>
    <w:p w14:paraId="0A0E52A8" w14:textId="77777777" w:rsidR="00785BD8" w:rsidRPr="00880479" w:rsidRDefault="00785BD8" w:rsidP="007143EA">
      <w:pPr>
        <w:pStyle w:val="Default"/>
        <w:rPr>
          <w:rFonts w:ascii="Arial" w:hAnsi="Arial" w:cs="Arial"/>
          <w:b/>
          <w:bCs/>
          <w:iCs/>
          <w:color w:val="auto"/>
          <w:sz w:val="20"/>
          <w:szCs w:val="20"/>
          <w:shd w:val="clear" w:color="auto" w:fill="FFFFFF"/>
          <w:lang w:eastAsia="ko-KR"/>
        </w:rPr>
      </w:pPr>
    </w:p>
    <w:p w14:paraId="6285A449" w14:textId="77777777" w:rsidR="00785BD8" w:rsidRPr="00880479" w:rsidRDefault="00785BD8" w:rsidP="007143EA">
      <w:pPr>
        <w:pStyle w:val="Default"/>
        <w:rPr>
          <w:rFonts w:ascii="Arial" w:hAnsi="Arial" w:cs="Arial"/>
          <w:b/>
          <w:bCs/>
          <w:iCs/>
          <w:color w:val="auto"/>
          <w:sz w:val="20"/>
          <w:szCs w:val="20"/>
          <w:shd w:val="clear" w:color="auto" w:fill="FFFFFF"/>
          <w:lang w:eastAsia="ko-KR"/>
        </w:rPr>
      </w:pPr>
    </w:p>
    <w:p w14:paraId="3BFC79A2" w14:textId="77777777" w:rsidR="00525AAF" w:rsidRPr="00880479" w:rsidRDefault="00525AAF" w:rsidP="007143EA">
      <w:pPr>
        <w:pStyle w:val="Default"/>
        <w:rPr>
          <w:rFonts w:ascii="Arial" w:hAnsi="Arial" w:cs="Arial"/>
          <w:b/>
          <w:bCs/>
          <w:iCs/>
          <w:color w:val="auto"/>
          <w:sz w:val="20"/>
          <w:szCs w:val="20"/>
          <w:shd w:val="clear" w:color="auto" w:fill="FFFFFF"/>
          <w:lang w:eastAsia="ko-KR"/>
        </w:rPr>
      </w:pPr>
    </w:p>
    <w:p w14:paraId="5FD31204" w14:textId="77777777" w:rsidR="00525AAF" w:rsidRPr="00880479" w:rsidRDefault="00525AAF" w:rsidP="007143EA">
      <w:pPr>
        <w:pStyle w:val="Default"/>
        <w:rPr>
          <w:rFonts w:ascii="Arial" w:hAnsi="Arial" w:cs="Arial"/>
          <w:b/>
          <w:bCs/>
          <w:iCs/>
          <w:color w:val="auto"/>
          <w:sz w:val="20"/>
          <w:szCs w:val="20"/>
          <w:shd w:val="clear" w:color="auto" w:fill="FFFFFF"/>
          <w:lang w:eastAsia="ko-KR"/>
        </w:rPr>
      </w:pPr>
    </w:p>
    <w:p w14:paraId="3F671F4F" w14:textId="77777777" w:rsidR="00D12A85" w:rsidRPr="00880479" w:rsidRDefault="00D12A85" w:rsidP="007143EA">
      <w:pPr>
        <w:pStyle w:val="Default"/>
        <w:rPr>
          <w:rFonts w:ascii="Arial" w:hAnsi="Arial" w:cs="Arial"/>
          <w:b/>
          <w:bCs/>
          <w:iCs/>
          <w:color w:val="auto"/>
          <w:sz w:val="20"/>
          <w:szCs w:val="20"/>
          <w:shd w:val="clear" w:color="auto" w:fill="FFFFFF"/>
          <w:lang w:eastAsia="ko-KR"/>
        </w:rPr>
      </w:pPr>
    </w:p>
    <w:p w14:paraId="7228FD34" w14:textId="77777777" w:rsidR="00D12A85" w:rsidRPr="00880479" w:rsidRDefault="00D12A85" w:rsidP="007143EA">
      <w:pPr>
        <w:pStyle w:val="Default"/>
        <w:rPr>
          <w:rFonts w:ascii="Arial" w:hAnsi="Arial" w:cs="Arial"/>
          <w:b/>
          <w:bCs/>
          <w:iCs/>
          <w:color w:val="auto"/>
          <w:sz w:val="20"/>
          <w:szCs w:val="20"/>
          <w:shd w:val="clear" w:color="auto" w:fill="FFFFFF"/>
          <w:lang w:eastAsia="ko-KR"/>
        </w:rPr>
      </w:pPr>
    </w:p>
    <w:p w14:paraId="75B2782B"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111A557A"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3A4DE8EF"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59EDFAD4"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19BC8756"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70A0AC6E"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5F03EF05"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34F584C9"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49F3D10F"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29A81593"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30507C2C"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1AB880AC"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332D1469"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6374D663"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1451706E"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1352E4FC"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6E2753C9"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75C647B8"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52BA47DE"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4F63EA63"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4723B088"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3F381FB5"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67253579"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1981512E"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11140C9C"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29869620" w14:textId="77777777" w:rsidR="00D12A85" w:rsidRPr="00880479" w:rsidRDefault="00D12A85" w:rsidP="007143EA">
      <w:pPr>
        <w:pStyle w:val="Default"/>
        <w:rPr>
          <w:rFonts w:ascii="Arial" w:hAnsi="Arial" w:cs="Arial"/>
          <w:b/>
          <w:bCs/>
          <w:iCs/>
          <w:color w:val="auto"/>
          <w:sz w:val="20"/>
          <w:szCs w:val="20"/>
          <w:shd w:val="clear" w:color="auto" w:fill="FFFFFF"/>
          <w:lang w:eastAsia="ko-KR"/>
        </w:rPr>
      </w:pPr>
    </w:p>
    <w:p w14:paraId="2B3A0233" w14:textId="77777777" w:rsidR="00D12A85" w:rsidRPr="00880479" w:rsidRDefault="00D12A85" w:rsidP="007143EA">
      <w:pPr>
        <w:pStyle w:val="Default"/>
        <w:rPr>
          <w:rFonts w:ascii="Arial" w:hAnsi="Arial" w:cs="Arial"/>
          <w:b/>
          <w:bCs/>
          <w:iCs/>
          <w:color w:val="auto"/>
          <w:sz w:val="20"/>
          <w:szCs w:val="20"/>
          <w:shd w:val="clear" w:color="auto" w:fill="FFFFFF"/>
          <w:lang w:eastAsia="ko-KR"/>
        </w:rPr>
      </w:pPr>
    </w:p>
    <w:p w14:paraId="6B731752" w14:textId="77777777" w:rsidR="00D12A85" w:rsidRPr="00880479" w:rsidRDefault="00D12A85" w:rsidP="007143EA">
      <w:pPr>
        <w:pStyle w:val="Default"/>
        <w:rPr>
          <w:rFonts w:ascii="Arial" w:hAnsi="Arial" w:cs="Arial"/>
          <w:b/>
          <w:bCs/>
          <w:iCs/>
          <w:color w:val="auto"/>
          <w:sz w:val="20"/>
          <w:szCs w:val="20"/>
          <w:shd w:val="clear" w:color="auto" w:fill="FFFFFF"/>
          <w:lang w:eastAsia="ko-KR"/>
        </w:rPr>
      </w:pPr>
    </w:p>
    <w:p w14:paraId="395298DB" w14:textId="77777777" w:rsidR="00D12A85" w:rsidRPr="00880479" w:rsidRDefault="00D12A85" w:rsidP="007143EA">
      <w:pPr>
        <w:pStyle w:val="Default"/>
        <w:rPr>
          <w:rFonts w:ascii="Arial" w:hAnsi="Arial" w:cs="Arial"/>
          <w:b/>
          <w:bCs/>
          <w:iCs/>
          <w:color w:val="auto"/>
          <w:sz w:val="20"/>
          <w:szCs w:val="20"/>
          <w:shd w:val="clear" w:color="auto" w:fill="FFFFFF"/>
          <w:lang w:eastAsia="ko-KR"/>
        </w:rPr>
      </w:pPr>
    </w:p>
    <w:p w14:paraId="30BECAF9" w14:textId="77777777" w:rsidR="00D12A85" w:rsidRPr="00880479" w:rsidRDefault="00D12A85" w:rsidP="007143EA">
      <w:pPr>
        <w:pStyle w:val="Default"/>
        <w:rPr>
          <w:rFonts w:ascii="Arial" w:hAnsi="Arial" w:cs="Arial"/>
          <w:b/>
          <w:bCs/>
          <w:iCs/>
          <w:color w:val="auto"/>
          <w:sz w:val="20"/>
          <w:szCs w:val="20"/>
          <w:shd w:val="clear" w:color="auto" w:fill="FFFFFF"/>
          <w:lang w:eastAsia="ko-KR"/>
        </w:rPr>
      </w:pPr>
    </w:p>
    <w:p w14:paraId="702E2F02" w14:textId="77777777" w:rsidR="00D12A85" w:rsidRPr="00880479" w:rsidRDefault="00D12A85" w:rsidP="007143EA">
      <w:pPr>
        <w:pStyle w:val="Default"/>
        <w:rPr>
          <w:rFonts w:ascii="Arial" w:hAnsi="Arial" w:cs="Arial"/>
          <w:b/>
          <w:bCs/>
          <w:iCs/>
          <w:color w:val="auto"/>
          <w:sz w:val="20"/>
          <w:szCs w:val="20"/>
          <w:shd w:val="clear" w:color="auto" w:fill="FFFFFF"/>
          <w:lang w:eastAsia="ko-KR"/>
        </w:rPr>
      </w:pPr>
    </w:p>
    <w:p w14:paraId="2AC38E29" w14:textId="5B5CB2C4" w:rsidR="00CD3E87" w:rsidRPr="00CD3E87" w:rsidRDefault="00CD3E87" w:rsidP="00CD3E87">
      <w:pPr>
        <w:autoSpaceDE w:val="0"/>
        <w:autoSpaceDN w:val="0"/>
        <w:adjustRightInd w:val="0"/>
        <w:spacing w:before="120"/>
        <w:jc w:val="both"/>
        <w:rPr>
          <w:rFonts w:ascii="Arial" w:eastAsia="Batang" w:hAnsi="Arial" w:cs="Arial"/>
          <w:b/>
          <w:color w:val="0070C0"/>
          <w:sz w:val="20"/>
          <w:szCs w:val="20"/>
          <w:lang w:eastAsia="ko-KR"/>
        </w:rPr>
      </w:pPr>
      <w:r w:rsidRPr="00CD3E87">
        <w:rPr>
          <w:rFonts w:ascii="Arial" w:eastAsia="Batang" w:hAnsi="Arial" w:cs="Arial"/>
          <w:b/>
          <w:color w:val="0070C0"/>
          <w:sz w:val="20"/>
          <w:szCs w:val="20"/>
          <w:lang w:eastAsia="ko-KR"/>
        </w:rPr>
        <w:lastRenderedPageBreak/>
        <w:t>Obrazec 7</w:t>
      </w:r>
    </w:p>
    <w:p w14:paraId="2B317BA2" w14:textId="77777777" w:rsidR="00CD3E87" w:rsidRPr="00CD3E87" w:rsidRDefault="00CD3E87" w:rsidP="00CD3E87">
      <w:pPr>
        <w:autoSpaceDE w:val="0"/>
        <w:autoSpaceDN w:val="0"/>
        <w:adjustRightInd w:val="0"/>
        <w:spacing w:before="120"/>
        <w:jc w:val="both"/>
        <w:rPr>
          <w:rFonts w:ascii="Arial" w:eastAsia="Batang" w:hAnsi="Arial" w:cs="Arial"/>
          <w:b/>
          <w:color w:val="0070C0"/>
          <w:sz w:val="20"/>
          <w:szCs w:val="20"/>
          <w:lang w:eastAsia="ko-KR"/>
        </w:rPr>
      </w:pPr>
      <w:r w:rsidRPr="00CD3E87">
        <w:rPr>
          <w:rFonts w:ascii="Arial" w:eastAsia="Batang" w:hAnsi="Arial" w:cs="Arial"/>
          <w:b/>
          <w:color w:val="0070C0"/>
          <w:sz w:val="20"/>
          <w:szCs w:val="20"/>
          <w:lang w:eastAsia="ko-KR"/>
        </w:rPr>
        <w:t>VZOREC OBRAZCA GARANCIJE ZA ODPRAVO NAPAK V GARANCIJSKEM ROKU</w:t>
      </w:r>
    </w:p>
    <w:p w14:paraId="2460CD4B" w14:textId="77777777" w:rsidR="00CD3E87" w:rsidRPr="00CD3E87" w:rsidRDefault="00CD3E87" w:rsidP="00CD3E87">
      <w:pPr>
        <w:autoSpaceDE w:val="0"/>
        <w:autoSpaceDN w:val="0"/>
        <w:adjustRightInd w:val="0"/>
        <w:spacing w:before="120"/>
        <w:jc w:val="both"/>
        <w:rPr>
          <w:rFonts w:ascii="Arial" w:eastAsia="Batang" w:hAnsi="Arial" w:cs="Arial"/>
          <w:b/>
          <w:color w:val="0070C0"/>
          <w:sz w:val="20"/>
          <w:szCs w:val="20"/>
          <w:lang w:eastAsia="ko-KR"/>
        </w:rPr>
      </w:pPr>
    </w:p>
    <w:p w14:paraId="30B08F1D"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p>
    <w:p w14:paraId="006F0F59"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r w:rsidRPr="00CD3E87">
        <w:rPr>
          <w:rFonts w:ascii="Arial" w:eastAsia="Batang" w:hAnsi="Arial" w:cs="Arial"/>
          <w:color w:val="0070C0"/>
          <w:sz w:val="20"/>
          <w:szCs w:val="20"/>
          <w:lang w:eastAsia="ko-KR"/>
        </w:rPr>
        <w:t>Glava s podatki o garantu (banki) ali SWIFT ključ</w:t>
      </w:r>
    </w:p>
    <w:p w14:paraId="3FAC8B92"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p>
    <w:p w14:paraId="59732965"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r w:rsidRPr="00CD3E87">
        <w:rPr>
          <w:rFonts w:ascii="Arial" w:eastAsia="Batang" w:hAnsi="Arial" w:cs="Arial"/>
          <w:color w:val="0070C0"/>
          <w:sz w:val="20"/>
          <w:szCs w:val="20"/>
          <w:lang w:eastAsia="ko-KR"/>
        </w:rPr>
        <w:t>Za:…………………………</w:t>
      </w:r>
      <w:r w:rsidRPr="00CD3E87">
        <w:rPr>
          <w:rFonts w:ascii="Arial" w:eastAsia="Batang" w:hAnsi="Arial" w:cs="Arial"/>
          <w:color w:val="0070C0"/>
          <w:sz w:val="20"/>
          <w:szCs w:val="20"/>
          <w:lang w:eastAsia="ko-KR"/>
        </w:rPr>
        <w:tab/>
        <w:t>(vpiše se upravičenca tj. izvajalca postopka javnega naročanja)</w:t>
      </w:r>
    </w:p>
    <w:p w14:paraId="3207E654"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r w:rsidRPr="00CD3E87">
        <w:rPr>
          <w:rFonts w:ascii="Arial" w:eastAsia="Batang" w:hAnsi="Arial" w:cs="Arial"/>
          <w:color w:val="0070C0"/>
          <w:sz w:val="20"/>
          <w:szCs w:val="20"/>
          <w:lang w:eastAsia="ko-KR"/>
        </w:rPr>
        <w:t>Datum: ……………………</w:t>
      </w:r>
      <w:r w:rsidRPr="00CD3E87">
        <w:rPr>
          <w:rFonts w:ascii="Arial" w:eastAsia="Batang" w:hAnsi="Arial" w:cs="Arial"/>
          <w:color w:val="0070C0"/>
          <w:sz w:val="20"/>
          <w:szCs w:val="20"/>
          <w:lang w:eastAsia="ko-KR"/>
        </w:rPr>
        <w:tab/>
        <w:t>(vpiše se datum izdaje)</w:t>
      </w:r>
    </w:p>
    <w:p w14:paraId="741BE7CC"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p>
    <w:p w14:paraId="6D9881A8"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r w:rsidRPr="00CD3E87">
        <w:rPr>
          <w:rFonts w:ascii="Arial" w:eastAsia="Batang" w:hAnsi="Arial" w:cs="Arial"/>
          <w:color w:val="0070C0"/>
          <w:sz w:val="20"/>
          <w:szCs w:val="20"/>
          <w:lang w:eastAsia="ko-KR"/>
        </w:rPr>
        <w:t>VRSTA GARANCIJE: Garancija za odpravo napak v garancijskem roku</w:t>
      </w:r>
    </w:p>
    <w:p w14:paraId="0EB2F050"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p>
    <w:p w14:paraId="01B9DE4B"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r w:rsidRPr="00CD3E87">
        <w:rPr>
          <w:rFonts w:ascii="Arial" w:eastAsia="Batang" w:hAnsi="Arial" w:cs="Arial"/>
          <w:color w:val="0070C0"/>
          <w:sz w:val="20"/>
          <w:szCs w:val="20"/>
          <w:lang w:eastAsia="ko-KR"/>
        </w:rPr>
        <w:t>ŠTEVILKA GARANCIJE: ……………..(vpiše se številka garancije)</w:t>
      </w:r>
    </w:p>
    <w:p w14:paraId="5291A3AF"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p>
    <w:p w14:paraId="38415282"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r w:rsidRPr="00CD3E87">
        <w:rPr>
          <w:rFonts w:ascii="Arial" w:eastAsia="Batang" w:hAnsi="Arial" w:cs="Arial"/>
          <w:color w:val="0070C0"/>
          <w:sz w:val="20"/>
          <w:szCs w:val="20"/>
          <w:lang w:eastAsia="ko-KR"/>
        </w:rPr>
        <w:t>GARANT: ………………..(vpiše se ime in naslov banke v kraju izdaje)</w:t>
      </w:r>
    </w:p>
    <w:p w14:paraId="3D071F37"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p>
    <w:p w14:paraId="55456097"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r w:rsidRPr="00CD3E87">
        <w:rPr>
          <w:rFonts w:ascii="Arial" w:eastAsia="Batang" w:hAnsi="Arial" w:cs="Arial"/>
          <w:color w:val="0070C0"/>
          <w:sz w:val="20"/>
          <w:szCs w:val="20"/>
          <w:lang w:eastAsia="ko-KR"/>
        </w:rPr>
        <w:t>NAROČNIK GARANCIJE: ………… (vpiše se ime in naslov naročnika garancije, tj. v postopku javnega naročanja izbranega ponudnika)</w:t>
      </w:r>
    </w:p>
    <w:p w14:paraId="61975200"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p>
    <w:p w14:paraId="0531BF57"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r w:rsidRPr="00CD3E87">
        <w:rPr>
          <w:rFonts w:ascii="Arial" w:eastAsia="Batang" w:hAnsi="Arial" w:cs="Arial"/>
          <w:color w:val="0070C0"/>
          <w:sz w:val="20"/>
          <w:szCs w:val="20"/>
          <w:lang w:eastAsia="ko-KR"/>
        </w:rPr>
        <w:t>UPRAVIČENEC:……………………(vpiše se naročnika javnega naročila)</w:t>
      </w:r>
    </w:p>
    <w:p w14:paraId="60863150"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p>
    <w:p w14:paraId="171EB98F"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r w:rsidRPr="00CD3E87">
        <w:rPr>
          <w:rFonts w:ascii="Arial" w:eastAsia="Batang" w:hAnsi="Arial" w:cs="Arial"/>
          <w:color w:val="0070C0"/>
          <w:sz w:val="20"/>
          <w:szCs w:val="20"/>
          <w:lang w:eastAsia="ko-KR"/>
        </w:rPr>
        <w:t>OSNOVNI POSEL: pogodba št.………… z dne ……….. (vpiše se pogodbo o izvedbi javnega naročila)</w:t>
      </w:r>
    </w:p>
    <w:p w14:paraId="10C16138"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p>
    <w:p w14:paraId="65BB52A5"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r w:rsidRPr="00CD3E87">
        <w:rPr>
          <w:rFonts w:ascii="Arial" w:eastAsia="Batang" w:hAnsi="Arial" w:cs="Arial"/>
          <w:color w:val="0070C0"/>
          <w:sz w:val="20"/>
          <w:szCs w:val="20"/>
          <w:lang w:eastAsia="ko-KR"/>
        </w:rPr>
        <w:t>ZNESEK IN VALUTA GARANCIJE:……….. (vpiše se najvišji znesek s številko in besedo in valuto)</w:t>
      </w:r>
    </w:p>
    <w:p w14:paraId="5E5E71B6"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p>
    <w:p w14:paraId="683D30ED"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r w:rsidRPr="00CD3E87">
        <w:rPr>
          <w:rFonts w:ascii="Arial" w:eastAsia="Batang" w:hAnsi="Arial" w:cs="Arial"/>
          <w:color w:val="0070C0"/>
          <w:sz w:val="20"/>
          <w:szCs w:val="20"/>
          <w:lang w:eastAsia="ko-KR"/>
        </w:rPr>
        <w:t>LISTINE, KI JIH JE POLEG IZJAVE TREBA PRILOŽITI ZAHTEVI ZA PLAČILO IN SE IZRECNO ZAHTEVAJO V SPODNJEM BESEDILU: …………… (nobena/navede se listina)</w:t>
      </w:r>
    </w:p>
    <w:p w14:paraId="0E8ADDD3"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r w:rsidRPr="00CD3E87">
        <w:rPr>
          <w:rFonts w:ascii="Arial" w:eastAsia="Batang" w:hAnsi="Arial" w:cs="Arial"/>
          <w:color w:val="0070C0"/>
          <w:sz w:val="20"/>
          <w:szCs w:val="20"/>
          <w:lang w:eastAsia="ko-KR"/>
        </w:rPr>
        <w:t>JEZIK V ZAHTEVANIH LISTINAH: slovenski</w:t>
      </w:r>
    </w:p>
    <w:p w14:paraId="006CA672"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p>
    <w:p w14:paraId="633A1F21"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r w:rsidRPr="00CD3E87">
        <w:rPr>
          <w:rFonts w:ascii="Arial" w:eastAsia="Batang" w:hAnsi="Arial" w:cs="Arial"/>
          <w:color w:val="0070C0"/>
          <w:sz w:val="20"/>
          <w:szCs w:val="20"/>
          <w:lang w:eastAsia="ko-KR"/>
        </w:rPr>
        <w:t>OBLIKA PREDLOŽITVE: v papirni obliki s priporočeno pošto ali katerokoli obliko hitre pošte ali v elektronski obliki po SWIFT sistemu na naslov …………….. (navede se SWIFT naslova garanta)</w:t>
      </w:r>
    </w:p>
    <w:p w14:paraId="47C92C46"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p>
    <w:p w14:paraId="0BB46554"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r w:rsidRPr="00CD3E87">
        <w:rPr>
          <w:rFonts w:ascii="Arial" w:eastAsia="Batang" w:hAnsi="Arial" w:cs="Arial"/>
          <w:color w:val="0070C0"/>
          <w:sz w:val="20"/>
          <w:szCs w:val="20"/>
          <w:lang w:eastAsia="ko-KR"/>
        </w:rPr>
        <w:t>KRAJ PREDLOŽITVE: ……………..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22A01093"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p>
    <w:p w14:paraId="71A88EB2"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r w:rsidRPr="00CD3E87">
        <w:rPr>
          <w:rFonts w:ascii="Arial" w:eastAsia="Batang" w:hAnsi="Arial" w:cs="Arial"/>
          <w:color w:val="0070C0"/>
          <w:sz w:val="20"/>
          <w:szCs w:val="20"/>
          <w:lang w:eastAsia="ko-KR"/>
        </w:rPr>
        <w:t>DATUM VELJAVNOSTI:…………… (vpiše se datum zapadlosti garancije)</w:t>
      </w:r>
    </w:p>
    <w:p w14:paraId="6A7744D0"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r w:rsidRPr="00CD3E87">
        <w:rPr>
          <w:rFonts w:ascii="Arial" w:eastAsia="Batang" w:hAnsi="Arial" w:cs="Arial"/>
          <w:color w:val="0070C0"/>
          <w:sz w:val="20"/>
          <w:szCs w:val="20"/>
          <w:lang w:eastAsia="ko-KR"/>
        </w:rPr>
        <w:t>STRANKA, KI JE DOLŽNA PLAČATI STROŠKE:………. (vpiše se ime naročnika garancije, tj. v postopku javnega naročanja izbranega ponudnika)</w:t>
      </w:r>
    </w:p>
    <w:p w14:paraId="7C97CD08"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p>
    <w:p w14:paraId="66A19434"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r w:rsidRPr="00CD3E87">
        <w:rPr>
          <w:rFonts w:ascii="Arial" w:eastAsia="Batang" w:hAnsi="Arial" w:cs="Arial"/>
          <w:color w:val="0070C0"/>
          <w:sz w:val="20"/>
          <w:szCs w:val="20"/>
          <w:lang w:eastAsia="ko-KR"/>
        </w:rPr>
        <w:lastRenderedPageBreak/>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naslova odprave napak v garancijskem roku z določili zgoraj navedene pogodbe.</w:t>
      </w:r>
    </w:p>
    <w:p w14:paraId="5FBF8919"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p>
    <w:p w14:paraId="51FB67BC"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r w:rsidRPr="00CD3E87">
        <w:rPr>
          <w:rFonts w:ascii="Arial" w:eastAsia="Batang" w:hAnsi="Arial" w:cs="Arial"/>
          <w:color w:val="0070C0"/>
          <w:sz w:val="20"/>
          <w:szCs w:val="20"/>
          <w:lang w:eastAsia="ko-KR"/>
        </w:rPr>
        <w:t>Katerokoli zahtevo za plačilo po tej garanciji moramo prejeti na datum veljavnosti garancije ali pred njim v zgoraj navedenem kraju predložitve.</w:t>
      </w:r>
    </w:p>
    <w:p w14:paraId="34C78777"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p>
    <w:p w14:paraId="65A4B6D8"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r w:rsidRPr="00CD3E87">
        <w:rPr>
          <w:rFonts w:ascii="Arial" w:eastAsia="Batang" w:hAnsi="Arial" w:cs="Arial"/>
          <w:color w:val="0070C0"/>
          <w:sz w:val="20"/>
          <w:szCs w:val="20"/>
          <w:lang w:eastAsia="ko-KR"/>
        </w:rPr>
        <w:t>Upravičenec bo po preteku bančnih garancij le-te vrnil naročniku garancij.</w:t>
      </w:r>
    </w:p>
    <w:p w14:paraId="7B077BC5"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p>
    <w:p w14:paraId="692425B5"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r w:rsidRPr="00CD3E87">
        <w:rPr>
          <w:rFonts w:ascii="Arial" w:eastAsia="Batang" w:hAnsi="Arial" w:cs="Arial"/>
          <w:color w:val="0070C0"/>
          <w:sz w:val="20"/>
          <w:szCs w:val="20"/>
          <w:lang w:eastAsia="ko-KR"/>
        </w:rPr>
        <w:t>Morebitne spore v zvezi s to garancijo rešuje stvarno pristojno sodišče v Ljubljani po slovenskem pravu.</w:t>
      </w:r>
    </w:p>
    <w:p w14:paraId="2AC77562"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p>
    <w:p w14:paraId="40EF0845"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r w:rsidRPr="00CD3E87">
        <w:rPr>
          <w:rFonts w:ascii="Arial" w:eastAsia="Batang" w:hAnsi="Arial" w:cs="Arial"/>
          <w:color w:val="0070C0"/>
          <w:sz w:val="20"/>
          <w:szCs w:val="20"/>
          <w:lang w:eastAsia="ko-KR"/>
        </w:rPr>
        <w:t>Za to garancijo veljajo Enotna Pravila za Garancije na Poziv (EPGP) revizija iz leta 2010, izdana pri MTZ pod št. 758.</w:t>
      </w:r>
    </w:p>
    <w:p w14:paraId="2D1D0679"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p>
    <w:p w14:paraId="4D8E2DC4" w14:textId="77777777" w:rsidR="00CD3E87" w:rsidRPr="00CD3E87" w:rsidRDefault="00CD3E87" w:rsidP="00CD3E87">
      <w:pPr>
        <w:autoSpaceDE w:val="0"/>
        <w:autoSpaceDN w:val="0"/>
        <w:adjustRightInd w:val="0"/>
        <w:spacing w:before="120"/>
        <w:jc w:val="both"/>
        <w:rPr>
          <w:rFonts w:ascii="Arial" w:eastAsia="Batang" w:hAnsi="Arial" w:cs="Arial"/>
          <w:color w:val="0070C0"/>
          <w:sz w:val="20"/>
          <w:szCs w:val="20"/>
          <w:lang w:eastAsia="ko-KR"/>
        </w:rPr>
      </w:pP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t xml:space="preserve">    garant</w:t>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t xml:space="preserve">                      </w:t>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t xml:space="preserve"> </w:t>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r>
      <w:r w:rsidRPr="00CD3E87">
        <w:rPr>
          <w:rFonts w:ascii="Arial" w:eastAsia="Batang" w:hAnsi="Arial" w:cs="Arial"/>
          <w:color w:val="0070C0"/>
          <w:sz w:val="20"/>
          <w:szCs w:val="20"/>
          <w:lang w:eastAsia="ko-KR"/>
        </w:rPr>
        <w:tab/>
        <w:t xml:space="preserve">   (žig in podpis)</w:t>
      </w:r>
    </w:p>
    <w:p w14:paraId="31B31A76" w14:textId="627EA1ED" w:rsidR="00CD3E87" w:rsidRDefault="00CD3E87" w:rsidP="00CD3E87">
      <w:pPr>
        <w:autoSpaceDE w:val="0"/>
        <w:autoSpaceDN w:val="0"/>
        <w:adjustRightInd w:val="0"/>
        <w:spacing w:before="120"/>
        <w:jc w:val="both"/>
        <w:rPr>
          <w:rFonts w:ascii="Arial" w:eastAsia="Batang" w:hAnsi="Arial" w:cs="Arial"/>
          <w:b/>
          <w:sz w:val="20"/>
          <w:szCs w:val="20"/>
          <w:lang w:eastAsia="ko-KR"/>
        </w:rPr>
      </w:pPr>
      <w:r w:rsidRPr="00CD3E87">
        <w:rPr>
          <w:rFonts w:ascii="Arial" w:eastAsia="Batang" w:hAnsi="Arial" w:cs="Arial"/>
          <w:b/>
          <w:sz w:val="20"/>
          <w:szCs w:val="20"/>
          <w:lang w:eastAsia="ko-KR"/>
        </w:rPr>
        <w:t> </w:t>
      </w:r>
    </w:p>
    <w:p w14:paraId="3F0AE893" w14:textId="77777777" w:rsidR="00CD3E87" w:rsidRDefault="00CD3E87" w:rsidP="003E2E91">
      <w:pPr>
        <w:autoSpaceDE w:val="0"/>
        <w:autoSpaceDN w:val="0"/>
        <w:adjustRightInd w:val="0"/>
        <w:spacing w:before="120"/>
        <w:jc w:val="both"/>
        <w:rPr>
          <w:rFonts w:ascii="Arial" w:eastAsia="Batang" w:hAnsi="Arial" w:cs="Arial"/>
          <w:b/>
          <w:sz w:val="20"/>
          <w:szCs w:val="20"/>
          <w:lang w:eastAsia="ko-KR"/>
        </w:rPr>
      </w:pPr>
    </w:p>
    <w:p w14:paraId="208922BA" w14:textId="77777777" w:rsidR="00CD3E87" w:rsidRDefault="00CD3E87" w:rsidP="003E2E91">
      <w:pPr>
        <w:autoSpaceDE w:val="0"/>
        <w:autoSpaceDN w:val="0"/>
        <w:adjustRightInd w:val="0"/>
        <w:spacing w:before="120"/>
        <w:jc w:val="both"/>
        <w:rPr>
          <w:rFonts w:ascii="Arial" w:eastAsia="Batang" w:hAnsi="Arial" w:cs="Arial"/>
          <w:b/>
          <w:sz w:val="20"/>
          <w:szCs w:val="20"/>
          <w:lang w:eastAsia="ko-KR"/>
        </w:rPr>
      </w:pPr>
    </w:p>
    <w:p w14:paraId="430218CD" w14:textId="77777777" w:rsidR="00CD3E87" w:rsidRDefault="00CD3E87" w:rsidP="003E2E91">
      <w:pPr>
        <w:autoSpaceDE w:val="0"/>
        <w:autoSpaceDN w:val="0"/>
        <w:adjustRightInd w:val="0"/>
        <w:spacing w:before="120"/>
        <w:jc w:val="both"/>
        <w:rPr>
          <w:rFonts w:ascii="Arial" w:eastAsia="Batang" w:hAnsi="Arial" w:cs="Arial"/>
          <w:b/>
          <w:sz w:val="20"/>
          <w:szCs w:val="20"/>
          <w:lang w:eastAsia="ko-KR"/>
        </w:rPr>
      </w:pPr>
    </w:p>
    <w:p w14:paraId="427E50E8" w14:textId="77777777" w:rsidR="00CD3E87" w:rsidRDefault="00CD3E87" w:rsidP="003E2E91">
      <w:pPr>
        <w:autoSpaceDE w:val="0"/>
        <w:autoSpaceDN w:val="0"/>
        <w:adjustRightInd w:val="0"/>
        <w:spacing w:before="120"/>
        <w:jc w:val="both"/>
        <w:rPr>
          <w:rFonts w:ascii="Arial" w:eastAsia="Batang" w:hAnsi="Arial" w:cs="Arial"/>
          <w:b/>
          <w:sz w:val="20"/>
          <w:szCs w:val="20"/>
          <w:lang w:eastAsia="ko-KR"/>
        </w:rPr>
      </w:pPr>
    </w:p>
    <w:p w14:paraId="02F2A55C" w14:textId="77777777" w:rsidR="00CD3E87" w:rsidRDefault="00CD3E87" w:rsidP="003E2E91">
      <w:pPr>
        <w:autoSpaceDE w:val="0"/>
        <w:autoSpaceDN w:val="0"/>
        <w:adjustRightInd w:val="0"/>
        <w:spacing w:before="120"/>
        <w:jc w:val="both"/>
        <w:rPr>
          <w:rFonts w:ascii="Arial" w:eastAsia="Batang" w:hAnsi="Arial" w:cs="Arial"/>
          <w:b/>
          <w:sz w:val="20"/>
          <w:szCs w:val="20"/>
          <w:lang w:eastAsia="ko-KR"/>
        </w:rPr>
      </w:pPr>
    </w:p>
    <w:p w14:paraId="31BE5C11" w14:textId="77777777" w:rsidR="00CD3E87" w:rsidRDefault="00CD3E87" w:rsidP="003E2E91">
      <w:pPr>
        <w:autoSpaceDE w:val="0"/>
        <w:autoSpaceDN w:val="0"/>
        <w:adjustRightInd w:val="0"/>
        <w:spacing w:before="120"/>
        <w:jc w:val="both"/>
        <w:rPr>
          <w:rFonts w:ascii="Arial" w:eastAsia="Batang" w:hAnsi="Arial" w:cs="Arial"/>
          <w:b/>
          <w:sz w:val="20"/>
          <w:szCs w:val="20"/>
          <w:lang w:eastAsia="ko-KR"/>
        </w:rPr>
      </w:pPr>
    </w:p>
    <w:p w14:paraId="6EDEC102" w14:textId="77777777" w:rsidR="00CD3E87" w:rsidRDefault="00CD3E87" w:rsidP="003E2E91">
      <w:pPr>
        <w:autoSpaceDE w:val="0"/>
        <w:autoSpaceDN w:val="0"/>
        <w:adjustRightInd w:val="0"/>
        <w:spacing w:before="120"/>
        <w:jc w:val="both"/>
        <w:rPr>
          <w:rFonts w:ascii="Arial" w:eastAsia="Batang" w:hAnsi="Arial" w:cs="Arial"/>
          <w:b/>
          <w:sz w:val="20"/>
          <w:szCs w:val="20"/>
          <w:lang w:eastAsia="ko-KR"/>
        </w:rPr>
      </w:pPr>
    </w:p>
    <w:p w14:paraId="729F497B" w14:textId="77777777" w:rsidR="00CD3E87" w:rsidRDefault="00CD3E87" w:rsidP="003E2E91">
      <w:pPr>
        <w:autoSpaceDE w:val="0"/>
        <w:autoSpaceDN w:val="0"/>
        <w:adjustRightInd w:val="0"/>
        <w:spacing w:before="120"/>
        <w:jc w:val="both"/>
        <w:rPr>
          <w:rFonts w:ascii="Arial" w:eastAsia="Batang" w:hAnsi="Arial" w:cs="Arial"/>
          <w:b/>
          <w:sz w:val="20"/>
          <w:szCs w:val="20"/>
          <w:lang w:eastAsia="ko-KR"/>
        </w:rPr>
      </w:pPr>
    </w:p>
    <w:p w14:paraId="63D2F947" w14:textId="77777777" w:rsidR="00CD3E87" w:rsidRDefault="00CD3E87" w:rsidP="003E2E91">
      <w:pPr>
        <w:autoSpaceDE w:val="0"/>
        <w:autoSpaceDN w:val="0"/>
        <w:adjustRightInd w:val="0"/>
        <w:spacing w:before="120"/>
        <w:jc w:val="both"/>
        <w:rPr>
          <w:rFonts w:ascii="Arial" w:eastAsia="Batang" w:hAnsi="Arial" w:cs="Arial"/>
          <w:b/>
          <w:sz w:val="20"/>
          <w:szCs w:val="20"/>
          <w:lang w:eastAsia="ko-KR"/>
        </w:rPr>
      </w:pPr>
    </w:p>
    <w:p w14:paraId="2FB213E7" w14:textId="77777777" w:rsidR="00CD3E87" w:rsidRDefault="00CD3E87" w:rsidP="003E2E91">
      <w:pPr>
        <w:autoSpaceDE w:val="0"/>
        <w:autoSpaceDN w:val="0"/>
        <w:adjustRightInd w:val="0"/>
        <w:spacing w:before="120"/>
        <w:jc w:val="both"/>
        <w:rPr>
          <w:rFonts w:ascii="Arial" w:eastAsia="Batang" w:hAnsi="Arial" w:cs="Arial"/>
          <w:b/>
          <w:sz w:val="20"/>
          <w:szCs w:val="20"/>
          <w:lang w:eastAsia="ko-KR"/>
        </w:rPr>
      </w:pPr>
    </w:p>
    <w:p w14:paraId="5DB2491A" w14:textId="77777777" w:rsidR="00CD3E87" w:rsidRDefault="00CD3E87" w:rsidP="003E2E91">
      <w:pPr>
        <w:autoSpaceDE w:val="0"/>
        <w:autoSpaceDN w:val="0"/>
        <w:adjustRightInd w:val="0"/>
        <w:spacing w:before="120"/>
        <w:jc w:val="both"/>
        <w:rPr>
          <w:rFonts w:ascii="Arial" w:eastAsia="Batang" w:hAnsi="Arial" w:cs="Arial"/>
          <w:b/>
          <w:sz w:val="20"/>
          <w:szCs w:val="20"/>
          <w:lang w:eastAsia="ko-KR"/>
        </w:rPr>
      </w:pPr>
    </w:p>
    <w:p w14:paraId="1BAB4F87" w14:textId="77777777" w:rsidR="00CD3E87" w:rsidRDefault="00CD3E87" w:rsidP="003E2E91">
      <w:pPr>
        <w:autoSpaceDE w:val="0"/>
        <w:autoSpaceDN w:val="0"/>
        <w:adjustRightInd w:val="0"/>
        <w:spacing w:before="120"/>
        <w:jc w:val="both"/>
        <w:rPr>
          <w:rFonts w:ascii="Arial" w:eastAsia="Batang" w:hAnsi="Arial" w:cs="Arial"/>
          <w:b/>
          <w:sz w:val="20"/>
          <w:szCs w:val="20"/>
          <w:lang w:eastAsia="ko-KR"/>
        </w:rPr>
      </w:pPr>
    </w:p>
    <w:p w14:paraId="1616A2CC" w14:textId="77777777" w:rsidR="00CD3E87" w:rsidRDefault="00CD3E87" w:rsidP="003E2E91">
      <w:pPr>
        <w:autoSpaceDE w:val="0"/>
        <w:autoSpaceDN w:val="0"/>
        <w:adjustRightInd w:val="0"/>
        <w:spacing w:before="120"/>
        <w:jc w:val="both"/>
        <w:rPr>
          <w:rFonts w:ascii="Arial" w:eastAsia="Batang" w:hAnsi="Arial" w:cs="Arial"/>
          <w:b/>
          <w:sz w:val="20"/>
          <w:szCs w:val="20"/>
          <w:lang w:eastAsia="ko-KR"/>
        </w:rPr>
      </w:pPr>
    </w:p>
    <w:p w14:paraId="7D701AC9" w14:textId="77777777" w:rsidR="00CD3E87" w:rsidRDefault="00CD3E87" w:rsidP="003E2E91">
      <w:pPr>
        <w:autoSpaceDE w:val="0"/>
        <w:autoSpaceDN w:val="0"/>
        <w:adjustRightInd w:val="0"/>
        <w:spacing w:before="120"/>
        <w:jc w:val="both"/>
        <w:rPr>
          <w:rFonts w:ascii="Arial" w:eastAsia="Batang" w:hAnsi="Arial" w:cs="Arial"/>
          <w:b/>
          <w:sz w:val="20"/>
          <w:szCs w:val="20"/>
          <w:lang w:eastAsia="ko-KR"/>
        </w:rPr>
      </w:pPr>
    </w:p>
    <w:p w14:paraId="50C09771" w14:textId="77777777" w:rsidR="00CD3E87" w:rsidRDefault="00CD3E87" w:rsidP="003E2E91">
      <w:pPr>
        <w:autoSpaceDE w:val="0"/>
        <w:autoSpaceDN w:val="0"/>
        <w:adjustRightInd w:val="0"/>
        <w:spacing w:before="120"/>
        <w:jc w:val="both"/>
        <w:rPr>
          <w:rFonts w:ascii="Arial" w:eastAsia="Batang" w:hAnsi="Arial" w:cs="Arial"/>
          <w:b/>
          <w:sz w:val="20"/>
          <w:szCs w:val="20"/>
          <w:lang w:eastAsia="ko-KR"/>
        </w:rPr>
      </w:pPr>
    </w:p>
    <w:p w14:paraId="077E9ECC" w14:textId="77777777" w:rsidR="00CD3E87" w:rsidRDefault="00CD3E87" w:rsidP="003E2E91">
      <w:pPr>
        <w:autoSpaceDE w:val="0"/>
        <w:autoSpaceDN w:val="0"/>
        <w:adjustRightInd w:val="0"/>
        <w:spacing w:before="120"/>
        <w:jc w:val="both"/>
        <w:rPr>
          <w:rFonts w:ascii="Arial" w:eastAsia="Batang" w:hAnsi="Arial" w:cs="Arial"/>
          <w:b/>
          <w:sz w:val="20"/>
          <w:szCs w:val="20"/>
          <w:lang w:eastAsia="ko-KR"/>
        </w:rPr>
      </w:pPr>
    </w:p>
    <w:p w14:paraId="1F9EBC4C" w14:textId="77777777" w:rsidR="00CD3E87" w:rsidRDefault="00CD3E87" w:rsidP="003E2E91">
      <w:pPr>
        <w:autoSpaceDE w:val="0"/>
        <w:autoSpaceDN w:val="0"/>
        <w:adjustRightInd w:val="0"/>
        <w:spacing w:before="120"/>
        <w:jc w:val="both"/>
        <w:rPr>
          <w:rFonts w:ascii="Arial" w:eastAsia="Batang" w:hAnsi="Arial" w:cs="Arial"/>
          <w:b/>
          <w:sz w:val="20"/>
          <w:szCs w:val="20"/>
          <w:lang w:eastAsia="ko-KR"/>
        </w:rPr>
      </w:pPr>
    </w:p>
    <w:p w14:paraId="27AA6E53" w14:textId="77777777" w:rsidR="00CD3E87" w:rsidRDefault="00CD3E87" w:rsidP="003E2E91">
      <w:pPr>
        <w:autoSpaceDE w:val="0"/>
        <w:autoSpaceDN w:val="0"/>
        <w:adjustRightInd w:val="0"/>
        <w:spacing w:before="120"/>
        <w:jc w:val="both"/>
        <w:rPr>
          <w:rFonts w:ascii="Arial" w:eastAsia="Batang" w:hAnsi="Arial" w:cs="Arial"/>
          <w:b/>
          <w:sz w:val="20"/>
          <w:szCs w:val="20"/>
          <w:lang w:eastAsia="ko-KR"/>
        </w:rPr>
      </w:pPr>
    </w:p>
    <w:p w14:paraId="50574144" w14:textId="77777777" w:rsidR="00CD3E87" w:rsidRDefault="00CD3E87" w:rsidP="003E2E91">
      <w:pPr>
        <w:autoSpaceDE w:val="0"/>
        <w:autoSpaceDN w:val="0"/>
        <w:adjustRightInd w:val="0"/>
        <w:spacing w:before="120"/>
        <w:jc w:val="both"/>
        <w:rPr>
          <w:rFonts w:ascii="Arial" w:eastAsia="Batang" w:hAnsi="Arial" w:cs="Arial"/>
          <w:b/>
          <w:sz w:val="20"/>
          <w:szCs w:val="20"/>
          <w:lang w:eastAsia="ko-KR"/>
        </w:rPr>
      </w:pPr>
    </w:p>
    <w:p w14:paraId="3E6FA2BF" w14:textId="77777777" w:rsidR="00CD3E87" w:rsidRDefault="00CD3E87" w:rsidP="003E2E91">
      <w:pPr>
        <w:autoSpaceDE w:val="0"/>
        <w:autoSpaceDN w:val="0"/>
        <w:adjustRightInd w:val="0"/>
        <w:spacing w:before="120"/>
        <w:jc w:val="both"/>
        <w:rPr>
          <w:rFonts w:ascii="Arial" w:eastAsia="Batang" w:hAnsi="Arial" w:cs="Arial"/>
          <w:b/>
          <w:sz w:val="20"/>
          <w:szCs w:val="20"/>
          <w:lang w:eastAsia="ko-KR"/>
        </w:rPr>
      </w:pPr>
    </w:p>
    <w:p w14:paraId="5BC35972" w14:textId="77777777" w:rsidR="00CD3E87" w:rsidRDefault="00CD3E87" w:rsidP="003E2E91">
      <w:pPr>
        <w:autoSpaceDE w:val="0"/>
        <w:autoSpaceDN w:val="0"/>
        <w:adjustRightInd w:val="0"/>
        <w:spacing w:before="120"/>
        <w:jc w:val="both"/>
        <w:rPr>
          <w:rFonts w:ascii="Arial" w:eastAsia="Batang" w:hAnsi="Arial" w:cs="Arial"/>
          <w:b/>
          <w:sz w:val="20"/>
          <w:szCs w:val="20"/>
          <w:lang w:eastAsia="ko-KR"/>
        </w:rPr>
      </w:pPr>
    </w:p>
    <w:p w14:paraId="46FE5DDD" w14:textId="11BD0C57" w:rsidR="00895BC5" w:rsidRPr="00880479" w:rsidRDefault="00CD3E87" w:rsidP="003E2E91">
      <w:pPr>
        <w:autoSpaceDE w:val="0"/>
        <w:autoSpaceDN w:val="0"/>
        <w:adjustRightInd w:val="0"/>
        <w:spacing w:before="120"/>
        <w:jc w:val="both"/>
        <w:rPr>
          <w:rFonts w:ascii="Arial" w:eastAsia="Batang" w:hAnsi="Arial" w:cs="Arial"/>
          <w:b/>
          <w:sz w:val="20"/>
          <w:szCs w:val="20"/>
          <w:lang w:eastAsia="ko-KR"/>
        </w:rPr>
      </w:pPr>
      <w:r>
        <w:rPr>
          <w:rFonts w:ascii="Arial" w:eastAsia="Batang" w:hAnsi="Arial" w:cs="Arial"/>
          <w:b/>
          <w:sz w:val="20"/>
          <w:szCs w:val="20"/>
          <w:lang w:eastAsia="ko-KR"/>
        </w:rPr>
        <w:lastRenderedPageBreak/>
        <w:t>Obrazec 8</w:t>
      </w:r>
    </w:p>
    <w:p w14:paraId="2763C818" w14:textId="77777777" w:rsidR="00DC2828" w:rsidRPr="00880479" w:rsidRDefault="00DC2828" w:rsidP="008707D8">
      <w:pPr>
        <w:jc w:val="center"/>
        <w:rPr>
          <w:rFonts w:ascii="Arial" w:hAnsi="Arial" w:cs="Arial"/>
          <w:b/>
          <w:sz w:val="20"/>
          <w:szCs w:val="20"/>
        </w:rPr>
      </w:pPr>
      <w:bookmarkStart w:id="194" w:name="_Toc380395341"/>
      <w:bookmarkStart w:id="195" w:name="_Toc492474475"/>
      <w:bookmarkStart w:id="196" w:name="_Toc514231615"/>
      <w:bookmarkStart w:id="197" w:name="_Toc514231950"/>
      <w:bookmarkStart w:id="198" w:name="_Toc516144209"/>
    </w:p>
    <w:p w14:paraId="3A000E45" w14:textId="77777777" w:rsidR="00DC2828" w:rsidRPr="00880479" w:rsidRDefault="00DC2828" w:rsidP="008707D8">
      <w:pPr>
        <w:jc w:val="center"/>
        <w:rPr>
          <w:rFonts w:ascii="Arial" w:hAnsi="Arial" w:cs="Arial"/>
          <w:b/>
          <w:sz w:val="20"/>
          <w:szCs w:val="20"/>
        </w:rPr>
      </w:pPr>
    </w:p>
    <w:p w14:paraId="2F3046D5" w14:textId="77777777" w:rsidR="008707D8" w:rsidRPr="00880479" w:rsidRDefault="008707D8" w:rsidP="008707D8">
      <w:pPr>
        <w:jc w:val="center"/>
        <w:rPr>
          <w:rFonts w:ascii="Arial" w:hAnsi="Arial" w:cs="Arial"/>
          <w:sz w:val="20"/>
          <w:szCs w:val="20"/>
        </w:rPr>
      </w:pPr>
      <w:r w:rsidRPr="00880479">
        <w:rPr>
          <w:rFonts w:ascii="Arial" w:hAnsi="Arial" w:cs="Arial"/>
          <w:b/>
          <w:sz w:val="20"/>
          <w:szCs w:val="20"/>
        </w:rPr>
        <w:t>IZJAVA PONUDNIKA, DA NE NASTOPA S PODIZVAJALCI</w:t>
      </w:r>
    </w:p>
    <w:p w14:paraId="6A1A2415" w14:textId="77777777" w:rsidR="008707D8" w:rsidRPr="00880479" w:rsidRDefault="008707D8" w:rsidP="008707D8">
      <w:pPr>
        <w:rPr>
          <w:rFonts w:ascii="Arial" w:hAnsi="Arial" w:cs="Arial"/>
          <w:sz w:val="20"/>
          <w:szCs w:val="20"/>
        </w:rPr>
      </w:pPr>
    </w:p>
    <w:p w14:paraId="07E71725" w14:textId="77777777" w:rsidR="00DC2828" w:rsidRPr="00880479" w:rsidRDefault="00DC2828" w:rsidP="008707D8">
      <w:pPr>
        <w:rPr>
          <w:rFonts w:ascii="Arial" w:hAnsi="Arial" w:cs="Arial"/>
          <w:sz w:val="20"/>
          <w:szCs w:val="20"/>
        </w:rPr>
      </w:pPr>
    </w:p>
    <w:p w14:paraId="476F8DEE" w14:textId="77777777" w:rsidR="00DC2828" w:rsidRPr="00880479" w:rsidRDefault="00DC2828" w:rsidP="008707D8">
      <w:pPr>
        <w:rPr>
          <w:rFonts w:ascii="Arial" w:hAnsi="Arial" w:cs="Arial"/>
          <w:sz w:val="20"/>
          <w:szCs w:val="20"/>
        </w:rPr>
      </w:pPr>
    </w:p>
    <w:p w14:paraId="1DA4B2BD" w14:textId="77777777" w:rsidR="008707D8" w:rsidRPr="00880479" w:rsidRDefault="008707D8" w:rsidP="008707D8">
      <w:pPr>
        <w:rPr>
          <w:rFonts w:ascii="Arial" w:hAnsi="Arial" w:cs="Arial"/>
          <w:sz w:val="20"/>
          <w:szCs w:val="20"/>
        </w:rPr>
      </w:pPr>
      <w:r w:rsidRPr="00880479">
        <w:rPr>
          <w:rFonts w:ascii="Arial" w:hAnsi="Arial" w:cs="Arial"/>
          <w:sz w:val="20"/>
          <w:szCs w:val="20"/>
        </w:rPr>
        <w:t>(izpolni ponudnik)</w:t>
      </w:r>
    </w:p>
    <w:p w14:paraId="5269B6E1" w14:textId="77777777" w:rsidR="008707D8" w:rsidRPr="00880479" w:rsidRDefault="008707D8" w:rsidP="008707D8">
      <w:pPr>
        <w:rPr>
          <w:rFonts w:ascii="Arial" w:hAnsi="Arial" w:cs="Arial"/>
          <w:sz w:val="20"/>
          <w:szCs w:val="20"/>
        </w:rPr>
      </w:pPr>
      <w:r w:rsidRPr="00880479">
        <w:rPr>
          <w:rFonts w:ascii="Arial" w:hAnsi="Arial" w:cs="Arial"/>
          <w:sz w:val="20"/>
          <w:szCs w:val="20"/>
        </w:rPr>
        <w:t>Ime in naslov ponudnika</w:t>
      </w:r>
    </w:p>
    <w:p w14:paraId="3C99B4BF" w14:textId="77777777" w:rsidR="008707D8" w:rsidRPr="00880479" w:rsidRDefault="008707D8" w:rsidP="008707D8">
      <w:pPr>
        <w:rPr>
          <w:rFonts w:ascii="Arial" w:hAnsi="Arial" w:cs="Arial"/>
          <w:b/>
          <w:sz w:val="20"/>
          <w:szCs w:val="20"/>
        </w:rPr>
      </w:pPr>
      <w:r w:rsidRPr="00880479">
        <w:rPr>
          <w:rFonts w:ascii="Arial" w:hAnsi="Arial" w:cs="Arial"/>
          <w:b/>
          <w:sz w:val="20"/>
          <w:szCs w:val="20"/>
        </w:rPr>
        <w:t>__________________________________________________</w:t>
      </w:r>
    </w:p>
    <w:p w14:paraId="6FB7E983" w14:textId="77777777" w:rsidR="008707D8" w:rsidRPr="00880479" w:rsidRDefault="008707D8" w:rsidP="008707D8">
      <w:pPr>
        <w:rPr>
          <w:rFonts w:ascii="Arial" w:hAnsi="Arial" w:cs="Arial"/>
          <w:b/>
          <w:sz w:val="20"/>
          <w:szCs w:val="20"/>
        </w:rPr>
      </w:pPr>
      <w:r w:rsidRPr="00880479">
        <w:rPr>
          <w:rFonts w:ascii="Arial" w:hAnsi="Arial" w:cs="Arial"/>
          <w:b/>
          <w:sz w:val="20"/>
          <w:szCs w:val="20"/>
        </w:rPr>
        <w:t>__________________________________________________</w:t>
      </w:r>
    </w:p>
    <w:p w14:paraId="7D863687" w14:textId="77777777" w:rsidR="00DC2828" w:rsidRPr="00880479" w:rsidRDefault="00DC2828" w:rsidP="008707D8">
      <w:pPr>
        <w:rPr>
          <w:rFonts w:ascii="Arial" w:hAnsi="Arial" w:cs="Arial"/>
          <w:sz w:val="20"/>
          <w:szCs w:val="20"/>
        </w:rPr>
      </w:pPr>
    </w:p>
    <w:p w14:paraId="20E6E7A2" w14:textId="77777777" w:rsidR="00DC2828" w:rsidRPr="00880479" w:rsidRDefault="00DC2828" w:rsidP="008707D8">
      <w:pPr>
        <w:rPr>
          <w:rFonts w:ascii="Arial" w:hAnsi="Arial" w:cs="Arial"/>
          <w:sz w:val="20"/>
          <w:szCs w:val="20"/>
        </w:rPr>
      </w:pPr>
    </w:p>
    <w:p w14:paraId="5550FECD" w14:textId="77777777" w:rsidR="008707D8" w:rsidRPr="00880479" w:rsidRDefault="008707D8" w:rsidP="008707D8">
      <w:pPr>
        <w:rPr>
          <w:rFonts w:ascii="Arial" w:hAnsi="Arial" w:cs="Arial"/>
          <w:sz w:val="20"/>
          <w:szCs w:val="20"/>
        </w:rPr>
      </w:pPr>
      <w:r w:rsidRPr="00880479">
        <w:rPr>
          <w:rFonts w:ascii="Arial" w:hAnsi="Arial" w:cs="Arial"/>
          <w:sz w:val="20"/>
          <w:szCs w:val="20"/>
        </w:rPr>
        <w:t>Številka ponudbe: _______</w:t>
      </w:r>
    </w:p>
    <w:p w14:paraId="1F4BED38" w14:textId="77777777" w:rsidR="008707D8" w:rsidRPr="00880479" w:rsidRDefault="008707D8" w:rsidP="008707D8">
      <w:pPr>
        <w:rPr>
          <w:rFonts w:ascii="Arial" w:hAnsi="Arial" w:cs="Arial"/>
          <w:sz w:val="20"/>
          <w:szCs w:val="20"/>
        </w:rPr>
      </w:pPr>
      <w:r w:rsidRPr="00880479">
        <w:rPr>
          <w:rFonts w:ascii="Arial" w:hAnsi="Arial" w:cs="Arial"/>
          <w:sz w:val="20"/>
          <w:szCs w:val="20"/>
        </w:rPr>
        <w:t>Datum: _______________</w:t>
      </w:r>
    </w:p>
    <w:p w14:paraId="3ED842A7" w14:textId="77777777" w:rsidR="008707D8" w:rsidRPr="00880479" w:rsidRDefault="008707D8" w:rsidP="008707D8">
      <w:pPr>
        <w:autoSpaceDE w:val="0"/>
        <w:autoSpaceDN w:val="0"/>
        <w:adjustRightInd w:val="0"/>
        <w:rPr>
          <w:rFonts w:ascii="Arial" w:hAnsi="Arial" w:cs="Arial"/>
          <w:sz w:val="20"/>
          <w:szCs w:val="20"/>
        </w:rPr>
      </w:pPr>
    </w:p>
    <w:p w14:paraId="0981DB2F" w14:textId="77777777" w:rsidR="00DC2828" w:rsidRPr="00880479" w:rsidRDefault="00DC2828" w:rsidP="008707D8">
      <w:pPr>
        <w:autoSpaceDE w:val="0"/>
        <w:autoSpaceDN w:val="0"/>
        <w:adjustRightInd w:val="0"/>
        <w:rPr>
          <w:rFonts w:ascii="Arial" w:hAnsi="Arial" w:cs="Arial"/>
          <w:sz w:val="20"/>
          <w:szCs w:val="20"/>
        </w:rPr>
      </w:pPr>
    </w:p>
    <w:p w14:paraId="55C25DBC" w14:textId="77777777" w:rsidR="008707D8" w:rsidRPr="00880479" w:rsidRDefault="008707D8" w:rsidP="008707D8">
      <w:pPr>
        <w:autoSpaceDE w:val="0"/>
        <w:autoSpaceDN w:val="0"/>
        <w:adjustRightInd w:val="0"/>
        <w:rPr>
          <w:rFonts w:ascii="Arial" w:hAnsi="Arial" w:cs="Arial"/>
          <w:sz w:val="20"/>
          <w:szCs w:val="20"/>
        </w:rPr>
      </w:pPr>
    </w:p>
    <w:p w14:paraId="1C92CFF6" w14:textId="30C47386" w:rsidR="008707D8" w:rsidRPr="00880479" w:rsidRDefault="008707D8" w:rsidP="009B54B0">
      <w:pPr>
        <w:autoSpaceDE w:val="0"/>
        <w:autoSpaceDN w:val="0"/>
        <w:adjustRightInd w:val="0"/>
        <w:jc w:val="both"/>
        <w:rPr>
          <w:rFonts w:ascii="Arial" w:hAnsi="Arial" w:cs="Arial"/>
          <w:sz w:val="20"/>
          <w:szCs w:val="20"/>
        </w:rPr>
      </w:pPr>
      <w:r w:rsidRPr="00880479">
        <w:rPr>
          <w:rFonts w:ascii="Arial" w:hAnsi="Arial" w:cs="Arial"/>
          <w:sz w:val="20"/>
          <w:szCs w:val="20"/>
        </w:rPr>
        <w:t>V zvezi z javnim naročilom »</w:t>
      </w:r>
      <w:r w:rsidR="00D02B51" w:rsidRPr="00880479">
        <w:rPr>
          <w:rFonts w:ascii="Arial" w:hAnsi="Arial" w:cs="Arial"/>
          <w:b/>
          <w:bCs/>
          <w:sz w:val="20"/>
          <w:szCs w:val="20"/>
        </w:rPr>
        <w:t>Popravilo rezervnih delov EMG 312 in potniških vagonov</w:t>
      </w:r>
      <w:r w:rsidRPr="00880479">
        <w:rPr>
          <w:rFonts w:ascii="Arial" w:hAnsi="Arial" w:cs="Arial"/>
          <w:sz w:val="20"/>
          <w:szCs w:val="20"/>
        </w:rPr>
        <w:t>«, pod kazensko in materialno odgovornostjo izjavljamo, da ne nastopamo s podizvajalci.</w:t>
      </w:r>
    </w:p>
    <w:p w14:paraId="4740E1F7" w14:textId="77777777" w:rsidR="008707D8" w:rsidRPr="00880479" w:rsidRDefault="008707D8" w:rsidP="008707D8">
      <w:pPr>
        <w:autoSpaceDE w:val="0"/>
        <w:autoSpaceDN w:val="0"/>
        <w:adjustRightInd w:val="0"/>
        <w:rPr>
          <w:rFonts w:ascii="Arial" w:hAnsi="Arial" w:cs="Arial"/>
          <w:sz w:val="20"/>
          <w:szCs w:val="20"/>
        </w:rPr>
      </w:pPr>
    </w:p>
    <w:p w14:paraId="1F299327" w14:textId="77777777" w:rsidR="008707D8" w:rsidRPr="00880479" w:rsidRDefault="008707D8" w:rsidP="008707D8">
      <w:pPr>
        <w:autoSpaceDE w:val="0"/>
        <w:autoSpaceDN w:val="0"/>
        <w:adjustRightInd w:val="0"/>
        <w:rPr>
          <w:rFonts w:ascii="Arial" w:hAnsi="Arial" w:cs="Arial"/>
          <w:sz w:val="20"/>
          <w:szCs w:val="20"/>
        </w:rPr>
      </w:pPr>
    </w:p>
    <w:p w14:paraId="18FF1184" w14:textId="77777777" w:rsidR="008707D8" w:rsidRPr="00880479" w:rsidRDefault="008707D8" w:rsidP="008707D8">
      <w:pPr>
        <w:autoSpaceDE w:val="0"/>
        <w:autoSpaceDN w:val="0"/>
        <w:adjustRightInd w:val="0"/>
        <w:rPr>
          <w:rFonts w:ascii="Arial" w:hAnsi="Arial" w:cs="Arial"/>
          <w:sz w:val="20"/>
          <w:szCs w:val="20"/>
        </w:rPr>
      </w:pPr>
    </w:p>
    <w:p w14:paraId="0C4FC056" w14:textId="77777777" w:rsidR="00DC16ED" w:rsidRPr="00880479" w:rsidRDefault="00DC16ED" w:rsidP="008707D8">
      <w:pPr>
        <w:autoSpaceDE w:val="0"/>
        <w:autoSpaceDN w:val="0"/>
        <w:adjustRightInd w:val="0"/>
        <w:rPr>
          <w:rFonts w:ascii="Arial" w:hAnsi="Arial" w:cs="Arial"/>
          <w:sz w:val="20"/>
          <w:szCs w:val="20"/>
        </w:rPr>
      </w:pPr>
    </w:p>
    <w:p w14:paraId="6A924C60" w14:textId="77777777" w:rsidR="00AD4877" w:rsidRPr="00880479" w:rsidRDefault="00AD4877" w:rsidP="00AD4877">
      <w:pPr>
        <w:autoSpaceDE w:val="0"/>
        <w:autoSpaceDN w:val="0"/>
        <w:adjustRightInd w:val="0"/>
        <w:spacing w:before="120"/>
        <w:rPr>
          <w:rFonts w:ascii="Arial" w:eastAsia="Batang" w:hAnsi="Arial" w:cs="Arial"/>
          <w:b/>
          <w:sz w:val="20"/>
          <w:szCs w:val="20"/>
          <w:lang w:eastAsia="ko-KR"/>
        </w:rPr>
      </w:pPr>
      <w:r w:rsidRPr="00880479">
        <w:rPr>
          <w:rFonts w:ascii="Arial" w:eastAsia="Batang" w:hAnsi="Arial" w:cs="Arial"/>
          <w:b/>
          <w:sz w:val="20"/>
          <w:szCs w:val="20"/>
          <w:lang w:eastAsia="ko-KR"/>
        </w:rPr>
        <w:t>(OPOMBA: Izjava se izpolni le v primeru, da ponudnik ne nastopa s podizvajalci)</w:t>
      </w:r>
    </w:p>
    <w:p w14:paraId="0988F45E" w14:textId="77777777" w:rsidR="008707D8" w:rsidRPr="00880479" w:rsidRDefault="008707D8" w:rsidP="008707D8">
      <w:pPr>
        <w:autoSpaceDE w:val="0"/>
        <w:autoSpaceDN w:val="0"/>
        <w:adjustRightInd w:val="0"/>
        <w:rPr>
          <w:rFonts w:ascii="Arial" w:hAnsi="Arial" w:cs="Arial"/>
          <w:sz w:val="20"/>
          <w:szCs w:val="20"/>
        </w:rPr>
      </w:pPr>
    </w:p>
    <w:p w14:paraId="6613666E" w14:textId="77777777" w:rsidR="008707D8" w:rsidRPr="00880479" w:rsidRDefault="008707D8" w:rsidP="008707D8">
      <w:pPr>
        <w:autoSpaceDE w:val="0"/>
        <w:autoSpaceDN w:val="0"/>
        <w:adjustRightInd w:val="0"/>
        <w:rPr>
          <w:rFonts w:ascii="Arial" w:hAnsi="Arial" w:cs="Arial"/>
          <w:sz w:val="20"/>
          <w:szCs w:val="20"/>
        </w:rPr>
      </w:pPr>
    </w:p>
    <w:p w14:paraId="114D7137" w14:textId="77777777" w:rsidR="008707D8" w:rsidRPr="00880479" w:rsidRDefault="008707D8" w:rsidP="008707D8">
      <w:pPr>
        <w:autoSpaceDE w:val="0"/>
        <w:autoSpaceDN w:val="0"/>
        <w:adjustRightInd w:val="0"/>
        <w:rPr>
          <w:rFonts w:ascii="Arial" w:hAnsi="Arial" w:cs="Arial"/>
          <w:sz w:val="20"/>
          <w:szCs w:val="20"/>
        </w:rPr>
      </w:pPr>
    </w:p>
    <w:p w14:paraId="62FD09FE" w14:textId="77777777" w:rsidR="008707D8" w:rsidRPr="00880479" w:rsidRDefault="008707D8" w:rsidP="008707D8">
      <w:pPr>
        <w:autoSpaceDE w:val="0"/>
        <w:autoSpaceDN w:val="0"/>
        <w:adjustRightInd w:val="0"/>
        <w:rPr>
          <w:rFonts w:ascii="Arial" w:hAnsi="Arial" w:cs="Arial"/>
          <w:sz w:val="20"/>
          <w:szCs w:val="20"/>
        </w:rPr>
      </w:pPr>
    </w:p>
    <w:tbl>
      <w:tblPr>
        <w:tblW w:w="9498" w:type="dxa"/>
        <w:tblLook w:val="00A0" w:firstRow="1" w:lastRow="0" w:firstColumn="1" w:lastColumn="0" w:noHBand="0" w:noVBand="0"/>
      </w:tblPr>
      <w:tblGrid>
        <w:gridCol w:w="3261"/>
        <w:gridCol w:w="2835"/>
        <w:gridCol w:w="3402"/>
      </w:tblGrid>
      <w:tr w:rsidR="00880479" w:rsidRPr="00880479" w14:paraId="3922AE0B" w14:textId="77777777" w:rsidTr="008707D8">
        <w:tc>
          <w:tcPr>
            <w:tcW w:w="3261" w:type="dxa"/>
          </w:tcPr>
          <w:p w14:paraId="20754C43" w14:textId="77777777" w:rsidR="008707D8" w:rsidRPr="00880479" w:rsidRDefault="008707D8" w:rsidP="008707D8">
            <w:pPr>
              <w:pStyle w:val="Telo"/>
              <w:keepLines w:val="0"/>
              <w:spacing w:before="0"/>
              <w:rPr>
                <w:rFonts w:ascii="Arial" w:hAnsi="Arial" w:cs="Arial"/>
                <w:i w:val="0"/>
                <w:sz w:val="20"/>
              </w:rPr>
            </w:pPr>
          </w:p>
        </w:tc>
        <w:tc>
          <w:tcPr>
            <w:tcW w:w="2835" w:type="dxa"/>
          </w:tcPr>
          <w:p w14:paraId="4EFB6AE6" w14:textId="77777777" w:rsidR="008707D8" w:rsidRPr="00880479" w:rsidRDefault="008707D8" w:rsidP="008707D8">
            <w:pPr>
              <w:pStyle w:val="Telo"/>
              <w:keepLines w:val="0"/>
              <w:spacing w:before="0"/>
              <w:rPr>
                <w:rFonts w:ascii="Arial" w:hAnsi="Arial" w:cs="Arial"/>
                <w:i w:val="0"/>
                <w:sz w:val="20"/>
              </w:rPr>
            </w:pPr>
          </w:p>
        </w:tc>
        <w:tc>
          <w:tcPr>
            <w:tcW w:w="3402" w:type="dxa"/>
          </w:tcPr>
          <w:p w14:paraId="1E40DB1D" w14:textId="77777777" w:rsidR="008707D8" w:rsidRPr="00880479" w:rsidRDefault="008707D8" w:rsidP="008707D8">
            <w:pPr>
              <w:pStyle w:val="Telo"/>
              <w:keepLines w:val="0"/>
              <w:spacing w:before="0"/>
              <w:ind w:left="2076" w:right="-1492" w:hanging="1152"/>
              <w:rPr>
                <w:rFonts w:ascii="Arial" w:hAnsi="Arial" w:cs="Arial"/>
                <w:i w:val="0"/>
                <w:sz w:val="20"/>
              </w:rPr>
            </w:pPr>
          </w:p>
        </w:tc>
      </w:tr>
      <w:tr w:rsidR="00880479" w:rsidRPr="00880479" w14:paraId="6F68D7DF" w14:textId="77777777" w:rsidTr="008707D8">
        <w:tc>
          <w:tcPr>
            <w:tcW w:w="3261" w:type="dxa"/>
          </w:tcPr>
          <w:p w14:paraId="027BB2EB" w14:textId="77777777" w:rsidR="008707D8" w:rsidRPr="00880479" w:rsidRDefault="008707D8" w:rsidP="008707D8">
            <w:pPr>
              <w:pStyle w:val="Telo"/>
              <w:keepLines w:val="0"/>
              <w:spacing w:before="0"/>
              <w:rPr>
                <w:rFonts w:ascii="Arial" w:hAnsi="Arial" w:cs="Arial"/>
                <w:i w:val="0"/>
                <w:sz w:val="20"/>
              </w:rPr>
            </w:pPr>
          </w:p>
        </w:tc>
        <w:tc>
          <w:tcPr>
            <w:tcW w:w="2835" w:type="dxa"/>
          </w:tcPr>
          <w:p w14:paraId="5E8B8975" w14:textId="77777777" w:rsidR="008707D8" w:rsidRPr="00880479" w:rsidRDefault="008707D8" w:rsidP="008707D8">
            <w:pPr>
              <w:pStyle w:val="Telo"/>
              <w:keepLines w:val="0"/>
              <w:spacing w:before="0"/>
              <w:rPr>
                <w:rFonts w:ascii="Arial" w:hAnsi="Arial" w:cs="Arial"/>
                <w:i w:val="0"/>
                <w:sz w:val="20"/>
              </w:rPr>
            </w:pPr>
          </w:p>
        </w:tc>
        <w:tc>
          <w:tcPr>
            <w:tcW w:w="3402" w:type="dxa"/>
          </w:tcPr>
          <w:p w14:paraId="2A252E2A" w14:textId="77777777" w:rsidR="008707D8" w:rsidRPr="00880479" w:rsidRDefault="008707D8" w:rsidP="008707D8">
            <w:pPr>
              <w:ind w:left="884" w:hanging="884"/>
              <w:rPr>
                <w:rFonts w:ascii="Arial" w:hAnsi="Arial" w:cs="Arial"/>
                <w:sz w:val="20"/>
                <w:szCs w:val="20"/>
              </w:rPr>
            </w:pPr>
          </w:p>
        </w:tc>
      </w:tr>
    </w:tbl>
    <w:p w14:paraId="242E8551" w14:textId="77777777" w:rsidR="008707D8" w:rsidRPr="00880479" w:rsidRDefault="008707D8" w:rsidP="008707D8">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Kraj in datum:</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00C65055" w:rsidRPr="00880479">
        <w:rPr>
          <w:rFonts w:ascii="Arial" w:eastAsia="Batang" w:hAnsi="Arial" w:cs="Arial"/>
          <w:sz w:val="20"/>
          <w:szCs w:val="20"/>
          <w:lang w:eastAsia="ko-KR"/>
        </w:rPr>
        <w:tab/>
      </w:r>
      <w:r w:rsidRPr="00880479">
        <w:rPr>
          <w:rFonts w:ascii="Arial" w:eastAsia="Batang" w:hAnsi="Arial" w:cs="Arial"/>
          <w:sz w:val="20"/>
          <w:szCs w:val="20"/>
          <w:lang w:eastAsia="ko-KR"/>
        </w:rPr>
        <w:tab/>
        <w:t>Žig:</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t>Podpis ponudnika:</w:t>
      </w:r>
      <w:r w:rsidRPr="00880479">
        <w:rPr>
          <w:rFonts w:ascii="Arial" w:eastAsia="Batang" w:hAnsi="Arial" w:cs="Arial"/>
          <w:sz w:val="20"/>
          <w:szCs w:val="20"/>
          <w:lang w:eastAsia="ko-KR"/>
        </w:rPr>
        <w:t> </w:t>
      </w:r>
    </w:p>
    <w:p w14:paraId="27BD3F48" w14:textId="77777777" w:rsidR="00EF6FDA" w:rsidRPr="00880479" w:rsidRDefault="00EF6FDA" w:rsidP="00EF6FDA">
      <w:pPr>
        <w:pStyle w:val="Naslov2"/>
        <w:rPr>
          <w:i w:val="0"/>
          <w:sz w:val="20"/>
          <w:szCs w:val="20"/>
          <w:lang w:eastAsia="ko-KR"/>
        </w:rPr>
      </w:pPr>
    </w:p>
    <w:p w14:paraId="2231723E" w14:textId="77777777" w:rsidR="00EF6FDA" w:rsidRPr="00880479" w:rsidRDefault="00EF6FDA" w:rsidP="00EF6FDA">
      <w:pPr>
        <w:rPr>
          <w:rFonts w:ascii="Arial" w:hAnsi="Arial" w:cs="Arial"/>
          <w:sz w:val="20"/>
          <w:szCs w:val="20"/>
          <w:lang w:eastAsia="ko-KR"/>
        </w:rPr>
      </w:pPr>
    </w:p>
    <w:p w14:paraId="5DF87A21" w14:textId="77777777" w:rsidR="00EF6FDA" w:rsidRPr="00880479" w:rsidRDefault="00EF6FDA" w:rsidP="00EF6FDA">
      <w:pPr>
        <w:rPr>
          <w:rFonts w:ascii="Arial" w:hAnsi="Arial" w:cs="Arial"/>
          <w:sz w:val="20"/>
          <w:szCs w:val="20"/>
          <w:lang w:eastAsia="ko-KR"/>
        </w:rPr>
      </w:pPr>
    </w:p>
    <w:p w14:paraId="20723A61" w14:textId="77777777" w:rsidR="00EF6FDA" w:rsidRPr="00880479" w:rsidRDefault="00EF6FDA" w:rsidP="00EF6FDA">
      <w:pPr>
        <w:rPr>
          <w:rFonts w:ascii="Arial" w:hAnsi="Arial" w:cs="Arial"/>
          <w:sz w:val="20"/>
          <w:szCs w:val="20"/>
          <w:lang w:eastAsia="ko-KR"/>
        </w:rPr>
      </w:pPr>
    </w:p>
    <w:p w14:paraId="59364E6A" w14:textId="77777777" w:rsidR="00EF6FDA" w:rsidRPr="00880479" w:rsidRDefault="00EF6FDA" w:rsidP="00EF6FDA">
      <w:pPr>
        <w:rPr>
          <w:rFonts w:ascii="Arial" w:hAnsi="Arial" w:cs="Arial"/>
          <w:sz w:val="20"/>
          <w:szCs w:val="20"/>
          <w:lang w:eastAsia="ko-KR"/>
        </w:rPr>
      </w:pPr>
    </w:p>
    <w:p w14:paraId="136B14AC" w14:textId="77777777" w:rsidR="00EF6FDA" w:rsidRPr="00880479" w:rsidRDefault="00EF6FDA" w:rsidP="00EF6FDA">
      <w:pPr>
        <w:rPr>
          <w:rFonts w:ascii="Arial" w:hAnsi="Arial" w:cs="Arial"/>
          <w:sz w:val="20"/>
          <w:szCs w:val="20"/>
          <w:lang w:eastAsia="ko-KR"/>
        </w:rPr>
      </w:pPr>
    </w:p>
    <w:p w14:paraId="0E04CE00" w14:textId="77777777" w:rsidR="00EF6FDA" w:rsidRPr="00880479" w:rsidRDefault="00EF6FDA" w:rsidP="00EF6FDA">
      <w:pPr>
        <w:rPr>
          <w:rFonts w:ascii="Arial" w:hAnsi="Arial" w:cs="Arial"/>
          <w:sz w:val="20"/>
          <w:szCs w:val="20"/>
          <w:lang w:eastAsia="ko-KR"/>
        </w:rPr>
      </w:pPr>
    </w:p>
    <w:p w14:paraId="695F7C5C" w14:textId="77777777" w:rsidR="00EF6FDA" w:rsidRPr="00880479" w:rsidRDefault="00EF6FDA" w:rsidP="00EF6FDA">
      <w:pPr>
        <w:rPr>
          <w:rFonts w:ascii="Arial" w:hAnsi="Arial" w:cs="Arial"/>
          <w:sz w:val="20"/>
          <w:szCs w:val="20"/>
          <w:lang w:eastAsia="ko-KR"/>
        </w:rPr>
      </w:pPr>
    </w:p>
    <w:p w14:paraId="0F32D5A1" w14:textId="77777777" w:rsidR="00EF6FDA" w:rsidRPr="00880479" w:rsidRDefault="00EF6FDA" w:rsidP="00EF6FDA">
      <w:pPr>
        <w:rPr>
          <w:rFonts w:ascii="Arial" w:hAnsi="Arial" w:cs="Arial"/>
          <w:sz w:val="20"/>
          <w:szCs w:val="20"/>
          <w:lang w:eastAsia="ko-KR"/>
        </w:rPr>
      </w:pPr>
    </w:p>
    <w:p w14:paraId="2C3A2CCC" w14:textId="77777777" w:rsidR="00EF6FDA" w:rsidRPr="00880479" w:rsidRDefault="00EF6FDA" w:rsidP="00EF6FDA">
      <w:pPr>
        <w:rPr>
          <w:rFonts w:ascii="Arial" w:hAnsi="Arial" w:cs="Arial"/>
          <w:sz w:val="20"/>
          <w:szCs w:val="20"/>
          <w:lang w:eastAsia="ko-KR"/>
        </w:rPr>
      </w:pPr>
    </w:p>
    <w:p w14:paraId="4ED56780" w14:textId="77777777" w:rsidR="00EF6FDA" w:rsidRPr="00880479" w:rsidRDefault="00EF6FDA" w:rsidP="00EF6FDA">
      <w:pPr>
        <w:rPr>
          <w:rFonts w:ascii="Arial" w:hAnsi="Arial" w:cs="Arial"/>
          <w:sz w:val="20"/>
          <w:szCs w:val="20"/>
          <w:lang w:eastAsia="ko-KR"/>
        </w:rPr>
      </w:pPr>
    </w:p>
    <w:p w14:paraId="4934674E" w14:textId="77777777" w:rsidR="00283CC0" w:rsidRPr="00880479" w:rsidRDefault="00283CC0" w:rsidP="00EF6FDA">
      <w:pPr>
        <w:rPr>
          <w:rFonts w:ascii="Arial" w:hAnsi="Arial" w:cs="Arial"/>
          <w:sz w:val="20"/>
          <w:szCs w:val="20"/>
          <w:lang w:eastAsia="ko-KR"/>
        </w:rPr>
      </w:pPr>
    </w:p>
    <w:p w14:paraId="7A6C02BC" w14:textId="77777777" w:rsidR="00283CC0" w:rsidRPr="00880479" w:rsidRDefault="00283CC0" w:rsidP="00EF6FDA">
      <w:pPr>
        <w:rPr>
          <w:rFonts w:ascii="Arial" w:hAnsi="Arial" w:cs="Arial"/>
          <w:sz w:val="20"/>
          <w:szCs w:val="20"/>
          <w:lang w:eastAsia="ko-KR"/>
        </w:rPr>
      </w:pPr>
    </w:p>
    <w:p w14:paraId="1CB1D99D" w14:textId="77777777" w:rsidR="00283CC0" w:rsidRPr="00880479" w:rsidRDefault="00283CC0" w:rsidP="00EF6FDA">
      <w:pPr>
        <w:rPr>
          <w:rFonts w:ascii="Arial" w:hAnsi="Arial" w:cs="Arial"/>
          <w:sz w:val="20"/>
          <w:szCs w:val="20"/>
          <w:lang w:eastAsia="ko-KR"/>
        </w:rPr>
      </w:pPr>
    </w:p>
    <w:p w14:paraId="6DF6247D" w14:textId="77777777" w:rsidR="00283CC0" w:rsidRPr="00880479" w:rsidRDefault="00283CC0" w:rsidP="00EF6FDA">
      <w:pPr>
        <w:rPr>
          <w:rFonts w:ascii="Arial" w:hAnsi="Arial" w:cs="Arial"/>
          <w:sz w:val="20"/>
          <w:szCs w:val="20"/>
          <w:lang w:eastAsia="ko-KR"/>
        </w:rPr>
      </w:pPr>
    </w:p>
    <w:p w14:paraId="16E2C20E" w14:textId="77777777" w:rsidR="00283CC0" w:rsidRPr="00880479" w:rsidRDefault="00283CC0" w:rsidP="00EF6FDA">
      <w:pPr>
        <w:rPr>
          <w:rFonts w:ascii="Arial" w:hAnsi="Arial" w:cs="Arial"/>
          <w:sz w:val="20"/>
          <w:szCs w:val="20"/>
          <w:lang w:eastAsia="ko-KR"/>
        </w:rPr>
      </w:pPr>
    </w:p>
    <w:p w14:paraId="143B4345" w14:textId="77777777" w:rsidR="00283CC0" w:rsidRPr="00880479" w:rsidRDefault="00283CC0" w:rsidP="00EF6FDA">
      <w:pPr>
        <w:rPr>
          <w:rFonts w:ascii="Arial" w:hAnsi="Arial" w:cs="Arial"/>
          <w:sz w:val="20"/>
          <w:szCs w:val="20"/>
          <w:lang w:eastAsia="ko-KR"/>
        </w:rPr>
      </w:pPr>
    </w:p>
    <w:p w14:paraId="409059AD" w14:textId="77777777" w:rsidR="00283CC0" w:rsidRPr="00880479" w:rsidRDefault="00283CC0" w:rsidP="00EF6FDA">
      <w:pPr>
        <w:rPr>
          <w:rFonts w:ascii="Arial" w:hAnsi="Arial" w:cs="Arial"/>
          <w:sz w:val="20"/>
          <w:szCs w:val="20"/>
          <w:lang w:eastAsia="ko-KR"/>
        </w:rPr>
      </w:pPr>
    </w:p>
    <w:p w14:paraId="7CCD10BE" w14:textId="77777777" w:rsidR="00283CC0" w:rsidRPr="00880479" w:rsidRDefault="00283CC0" w:rsidP="00EF6FDA">
      <w:pPr>
        <w:rPr>
          <w:rFonts w:ascii="Arial" w:hAnsi="Arial" w:cs="Arial"/>
          <w:sz w:val="20"/>
          <w:szCs w:val="20"/>
          <w:lang w:eastAsia="ko-KR"/>
        </w:rPr>
      </w:pPr>
    </w:p>
    <w:p w14:paraId="6208537D" w14:textId="77777777" w:rsidR="00283CC0" w:rsidRPr="00880479" w:rsidRDefault="00283CC0" w:rsidP="00EF6FDA">
      <w:pPr>
        <w:rPr>
          <w:rFonts w:ascii="Arial" w:hAnsi="Arial" w:cs="Arial"/>
          <w:sz w:val="20"/>
          <w:szCs w:val="20"/>
          <w:lang w:eastAsia="ko-KR"/>
        </w:rPr>
      </w:pPr>
    </w:p>
    <w:p w14:paraId="6BF067B9" w14:textId="77777777" w:rsidR="00EF6FDA" w:rsidRPr="00880479" w:rsidRDefault="00EF6FDA" w:rsidP="00EF6FDA">
      <w:pPr>
        <w:rPr>
          <w:rFonts w:ascii="Arial" w:hAnsi="Arial" w:cs="Arial"/>
          <w:sz w:val="20"/>
          <w:szCs w:val="20"/>
          <w:lang w:eastAsia="ko-KR"/>
        </w:rPr>
      </w:pPr>
    </w:p>
    <w:p w14:paraId="00C81654" w14:textId="3BAD6AAD" w:rsidR="003E2E91" w:rsidRPr="00880479" w:rsidRDefault="003E2E91" w:rsidP="00F32528">
      <w:pPr>
        <w:pStyle w:val="Naslov2"/>
        <w:rPr>
          <w:i w:val="0"/>
          <w:sz w:val="20"/>
          <w:szCs w:val="20"/>
        </w:rPr>
      </w:pPr>
      <w:bookmarkStart w:id="199" w:name="_Toc532533802"/>
      <w:bookmarkStart w:id="200" w:name="_Toc57805104"/>
      <w:bookmarkStart w:id="201" w:name="_Toc127426868"/>
      <w:r w:rsidRPr="00880479">
        <w:rPr>
          <w:i w:val="0"/>
          <w:sz w:val="20"/>
          <w:szCs w:val="20"/>
        </w:rPr>
        <w:lastRenderedPageBreak/>
        <w:t xml:space="preserve">Obrazec </w:t>
      </w:r>
      <w:bookmarkEnd w:id="194"/>
      <w:bookmarkEnd w:id="195"/>
      <w:bookmarkEnd w:id="196"/>
      <w:bookmarkEnd w:id="197"/>
      <w:bookmarkEnd w:id="198"/>
      <w:bookmarkEnd w:id="199"/>
      <w:bookmarkEnd w:id="200"/>
      <w:bookmarkEnd w:id="201"/>
      <w:r w:rsidR="00CD3E87">
        <w:rPr>
          <w:i w:val="0"/>
          <w:sz w:val="20"/>
          <w:szCs w:val="20"/>
        </w:rPr>
        <w:t>9</w:t>
      </w:r>
    </w:p>
    <w:p w14:paraId="170D3A35" w14:textId="77777777" w:rsidR="003E2E91" w:rsidRPr="00880479" w:rsidRDefault="003E2E91" w:rsidP="003E2E91">
      <w:pPr>
        <w:spacing w:before="120" w:after="120"/>
        <w:rPr>
          <w:rFonts w:ascii="Arial" w:eastAsia="Batang" w:hAnsi="Arial" w:cs="Arial"/>
          <w:sz w:val="20"/>
          <w:szCs w:val="20"/>
          <w:lang w:eastAsia="ko-KR"/>
        </w:rPr>
      </w:pPr>
    </w:p>
    <w:p w14:paraId="717EC4BD" w14:textId="77777777" w:rsidR="003E2E91" w:rsidRPr="00880479" w:rsidRDefault="003E2E91" w:rsidP="003E2E91">
      <w:pPr>
        <w:autoSpaceDE w:val="0"/>
        <w:autoSpaceDN w:val="0"/>
        <w:adjustRightInd w:val="0"/>
        <w:spacing w:before="120"/>
        <w:jc w:val="both"/>
        <w:rPr>
          <w:rFonts w:ascii="Arial" w:eastAsia="Batang" w:hAnsi="Arial" w:cs="Arial"/>
          <w:sz w:val="20"/>
          <w:szCs w:val="20"/>
          <w:lang w:eastAsia="ko-KR"/>
        </w:rPr>
      </w:pPr>
      <w:r w:rsidRPr="00880479">
        <w:rPr>
          <w:rFonts w:ascii="Arial" w:eastAsia="Batang" w:hAnsi="Arial" w:cs="Arial"/>
          <w:sz w:val="20"/>
          <w:szCs w:val="20"/>
          <w:lang w:eastAsia="ko-KR"/>
        </w:rPr>
        <w:t>PONUDNIK:</w:t>
      </w:r>
    </w:p>
    <w:p w14:paraId="274E88ED" w14:textId="77777777" w:rsidR="003E2E91" w:rsidRPr="00880479" w:rsidRDefault="003E2E91" w:rsidP="003E2E91">
      <w:pPr>
        <w:spacing w:before="120"/>
        <w:jc w:val="both"/>
        <w:rPr>
          <w:rFonts w:ascii="Arial" w:hAnsi="Arial" w:cs="Arial"/>
          <w:noProof/>
          <w:sz w:val="20"/>
          <w:szCs w:val="20"/>
          <w:u w:val="dotted"/>
        </w:rPr>
      </w:pP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p>
    <w:p w14:paraId="0AE7AA84" w14:textId="77777777" w:rsidR="003E2E91" w:rsidRPr="00880479" w:rsidRDefault="003E2E91" w:rsidP="003E2E91">
      <w:pPr>
        <w:spacing w:before="120"/>
        <w:jc w:val="both"/>
        <w:rPr>
          <w:rFonts w:ascii="Arial" w:hAnsi="Arial" w:cs="Arial"/>
          <w:noProof/>
          <w:sz w:val="20"/>
          <w:szCs w:val="20"/>
          <w:u w:val="dotted"/>
        </w:rPr>
      </w:pP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p>
    <w:p w14:paraId="74854931" w14:textId="77777777" w:rsidR="003E2E91" w:rsidRPr="00880479" w:rsidRDefault="003E2E91" w:rsidP="003E2E91">
      <w:pPr>
        <w:spacing w:before="120"/>
        <w:jc w:val="both"/>
        <w:rPr>
          <w:rFonts w:ascii="Arial" w:hAnsi="Arial" w:cs="Arial"/>
          <w:noProof/>
          <w:sz w:val="20"/>
          <w:szCs w:val="20"/>
          <w:u w:val="dotted"/>
        </w:rPr>
      </w:pP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p>
    <w:p w14:paraId="3855C254" w14:textId="77777777" w:rsidR="003E2E91" w:rsidRPr="00880479" w:rsidRDefault="003E2E91" w:rsidP="003E2E91">
      <w:pPr>
        <w:tabs>
          <w:tab w:val="left" w:pos="5610"/>
        </w:tabs>
        <w:autoSpaceDE w:val="0"/>
        <w:autoSpaceDN w:val="0"/>
        <w:adjustRightInd w:val="0"/>
        <w:spacing w:before="120"/>
        <w:rPr>
          <w:rFonts w:ascii="Arial" w:eastAsia="Batang" w:hAnsi="Arial" w:cs="Arial"/>
          <w:b/>
          <w:sz w:val="20"/>
          <w:szCs w:val="20"/>
          <w:lang w:eastAsia="ko-KR"/>
        </w:rPr>
      </w:pPr>
      <w:r w:rsidRPr="00880479">
        <w:rPr>
          <w:rFonts w:ascii="Arial" w:eastAsia="Batang" w:hAnsi="Arial" w:cs="Arial"/>
          <w:b/>
          <w:sz w:val="20"/>
          <w:szCs w:val="20"/>
          <w:lang w:eastAsia="ko-KR"/>
        </w:rPr>
        <w:tab/>
      </w:r>
    </w:p>
    <w:p w14:paraId="4D0CEF26" w14:textId="77777777" w:rsidR="003E2E91" w:rsidRPr="00880479" w:rsidRDefault="003E2E91" w:rsidP="003E2E91">
      <w:pPr>
        <w:autoSpaceDE w:val="0"/>
        <w:autoSpaceDN w:val="0"/>
        <w:adjustRightInd w:val="0"/>
        <w:spacing w:before="120"/>
        <w:jc w:val="center"/>
        <w:rPr>
          <w:rFonts w:ascii="Arial" w:eastAsia="Batang" w:hAnsi="Arial" w:cs="Arial"/>
          <w:b/>
          <w:sz w:val="20"/>
          <w:szCs w:val="20"/>
          <w:lang w:eastAsia="ko-KR"/>
        </w:rPr>
      </w:pPr>
      <w:r w:rsidRPr="00880479">
        <w:rPr>
          <w:rFonts w:ascii="Arial" w:eastAsia="Batang" w:hAnsi="Arial" w:cs="Arial"/>
          <w:b/>
          <w:sz w:val="20"/>
          <w:szCs w:val="20"/>
          <w:lang w:eastAsia="ko-KR"/>
        </w:rPr>
        <w:t>PODATKI O PODIZVAJALCU</w:t>
      </w:r>
    </w:p>
    <w:p w14:paraId="043F6E75" w14:textId="77777777" w:rsidR="003E2E91" w:rsidRPr="00880479" w:rsidRDefault="003E2E91" w:rsidP="003E2E91">
      <w:pPr>
        <w:autoSpaceDE w:val="0"/>
        <w:autoSpaceDN w:val="0"/>
        <w:adjustRightInd w:val="0"/>
        <w:spacing w:before="120"/>
        <w:jc w:val="center"/>
        <w:rPr>
          <w:rFonts w:ascii="Arial" w:eastAsia="Batang" w:hAnsi="Arial" w:cs="Arial"/>
          <w:b/>
          <w:sz w:val="20"/>
          <w:szCs w:val="20"/>
          <w:lang w:eastAsia="ko-KR"/>
        </w:rPr>
      </w:pPr>
    </w:p>
    <w:p w14:paraId="107D3654" w14:textId="77777777" w:rsidR="003E2E91" w:rsidRPr="00880479" w:rsidRDefault="003E2E91" w:rsidP="003E2E91">
      <w:pPr>
        <w:autoSpaceDE w:val="0"/>
        <w:autoSpaceDN w:val="0"/>
        <w:adjustRightInd w:val="0"/>
        <w:rPr>
          <w:rFonts w:ascii="Arial" w:eastAsia="Batang" w:hAnsi="Arial" w:cs="Arial"/>
          <w:sz w:val="20"/>
          <w:szCs w:val="20"/>
          <w:lang w:eastAsia="ko-KR"/>
        </w:rPr>
      </w:pPr>
      <w:r w:rsidRPr="00880479">
        <w:rPr>
          <w:rFonts w:ascii="Arial" w:eastAsia="Batang" w:hAnsi="Arial" w:cs="Arial"/>
          <w:sz w:val="20"/>
          <w:szCs w:val="20"/>
          <w:lang w:eastAsia="ko-KR"/>
        </w:rPr>
        <w:t>Naziv podizvajalca:       __________________________________________________</w:t>
      </w:r>
    </w:p>
    <w:p w14:paraId="2E99F45B" w14:textId="77777777" w:rsidR="003E2E91" w:rsidRPr="00880479" w:rsidRDefault="003E2E91" w:rsidP="003E2E91">
      <w:pPr>
        <w:autoSpaceDE w:val="0"/>
        <w:autoSpaceDN w:val="0"/>
        <w:adjustRightInd w:val="0"/>
        <w:rPr>
          <w:rFonts w:ascii="Arial" w:eastAsia="Batang" w:hAnsi="Arial" w:cs="Arial"/>
          <w:sz w:val="20"/>
          <w:szCs w:val="20"/>
          <w:lang w:eastAsia="ko-KR"/>
        </w:rPr>
      </w:pPr>
    </w:p>
    <w:p w14:paraId="6340179B" w14:textId="77777777" w:rsidR="003E2E91" w:rsidRPr="00880479" w:rsidRDefault="003E2E91" w:rsidP="003E2E91">
      <w:pPr>
        <w:autoSpaceDE w:val="0"/>
        <w:autoSpaceDN w:val="0"/>
        <w:adjustRightInd w:val="0"/>
        <w:rPr>
          <w:rFonts w:ascii="Arial" w:eastAsia="Batang" w:hAnsi="Arial" w:cs="Arial"/>
          <w:sz w:val="20"/>
          <w:szCs w:val="20"/>
          <w:lang w:eastAsia="ko-KR"/>
        </w:rPr>
      </w:pPr>
      <w:r w:rsidRPr="00880479">
        <w:rPr>
          <w:rFonts w:ascii="Arial" w:eastAsia="Batang" w:hAnsi="Arial" w:cs="Arial"/>
          <w:sz w:val="20"/>
          <w:szCs w:val="20"/>
          <w:lang w:eastAsia="ko-KR"/>
        </w:rPr>
        <w:t>Naslov podizvajalca:     __________________________________________________</w:t>
      </w:r>
    </w:p>
    <w:p w14:paraId="2CD67944" w14:textId="77777777" w:rsidR="003E2E91" w:rsidRPr="00880479" w:rsidRDefault="003E2E91" w:rsidP="003E2E91">
      <w:pPr>
        <w:autoSpaceDE w:val="0"/>
        <w:autoSpaceDN w:val="0"/>
        <w:adjustRightInd w:val="0"/>
        <w:rPr>
          <w:rFonts w:ascii="Arial" w:eastAsia="Batang" w:hAnsi="Arial" w:cs="Arial"/>
          <w:sz w:val="20"/>
          <w:szCs w:val="20"/>
          <w:lang w:eastAsia="ko-KR"/>
        </w:rPr>
      </w:pPr>
    </w:p>
    <w:p w14:paraId="3AF6E505" w14:textId="77777777" w:rsidR="003E2E91" w:rsidRPr="00880479" w:rsidRDefault="003E2E91" w:rsidP="003E2E91">
      <w:pPr>
        <w:autoSpaceDE w:val="0"/>
        <w:autoSpaceDN w:val="0"/>
        <w:adjustRightInd w:val="0"/>
        <w:rPr>
          <w:rFonts w:ascii="Arial" w:eastAsia="Batang" w:hAnsi="Arial" w:cs="Arial"/>
          <w:sz w:val="20"/>
          <w:szCs w:val="20"/>
          <w:lang w:eastAsia="ko-KR"/>
        </w:rPr>
      </w:pPr>
      <w:r w:rsidRPr="00880479">
        <w:rPr>
          <w:rFonts w:ascii="Arial" w:eastAsia="Batang" w:hAnsi="Arial" w:cs="Arial"/>
          <w:sz w:val="20"/>
          <w:szCs w:val="20"/>
          <w:lang w:eastAsia="ko-KR"/>
        </w:rPr>
        <w:t>Kontaktna oseba:             ________________________________________________</w:t>
      </w:r>
    </w:p>
    <w:p w14:paraId="2CBCB6F3" w14:textId="77777777" w:rsidR="003E2E91" w:rsidRPr="00880479" w:rsidRDefault="003E2E91" w:rsidP="003E2E91">
      <w:pPr>
        <w:autoSpaceDE w:val="0"/>
        <w:autoSpaceDN w:val="0"/>
        <w:adjustRightInd w:val="0"/>
        <w:rPr>
          <w:rFonts w:ascii="Arial" w:eastAsia="Batang" w:hAnsi="Arial" w:cs="Arial"/>
          <w:sz w:val="20"/>
          <w:szCs w:val="20"/>
          <w:lang w:eastAsia="ko-KR"/>
        </w:rPr>
      </w:pPr>
    </w:p>
    <w:p w14:paraId="5EC362B7" w14:textId="77777777" w:rsidR="003E2E91" w:rsidRPr="00880479" w:rsidRDefault="003E2E91" w:rsidP="003E2E91">
      <w:pPr>
        <w:autoSpaceDE w:val="0"/>
        <w:autoSpaceDN w:val="0"/>
        <w:adjustRightInd w:val="0"/>
        <w:rPr>
          <w:rFonts w:ascii="Arial" w:eastAsia="Batang" w:hAnsi="Arial" w:cs="Arial"/>
          <w:sz w:val="20"/>
          <w:szCs w:val="20"/>
          <w:lang w:eastAsia="ko-KR"/>
        </w:rPr>
      </w:pPr>
      <w:r w:rsidRPr="00880479">
        <w:rPr>
          <w:rFonts w:ascii="Arial" w:eastAsia="Batang" w:hAnsi="Arial" w:cs="Arial"/>
          <w:sz w:val="20"/>
          <w:szCs w:val="20"/>
          <w:lang w:eastAsia="ko-KR"/>
        </w:rPr>
        <w:t>Elektronski naslov kontaktne osebe:  _______________________________________</w:t>
      </w:r>
    </w:p>
    <w:p w14:paraId="08AEE98A" w14:textId="77777777" w:rsidR="003E2E91" w:rsidRPr="00880479" w:rsidRDefault="003E2E91" w:rsidP="003E2E91">
      <w:pPr>
        <w:autoSpaceDE w:val="0"/>
        <w:autoSpaceDN w:val="0"/>
        <w:adjustRightInd w:val="0"/>
        <w:rPr>
          <w:rFonts w:ascii="Arial" w:eastAsia="Batang" w:hAnsi="Arial" w:cs="Arial"/>
          <w:sz w:val="20"/>
          <w:szCs w:val="20"/>
          <w:lang w:eastAsia="ko-KR"/>
        </w:rPr>
      </w:pPr>
    </w:p>
    <w:p w14:paraId="39420B8E" w14:textId="77777777" w:rsidR="003E2E91" w:rsidRPr="00880479" w:rsidRDefault="003E2E91" w:rsidP="003E2E91">
      <w:pPr>
        <w:autoSpaceDE w:val="0"/>
        <w:autoSpaceDN w:val="0"/>
        <w:adjustRightInd w:val="0"/>
        <w:rPr>
          <w:rFonts w:ascii="Arial" w:eastAsia="Batang" w:hAnsi="Arial" w:cs="Arial"/>
          <w:sz w:val="20"/>
          <w:szCs w:val="20"/>
          <w:lang w:eastAsia="ko-KR"/>
        </w:rPr>
      </w:pPr>
      <w:r w:rsidRPr="00880479">
        <w:rPr>
          <w:rFonts w:ascii="Arial" w:eastAsia="Batang" w:hAnsi="Arial" w:cs="Arial"/>
          <w:sz w:val="20"/>
          <w:szCs w:val="20"/>
          <w:lang w:eastAsia="ko-KR"/>
        </w:rPr>
        <w:t xml:space="preserve">Telefon:                   </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t xml:space="preserve">     __________________________________________</w:t>
      </w:r>
    </w:p>
    <w:p w14:paraId="35C217CF" w14:textId="77777777" w:rsidR="003E2E91" w:rsidRPr="00880479" w:rsidRDefault="003E2E91" w:rsidP="003E2E91">
      <w:pPr>
        <w:autoSpaceDE w:val="0"/>
        <w:autoSpaceDN w:val="0"/>
        <w:adjustRightInd w:val="0"/>
        <w:rPr>
          <w:rFonts w:ascii="Arial" w:eastAsia="Batang" w:hAnsi="Arial" w:cs="Arial"/>
          <w:sz w:val="20"/>
          <w:szCs w:val="20"/>
          <w:lang w:eastAsia="ko-KR"/>
        </w:rPr>
      </w:pPr>
    </w:p>
    <w:p w14:paraId="72183624" w14:textId="77777777" w:rsidR="003E2E91" w:rsidRPr="00880479" w:rsidRDefault="003E2E91" w:rsidP="003E2E91">
      <w:pPr>
        <w:autoSpaceDE w:val="0"/>
        <w:autoSpaceDN w:val="0"/>
        <w:adjustRightInd w:val="0"/>
        <w:rPr>
          <w:rFonts w:ascii="Arial" w:eastAsia="Batang" w:hAnsi="Arial" w:cs="Arial"/>
          <w:sz w:val="20"/>
          <w:szCs w:val="20"/>
          <w:lang w:eastAsia="ko-KR"/>
        </w:rPr>
      </w:pPr>
      <w:r w:rsidRPr="00880479">
        <w:rPr>
          <w:rFonts w:ascii="Arial" w:eastAsia="Batang" w:hAnsi="Arial" w:cs="Arial"/>
          <w:sz w:val="20"/>
          <w:szCs w:val="20"/>
          <w:lang w:eastAsia="ko-KR"/>
        </w:rPr>
        <w:t xml:space="preserve">Telefaks:       </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t xml:space="preserve"> ____________________________________________</w:t>
      </w:r>
    </w:p>
    <w:p w14:paraId="25E1EA08" w14:textId="77777777" w:rsidR="003E2E91" w:rsidRPr="00880479" w:rsidRDefault="003E2E91" w:rsidP="003E2E91">
      <w:pPr>
        <w:autoSpaceDE w:val="0"/>
        <w:autoSpaceDN w:val="0"/>
        <w:adjustRightInd w:val="0"/>
        <w:rPr>
          <w:rFonts w:ascii="Arial" w:eastAsia="Batang" w:hAnsi="Arial" w:cs="Arial"/>
          <w:sz w:val="20"/>
          <w:szCs w:val="20"/>
          <w:lang w:eastAsia="ko-KR"/>
        </w:rPr>
      </w:pPr>
    </w:p>
    <w:p w14:paraId="66DBFE8F" w14:textId="77777777" w:rsidR="003E2E91" w:rsidRPr="00880479" w:rsidRDefault="003E2E91" w:rsidP="003E2E91">
      <w:pPr>
        <w:autoSpaceDE w:val="0"/>
        <w:autoSpaceDN w:val="0"/>
        <w:adjustRightInd w:val="0"/>
        <w:rPr>
          <w:rFonts w:ascii="Arial" w:eastAsia="Batang" w:hAnsi="Arial" w:cs="Arial"/>
          <w:sz w:val="20"/>
          <w:szCs w:val="20"/>
          <w:lang w:eastAsia="ko-KR"/>
        </w:rPr>
      </w:pPr>
      <w:r w:rsidRPr="00880479">
        <w:rPr>
          <w:rFonts w:ascii="Arial" w:eastAsia="Batang" w:hAnsi="Arial" w:cs="Arial"/>
          <w:sz w:val="20"/>
          <w:szCs w:val="20"/>
          <w:lang w:eastAsia="ko-KR"/>
        </w:rPr>
        <w:t>Identifikacijska številka za DDV: _________________________________________</w:t>
      </w:r>
    </w:p>
    <w:p w14:paraId="20C1A2FF" w14:textId="77777777" w:rsidR="003E2E91" w:rsidRPr="00880479" w:rsidRDefault="003E2E91" w:rsidP="003E2E91">
      <w:pPr>
        <w:autoSpaceDE w:val="0"/>
        <w:autoSpaceDN w:val="0"/>
        <w:adjustRightInd w:val="0"/>
        <w:rPr>
          <w:rFonts w:ascii="Arial" w:eastAsia="Batang" w:hAnsi="Arial" w:cs="Arial"/>
          <w:sz w:val="20"/>
          <w:szCs w:val="20"/>
          <w:lang w:eastAsia="ko-KR"/>
        </w:rPr>
      </w:pPr>
    </w:p>
    <w:p w14:paraId="3F96CB75" w14:textId="77777777" w:rsidR="003E2E91" w:rsidRPr="00880479" w:rsidRDefault="003E2E91" w:rsidP="003E2E91">
      <w:pPr>
        <w:autoSpaceDE w:val="0"/>
        <w:autoSpaceDN w:val="0"/>
        <w:adjustRightInd w:val="0"/>
        <w:rPr>
          <w:rFonts w:ascii="Arial" w:eastAsia="Batang" w:hAnsi="Arial" w:cs="Arial"/>
          <w:sz w:val="20"/>
          <w:szCs w:val="20"/>
          <w:lang w:eastAsia="ko-KR"/>
        </w:rPr>
      </w:pPr>
      <w:r w:rsidRPr="00880479">
        <w:rPr>
          <w:rFonts w:ascii="Arial" w:eastAsia="Batang" w:hAnsi="Arial" w:cs="Arial"/>
          <w:sz w:val="20"/>
          <w:szCs w:val="20"/>
          <w:lang w:eastAsia="ko-KR"/>
        </w:rPr>
        <w:t>Št. Transakcijskega računa:      ___________________________________________</w:t>
      </w:r>
    </w:p>
    <w:p w14:paraId="17081189" w14:textId="77777777" w:rsidR="003E2E91" w:rsidRPr="00880479" w:rsidRDefault="003E2E91" w:rsidP="003E2E91">
      <w:pPr>
        <w:autoSpaceDE w:val="0"/>
        <w:autoSpaceDN w:val="0"/>
        <w:adjustRightInd w:val="0"/>
        <w:rPr>
          <w:rFonts w:ascii="Arial" w:eastAsia="Batang" w:hAnsi="Arial" w:cs="Arial"/>
          <w:sz w:val="20"/>
          <w:szCs w:val="20"/>
          <w:lang w:eastAsia="ko-KR"/>
        </w:rPr>
      </w:pPr>
    </w:p>
    <w:p w14:paraId="2B9579EE" w14:textId="77777777" w:rsidR="003E2E91" w:rsidRPr="00880479" w:rsidRDefault="003E2E91" w:rsidP="003E2E91">
      <w:pPr>
        <w:autoSpaceDE w:val="0"/>
        <w:autoSpaceDN w:val="0"/>
        <w:adjustRightInd w:val="0"/>
        <w:rPr>
          <w:rFonts w:ascii="Arial" w:eastAsia="Batang" w:hAnsi="Arial" w:cs="Arial"/>
          <w:sz w:val="20"/>
          <w:szCs w:val="20"/>
          <w:lang w:eastAsia="ko-KR"/>
        </w:rPr>
      </w:pPr>
      <w:r w:rsidRPr="00880479">
        <w:rPr>
          <w:rFonts w:ascii="Arial" w:eastAsia="Batang" w:hAnsi="Arial" w:cs="Arial"/>
          <w:sz w:val="20"/>
          <w:szCs w:val="20"/>
          <w:lang w:eastAsia="ko-KR"/>
        </w:rPr>
        <w:t>Matična številka:                        __________________________________________</w:t>
      </w:r>
    </w:p>
    <w:p w14:paraId="20736C0A" w14:textId="77777777" w:rsidR="003E2E91" w:rsidRPr="00880479" w:rsidRDefault="003E2E91" w:rsidP="003E2E91">
      <w:pPr>
        <w:autoSpaceDE w:val="0"/>
        <w:autoSpaceDN w:val="0"/>
        <w:adjustRightInd w:val="0"/>
        <w:rPr>
          <w:rFonts w:ascii="Arial" w:eastAsia="Batang" w:hAnsi="Arial" w:cs="Arial"/>
          <w:sz w:val="20"/>
          <w:szCs w:val="20"/>
          <w:lang w:eastAsia="ko-KR"/>
        </w:rPr>
      </w:pPr>
    </w:p>
    <w:p w14:paraId="0704878A" w14:textId="77777777" w:rsidR="003E2E91" w:rsidRPr="00880479" w:rsidRDefault="003E2E91" w:rsidP="003E2E91">
      <w:pPr>
        <w:autoSpaceDE w:val="0"/>
        <w:autoSpaceDN w:val="0"/>
        <w:adjustRightInd w:val="0"/>
        <w:rPr>
          <w:rFonts w:ascii="Arial" w:eastAsia="Batang" w:hAnsi="Arial" w:cs="Arial"/>
          <w:sz w:val="20"/>
          <w:szCs w:val="20"/>
          <w:lang w:eastAsia="ko-KR"/>
        </w:rPr>
      </w:pPr>
      <w:r w:rsidRPr="00880479">
        <w:rPr>
          <w:rFonts w:ascii="Arial" w:eastAsia="Batang" w:hAnsi="Arial" w:cs="Arial"/>
          <w:sz w:val="20"/>
          <w:szCs w:val="20"/>
          <w:lang w:eastAsia="ko-KR"/>
        </w:rPr>
        <w:t>Številka vpisa v sodni register (št. vložka):   ________________________________</w:t>
      </w:r>
    </w:p>
    <w:p w14:paraId="53D06CAF" w14:textId="77777777" w:rsidR="003E2E91" w:rsidRPr="00880479" w:rsidRDefault="003E2E91" w:rsidP="003E2E91">
      <w:pPr>
        <w:autoSpaceDE w:val="0"/>
        <w:autoSpaceDN w:val="0"/>
        <w:adjustRightInd w:val="0"/>
        <w:rPr>
          <w:rFonts w:ascii="Arial" w:eastAsia="Batang" w:hAnsi="Arial" w:cs="Arial"/>
          <w:sz w:val="20"/>
          <w:szCs w:val="20"/>
          <w:lang w:eastAsia="ko-KR"/>
        </w:rPr>
      </w:pPr>
    </w:p>
    <w:p w14:paraId="7DE64E36" w14:textId="77777777" w:rsidR="003E2E91" w:rsidRPr="00880479" w:rsidRDefault="003E2E91" w:rsidP="003E2E91">
      <w:pPr>
        <w:autoSpaceDE w:val="0"/>
        <w:autoSpaceDN w:val="0"/>
        <w:adjustRightInd w:val="0"/>
        <w:rPr>
          <w:rFonts w:ascii="Arial" w:eastAsia="Batang" w:hAnsi="Arial" w:cs="Arial"/>
          <w:sz w:val="20"/>
          <w:szCs w:val="20"/>
          <w:lang w:eastAsia="ko-KR"/>
        </w:rPr>
      </w:pPr>
      <w:r w:rsidRPr="00880479">
        <w:rPr>
          <w:rFonts w:ascii="Arial" w:eastAsia="Batang" w:hAnsi="Arial" w:cs="Arial"/>
          <w:sz w:val="20"/>
          <w:szCs w:val="20"/>
          <w:lang w:eastAsia="ko-KR"/>
        </w:rPr>
        <w:t>Odgovorna oseba za podpis pogodbe:  _____________________________________</w:t>
      </w:r>
    </w:p>
    <w:p w14:paraId="07536941"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p>
    <w:p w14:paraId="25F98B00" w14:textId="77777777" w:rsidR="003E2E91" w:rsidRPr="00880479" w:rsidRDefault="003E2E91" w:rsidP="003E2E91">
      <w:pPr>
        <w:widowControl w:val="0"/>
        <w:spacing w:before="120"/>
        <w:rPr>
          <w:rFonts w:ascii="Arial" w:eastAsia="Batang" w:hAnsi="Arial" w:cs="Arial"/>
          <w:sz w:val="20"/>
          <w:szCs w:val="20"/>
          <w:lang w:eastAsia="ko-KR"/>
        </w:rPr>
      </w:pPr>
      <w:r w:rsidRPr="00880479">
        <w:rPr>
          <w:rFonts w:ascii="Arial" w:eastAsia="Batang" w:hAnsi="Arial" w:cs="Arial"/>
          <w:sz w:val="20"/>
          <w:szCs w:val="20"/>
          <w:lang w:eastAsia="ko-KR"/>
        </w:rPr>
        <w:t>V skladu z določbo 5. odstavka 94. člena ZJN-3 zahtevamo neposredno plačilo s strani naročnika:</w:t>
      </w:r>
    </w:p>
    <w:p w14:paraId="7156552A" w14:textId="77777777" w:rsidR="003E2E91" w:rsidRPr="00880479" w:rsidRDefault="003E2E91" w:rsidP="003E2E91">
      <w:pPr>
        <w:widowControl w:val="0"/>
        <w:spacing w:before="120"/>
        <w:jc w:val="center"/>
        <w:rPr>
          <w:rFonts w:ascii="Arial" w:eastAsia="Batang" w:hAnsi="Arial" w:cs="Arial"/>
          <w:sz w:val="20"/>
          <w:szCs w:val="20"/>
          <w:lang w:eastAsia="ko-KR"/>
        </w:rPr>
      </w:pPr>
      <w:r w:rsidRPr="00880479">
        <w:rPr>
          <w:rFonts w:ascii="Arial" w:eastAsia="Batang" w:hAnsi="Arial" w:cs="Arial"/>
          <w:sz w:val="20"/>
          <w:szCs w:val="20"/>
          <w:lang w:eastAsia="ko-KR"/>
        </w:rPr>
        <w:t>DA                       NE</w:t>
      </w:r>
    </w:p>
    <w:p w14:paraId="180E281E" w14:textId="77777777" w:rsidR="003E2E91" w:rsidRPr="00880479" w:rsidRDefault="003E2E91" w:rsidP="003E2E91">
      <w:pPr>
        <w:widowControl w:val="0"/>
        <w:spacing w:before="120"/>
        <w:jc w:val="center"/>
        <w:rPr>
          <w:rFonts w:ascii="Arial" w:eastAsia="Batang" w:hAnsi="Arial" w:cs="Arial"/>
          <w:sz w:val="20"/>
          <w:szCs w:val="20"/>
          <w:lang w:eastAsia="ko-KR"/>
        </w:rPr>
      </w:pPr>
      <w:r w:rsidRPr="00880479">
        <w:rPr>
          <w:rFonts w:ascii="Arial" w:eastAsia="Batang" w:hAnsi="Arial" w:cs="Arial"/>
          <w:sz w:val="20"/>
          <w:szCs w:val="20"/>
          <w:lang w:eastAsia="ko-KR"/>
        </w:rPr>
        <w:t>(ustrezno obkroži)</w:t>
      </w:r>
    </w:p>
    <w:p w14:paraId="7225C41D" w14:textId="77777777" w:rsidR="00EF6FDA" w:rsidRPr="00880479" w:rsidRDefault="00EF6FDA" w:rsidP="003E2E91">
      <w:pPr>
        <w:widowControl w:val="0"/>
        <w:spacing w:before="120"/>
        <w:jc w:val="center"/>
        <w:rPr>
          <w:rFonts w:ascii="Arial" w:eastAsia="Batang" w:hAnsi="Arial" w:cs="Arial"/>
          <w:sz w:val="20"/>
          <w:szCs w:val="20"/>
          <w:lang w:eastAsia="ko-KR"/>
        </w:rPr>
      </w:pPr>
    </w:p>
    <w:p w14:paraId="2DE175BC" w14:textId="77777777" w:rsidR="00EF6FDA" w:rsidRPr="00880479" w:rsidRDefault="00EF6FDA" w:rsidP="003E2E91">
      <w:pPr>
        <w:widowControl w:val="0"/>
        <w:spacing w:before="120"/>
        <w:jc w:val="center"/>
        <w:rPr>
          <w:rFonts w:ascii="Arial" w:eastAsia="Batang" w:hAnsi="Arial" w:cs="Arial"/>
          <w:sz w:val="20"/>
          <w:szCs w:val="20"/>
          <w:lang w:eastAsia="ko-KR"/>
        </w:rPr>
      </w:pPr>
    </w:p>
    <w:p w14:paraId="3D6E8809" w14:textId="77777777" w:rsidR="005770B5" w:rsidRPr="00880479" w:rsidRDefault="005770B5" w:rsidP="005770B5">
      <w:pPr>
        <w:autoSpaceDE w:val="0"/>
        <w:autoSpaceDN w:val="0"/>
        <w:adjustRightInd w:val="0"/>
        <w:rPr>
          <w:rFonts w:ascii="Arial" w:hAnsi="Arial" w:cs="Arial"/>
          <w:sz w:val="20"/>
          <w:szCs w:val="20"/>
        </w:rPr>
      </w:pPr>
      <w:r w:rsidRPr="00880479">
        <w:rPr>
          <w:rFonts w:ascii="Arial" w:hAnsi="Arial" w:cs="Arial"/>
          <w:sz w:val="20"/>
          <w:szCs w:val="20"/>
        </w:rPr>
        <w:t>Kraj in datum:</w:t>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00C65055" w:rsidRPr="00880479">
        <w:rPr>
          <w:rFonts w:ascii="Arial" w:hAnsi="Arial" w:cs="Arial"/>
          <w:sz w:val="20"/>
          <w:szCs w:val="20"/>
        </w:rPr>
        <w:tab/>
      </w:r>
      <w:r w:rsidRPr="00880479">
        <w:rPr>
          <w:rFonts w:ascii="Arial" w:hAnsi="Arial" w:cs="Arial"/>
          <w:sz w:val="20"/>
          <w:szCs w:val="20"/>
        </w:rPr>
        <w:tab/>
        <w:t xml:space="preserve">Žig: </w:t>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t>Podpis podizvajalca:</w:t>
      </w:r>
    </w:p>
    <w:p w14:paraId="546599D5"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p>
    <w:p w14:paraId="7477D606" w14:textId="77777777" w:rsidR="00283CC0" w:rsidRPr="00880479" w:rsidRDefault="00283CC0" w:rsidP="003E2E91">
      <w:pPr>
        <w:autoSpaceDE w:val="0"/>
        <w:autoSpaceDN w:val="0"/>
        <w:adjustRightInd w:val="0"/>
        <w:spacing w:before="120"/>
        <w:rPr>
          <w:rFonts w:ascii="Arial" w:eastAsia="Batang" w:hAnsi="Arial" w:cs="Arial"/>
          <w:sz w:val="20"/>
          <w:szCs w:val="20"/>
          <w:lang w:eastAsia="ko-KR"/>
        </w:rPr>
      </w:pPr>
    </w:p>
    <w:p w14:paraId="345A886F" w14:textId="77777777" w:rsidR="00283CC0" w:rsidRPr="00880479" w:rsidRDefault="00283CC0" w:rsidP="003E2E91">
      <w:pPr>
        <w:autoSpaceDE w:val="0"/>
        <w:autoSpaceDN w:val="0"/>
        <w:adjustRightInd w:val="0"/>
        <w:spacing w:before="120"/>
        <w:rPr>
          <w:rFonts w:ascii="Arial" w:eastAsia="Batang" w:hAnsi="Arial" w:cs="Arial"/>
          <w:sz w:val="20"/>
          <w:szCs w:val="20"/>
          <w:lang w:eastAsia="ko-KR"/>
        </w:rPr>
      </w:pPr>
    </w:p>
    <w:p w14:paraId="1030E5AA" w14:textId="77777777" w:rsidR="00283CC0" w:rsidRPr="00880479" w:rsidRDefault="00283CC0" w:rsidP="003E2E91">
      <w:pPr>
        <w:autoSpaceDE w:val="0"/>
        <w:autoSpaceDN w:val="0"/>
        <w:adjustRightInd w:val="0"/>
        <w:spacing w:before="120"/>
        <w:rPr>
          <w:rFonts w:ascii="Arial" w:eastAsia="Batang" w:hAnsi="Arial" w:cs="Arial"/>
          <w:sz w:val="20"/>
          <w:szCs w:val="20"/>
          <w:lang w:eastAsia="ko-KR"/>
        </w:rPr>
      </w:pPr>
    </w:p>
    <w:p w14:paraId="3EE76E58" w14:textId="77777777" w:rsidR="00283CC0" w:rsidRPr="00880479" w:rsidRDefault="00283CC0" w:rsidP="003E2E91">
      <w:pPr>
        <w:autoSpaceDE w:val="0"/>
        <w:autoSpaceDN w:val="0"/>
        <w:adjustRightInd w:val="0"/>
        <w:spacing w:before="120"/>
        <w:rPr>
          <w:rFonts w:ascii="Arial" w:eastAsia="Batang" w:hAnsi="Arial" w:cs="Arial"/>
          <w:sz w:val="20"/>
          <w:szCs w:val="20"/>
          <w:lang w:eastAsia="ko-KR"/>
        </w:rPr>
      </w:pPr>
    </w:p>
    <w:p w14:paraId="4F80F9AA" w14:textId="77777777" w:rsidR="00283CC0" w:rsidRPr="00880479" w:rsidRDefault="00283CC0" w:rsidP="003E2E91">
      <w:pPr>
        <w:autoSpaceDE w:val="0"/>
        <w:autoSpaceDN w:val="0"/>
        <w:adjustRightInd w:val="0"/>
        <w:spacing w:before="120"/>
        <w:rPr>
          <w:rFonts w:ascii="Arial" w:eastAsia="Batang" w:hAnsi="Arial" w:cs="Arial"/>
          <w:sz w:val="20"/>
          <w:szCs w:val="20"/>
          <w:lang w:eastAsia="ko-KR"/>
        </w:rPr>
      </w:pPr>
    </w:p>
    <w:p w14:paraId="21F6C47A" w14:textId="77777777" w:rsidR="00283CC0" w:rsidRPr="00880479" w:rsidRDefault="00283CC0" w:rsidP="003E2E91">
      <w:pPr>
        <w:autoSpaceDE w:val="0"/>
        <w:autoSpaceDN w:val="0"/>
        <w:adjustRightInd w:val="0"/>
        <w:spacing w:before="120"/>
        <w:rPr>
          <w:rFonts w:ascii="Arial" w:eastAsia="Batang" w:hAnsi="Arial" w:cs="Arial"/>
          <w:sz w:val="20"/>
          <w:szCs w:val="20"/>
          <w:lang w:eastAsia="ko-KR"/>
        </w:rPr>
      </w:pPr>
    </w:p>
    <w:p w14:paraId="58CB750B"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p>
    <w:p w14:paraId="1055F9B8" w14:textId="326195BB" w:rsidR="003E2E91" w:rsidRPr="00880479" w:rsidRDefault="003E2E91" w:rsidP="00F32528">
      <w:pPr>
        <w:pStyle w:val="Naslov2"/>
        <w:rPr>
          <w:i w:val="0"/>
          <w:sz w:val="20"/>
          <w:szCs w:val="20"/>
        </w:rPr>
      </w:pPr>
      <w:bookmarkStart w:id="202" w:name="_Toc380395342"/>
      <w:bookmarkStart w:id="203" w:name="_Toc492474476"/>
      <w:bookmarkStart w:id="204" w:name="_Toc514231616"/>
      <w:bookmarkStart w:id="205" w:name="_Toc514231951"/>
      <w:bookmarkStart w:id="206" w:name="_Toc516144210"/>
      <w:bookmarkStart w:id="207" w:name="_Toc532533803"/>
      <w:bookmarkStart w:id="208" w:name="_Toc57805105"/>
      <w:bookmarkStart w:id="209" w:name="_Toc127426869"/>
      <w:r w:rsidRPr="00880479">
        <w:rPr>
          <w:i w:val="0"/>
          <w:sz w:val="20"/>
          <w:szCs w:val="20"/>
        </w:rPr>
        <w:lastRenderedPageBreak/>
        <w:t xml:space="preserve">Obrazec </w:t>
      </w:r>
      <w:bookmarkEnd w:id="202"/>
      <w:bookmarkEnd w:id="203"/>
      <w:bookmarkEnd w:id="204"/>
      <w:bookmarkEnd w:id="205"/>
      <w:bookmarkEnd w:id="206"/>
      <w:bookmarkEnd w:id="207"/>
      <w:bookmarkEnd w:id="208"/>
      <w:bookmarkEnd w:id="209"/>
      <w:r w:rsidR="00CD3E87">
        <w:rPr>
          <w:i w:val="0"/>
          <w:sz w:val="20"/>
          <w:szCs w:val="20"/>
        </w:rPr>
        <w:t>10</w:t>
      </w:r>
    </w:p>
    <w:p w14:paraId="4D59CFB3"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p>
    <w:p w14:paraId="0981E74A"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PONUDNIK:</w:t>
      </w:r>
    </w:p>
    <w:p w14:paraId="5792AC84" w14:textId="77777777" w:rsidR="003E2E91" w:rsidRPr="00880479" w:rsidRDefault="003E2E91" w:rsidP="003E2E91">
      <w:pPr>
        <w:spacing w:before="120"/>
        <w:jc w:val="both"/>
        <w:rPr>
          <w:rFonts w:ascii="Arial" w:hAnsi="Arial" w:cs="Arial"/>
          <w:noProof/>
          <w:sz w:val="20"/>
          <w:szCs w:val="20"/>
          <w:u w:val="dotted"/>
        </w:rPr>
      </w:pP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p>
    <w:p w14:paraId="30F12B5B" w14:textId="77777777" w:rsidR="003E2E91" w:rsidRPr="00880479" w:rsidRDefault="003E2E91" w:rsidP="003E2E91">
      <w:pPr>
        <w:spacing w:before="120"/>
        <w:jc w:val="both"/>
        <w:rPr>
          <w:rFonts w:ascii="Arial" w:hAnsi="Arial" w:cs="Arial"/>
          <w:noProof/>
          <w:sz w:val="20"/>
          <w:szCs w:val="20"/>
          <w:u w:val="dotted"/>
        </w:rPr>
      </w:pP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p>
    <w:p w14:paraId="2F190F03" w14:textId="77777777" w:rsidR="003E2E91" w:rsidRPr="00880479" w:rsidRDefault="003E2E91" w:rsidP="003E2E91">
      <w:pPr>
        <w:spacing w:before="120"/>
        <w:jc w:val="both"/>
        <w:rPr>
          <w:rFonts w:ascii="Arial" w:hAnsi="Arial" w:cs="Arial"/>
          <w:noProof/>
          <w:sz w:val="20"/>
          <w:szCs w:val="20"/>
          <w:u w:val="dotted"/>
        </w:rPr>
      </w:pP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p>
    <w:p w14:paraId="6F61AE78"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p>
    <w:p w14:paraId="116F1D45" w14:textId="77777777" w:rsidR="003E2E91" w:rsidRPr="00880479" w:rsidRDefault="003E2E91" w:rsidP="003E2E91">
      <w:pPr>
        <w:autoSpaceDE w:val="0"/>
        <w:autoSpaceDN w:val="0"/>
        <w:adjustRightInd w:val="0"/>
        <w:spacing w:before="120"/>
        <w:jc w:val="center"/>
        <w:rPr>
          <w:rFonts w:ascii="Arial" w:eastAsia="Batang" w:hAnsi="Arial" w:cs="Arial"/>
          <w:b/>
          <w:sz w:val="20"/>
          <w:szCs w:val="20"/>
          <w:lang w:eastAsia="ko-KR"/>
        </w:rPr>
      </w:pPr>
      <w:r w:rsidRPr="00880479">
        <w:rPr>
          <w:rFonts w:ascii="Arial" w:eastAsia="Batang" w:hAnsi="Arial" w:cs="Arial"/>
          <w:b/>
          <w:sz w:val="20"/>
          <w:szCs w:val="20"/>
          <w:lang w:eastAsia="ko-KR"/>
        </w:rPr>
        <w:t>SOGLASJE PODIZVAJALCA</w:t>
      </w:r>
    </w:p>
    <w:p w14:paraId="6EC2944A"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p>
    <w:p w14:paraId="39BFCBE0"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Podizvajalec: ……………………</w:t>
      </w:r>
      <w:r w:rsidR="00866274" w:rsidRPr="00880479">
        <w:rPr>
          <w:rFonts w:ascii="Arial" w:eastAsia="Batang" w:hAnsi="Arial" w:cs="Arial"/>
          <w:sz w:val="20"/>
          <w:szCs w:val="20"/>
          <w:lang w:eastAsia="ko-KR"/>
        </w:rPr>
        <w:t>…………………………………………………………………………………</w:t>
      </w:r>
    </w:p>
    <w:p w14:paraId="0DFD26EC"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(naziv in naslov podizvajalca)</w:t>
      </w:r>
    </w:p>
    <w:p w14:paraId="43CAD758"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p>
    <w:p w14:paraId="57B419DE" w14:textId="3A073206" w:rsidR="003E2E91" w:rsidRPr="00880479" w:rsidRDefault="003E2E91" w:rsidP="003E2E91">
      <w:pPr>
        <w:autoSpaceDE w:val="0"/>
        <w:autoSpaceDN w:val="0"/>
        <w:adjustRightInd w:val="0"/>
        <w:spacing w:before="120"/>
        <w:jc w:val="both"/>
        <w:rPr>
          <w:rFonts w:ascii="Arial" w:eastAsia="Batang" w:hAnsi="Arial" w:cs="Arial"/>
          <w:sz w:val="20"/>
          <w:szCs w:val="20"/>
          <w:lang w:eastAsia="ko-KR"/>
        </w:rPr>
      </w:pPr>
      <w:r w:rsidRPr="00880479">
        <w:rPr>
          <w:rFonts w:ascii="Arial" w:eastAsia="Batang" w:hAnsi="Arial" w:cs="Arial"/>
          <w:sz w:val="20"/>
          <w:szCs w:val="20"/>
          <w:lang w:eastAsia="ko-KR"/>
        </w:rPr>
        <w:t>V zvezi z javnim naročilom št…………………….., »</w:t>
      </w:r>
      <w:r w:rsidR="00D02B51" w:rsidRPr="00880479">
        <w:rPr>
          <w:rFonts w:ascii="Arial" w:hAnsi="Arial" w:cs="Arial"/>
          <w:b/>
          <w:bCs/>
          <w:sz w:val="20"/>
          <w:szCs w:val="20"/>
        </w:rPr>
        <w:t>Popravilo rezervnih delov EMG 312 in potniških vagonov</w:t>
      </w:r>
      <w:r w:rsidRPr="00880479">
        <w:rPr>
          <w:rFonts w:ascii="Arial" w:eastAsia="Batang" w:hAnsi="Arial" w:cs="Arial"/>
          <w:b/>
          <w:sz w:val="20"/>
          <w:szCs w:val="20"/>
          <w:lang w:eastAsia="ko-KR"/>
        </w:rPr>
        <w:t>«</w:t>
      </w:r>
      <w:r w:rsidR="006333ED" w:rsidRPr="00880479">
        <w:rPr>
          <w:rFonts w:ascii="Arial" w:eastAsia="Batang" w:hAnsi="Arial" w:cs="Arial"/>
          <w:b/>
          <w:sz w:val="20"/>
          <w:szCs w:val="20"/>
          <w:lang w:eastAsia="ko-KR"/>
        </w:rPr>
        <w:t xml:space="preserve"> </w:t>
      </w:r>
      <w:r w:rsidRPr="00880479">
        <w:rPr>
          <w:rFonts w:ascii="Arial" w:eastAsia="Batang" w:hAnsi="Arial" w:cs="Arial"/>
          <w:sz w:val="20"/>
          <w:szCs w:val="20"/>
          <w:lang w:eastAsia="ko-KR"/>
        </w:rPr>
        <w:t>za potrebe SŽ – Vleka in tehnika, d.o.o., dajemo soglasje, da naročnik namesto glavnega izvajalca (dobavitelja) poravna našo terjatev do glavnega izvajalca (dobavitelja).</w:t>
      </w:r>
    </w:p>
    <w:p w14:paraId="33513DC1" w14:textId="77777777" w:rsidR="003E2E91" w:rsidRPr="00880479"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4EBAE25D" w14:textId="77777777" w:rsidR="003E2E91" w:rsidRPr="00880479"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728AEE09" w14:textId="77777777" w:rsidR="003E2E91" w:rsidRPr="00880479" w:rsidRDefault="003E2E91" w:rsidP="003E2E91">
      <w:pPr>
        <w:rPr>
          <w:rFonts w:ascii="Arial" w:hAnsi="Arial" w:cs="Arial"/>
          <w:noProof/>
          <w:sz w:val="20"/>
          <w:szCs w:val="20"/>
        </w:rPr>
      </w:pPr>
      <w:r w:rsidRPr="00880479">
        <w:rPr>
          <w:rFonts w:ascii="Arial" w:hAnsi="Arial" w:cs="Arial"/>
          <w:noProof/>
          <w:sz w:val="20"/>
          <w:szCs w:val="20"/>
        </w:rPr>
        <w:t>Kraj in datum:</w:t>
      </w:r>
      <w:r w:rsidRPr="00880479">
        <w:rPr>
          <w:rFonts w:ascii="Arial" w:hAnsi="Arial" w:cs="Arial"/>
          <w:noProof/>
          <w:sz w:val="20"/>
          <w:szCs w:val="20"/>
        </w:rPr>
        <w:tab/>
      </w:r>
      <w:r w:rsidRPr="00880479">
        <w:rPr>
          <w:rFonts w:ascii="Arial" w:hAnsi="Arial" w:cs="Arial"/>
          <w:noProof/>
          <w:sz w:val="20"/>
          <w:szCs w:val="20"/>
        </w:rPr>
        <w:tab/>
      </w:r>
      <w:r w:rsidRPr="00880479">
        <w:rPr>
          <w:rFonts w:ascii="Arial" w:hAnsi="Arial" w:cs="Arial"/>
          <w:noProof/>
          <w:sz w:val="20"/>
          <w:szCs w:val="20"/>
        </w:rPr>
        <w:tab/>
      </w:r>
      <w:r w:rsidRPr="00880479">
        <w:rPr>
          <w:rFonts w:ascii="Arial" w:hAnsi="Arial" w:cs="Arial"/>
          <w:noProof/>
          <w:sz w:val="20"/>
          <w:szCs w:val="20"/>
        </w:rPr>
        <w:tab/>
      </w:r>
      <w:r w:rsidRPr="00880479">
        <w:rPr>
          <w:rFonts w:ascii="Arial" w:hAnsi="Arial" w:cs="Arial"/>
          <w:noProof/>
          <w:sz w:val="20"/>
          <w:szCs w:val="20"/>
        </w:rPr>
        <w:tab/>
        <w:t>Žig:</w:t>
      </w:r>
      <w:r w:rsidRPr="00880479">
        <w:rPr>
          <w:rFonts w:ascii="Arial" w:hAnsi="Arial" w:cs="Arial"/>
          <w:noProof/>
          <w:sz w:val="20"/>
          <w:szCs w:val="20"/>
        </w:rPr>
        <w:tab/>
      </w:r>
      <w:r w:rsidRPr="00880479">
        <w:rPr>
          <w:rFonts w:ascii="Arial" w:hAnsi="Arial" w:cs="Arial"/>
          <w:noProof/>
          <w:sz w:val="20"/>
          <w:szCs w:val="20"/>
        </w:rPr>
        <w:tab/>
      </w:r>
      <w:r w:rsidRPr="00880479">
        <w:rPr>
          <w:rFonts w:ascii="Arial" w:hAnsi="Arial" w:cs="Arial"/>
          <w:noProof/>
          <w:sz w:val="20"/>
          <w:szCs w:val="20"/>
        </w:rPr>
        <w:tab/>
      </w:r>
      <w:r w:rsidRPr="00880479">
        <w:rPr>
          <w:rFonts w:ascii="Arial" w:hAnsi="Arial" w:cs="Arial"/>
          <w:noProof/>
          <w:sz w:val="20"/>
          <w:szCs w:val="20"/>
        </w:rPr>
        <w:tab/>
        <w:t>Podpis podizvajalca:</w:t>
      </w:r>
    </w:p>
    <w:p w14:paraId="56DAD0D2" w14:textId="77777777" w:rsidR="003E2E91" w:rsidRPr="00880479" w:rsidRDefault="003E2E91" w:rsidP="003E2E91">
      <w:pPr>
        <w:spacing w:before="120" w:after="120"/>
        <w:rPr>
          <w:rFonts w:ascii="Arial" w:eastAsia="Batang" w:hAnsi="Arial" w:cs="Arial"/>
          <w:sz w:val="20"/>
          <w:szCs w:val="20"/>
          <w:lang w:eastAsia="ko-KR"/>
        </w:rPr>
      </w:pPr>
    </w:p>
    <w:p w14:paraId="2389E461" w14:textId="77777777" w:rsidR="003E2E91" w:rsidRPr="00880479" w:rsidRDefault="003E2E91" w:rsidP="003E2E91">
      <w:pPr>
        <w:spacing w:before="120" w:after="120"/>
        <w:rPr>
          <w:rFonts w:ascii="Arial" w:eastAsia="Batang" w:hAnsi="Arial" w:cs="Arial"/>
          <w:sz w:val="20"/>
          <w:szCs w:val="20"/>
          <w:lang w:eastAsia="ko-KR"/>
        </w:rPr>
      </w:pPr>
    </w:p>
    <w:p w14:paraId="7C0B19C7" w14:textId="77777777" w:rsidR="003E2E91" w:rsidRPr="00880479" w:rsidRDefault="003E2E91" w:rsidP="003E2E91">
      <w:pPr>
        <w:spacing w:before="120" w:after="120"/>
        <w:rPr>
          <w:rFonts w:ascii="Arial" w:eastAsia="Batang" w:hAnsi="Arial" w:cs="Arial"/>
          <w:sz w:val="20"/>
          <w:szCs w:val="20"/>
          <w:lang w:eastAsia="ko-KR"/>
        </w:rPr>
      </w:pPr>
    </w:p>
    <w:p w14:paraId="50E8DE81" w14:textId="77777777" w:rsidR="003F7159" w:rsidRPr="00880479" w:rsidRDefault="003F7159" w:rsidP="003E2E91">
      <w:pPr>
        <w:spacing w:before="120" w:after="120"/>
        <w:rPr>
          <w:rFonts w:ascii="Arial" w:eastAsia="Batang" w:hAnsi="Arial" w:cs="Arial"/>
          <w:sz w:val="20"/>
          <w:szCs w:val="20"/>
          <w:lang w:eastAsia="ko-KR"/>
        </w:rPr>
      </w:pPr>
    </w:p>
    <w:p w14:paraId="10ACD468" w14:textId="77777777" w:rsidR="003F7159" w:rsidRPr="00880479" w:rsidRDefault="003F7159" w:rsidP="003E2E91">
      <w:pPr>
        <w:spacing w:before="120" w:after="120"/>
        <w:rPr>
          <w:rFonts w:ascii="Arial" w:eastAsia="Batang" w:hAnsi="Arial" w:cs="Arial"/>
          <w:sz w:val="20"/>
          <w:szCs w:val="20"/>
          <w:lang w:eastAsia="ko-KR"/>
        </w:rPr>
      </w:pPr>
    </w:p>
    <w:p w14:paraId="515D4F94" w14:textId="77777777" w:rsidR="003F7159" w:rsidRPr="00880479" w:rsidRDefault="003F7159" w:rsidP="003E2E91">
      <w:pPr>
        <w:spacing w:before="120" w:after="120"/>
        <w:rPr>
          <w:rFonts w:ascii="Arial" w:eastAsia="Batang" w:hAnsi="Arial" w:cs="Arial"/>
          <w:sz w:val="20"/>
          <w:szCs w:val="20"/>
          <w:lang w:eastAsia="ko-KR"/>
        </w:rPr>
      </w:pPr>
    </w:p>
    <w:p w14:paraId="03C2CAA5" w14:textId="77777777" w:rsidR="003F7159" w:rsidRPr="00880479" w:rsidRDefault="003F7159" w:rsidP="003E2E91">
      <w:pPr>
        <w:spacing w:before="120" w:after="120"/>
        <w:rPr>
          <w:rFonts w:ascii="Arial" w:eastAsia="Batang" w:hAnsi="Arial" w:cs="Arial"/>
          <w:sz w:val="20"/>
          <w:szCs w:val="20"/>
          <w:lang w:eastAsia="ko-KR"/>
        </w:rPr>
      </w:pPr>
    </w:p>
    <w:p w14:paraId="62E4C24E" w14:textId="77777777" w:rsidR="003E2E91" w:rsidRPr="00880479" w:rsidRDefault="003E2E91" w:rsidP="00A0707B">
      <w:pPr>
        <w:spacing w:line="276" w:lineRule="auto"/>
        <w:jc w:val="both"/>
        <w:rPr>
          <w:rFonts w:ascii="Arial" w:eastAsia="Batang" w:hAnsi="Arial" w:cs="Arial"/>
          <w:b/>
          <w:sz w:val="20"/>
          <w:szCs w:val="20"/>
          <w:lang w:eastAsia="ko-KR"/>
        </w:rPr>
      </w:pPr>
      <w:r w:rsidRPr="00880479">
        <w:rPr>
          <w:rFonts w:ascii="Arial" w:eastAsia="Batang" w:hAnsi="Arial" w:cs="Arial"/>
          <w:b/>
          <w:sz w:val="20"/>
          <w:szCs w:val="20"/>
          <w:lang w:eastAsia="ko-KR"/>
        </w:rPr>
        <w:t>Opomba: Predmetno soglasje podizvajalca se predloži v ponudbi v kolikor podizvajalec v skladu z določbo 5. odstavka 94. člena ZJN-3 zahteva neposredno plačilo s strani naročnika.</w:t>
      </w:r>
    </w:p>
    <w:p w14:paraId="7CFF042C" w14:textId="77777777" w:rsidR="00EF6FDA" w:rsidRPr="00880479" w:rsidRDefault="00EF6FDA" w:rsidP="003E2E91">
      <w:pPr>
        <w:spacing w:line="276" w:lineRule="auto"/>
        <w:rPr>
          <w:rFonts w:ascii="Arial" w:eastAsia="Batang" w:hAnsi="Arial" w:cs="Arial"/>
          <w:b/>
          <w:sz w:val="20"/>
          <w:szCs w:val="20"/>
          <w:lang w:eastAsia="ko-KR"/>
        </w:rPr>
      </w:pPr>
    </w:p>
    <w:p w14:paraId="5E500405" w14:textId="77777777" w:rsidR="00EF6FDA" w:rsidRPr="00880479" w:rsidRDefault="00EF6FDA" w:rsidP="003E2E91">
      <w:pPr>
        <w:spacing w:line="276" w:lineRule="auto"/>
        <w:rPr>
          <w:rFonts w:ascii="Arial" w:eastAsia="Batang" w:hAnsi="Arial" w:cs="Arial"/>
          <w:b/>
          <w:sz w:val="20"/>
          <w:szCs w:val="20"/>
          <w:lang w:eastAsia="ko-KR"/>
        </w:rPr>
      </w:pPr>
    </w:p>
    <w:p w14:paraId="3EB70D5B" w14:textId="77777777" w:rsidR="00EF6FDA" w:rsidRPr="00880479" w:rsidRDefault="00EF6FDA" w:rsidP="003E2E91">
      <w:pPr>
        <w:spacing w:line="276" w:lineRule="auto"/>
        <w:rPr>
          <w:rFonts w:ascii="Arial" w:eastAsia="Batang" w:hAnsi="Arial" w:cs="Arial"/>
          <w:b/>
          <w:sz w:val="20"/>
          <w:szCs w:val="20"/>
          <w:lang w:eastAsia="ko-KR"/>
        </w:rPr>
      </w:pPr>
    </w:p>
    <w:p w14:paraId="0F883839" w14:textId="77777777" w:rsidR="00EF6FDA" w:rsidRPr="00880479" w:rsidRDefault="00EF6FDA" w:rsidP="003E2E91">
      <w:pPr>
        <w:spacing w:line="276" w:lineRule="auto"/>
        <w:rPr>
          <w:rFonts w:ascii="Arial" w:eastAsia="Batang" w:hAnsi="Arial" w:cs="Arial"/>
          <w:b/>
          <w:sz w:val="20"/>
          <w:szCs w:val="20"/>
          <w:lang w:eastAsia="ko-KR"/>
        </w:rPr>
      </w:pPr>
    </w:p>
    <w:p w14:paraId="12DC4E5F" w14:textId="77777777" w:rsidR="00283CC0" w:rsidRPr="00880479" w:rsidRDefault="00283CC0" w:rsidP="003E2E91">
      <w:pPr>
        <w:spacing w:line="276" w:lineRule="auto"/>
        <w:rPr>
          <w:rFonts w:ascii="Arial" w:eastAsia="Batang" w:hAnsi="Arial" w:cs="Arial"/>
          <w:b/>
          <w:sz w:val="20"/>
          <w:szCs w:val="20"/>
          <w:lang w:eastAsia="ko-KR"/>
        </w:rPr>
      </w:pPr>
    </w:p>
    <w:p w14:paraId="28B74205" w14:textId="77777777" w:rsidR="00283CC0" w:rsidRPr="00880479" w:rsidRDefault="00283CC0" w:rsidP="003E2E91">
      <w:pPr>
        <w:spacing w:line="276" w:lineRule="auto"/>
        <w:rPr>
          <w:rFonts w:ascii="Arial" w:eastAsia="Batang" w:hAnsi="Arial" w:cs="Arial"/>
          <w:b/>
          <w:sz w:val="20"/>
          <w:szCs w:val="20"/>
          <w:lang w:eastAsia="ko-KR"/>
        </w:rPr>
      </w:pPr>
    </w:p>
    <w:p w14:paraId="196C7370" w14:textId="77777777" w:rsidR="00283CC0" w:rsidRPr="00880479" w:rsidRDefault="00283CC0" w:rsidP="003E2E91">
      <w:pPr>
        <w:spacing w:line="276" w:lineRule="auto"/>
        <w:rPr>
          <w:rFonts w:ascii="Arial" w:eastAsia="Batang" w:hAnsi="Arial" w:cs="Arial"/>
          <w:b/>
          <w:sz w:val="20"/>
          <w:szCs w:val="20"/>
          <w:lang w:eastAsia="ko-KR"/>
        </w:rPr>
      </w:pPr>
    </w:p>
    <w:p w14:paraId="70955D50" w14:textId="77777777" w:rsidR="00283CC0" w:rsidRPr="00880479" w:rsidRDefault="00283CC0" w:rsidP="003E2E91">
      <w:pPr>
        <w:spacing w:line="276" w:lineRule="auto"/>
        <w:rPr>
          <w:rFonts w:ascii="Arial" w:eastAsia="Batang" w:hAnsi="Arial" w:cs="Arial"/>
          <w:b/>
          <w:sz w:val="20"/>
          <w:szCs w:val="20"/>
          <w:lang w:eastAsia="ko-KR"/>
        </w:rPr>
      </w:pPr>
    </w:p>
    <w:p w14:paraId="77E1A637" w14:textId="77777777" w:rsidR="00EF6FDA" w:rsidRPr="00880479" w:rsidRDefault="00EF6FDA" w:rsidP="003E2E91">
      <w:pPr>
        <w:spacing w:line="276" w:lineRule="auto"/>
        <w:rPr>
          <w:rFonts w:ascii="Arial" w:eastAsia="Batang" w:hAnsi="Arial" w:cs="Arial"/>
          <w:b/>
          <w:sz w:val="20"/>
          <w:szCs w:val="20"/>
          <w:lang w:eastAsia="ko-KR"/>
        </w:rPr>
      </w:pPr>
    </w:p>
    <w:p w14:paraId="26B27F12" w14:textId="77777777" w:rsidR="00EF6FDA" w:rsidRPr="00880479" w:rsidRDefault="00EF6FDA" w:rsidP="003E2E91">
      <w:pPr>
        <w:spacing w:line="276" w:lineRule="auto"/>
        <w:rPr>
          <w:rFonts w:ascii="Arial" w:eastAsia="Batang" w:hAnsi="Arial" w:cs="Arial"/>
          <w:b/>
          <w:sz w:val="20"/>
          <w:szCs w:val="20"/>
          <w:lang w:eastAsia="ko-KR"/>
        </w:rPr>
      </w:pPr>
    </w:p>
    <w:p w14:paraId="28C1AF61" w14:textId="4D638D1F" w:rsidR="003E2E91" w:rsidRPr="00880479" w:rsidRDefault="003F7159" w:rsidP="00F32528">
      <w:pPr>
        <w:pStyle w:val="Naslov2"/>
        <w:rPr>
          <w:i w:val="0"/>
          <w:sz w:val="20"/>
          <w:szCs w:val="20"/>
        </w:rPr>
      </w:pPr>
      <w:bookmarkStart w:id="210" w:name="_Toc453065389"/>
      <w:bookmarkStart w:id="211" w:name="_Toc492474477"/>
      <w:bookmarkStart w:id="212" w:name="_Toc514231617"/>
      <w:bookmarkStart w:id="213" w:name="_Toc514231952"/>
      <w:bookmarkStart w:id="214" w:name="_Toc516144211"/>
      <w:bookmarkStart w:id="215" w:name="_Toc532533804"/>
      <w:bookmarkStart w:id="216" w:name="_Toc57805106"/>
      <w:bookmarkStart w:id="217" w:name="_Toc127426870"/>
      <w:r w:rsidRPr="00880479">
        <w:rPr>
          <w:i w:val="0"/>
          <w:sz w:val="20"/>
          <w:szCs w:val="20"/>
        </w:rPr>
        <w:lastRenderedPageBreak/>
        <w:t>O</w:t>
      </w:r>
      <w:r w:rsidR="003E2E91" w:rsidRPr="00880479">
        <w:rPr>
          <w:i w:val="0"/>
          <w:sz w:val="20"/>
          <w:szCs w:val="20"/>
        </w:rPr>
        <w:t>brazec</w:t>
      </w:r>
      <w:bookmarkEnd w:id="210"/>
      <w:bookmarkEnd w:id="211"/>
      <w:bookmarkEnd w:id="212"/>
      <w:bookmarkEnd w:id="213"/>
      <w:bookmarkEnd w:id="214"/>
      <w:bookmarkEnd w:id="215"/>
      <w:r w:rsidR="000B37E4" w:rsidRPr="00880479">
        <w:rPr>
          <w:i w:val="0"/>
          <w:sz w:val="20"/>
          <w:szCs w:val="20"/>
        </w:rPr>
        <w:t xml:space="preserve"> </w:t>
      </w:r>
      <w:r w:rsidR="005770B5" w:rsidRPr="00880479">
        <w:rPr>
          <w:i w:val="0"/>
          <w:sz w:val="20"/>
          <w:szCs w:val="20"/>
        </w:rPr>
        <w:t>1</w:t>
      </w:r>
      <w:bookmarkEnd w:id="216"/>
      <w:bookmarkEnd w:id="217"/>
      <w:r w:rsidR="00CD3E87">
        <w:rPr>
          <w:i w:val="0"/>
          <w:sz w:val="20"/>
          <w:szCs w:val="20"/>
        </w:rPr>
        <w:t>1</w:t>
      </w:r>
    </w:p>
    <w:p w14:paraId="2971EDE9"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p>
    <w:p w14:paraId="12C0DD09"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PONUDNIK:</w:t>
      </w:r>
    </w:p>
    <w:p w14:paraId="0BEC7080" w14:textId="77777777" w:rsidR="003E2E91" w:rsidRPr="00880479" w:rsidRDefault="003E2E91" w:rsidP="003E2E91">
      <w:pPr>
        <w:spacing w:before="120"/>
        <w:jc w:val="both"/>
        <w:rPr>
          <w:rFonts w:ascii="Arial" w:hAnsi="Arial" w:cs="Arial"/>
          <w:noProof/>
          <w:sz w:val="20"/>
          <w:szCs w:val="20"/>
          <w:u w:val="dotted"/>
        </w:rPr>
      </w:pP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p>
    <w:p w14:paraId="08A483E5" w14:textId="77777777" w:rsidR="003E2E91" w:rsidRPr="00880479" w:rsidRDefault="003E2E91" w:rsidP="0096694E">
      <w:pPr>
        <w:spacing w:before="120"/>
        <w:jc w:val="both"/>
        <w:rPr>
          <w:rFonts w:ascii="Arial" w:hAnsi="Arial" w:cs="Arial"/>
          <w:noProof/>
          <w:sz w:val="20"/>
          <w:szCs w:val="20"/>
          <w:u w:val="dotted"/>
        </w:rPr>
      </w:pP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p>
    <w:p w14:paraId="2A648DCF" w14:textId="77777777" w:rsidR="003E2E91" w:rsidRPr="00880479" w:rsidRDefault="003E2E91" w:rsidP="003E2E91">
      <w:pPr>
        <w:spacing w:before="120"/>
        <w:jc w:val="both"/>
        <w:rPr>
          <w:rFonts w:ascii="Arial" w:hAnsi="Arial" w:cs="Arial"/>
          <w:noProof/>
          <w:sz w:val="20"/>
          <w:szCs w:val="20"/>
          <w:u w:val="dotted"/>
        </w:rPr>
      </w:pP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p>
    <w:p w14:paraId="6EA0F8B7"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p>
    <w:p w14:paraId="30727F5D" w14:textId="77777777" w:rsidR="003E2E91" w:rsidRPr="00880479" w:rsidRDefault="003E2E91" w:rsidP="003E2E91">
      <w:pPr>
        <w:autoSpaceDE w:val="0"/>
        <w:autoSpaceDN w:val="0"/>
        <w:adjustRightInd w:val="0"/>
        <w:spacing w:before="120"/>
        <w:jc w:val="center"/>
        <w:rPr>
          <w:rFonts w:ascii="Arial" w:eastAsia="Batang" w:hAnsi="Arial" w:cs="Arial"/>
          <w:b/>
          <w:sz w:val="20"/>
          <w:szCs w:val="20"/>
          <w:lang w:eastAsia="ko-KR"/>
        </w:rPr>
      </w:pPr>
      <w:r w:rsidRPr="00880479">
        <w:rPr>
          <w:rFonts w:ascii="Arial" w:eastAsia="Batang" w:hAnsi="Arial" w:cs="Arial"/>
          <w:b/>
          <w:sz w:val="20"/>
          <w:szCs w:val="20"/>
          <w:lang w:eastAsia="ko-KR"/>
        </w:rPr>
        <w:t>SEZNAM PODIZVAJALCEV</w:t>
      </w:r>
    </w:p>
    <w:p w14:paraId="338CE86E" w14:textId="77777777" w:rsidR="003E2E91" w:rsidRPr="00880479" w:rsidRDefault="003E2E91" w:rsidP="003E2E91">
      <w:pPr>
        <w:autoSpaceDE w:val="0"/>
        <w:autoSpaceDN w:val="0"/>
        <w:adjustRightInd w:val="0"/>
        <w:spacing w:before="120"/>
        <w:jc w:val="both"/>
        <w:rPr>
          <w:rFonts w:ascii="Arial" w:eastAsia="Batang" w:hAnsi="Arial" w:cs="Arial"/>
          <w:b/>
          <w:sz w:val="20"/>
          <w:szCs w:val="20"/>
          <w:lang w:eastAsia="ko-KR"/>
        </w:rPr>
      </w:pPr>
    </w:p>
    <w:p w14:paraId="3FBD8F0A" w14:textId="179D13A6" w:rsidR="003E2E91" w:rsidRPr="00880479" w:rsidRDefault="003E2E91" w:rsidP="00A0707B">
      <w:pPr>
        <w:autoSpaceDE w:val="0"/>
        <w:autoSpaceDN w:val="0"/>
        <w:adjustRightInd w:val="0"/>
        <w:spacing w:before="120"/>
        <w:jc w:val="both"/>
        <w:rPr>
          <w:rFonts w:ascii="Arial" w:eastAsia="Batang" w:hAnsi="Arial" w:cs="Arial"/>
          <w:b/>
          <w:bCs/>
          <w:sz w:val="20"/>
          <w:szCs w:val="20"/>
          <w:lang w:eastAsia="ko-KR"/>
        </w:rPr>
      </w:pPr>
      <w:r w:rsidRPr="00880479">
        <w:rPr>
          <w:rFonts w:ascii="Arial" w:eastAsia="Batang" w:hAnsi="Arial" w:cs="Arial"/>
          <w:sz w:val="20"/>
          <w:szCs w:val="20"/>
          <w:lang w:eastAsia="ko-KR"/>
        </w:rPr>
        <w:t xml:space="preserve">Predmet javnega naročila: </w:t>
      </w:r>
      <w:r w:rsidRPr="00880479">
        <w:rPr>
          <w:rFonts w:ascii="Arial" w:eastAsia="Batang" w:hAnsi="Arial" w:cs="Arial"/>
          <w:b/>
          <w:bCs/>
          <w:sz w:val="20"/>
          <w:szCs w:val="20"/>
          <w:lang w:eastAsia="ko-KR"/>
        </w:rPr>
        <w:t>»</w:t>
      </w:r>
      <w:r w:rsidR="00D02B51" w:rsidRPr="00880479">
        <w:rPr>
          <w:rFonts w:ascii="Arial" w:hAnsi="Arial" w:cs="Arial"/>
          <w:b/>
          <w:bCs/>
          <w:sz w:val="20"/>
          <w:szCs w:val="20"/>
        </w:rPr>
        <w:t>Popravilo rezervnih delov EMG 312 in potniških vagonov</w:t>
      </w:r>
      <w:r w:rsidRPr="00880479">
        <w:rPr>
          <w:rFonts w:ascii="Arial" w:eastAsia="Batang" w:hAnsi="Arial" w:cs="Arial"/>
          <w:b/>
          <w:bCs/>
          <w:sz w:val="20"/>
          <w:szCs w:val="20"/>
          <w:lang w:eastAsia="ko-KR"/>
        </w:rPr>
        <w:t>«</w:t>
      </w:r>
    </w:p>
    <w:p w14:paraId="66254C9F"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3545"/>
        <w:gridCol w:w="4139"/>
      </w:tblGrid>
      <w:tr w:rsidR="00880479" w:rsidRPr="00880479" w14:paraId="376E1B39" w14:textId="77777777" w:rsidTr="00C65055">
        <w:trPr>
          <w:trHeight w:val="340"/>
        </w:trPr>
        <w:tc>
          <w:tcPr>
            <w:tcW w:w="2806" w:type="dxa"/>
            <w:tcBorders>
              <w:top w:val="single" w:sz="4" w:space="0" w:color="auto"/>
              <w:bottom w:val="single" w:sz="4" w:space="0" w:color="auto"/>
            </w:tcBorders>
            <w:vAlign w:val="center"/>
          </w:tcPr>
          <w:p w14:paraId="3FF94F5F"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Naziv in naslov podizvajalca</w:t>
            </w:r>
          </w:p>
        </w:tc>
        <w:tc>
          <w:tcPr>
            <w:tcW w:w="3545" w:type="dxa"/>
            <w:tcBorders>
              <w:top w:val="single" w:sz="4" w:space="0" w:color="auto"/>
              <w:bottom w:val="single" w:sz="4" w:space="0" w:color="auto"/>
            </w:tcBorders>
            <w:vAlign w:val="center"/>
          </w:tcPr>
          <w:p w14:paraId="5A66C0A8"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Vrsta del oz. vsak del javnega naročila, ki ga bo izvedel</w:t>
            </w:r>
          </w:p>
        </w:tc>
        <w:tc>
          <w:tcPr>
            <w:tcW w:w="4139" w:type="dxa"/>
            <w:tcBorders>
              <w:top w:val="single" w:sz="4" w:space="0" w:color="auto"/>
              <w:bottom w:val="single" w:sz="4" w:space="0" w:color="auto"/>
            </w:tcBorders>
            <w:vAlign w:val="center"/>
          </w:tcPr>
          <w:p w14:paraId="32F9E25F"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Vrednost (v EUR z DDV) in delež (v %):</w:t>
            </w:r>
          </w:p>
        </w:tc>
      </w:tr>
      <w:tr w:rsidR="00880479" w:rsidRPr="00880479" w14:paraId="5EC81559" w14:textId="77777777" w:rsidTr="00C65055">
        <w:tblPrEx>
          <w:tblCellMar>
            <w:left w:w="70" w:type="dxa"/>
            <w:right w:w="70" w:type="dxa"/>
          </w:tblCellMar>
          <w:tblLook w:val="0000" w:firstRow="0" w:lastRow="0" w:firstColumn="0" w:lastColumn="0" w:noHBand="0" w:noVBand="0"/>
        </w:tblPrEx>
        <w:trPr>
          <w:trHeight w:val="438"/>
        </w:trPr>
        <w:tc>
          <w:tcPr>
            <w:tcW w:w="2806" w:type="dxa"/>
          </w:tcPr>
          <w:p w14:paraId="161722D7" w14:textId="77777777" w:rsidR="003E2E91" w:rsidRPr="00880479"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10A05060" w14:textId="77777777" w:rsidR="003E2E91" w:rsidRPr="00880479" w:rsidRDefault="003E2E91" w:rsidP="003E2E91">
            <w:pPr>
              <w:rPr>
                <w:rFonts w:ascii="Arial" w:eastAsia="Batang" w:hAnsi="Arial" w:cs="Arial"/>
                <w:sz w:val="20"/>
                <w:szCs w:val="20"/>
                <w:lang w:eastAsia="ko-KR"/>
              </w:rPr>
            </w:pPr>
          </w:p>
          <w:p w14:paraId="7138242D" w14:textId="77777777" w:rsidR="003E2E91" w:rsidRPr="00880479" w:rsidRDefault="003E2E91" w:rsidP="003E2E91">
            <w:pPr>
              <w:autoSpaceDE w:val="0"/>
              <w:autoSpaceDN w:val="0"/>
              <w:adjustRightInd w:val="0"/>
              <w:spacing w:before="120"/>
              <w:jc w:val="center"/>
              <w:rPr>
                <w:rFonts w:ascii="Arial" w:eastAsia="Batang" w:hAnsi="Arial" w:cs="Arial"/>
                <w:sz w:val="20"/>
                <w:szCs w:val="20"/>
                <w:lang w:eastAsia="ko-KR"/>
              </w:rPr>
            </w:pPr>
          </w:p>
        </w:tc>
        <w:tc>
          <w:tcPr>
            <w:tcW w:w="4139" w:type="dxa"/>
          </w:tcPr>
          <w:p w14:paraId="11D0C01F" w14:textId="77777777" w:rsidR="003E2E91" w:rsidRPr="00880479" w:rsidRDefault="003E2E91" w:rsidP="003E2E91">
            <w:pPr>
              <w:rPr>
                <w:rFonts w:ascii="Arial" w:eastAsia="Batang" w:hAnsi="Arial" w:cs="Arial"/>
                <w:sz w:val="20"/>
                <w:szCs w:val="20"/>
                <w:lang w:eastAsia="ko-KR"/>
              </w:rPr>
            </w:pPr>
          </w:p>
          <w:p w14:paraId="10671CC9" w14:textId="77777777" w:rsidR="003E2E91" w:rsidRPr="00880479" w:rsidRDefault="003E2E91" w:rsidP="003E2E91">
            <w:pPr>
              <w:autoSpaceDE w:val="0"/>
              <w:autoSpaceDN w:val="0"/>
              <w:adjustRightInd w:val="0"/>
              <w:spacing w:before="120"/>
              <w:jc w:val="center"/>
              <w:rPr>
                <w:rFonts w:ascii="Arial" w:eastAsia="Batang" w:hAnsi="Arial" w:cs="Arial"/>
                <w:sz w:val="20"/>
                <w:szCs w:val="20"/>
                <w:lang w:eastAsia="ko-KR"/>
              </w:rPr>
            </w:pPr>
          </w:p>
        </w:tc>
      </w:tr>
      <w:tr w:rsidR="00880479" w:rsidRPr="00880479" w14:paraId="5600C4ED" w14:textId="77777777" w:rsidTr="00C65055">
        <w:tblPrEx>
          <w:tblCellMar>
            <w:left w:w="70" w:type="dxa"/>
            <w:right w:w="70" w:type="dxa"/>
          </w:tblCellMar>
          <w:tblLook w:val="0000" w:firstRow="0" w:lastRow="0" w:firstColumn="0" w:lastColumn="0" w:noHBand="0" w:noVBand="0"/>
        </w:tblPrEx>
        <w:trPr>
          <w:trHeight w:val="627"/>
        </w:trPr>
        <w:tc>
          <w:tcPr>
            <w:tcW w:w="2806" w:type="dxa"/>
          </w:tcPr>
          <w:p w14:paraId="3CE7D85D" w14:textId="77777777" w:rsidR="003E2E91" w:rsidRPr="00880479"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25644A3E" w14:textId="77777777" w:rsidR="003E2E91" w:rsidRPr="00880479" w:rsidRDefault="003E2E91" w:rsidP="003E2E91">
            <w:pPr>
              <w:autoSpaceDE w:val="0"/>
              <w:autoSpaceDN w:val="0"/>
              <w:adjustRightInd w:val="0"/>
              <w:spacing w:before="120"/>
              <w:jc w:val="center"/>
              <w:rPr>
                <w:rFonts w:ascii="Arial" w:eastAsia="Batang" w:hAnsi="Arial" w:cs="Arial"/>
                <w:sz w:val="20"/>
                <w:szCs w:val="20"/>
                <w:lang w:eastAsia="ko-KR"/>
              </w:rPr>
            </w:pPr>
          </w:p>
        </w:tc>
        <w:tc>
          <w:tcPr>
            <w:tcW w:w="4139" w:type="dxa"/>
          </w:tcPr>
          <w:p w14:paraId="1380F9ED" w14:textId="77777777" w:rsidR="003E2E91" w:rsidRPr="00880479" w:rsidRDefault="003E2E91" w:rsidP="003E2E91">
            <w:pPr>
              <w:autoSpaceDE w:val="0"/>
              <w:autoSpaceDN w:val="0"/>
              <w:adjustRightInd w:val="0"/>
              <w:spacing w:before="120"/>
              <w:jc w:val="center"/>
              <w:rPr>
                <w:rFonts w:ascii="Arial" w:eastAsia="Batang" w:hAnsi="Arial" w:cs="Arial"/>
                <w:sz w:val="20"/>
                <w:szCs w:val="20"/>
                <w:lang w:eastAsia="ko-KR"/>
              </w:rPr>
            </w:pPr>
          </w:p>
        </w:tc>
      </w:tr>
      <w:tr w:rsidR="00880479" w:rsidRPr="00880479" w14:paraId="2A678273" w14:textId="77777777" w:rsidTr="00C65055">
        <w:tblPrEx>
          <w:tblCellMar>
            <w:left w:w="70" w:type="dxa"/>
            <w:right w:w="70" w:type="dxa"/>
          </w:tblCellMar>
          <w:tblLook w:val="0000" w:firstRow="0" w:lastRow="0" w:firstColumn="0" w:lastColumn="0" w:noHBand="0" w:noVBand="0"/>
        </w:tblPrEx>
        <w:trPr>
          <w:trHeight w:val="693"/>
        </w:trPr>
        <w:tc>
          <w:tcPr>
            <w:tcW w:w="2806" w:type="dxa"/>
          </w:tcPr>
          <w:p w14:paraId="768F8B0A" w14:textId="77777777" w:rsidR="003E2E91" w:rsidRPr="00880479" w:rsidRDefault="003E2E91" w:rsidP="003E2E91">
            <w:pPr>
              <w:autoSpaceDE w:val="0"/>
              <w:autoSpaceDN w:val="0"/>
              <w:adjustRightInd w:val="0"/>
              <w:spacing w:before="120"/>
              <w:jc w:val="center"/>
              <w:rPr>
                <w:rFonts w:ascii="Arial" w:eastAsia="Batang" w:hAnsi="Arial" w:cs="Arial"/>
                <w:b/>
                <w:strike/>
                <w:sz w:val="20"/>
                <w:szCs w:val="20"/>
                <w:lang w:eastAsia="ko-KR"/>
              </w:rPr>
            </w:pPr>
          </w:p>
        </w:tc>
        <w:tc>
          <w:tcPr>
            <w:tcW w:w="3545" w:type="dxa"/>
          </w:tcPr>
          <w:p w14:paraId="7BD601C1" w14:textId="77777777" w:rsidR="003E2E91" w:rsidRPr="00880479" w:rsidRDefault="003E2E91" w:rsidP="003E2E91">
            <w:pPr>
              <w:autoSpaceDE w:val="0"/>
              <w:autoSpaceDN w:val="0"/>
              <w:adjustRightInd w:val="0"/>
              <w:spacing w:before="120"/>
              <w:jc w:val="center"/>
              <w:rPr>
                <w:rFonts w:ascii="Arial" w:eastAsia="Batang" w:hAnsi="Arial" w:cs="Arial"/>
                <w:sz w:val="20"/>
                <w:szCs w:val="20"/>
                <w:lang w:eastAsia="ko-KR"/>
              </w:rPr>
            </w:pPr>
          </w:p>
        </w:tc>
        <w:tc>
          <w:tcPr>
            <w:tcW w:w="4139" w:type="dxa"/>
          </w:tcPr>
          <w:p w14:paraId="5C0E4485" w14:textId="77777777" w:rsidR="003E2E91" w:rsidRPr="00880479" w:rsidRDefault="003E2E91" w:rsidP="003E2E91">
            <w:pPr>
              <w:autoSpaceDE w:val="0"/>
              <w:autoSpaceDN w:val="0"/>
              <w:adjustRightInd w:val="0"/>
              <w:spacing w:before="120"/>
              <w:jc w:val="center"/>
              <w:rPr>
                <w:rFonts w:ascii="Arial" w:eastAsia="Batang" w:hAnsi="Arial" w:cs="Arial"/>
                <w:sz w:val="20"/>
                <w:szCs w:val="20"/>
                <w:lang w:eastAsia="ko-KR"/>
              </w:rPr>
            </w:pPr>
          </w:p>
        </w:tc>
      </w:tr>
    </w:tbl>
    <w:p w14:paraId="60045157"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p>
    <w:p w14:paraId="20B14F19" w14:textId="77777777" w:rsidR="003E2E91" w:rsidRPr="00880479"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4D34396A" w14:textId="77777777" w:rsidR="003E2E91" w:rsidRPr="00880479"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678B6E59" w14:textId="77777777" w:rsidR="003E2E91" w:rsidRPr="00880479" w:rsidRDefault="003E2E91" w:rsidP="003E2E91">
      <w:pPr>
        <w:rPr>
          <w:rFonts w:ascii="Arial" w:hAnsi="Arial" w:cs="Arial"/>
          <w:noProof/>
          <w:sz w:val="20"/>
          <w:szCs w:val="20"/>
        </w:rPr>
      </w:pPr>
      <w:r w:rsidRPr="00880479">
        <w:rPr>
          <w:rFonts w:ascii="Arial" w:hAnsi="Arial" w:cs="Arial"/>
          <w:noProof/>
          <w:sz w:val="20"/>
          <w:szCs w:val="20"/>
        </w:rPr>
        <w:t>Kraj in datum:</w:t>
      </w:r>
      <w:r w:rsidRPr="00880479">
        <w:rPr>
          <w:rFonts w:ascii="Arial" w:hAnsi="Arial" w:cs="Arial"/>
          <w:noProof/>
          <w:sz w:val="20"/>
          <w:szCs w:val="20"/>
        </w:rPr>
        <w:tab/>
      </w:r>
      <w:r w:rsidRPr="00880479">
        <w:rPr>
          <w:rFonts w:ascii="Arial" w:hAnsi="Arial" w:cs="Arial"/>
          <w:noProof/>
          <w:sz w:val="20"/>
          <w:szCs w:val="20"/>
        </w:rPr>
        <w:tab/>
      </w:r>
      <w:r w:rsidRPr="00880479">
        <w:rPr>
          <w:rFonts w:ascii="Arial" w:hAnsi="Arial" w:cs="Arial"/>
          <w:noProof/>
          <w:sz w:val="20"/>
          <w:szCs w:val="20"/>
        </w:rPr>
        <w:tab/>
      </w:r>
      <w:r w:rsidRPr="00880479">
        <w:rPr>
          <w:rFonts w:ascii="Arial" w:hAnsi="Arial" w:cs="Arial"/>
          <w:noProof/>
          <w:sz w:val="20"/>
          <w:szCs w:val="20"/>
        </w:rPr>
        <w:tab/>
      </w:r>
      <w:r w:rsidRPr="00880479">
        <w:rPr>
          <w:rFonts w:ascii="Arial" w:hAnsi="Arial" w:cs="Arial"/>
          <w:noProof/>
          <w:sz w:val="20"/>
          <w:szCs w:val="20"/>
        </w:rPr>
        <w:tab/>
        <w:t>Žig:</w:t>
      </w:r>
      <w:r w:rsidRPr="00880479">
        <w:rPr>
          <w:rFonts w:ascii="Arial" w:hAnsi="Arial" w:cs="Arial"/>
          <w:noProof/>
          <w:sz w:val="20"/>
          <w:szCs w:val="20"/>
        </w:rPr>
        <w:tab/>
      </w:r>
      <w:r w:rsidRPr="00880479">
        <w:rPr>
          <w:rFonts w:ascii="Arial" w:hAnsi="Arial" w:cs="Arial"/>
          <w:noProof/>
          <w:sz w:val="20"/>
          <w:szCs w:val="20"/>
        </w:rPr>
        <w:tab/>
      </w:r>
      <w:r w:rsidRPr="00880479">
        <w:rPr>
          <w:rFonts w:ascii="Arial" w:hAnsi="Arial" w:cs="Arial"/>
          <w:noProof/>
          <w:sz w:val="20"/>
          <w:szCs w:val="20"/>
        </w:rPr>
        <w:tab/>
      </w:r>
      <w:r w:rsidRPr="00880479">
        <w:rPr>
          <w:rFonts w:ascii="Arial" w:hAnsi="Arial" w:cs="Arial"/>
          <w:noProof/>
          <w:sz w:val="20"/>
          <w:szCs w:val="20"/>
        </w:rPr>
        <w:tab/>
        <w:t>Podpis ponudnika:</w:t>
      </w:r>
    </w:p>
    <w:p w14:paraId="6B153A2D" w14:textId="77777777" w:rsidR="003E2E91" w:rsidRPr="00880479" w:rsidRDefault="003E2E91" w:rsidP="003E2E91">
      <w:pPr>
        <w:autoSpaceDE w:val="0"/>
        <w:autoSpaceDN w:val="0"/>
        <w:adjustRightInd w:val="0"/>
        <w:spacing w:before="120"/>
        <w:rPr>
          <w:rFonts w:ascii="Arial" w:eastAsia="Batang" w:hAnsi="Arial" w:cs="Arial"/>
          <w:b/>
          <w:strike/>
          <w:sz w:val="20"/>
          <w:szCs w:val="20"/>
          <w:lang w:eastAsia="ko-KR"/>
        </w:rPr>
      </w:pPr>
    </w:p>
    <w:p w14:paraId="2865B521" w14:textId="77777777" w:rsidR="00B40E2F" w:rsidRPr="00880479" w:rsidRDefault="00B40E2F" w:rsidP="00B40E2F">
      <w:pPr>
        <w:pStyle w:val="Noga"/>
        <w:tabs>
          <w:tab w:val="clear" w:pos="4536"/>
          <w:tab w:val="clear" w:pos="9072"/>
        </w:tabs>
        <w:rPr>
          <w:rFonts w:ascii="Arial" w:hAnsi="Arial" w:cs="Arial"/>
          <w:b/>
          <w:szCs w:val="20"/>
        </w:rPr>
      </w:pPr>
    </w:p>
    <w:p w14:paraId="55044289" w14:textId="7DD65722" w:rsidR="00E27AC6" w:rsidRPr="00880479" w:rsidRDefault="005B1108" w:rsidP="00D02B51">
      <w:pPr>
        <w:autoSpaceDE w:val="0"/>
        <w:autoSpaceDN w:val="0"/>
        <w:adjustRightInd w:val="0"/>
        <w:rPr>
          <w:rFonts w:ascii="Arial" w:hAnsi="Arial" w:cs="Arial"/>
          <w:sz w:val="20"/>
          <w:szCs w:val="20"/>
        </w:rPr>
      </w:pPr>
      <w:r w:rsidRPr="00880479">
        <w:rPr>
          <w:rFonts w:ascii="Arial" w:hAnsi="Arial" w:cs="Arial"/>
          <w:sz w:val="20"/>
          <w:szCs w:val="20"/>
        </w:rPr>
        <w:br w:type="page"/>
      </w:r>
      <w:r w:rsidR="000B37E4" w:rsidRPr="00880479">
        <w:rPr>
          <w:rFonts w:ascii="Arial" w:eastAsia="Batang" w:hAnsi="Arial" w:cs="Arial"/>
          <w:b/>
          <w:sz w:val="20"/>
          <w:szCs w:val="20"/>
          <w:lang w:eastAsia="ko-KR"/>
        </w:rPr>
        <w:lastRenderedPageBreak/>
        <w:t>Obrazec 1</w:t>
      </w:r>
      <w:r w:rsidR="00CD3E87">
        <w:rPr>
          <w:rFonts w:ascii="Arial" w:eastAsia="Batang" w:hAnsi="Arial" w:cs="Arial"/>
          <w:b/>
          <w:sz w:val="20"/>
          <w:szCs w:val="20"/>
          <w:lang w:eastAsia="ko-KR"/>
        </w:rPr>
        <w:t>2</w:t>
      </w:r>
    </w:p>
    <w:p w14:paraId="4C6F6BB6" w14:textId="77777777" w:rsidR="00BD4FF8" w:rsidRPr="00880479" w:rsidRDefault="00BD4FF8" w:rsidP="00BD4FF8">
      <w:pPr>
        <w:rPr>
          <w:rFonts w:ascii="Arial" w:eastAsia="Batang" w:hAnsi="Arial" w:cs="Arial"/>
          <w:sz w:val="20"/>
          <w:szCs w:val="20"/>
          <w:lang w:eastAsia="ko-KR"/>
        </w:rPr>
      </w:pPr>
    </w:p>
    <w:p w14:paraId="6983F36A" w14:textId="77777777" w:rsidR="00BD4FF8" w:rsidRPr="00880479" w:rsidRDefault="00BD4FF8" w:rsidP="00BD4FF8">
      <w:pPr>
        <w:jc w:val="center"/>
        <w:rPr>
          <w:rFonts w:ascii="Arial" w:hAnsi="Arial" w:cs="Arial"/>
          <w:b/>
          <w:sz w:val="20"/>
          <w:szCs w:val="20"/>
        </w:rPr>
      </w:pPr>
      <w:r w:rsidRPr="00880479">
        <w:rPr>
          <w:rFonts w:ascii="Arial" w:hAnsi="Arial" w:cs="Arial"/>
          <w:b/>
          <w:sz w:val="20"/>
          <w:szCs w:val="20"/>
        </w:rPr>
        <w:t>REFERENCE PONUDNIKA</w:t>
      </w:r>
    </w:p>
    <w:p w14:paraId="061E2299" w14:textId="77777777" w:rsidR="00BD4FF8" w:rsidRPr="00880479" w:rsidRDefault="00BD4FF8" w:rsidP="00BD4FF8">
      <w:pPr>
        <w:jc w:val="center"/>
        <w:rPr>
          <w:rFonts w:ascii="Arial" w:hAnsi="Arial" w:cs="Arial"/>
          <w:b/>
          <w:sz w:val="20"/>
          <w:szCs w:val="20"/>
        </w:rPr>
      </w:pPr>
    </w:p>
    <w:p w14:paraId="4D21E913" w14:textId="77777777" w:rsidR="00BD4FF8" w:rsidRPr="00880479" w:rsidRDefault="00BD4FF8" w:rsidP="00BD4FF8">
      <w:pPr>
        <w:jc w:val="center"/>
        <w:rPr>
          <w:rFonts w:ascii="Arial" w:hAnsi="Arial" w:cs="Arial"/>
          <w:sz w:val="20"/>
          <w:szCs w:val="20"/>
        </w:rPr>
      </w:pPr>
    </w:p>
    <w:p w14:paraId="79CA16CB" w14:textId="77777777" w:rsidR="00B9641E" w:rsidRPr="00880479" w:rsidRDefault="00B9641E" w:rsidP="00B9641E">
      <w:pPr>
        <w:autoSpaceDE w:val="0"/>
        <w:autoSpaceDN w:val="0"/>
        <w:adjustRightInd w:val="0"/>
        <w:spacing w:after="160" w:line="252" w:lineRule="auto"/>
        <w:jc w:val="both"/>
        <w:rPr>
          <w:rFonts w:ascii="Arial" w:hAnsi="Arial" w:cs="Arial"/>
          <w:noProof/>
          <w:sz w:val="20"/>
          <w:szCs w:val="20"/>
        </w:rPr>
      </w:pPr>
      <w:r w:rsidRPr="00880479">
        <w:rPr>
          <w:rFonts w:ascii="Arial" w:hAnsi="Arial" w:cs="Arial"/>
          <w:noProof/>
          <w:sz w:val="20"/>
          <w:szCs w:val="20"/>
        </w:rPr>
        <w:t>PONUDNIK/GOSPODARSKI SUBJEKT:</w:t>
      </w:r>
    </w:p>
    <w:p w14:paraId="58D9586A" w14:textId="77777777" w:rsidR="00B9641E" w:rsidRPr="00880479" w:rsidRDefault="00B9641E" w:rsidP="00B9641E">
      <w:pPr>
        <w:spacing w:before="120" w:after="160" w:line="252" w:lineRule="auto"/>
        <w:jc w:val="both"/>
        <w:rPr>
          <w:rFonts w:ascii="Arial" w:hAnsi="Arial" w:cs="Arial"/>
          <w:noProof/>
          <w:sz w:val="20"/>
          <w:szCs w:val="20"/>
        </w:rPr>
      </w:pPr>
      <w:r w:rsidRPr="00880479">
        <w:rPr>
          <w:rFonts w:ascii="Arial" w:hAnsi="Arial" w:cs="Arial"/>
          <w:noProof/>
          <w:sz w:val="20"/>
          <w:szCs w:val="20"/>
        </w:rPr>
        <w:t>____________________</w:t>
      </w:r>
    </w:p>
    <w:p w14:paraId="2521BF4A" w14:textId="77777777" w:rsidR="00B9641E" w:rsidRPr="00880479" w:rsidRDefault="00B9641E" w:rsidP="00B9641E">
      <w:pPr>
        <w:spacing w:before="120" w:after="160" w:line="252" w:lineRule="auto"/>
        <w:jc w:val="both"/>
        <w:rPr>
          <w:rFonts w:ascii="Arial" w:hAnsi="Arial" w:cs="Arial"/>
          <w:noProof/>
          <w:sz w:val="20"/>
          <w:szCs w:val="20"/>
        </w:rPr>
      </w:pPr>
      <w:r w:rsidRPr="00880479">
        <w:rPr>
          <w:rFonts w:ascii="Arial" w:hAnsi="Arial" w:cs="Arial"/>
          <w:noProof/>
          <w:sz w:val="20"/>
          <w:szCs w:val="20"/>
        </w:rPr>
        <w:t>____________________</w:t>
      </w:r>
    </w:p>
    <w:p w14:paraId="1AB43920" w14:textId="77777777" w:rsidR="00B9641E" w:rsidRPr="00880479" w:rsidRDefault="00B9641E" w:rsidP="00B9641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w:hAnsi="Arial" w:cs="Arial"/>
          <w:b/>
          <w:noProof/>
          <w:sz w:val="20"/>
          <w:szCs w:val="20"/>
        </w:rPr>
      </w:pPr>
      <w:r w:rsidRPr="00880479">
        <w:rPr>
          <w:rFonts w:ascii="Arial" w:hAnsi="Arial" w:cs="Arial"/>
          <w:noProof/>
          <w:sz w:val="20"/>
          <w:szCs w:val="20"/>
        </w:rPr>
        <w:t xml:space="preserve">Ponudnik mora navesti podatke iz katerih bo razvidno, da je v zadnjih </w:t>
      </w:r>
      <w:r w:rsidRPr="00880479">
        <w:rPr>
          <w:rFonts w:ascii="Arial" w:hAnsi="Arial" w:cs="Arial"/>
          <w:b/>
          <w:noProof/>
          <w:sz w:val="20"/>
          <w:szCs w:val="20"/>
        </w:rPr>
        <w:t>treh letih</w:t>
      </w:r>
      <w:r w:rsidRPr="00880479">
        <w:rPr>
          <w:rFonts w:ascii="Arial" w:hAnsi="Arial" w:cs="Arial"/>
          <w:noProof/>
          <w:sz w:val="20"/>
          <w:szCs w:val="20"/>
        </w:rPr>
        <w:t xml:space="preserve"> pred dnevom objave tega javnega razpisa ustrezno izvedel storitev popravila primerljivih (enakih ali podobnih) rezervnih delov, ki so predmet tega javnega naročila, </w:t>
      </w:r>
      <w:r w:rsidRPr="00880479">
        <w:rPr>
          <w:rFonts w:ascii="Arial" w:hAnsi="Arial" w:cs="Arial"/>
          <w:b/>
          <w:noProof/>
          <w:sz w:val="20"/>
          <w:szCs w:val="20"/>
        </w:rPr>
        <w:t>vsaj enemu železniškemu prevoznemu podjetju ali pooblaščeni delavnici za vzdrževanje železniških vozil, ki so članice UIC, ali proizvajalcu železniških vozil.</w:t>
      </w:r>
    </w:p>
    <w:p w14:paraId="0F003FCB" w14:textId="77777777" w:rsidR="00B9641E" w:rsidRPr="00880479" w:rsidRDefault="00B9641E" w:rsidP="00B9641E">
      <w:pPr>
        <w:spacing w:before="120"/>
        <w:jc w:val="both"/>
        <w:rPr>
          <w:rFonts w:ascii="Arial" w:hAnsi="Arial" w:cs="Arial"/>
          <w:noProof/>
          <w:sz w:val="20"/>
          <w:szCs w:val="20"/>
        </w:rPr>
      </w:pP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2126"/>
        <w:gridCol w:w="2981"/>
        <w:gridCol w:w="1697"/>
        <w:gridCol w:w="2551"/>
      </w:tblGrid>
      <w:tr w:rsidR="00880479" w:rsidRPr="00880479" w14:paraId="07DF234F" w14:textId="77777777" w:rsidTr="00D455AA">
        <w:trPr>
          <w:jc w:val="center"/>
        </w:trPr>
        <w:tc>
          <w:tcPr>
            <w:tcW w:w="1980" w:type="dxa"/>
            <w:vAlign w:val="center"/>
          </w:tcPr>
          <w:p w14:paraId="179C06F2" w14:textId="77777777" w:rsidR="00B9641E" w:rsidRPr="00880479" w:rsidRDefault="00B9641E" w:rsidP="00B9641E">
            <w:pPr>
              <w:spacing w:before="120"/>
              <w:jc w:val="center"/>
              <w:rPr>
                <w:rFonts w:ascii="Arial" w:hAnsi="Arial" w:cs="Arial"/>
                <w:noProof/>
                <w:sz w:val="20"/>
                <w:szCs w:val="20"/>
              </w:rPr>
            </w:pPr>
            <w:r w:rsidRPr="00880479">
              <w:rPr>
                <w:rFonts w:ascii="Arial" w:hAnsi="Arial" w:cs="Arial"/>
                <w:noProof/>
                <w:sz w:val="20"/>
                <w:szCs w:val="20"/>
              </w:rPr>
              <w:t>Dobava/Pogodba</w:t>
            </w:r>
          </w:p>
        </w:tc>
        <w:tc>
          <w:tcPr>
            <w:tcW w:w="2126" w:type="dxa"/>
            <w:vAlign w:val="center"/>
          </w:tcPr>
          <w:p w14:paraId="57C32E3B" w14:textId="77777777" w:rsidR="00B9641E" w:rsidRPr="00880479" w:rsidRDefault="00B9641E" w:rsidP="00B9641E">
            <w:pPr>
              <w:spacing w:before="120"/>
              <w:jc w:val="center"/>
              <w:rPr>
                <w:rFonts w:ascii="Arial" w:hAnsi="Arial" w:cs="Arial"/>
                <w:noProof/>
                <w:sz w:val="20"/>
                <w:szCs w:val="20"/>
              </w:rPr>
            </w:pPr>
            <w:r w:rsidRPr="00880479">
              <w:rPr>
                <w:rFonts w:ascii="Arial" w:hAnsi="Arial" w:cs="Arial"/>
                <w:noProof/>
                <w:sz w:val="20"/>
                <w:szCs w:val="20"/>
              </w:rPr>
              <w:t>Datum zaključka</w:t>
            </w:r>
          </w:p>
        </w:tc>
        <w:tc>
          <w:tcPr>
            <w:tcW w:w="2981" w:type="dxa"/>
            <w:vAlign w:val="center"/>
          </w:tcPr>
          <w:p w14:paraId="75D16FBD" w14:textId="77777777" w:rsidR="00B9641E" w:rsidRPr="00880479" w:rsidRDefault="00B9641E" w:rsidP="00B9641E">
            <w:pPr>
              <w:spacing w:before="120"/>
              <w:jc w:val="center"/>
              <w:rPr>
                <w:rFonts w:ascii="Arial" w:hAnsi="Arial" w:cs="Arial"/>
                <w:noProof/>
                <w:sz w:val="20"/>
                <w:szCs w:val="20"/>
              </w:rPr>
            </w:pPr>
            <w:r w:rsidRPr="00880479">
              <w:rPr>
                <w:rFonts w:ascii="Arial" w:hAnsi="Arial" w:cs="Arial"/>
                <w:noProof/>
                <w:sz w:val="20"/>
                <w:szCs w:val="20"/>
              </w:rPr>
              <w:t>Vrsta oz. tip rez dela</w:t>
            </w:r>
          </w:p>
        </w:tc>
        <w:tc>
          <w:tcPr>
            <w:tcW w:w="1697" w:type="dxa"/>
            <w:vAlign w:val="center"/>
          </w:tcPr>
          <w:p w14:paraId="7EB88B7C" w14:textId="77777777" w:rsidR="00B9641E" w:rsidRPr="00880479" w:rsidRDefault="00B9641E" w:rsidP="00B9641E">
            <w:pPr>
              <w:spacing w:before="120"/>
              <w:jc w:val="center"/>
              <w:rPr>
                <w:rFonts w:ascii="Arial" w:hAnsi="Arial" w:cs="Arial"/>
                <w:noProof/>
                <w:sz w:val="20"/>
                <w:szCs w:val="20"/>
              </w:rPr>
            </w:pPr>
            <w:r w:rsidRPr="00880479">
              <w:rPr>
                <w:rFonts w:ascii="Arial" w:hAnsi="Arial" w:cs="Arial"/>
                <w:noProof/>
                <w:sz w:val="20"/>
                <w:szCs w:val="20"/>
              </w:rPr>
              <w:t>Količina</w:t>
            </w:r>
          </w:p>
        </w:tc>
        <w:tc>
          <w:tcPr>
            <w:tcW w:w="2551" w:type="dxa"/>
            <w:vAlign w:val="center"/>
          </w:tcPr>
          <w:p w14:paraId="08CC0E8F" w14:textId="77777777" w:rsidR="00B9641E" w:rsidRPr="00880479" w:rsidRDefault="00B9641E" w:rsidP="00B9641E">
            <w:pPr>
              <w:spacing w:before="120"/>
              <w:jc w:val="center"/>
              <w:rPr>
                <w:rFonts w:ascii="Arial" w:hAnsi="Arial" w:cs="Arial"/>
                <w:noProof/>
                <w:sz w:val="20"/>
                <w:szCs w:val="20"/>
              </w:rPr>
            </w:pPr>
            <w:r w:rsidRPr="00880479">
              <w:rPr>
                <w:rFonts w:ascii="Arial" w:hAnsi="Arial" w:cs="Arial"/>
                <w:noProof/>
                <w:sz w:val="20"/>
                <w:szCs w:val="20"/>
              </w:rPr>
              <w:t>Naročnik</w:t>
            </w:r>
          </w:p>
          <w:p w14:paraId="175736D4" w14:textId="77777777" w:rsidR="00B9641E" w:rsidRPr="00880479" w:rsidRDefault="00B9641E" w:rsidP="00B9641E">
            <w:pPr>
              <w:spacing w:before="120"/>
              <w:jc w:val="center"/>
              <w:rPr>
                <w:rFonts w:ascii="Arial" w:hAnsi="Arial" w:cs="Arial"/>
                <w:noProof/>
                <w:sz w:val="20"/>
                <w:szCs w:val="20"/>
              </w:rPr>
            </w:pPr>
            <w:r w:rsidRPr="00880479">
              <w:rPr>
                <w:rFonts w:ascii="Arial" w:hAnsi="Arial" w:cs="Arial"/>
                <w:noProof/>
                <w:sz w:val="20"/>
                <w:szCs w:val="20"/>
              </w:rPr>
              <w:t>(naziv in naslov)</w:t>
            </w:r>
          </w:p>
        </w:tc>
      </w:tr>
      <w:tr w:rsidR="00880479" w:rsidRPr="00880479" w14:paraId="013AB4B5" w14:textId="77777777" w:rsidTr="00D455AA">
        <w:trPr>
          <w:jc w:val="center"/>
        </w:trPr>
        <w:tc>
          <w:tcPr>
            <w:tcW w:w="1980" w:type="dxa"/>
          </w:tcPr>
          <w:p w14:paraId="165A3B55" w14:textId="77777777" w:rsidR="00B9641E" w:rsidRPr="00880479" w:rsidRDefault="00B9641E" w:rsidP="00B9641E">
            <w:pPr>
              <w:spacing w:before="120"/>
              <w:jc w:val="both"/>
              <w:rPr>
                <w:rFonts w:ascii="Arial" w:hAnsi="Arial" w:cs="Arial"/>
                <w:noProof/>
                <w:sz w:val="20"/>
                <w:szCs w:val="20"/>
              </w:rPr>
            </w:pPr>
          </w:p>
        </w:tc>
        <w:tc>
          <w:tcPr>
            <w:tcW w:w="2126" w:type="dxa"/>
          </w:tcPr>
          <w:p w14:paraId="1EA2F71C" w14:textId="77777777" w:rsidR="00B9641E" w:rsidRPr="00880479" w:rsidRDefault="00B9641E" w:rsidP="00B9641E">
            <w:pPr>
              <w:spacing w:before="120"/>
              <w:jc w:val="both"/>
              <w:rPr>
                <w:rFonts w:ascii="Arial" w:hAnsi="Arial" w:cs="Arial"/>
                <w:noProof/>
                <w:sz w:val="20"/>
                <w:szCs w:val="20"/>
              </w:rPr>
            </w:pPr>
          </w:p>
        </w:tc>
        <w:tc>
          <w:tcPr>
            <w:tcW w:w="2981" w:type="dxa"/>
          </w:tcPr>
          <w:p w14:paraId="6CEEAEBB" w14:textId="77777777" w:rsidR="00B9641E" w:rsidRPr="00880479" w:rsidRDefault="00B9641E" w:rsidP="00B9641E">
            <w:pPr>
              <w:spacing w:before="120"/>
              <w:jc w:val="both"/>
              <w:rPr>
                <w:rFonts w:ascii="Arial" w:hAnsi="Arial" w:cs="Arial"/>
                <w:noProof/>
                <w:sz w:val="20"/>
                <w:szCs w:val="20"/>
              </w:rPr>
            </w:pPr>
          </w:p>
        </w:tc>
        <w:tc>
          <w:tcPr>
            <w:tcW w:w="1697" w:type="dxa"/>
          </w:tcPr>
          <w:p w14:paraId="1BB239AA" w14:textId="77777777" w:rsidR="00B9641E" w:rsidRPr="00880479" w:rsidRDefault="00B9641E" w:rsidP="00B9641E">
            <w:pPr>
              <w:spacing w:before="120"/>
              <w:jc w:val="both"/>
              <w:rPr>
                <w:rFonts w:ascii="Arial" w:hAnsi="Arial" w:cs="Arial"/>
                <w:noProof/>
                <w:sz w:val="20"/>
                <w:szCs w:val="20"/>
              </w:rPr>
            </w:pPr>
          </w:p>
        </w:tc>
        <w:tc>
          <w:tcPr>
            <w:tcW w:w="2551" w:type="dxa"/>
          </w:tcPr>
          <w:p w14:paraId="1F5B00CE" w14:textId="77777777" w:rsidR="00B9641E" w:rsidRPr="00880479" w:rsidRDefault="00B9641E" w:rsidP="00B9641E">
            <w:pPr>
              <w:spacing w:before="120"/>
              <w:jc w:val="both"/>
              <w:rPr>
                <w:rFonts w:ascii="Arial" w:hAnsi="Arial" w:cs="Arial"/>
                <w:noProof/>
                <w:sz w:val="20"/>
                <w:szCs w:val="20"/>
              </w:rPr>
            </w:pPr>
          </w:p>
        </w:tc>
      </w:tr>
      <w:tr w:rsidR="00880479" w:rsidRPr="00880479" w14:paraId="4BCCC7FA" w14:textId="77777777" w:rsidTr="00D455AA">
        <w:trPr>
          <w:jc w:val="center"/>
        </w:trPr>
        <w:tc>
          <w:tcPr>
            <w:tcW w:w="1980" w:type="dxa"/>
          </w:tcPr>
          <w:p w14:paraId="44333D60" w14:textId="77777777" w:rsidR="00B9641E" w:rsidRPr="00880479" w:rsidRDefault="00B9641E" w:rsidP="00B9641E">
            <w:pPr>
              <w:spacing w:before="120"/>
              <w:jc w:val="both"/>
              <w:rPr>
                <w:rFonts w:ascii="Arial" w:hAnsi="Arial" w:cs="Arial"/>
                <w:noProof/>
                <w:sz w:val="20"/>
                <w:szCs w:val="20"/>
              </w:rPr>
            </w:pPr>
          </w:p>
        </w:tc>
        <w:tc>
          <w:tcPr>
            <w:tcW w:w="2126" w:type="dxa"/>
          </w:tcPr>
          <w:p w14:paraId="7CC65980" w14:textId="77777777" w:rsidR="00B9641E" w:rsidRPr="00880479" w:rsidRDefault="00B9641E" w:rsidP="00B9641E">
            <w:pPr>
              <w:spacing w:before="120"/>
              <w:jc w:val="both"/>
              <w:rPr>
                <w:rFonts w:ascii="Arial" w:hAnsi="Arial" w:cs="Arial"/>
                <w:noProof/>
                <w:sz w:val="20"/>
                <w:szCs w:val="20"/>
              </w:rPr>
            </w:pPr>
          </w:p>
        </w:tc>
        <w:tc>
          <w:tcPr>
            <w:tcW w:w="2981" w:type="dxa"/>
          </w:tcPr>
          <w:p w14:paraId="60646FB2" w14:textId="77777777" w:rsidR="00B9641E" w:rsidRPr="00880479" w:rsidRDefault="00B9641E" w:rsidP="00B9641E">
            <w:pPr>
              <w:spacing w:before="120"/>
              <w:jc w:val="both"/>
              <w:rPr>
                <w:rFonts w:ascii="Arial" w:hAnsi="Arial" w:cs="Arial"/>
                <w:noProof/>
                <w:sz w:val="20"/>
                <w:szCs w:val="20"/>
              </w:rPr>
            </w:pPr>
          </w:p>
        </w:tc>
        <w:tc>
          <w:tcPr>
            <w:tcW w:w="1697" w:type="dxa"/>
          </w:tcPr>
          <w:p w14:paraId="081DE499" w14:textId="77777777" w:rsidR="00B9641E" w:rsidRPr="00880479" w:rsidRDefault="00B9641E" w:rsidP="00B9641E">
            <w:pPr>
              <w:spacing w:before="120"/>
              <w:jc w:val="both"/>
              <w:rPr>
                <w:rFonts w:ascii="Arial" w:hAnsi="Arial" w:cs="Arial"/>
                <w:noProof/>
                <w:sz w:val="20"/>
                <w:szCs w:val="20"/>
              </w:rPr>
            </w:pPr>
          </w:p>
        </w:tc>
        <w:tc>
          <w:tcPr>
            <w:tcW w:w="2551" w:type="dxa"/>
          </w:tcPr>
          <w:p w14:paraId="7DD76864" w14:textId="77777777" w:rsidR="00B9641E" w:rsidRPr="00880479" w:rsidRDefault="00B9641E" w:rsidP="00B9641E">
            <w:pPr>
              <w:spacing w:before="120"/>
              <w:jc w:val="both"/>
              <w:rPr>
                <w:rFonts w:ascii="Arial" w:hAnsi="Arial" w:cs="Arial"/>
                <w:noProof/>
                <w:sz w:val="20"/>
                <w:szCs w:val="20"/>
              </w:rPr>
            </w:pPr>
          </w:p>
        </w:tc>
      </w:tr>
      <w:tr w:rsidR="00880479" w:rsidRPr="00880479" w14:paraId="5349838A" w14:textId="77777777" w:rsidTr="00D455AA">
        <w:trPr>
          <w:jc w:val="center"/>
        </w:trPr>
        <w:tc>
          <w:tcPr>
            <w:tcW w:w="1980" w:type="dxa"/>
          </w:tcPr>
          <w:p w14:paraId="0A20A135" w14:textId="77777777" w:rsidR="00B9641E" w:rsidRPr="00880479" w:rsidRDefault="00B9641E" w:rsidP="00B9641E">
            <w:pPr>
              <w:spacing w:before="120"/>
              <w:jc w:val="both"/>
              <w:rPr>
                <w:rFonts w:ascii="Arial" w:hAnsi="Arial" w:cs="Arial"/>
                <w:noProof/>
                <w:sz w:val="20"/>
                <w:szCs w:val="20"/>
              </w:rPr>
            </w:pPr>
          </w:p>
        </w:tc>
        <w:tc>
          <w:tcPr>
            <w:tcW w:w="2126" w:type="dxa"/>
          </w:tcPr>
          <w:p w14:paraId="20D52A80" w14:textId="77777777" w:rsidR="00B9641E" w:rsidRPr="00880479" w:rsidRDefault="00B9641E" w:rsidP="00B9641E">
            <w:pPr>
              <w:spacing w:before="120"/>
              <w:jc w:val="both"/>
              <w:rPr>
                <w:rFonts w:ascii="Arial" w:hAnsi="Arial" w:cs="Arial"/>
                <w:noProof/>
                <w:sz w:val="20"/>
                <w:szCs w:val="20"/>
              </w:rPr>
            </w:pPr>
          </w:p>
        </w:tc>
        <w:tc>
          <w:tcPr>
            <w:tcW w:w="2981" w:type="dxa"/>
          </w:tcPr>
          <w:p w14:paraId="2CCC257A" w14:textId="77777777" w:rsidR="00B9641E" w:rsidRPr="00880479" w:rsidRDefault="00B9641E" w:rsidP="00B9641E">
            <w:pPr>
              <w:spacing w:before="120"/>
              <w:jc w:val="both"/>
              <w:rPr>
                <w:rFonts w:ascii="Arial" w:hAnsi="Arial" w:cs="Arial"/>
                <w:noProof/>
                <w:sz w:val="20"/>
                <w:szCs w:val="20"/>
              </w:rPr>
            </w:pPr>
          </w:p>
        </w:tc>
        <w:tc>
          <w:tcPr>
            <w:tcW w:w="1697" w:type="dxa"/>
          </w:tcPr>
          <w:p w14:paraId="2EC67CE8" w14:textId="77777777" w:rsidR="00B9641E" w:rsidRPr="00880479" w:rsidRDefault="00B9641E" w:rsidP="00B9641E">
            <w:pPr>
              <w:spacing w:before="120"/>
              <w:jc w:val="both"/>
              <w:rPr>
                <w:rFonts w:ascii="Arial" w:hAnsi="Arial" w:cs="Arial"/>
                <w:noProof/>
                <w:sz w:val="20"/>
                <w:szCs w:val="20"/>
              </w:rPr>
            </w:pPr>
          </w:p>
        </w:tc>
        <w:tc>
          <w:tcPr>
            <w:tcW w:w="2551" w:type="dxa"/>
          </w:tcPr>
          <w:p w14:paraId="0FB2A3FB" w14:textId="77777777" w:rsidR="00B9641E" w:rsidRPr="00880479" w:rsidRDefault="00B9641E" w:rsidP="00B9641E">
            <w:pPr>
              <w:spacing w:before="120"/>
              <w:jc w:val="both"/>
              <w:rPr>
                <w:rFonts w:ascii="Arial" w:hAnsi="Arial" w:cs="Arial"/>
                <w:noProof/>
                <w:sz w:val="20"/>
                <w:szCs w:val="20"/>
              </w:rPr>
            </w:pPr>
          </w:p>
        </w:tc>
      </w:tr>
      <w:tr w:rsidR="00B9641E" w:rsidRPr="00880479" w14:paraId="41924F41" w14:textId="77777777" w:rsidTr="00D455AA">
        <w:trPr>
          <w:jc w:val="center"/>
        </w:trPr>
        <w:tc>
          <w:tcPr>
            <w:tcW w:w="1980" w:type="dxa"/>
          </w:tcPr>
          <w:p w14:paraId="4648172E" w14:textId="77777777" w:rsidR="00B9641E" w:rsidRPr="00880479" w:rsidRDefault="00B9641E" w:rsidP="00B9641E">
            <w:pPr>
              <w:spacing w:before="120"/>
              <w:jc w:val="both"/>
              <w:rPr>
                <w:rFonts w:ascii="Arial" w:hAnsi="Arial" w:cs="Arial"/>
                <w:noProof/>
                <w:sz w:val="20"/>
                <w:szCs w:val="20"/>
              </w:rPr>
            </w:pPr>
          </w:p>
        </w:tc>
        <w:tc>
          <w:tcPr>
            <w:tcW w:w="2126" w:type="dxa"/>
          </w:tcPr>
          <w:p w14:paraId="56AE1594" w14:textId="77777777" w:rsidR="00B9641E" w:rsidRPr="00880479" w:rsidRDefault="00B9641E" w:rsidP="00B9641E">
            <w:pPr>
              <w:spacing w:before="120"/>
              <w:jc w:val="both"/>
              <w:rPr>
                <w:rFonts w:ascii="Arial" w:hAnsi="Arial" w:cs="Arial"/>
                <w:noProof/>
                <w:sz w:val="20"/>
                <w:szCs w:val="20"/>
              </w:rPr>
            </w:pPr>
          </w:p>
        </w:tc>
        <w:tc>
          <w:tcPr>
            <w:tcW w:w="2981" w:type="dxa"/>
          </w:tcPr>
          <w:p w14:paraId="6F7EAEBF" w14:textId="77777777" w:rsidR="00B9641E" w:rsidRPr="00880479" w:rsidRDefault="00B9641E" w:rsidP="00B9641E">
            <w:pPr>
              <w:spacing w:before="120"/>
              <w:jc w:val="both"/>
              <w:rPr>
                <w:rFonts w:ascii="Arial" w:hAnsi="Arial" w:cs="Arial"/>
                <w:noProof/>
                <w:sz w:val="20"/>
                <w:szCs w:val="20"/>
              </w:rPr>
            </w:pPr>
          </w:p>
        </w:tc>
        <w:tc>
          <w:tcPr>
            <w:tcW w:w="1697" w:type="dxa"/>
          </w:tcPr>
          <w:p w14:paraId="6A02C960" w14:textId="77777777" w:rsidR="00B9641E" w:rsidRPr="00880479" w:rsidRDefault="00B9641E" w:rsidP="00B9641E">
            <w:pPr>
              <w:spacing w:before="120"/>
              <w:jc w:val="both"/>
              <w:rPr>
                <w:rFonts w:ascii="Arial" w:hAnsi="Arial" w:cs="Arial"/>
                <w:noProof/>
                <w:sz w:val="20"/>
                <w:szCs w:val="20"/>
              </w:rPr>
            </w:pPr>
          </w:p>
        </w:tc>
        <w:tc>
          <w:tcPr>
            <w:tcW w:w="2551" w:type="dxa"/>
          </w:tcPr>
          <w:p w14:paraId="07F4489C" w14:textId="77777777" w:rsidR="00B9641E" w:rsidRPr="00880479" w:rsidRDefault="00B9641E" w:rsidP="00B9641E">
            <w:pPr>
              <w:spacing w:before="120"/>
              <w:jc w:val="both"/>
              <w:rPr>
                <w:rFonts w:ascii="Arial" w:hAnsi="Arial" w:cs="Arial"/>
                <w:noProof/>
                <w:sz w:val="20"/>
                <w:szCs w:val="20"/>
              </w:rPr>
            </w:pPr>
          </w:p>
        </w:tc>
      </w:tr>
    </w:tbl>
    <w:p w14:paraId="24F74E80" w14:textId="77777777" w:rsidR="00B9641E" w:rsidRPr="00880479" w:rsidRDefault="00B9641E" w:rsidP="00B9641E">
      <w:pPr>
        <w:spacing w:before="120"/>
        <w:rPr>
          <w:rFonts w:ascii="Arial" w:hAnsi="Arial" w:cs="Arial"/>
          <w:noProof/>
          <w:sz w:val="20"/>
          <w:szCs w:val="20"/>
        </w:rPr>
      </w:pPr>
    </w:p>
    <w:p w14:paraId="3E8B4ED4" w14:textId="77777777" w:rsidR="00B9641E" w:rsidRPr="00880479" w:rsidRDefault="00B9641E" w:rsidP="00B9641E">
      <w:pPr>
        <w:jc w:val="both"/>
        <w:rPr>
          <w:rFonts w:ascii="Arial" w:hAnsi="Arial" w:cs="Arial"/>
          <w:noProof/>
          <w:sz w:val="20"/>
          <w:szCs w:val="20"/>
          <w:u w:val="single"/>
        </w:rPr>
      </w:pPr>
      <w:r w:rsidRPr="00880479">
        <w:rPr>
          <w:rFonts w:ascii="Arial" w:hAnsi="Arial" w:cs="Arial"/>
          <w:noProof/>
          <w:sz w:val="20"/>
          <w:szCs w:val="20"/>
          <w:u w:val="single"/>
        </w:rPr>
        <w:t>K temu obrazcu, se kot dokaz priloži pisno potrdilo vsaj enega železniškega prevoznega podjetja ali pooblaščene delavnice za vzdrževanje železniških vozil, ki so članice UIC, ali proizvajalca železniških vozil, kateremu je ponudnik v zadnjih treh letih pred objavo tega javnega naročila, ustrezno izvedel storitev popravila primerljivih (enakih ali podobnih) rezervnih delov, ki so predmet tega javnega naročila.</w:t>
      </w:r>
    </w:p>
    <w:p w14:paraId="015BFC0D" w14:textId="77777777" w:rsidR="00B9641E" w:rsidRPr="00880479" w:rsidRDefault="00B9641E" w:rsidP="00B9641E">
      <w:pPr>
        <w:jc w:val="both"/>
        <w:rPr>
          <w:rFonts w:ascii="Arial" w:hAnsi="Arial" w:cs="Arial"/>
          <w:noProof/>
          <w:sz w:val="20"/>
          <w:szCs w:val="20"/>
        </w:rPr>
      </w:pPr>
      <w:r w:rsidRPr="00880479">
        <w:rPr>
          <w:rFonts w:ascii="Arial" w:hAnsi="Arial" w:cs="Arial"/>
          <w:noProof/>
          <w:sz w:val="20"/>
          <w:szCs w:val="20"/>
        </w:rPr>
        <w:tab/>
      </w:r>
      <w:r w:rsidRPr="00880479">
        <w:rPr>
          <w:rFonts w:ascii="Arial" w:hAnsi="Arial" w:cs="Arial"/>
          <w:noProof/>
          <w:sz w:val="20"/>
          <w:szCs w:val="20"/>
        </w:rPr>
        <w:tab/>
      </w:r>
      <w:r w:rsidRPr="00880479">
        <w:rPr>
          <w:rFonts w:ascii="Arial" w:hAnsi="Arial" w:cs="Arial"/>
          <w:noProof/>
          <w:sz w:val="20"/>
          <w:szCs w:val="20"/>
        </w:rPr>
        <w:tab/>
      </w:r>
    </w:p>
    <w:p w14:paraId="40E13AD1" w14:textId="77777777" w:rsidR="00B9641E" w:rsidRPr="00880479" w:rsidRDefault="00B9641E" w:rsidP="00B9641E">
      <w:pPr>
        <w:spacing w:after="160" w:line="252" w:lineRule="auto"/>
        <w:jc w:val="both"/>
        <w:rPr>
          <w:rFonts w:ascii="Arial" w:hAnsi="Arial" w:cs="Arial"/>
          <w:b/>
          <w:noProof/>
          <w:sz w:val="20"/>
          <w:szCs w:val="20"/>
        </w:rPr>
      </w:pPr>
      <w:bookmarkStart w:id="218" w:name="_Hlk67989569"/>
      <w:r w:rsidRPr="00880479">
        <w:rPr>
          <w:rFonts w:ascii="Arial" w:hAnsi="Arial" w:cs="Arial"/>
          <w:b/>
          <w:noProof/>
          <w:sz w:val="20"/>
          <w:szCs w:val="20"/>
        </w:rPr>
        <w:t xml:space="preserve">K temu obrazcu, se kot dokaz priloži pisno potrdilo železniškega prevoznega podjetja ali pooblaščene delavnice za vzdrževanje železniških vozil iz držav članic UIC ali proizvajalca železniških vozil, kateremu je ponudnik dobavil blago. </w:t>
      </w:r>
    </w:p>
    <w:p w14:paraId="05633AD0" w14:textId="30520612" w:rsidR="00B9641E" w:rsidRPr="00880479" w:rsidRDefault="00B9641E" w:rsidP="00B9641E">
      <w:pPr>
        <w:spacing w:after="160" w:line="252" w:lineRule="auto"/>
        <w:jc w:val="both"/>
        <w:rPr>
          <w:rFonts w:ascii="Arial" w:hAnsi="Arial" w:cs="Arial"/>
          <w:b/>
          <w:noProof/>
          <w:sz w:val="20"/>
          <w:szCs w:val="20"/>
        </w:rPr>
      </w:pPr>
      <w:r w:rsidRPr="00880479">
        <w:rPr>
          <w:rFonts w:ascii="Arial" w:hAnsi="Arial" w:cs="Arial"/>
          <w:b/>
          <w:noProof/>
          <w:sz w:val="20"/>
          <w:szCs w:val="20"/>
        </w:rPr>
        <w:t xml:space="preserve">Naročnik si pridržuje pravico preveriti resničnost navedb glede navedenih podatkov o referencah oz. zahtevati dodatna dokazila v zvezi z dokazovanjem izpolnjevanja pogojev tehnične sposobnosti, določenih v tej razpisni dokumentaciji. </w:t>
      </w:r>
      <w:bookmarkEnd w:id="218"/>
    </w:p>
    <w:p w14:paraId="4AD3E221" w14:textId="77777777" w:rsidR="00B9641E" w:rsidRPr="00880479" w:rsidRDefault="00B9641E" w:rsidP="00B9641E">
      <w:pPr>
        <w:spacing w:after="160" w:line="252" w:lineRule="auto"/>
        <w:jc w:val="both"/>
        <w:rPr>
          <w:rFonts w:ascii="Arial" w:hAnsi="Arial" w:cs="Arial"/>
          <w:noProof/>
          <w:sz w:val="20"/>
          <w:szCs w:val="20"/>
        </w:rPr>
      </w:pPr>
      <w:r w:rsidRPr="00880479">
        <w:rPr>
          <w:rFonts w:ascii="Arial" w:hAnsi="Arial" w:cs="Arial"/>
          <w:noProof/>
          <w:sz w:val="20"/>
          <w:szCs w:val="20"/>
        </w:rPr>
        <w:t>Pooblaščen za podpis v imenu ponudnika:                               _______________________</w:t>
      </w:r>
    </w:p>
    <w:p w14:paraId="3D96D80A" w14:textId="77777777" w:rsidR="00B9641E" w:rsidRPr="00880479" w:rsidRDefault="00B9641E" w:rsidP="00B9641E">
      <w:pPr>
        <w:spacing w:after="160" w:line="252" w:lineRule="auto"/>
        <w:ind w:firstLine="360"/>
        <w:jc w:val="both"/>
        <w:rPr>
          <w:rFonts w:ascii="Arial" w:hAnsi="Arial" w:cs="Arial"/>
          <w:noProof/>
          <w:sz w:val="20"/>
          <w:szCs w:val="20"/>
        </w:rPr>
      </w:pPr>
      <w:r w:rsidRPr="00880479">
        <w:rPr>
          <w:rFonts w:ascii="Arial" w:hAnsi="Arial" w:cs="Arial"/>
          <w:noProof/>
          <w:sz w:val="20"/>
          <w:szCs w:val="20"/>
        </w:rPr>
        <w:t xml:space="preserve">                                   </w:t>
      </w:r>
      <w:r w:rsidRPr="00880479">
        <w:rPr>
          <w:rFonts w:ascii="Arial" w:hAnsi="Arial" w:cs="Arial"/>
          <w:noProof/>
          <w:sz w:val="20"/>
          <w:szCs w:val="20"/>
        </w:rPr>
        <w:tab/>
      </w:r>
      <w:r w:rsidRPr="00880479">
        <w:rPr>
          <w:rFonts w:ascii="Arial" w:hAnsi="Arial" w:cs="Arial"/>
          <w:noProof/>
          <w:sz w:val="20"/>
          <w:szCs w:val="20"/>
        </w:rPr>
        <w:tab/>
      </w:r>
      <w:r w:rsidRPr="00880479">
        <w:rPr>
          <w:rFonts w:ascii="Arial" w:hAnsi="Arial" w:cs="Arial"/>
          <w:noProof/>
          <w:sz w:val="20"/>
          <w:szCs w:val="20"/>
        </w:rPr>
        <w:tab/>
        <w:t xml:space="preserve">                                      (ime in priimek)</w:t>
      </w:r>
    </w:p>
    <w:p w14:paraId="3C77C99A" w14:textId="77777777" w:rsidR="00BD4FF8" w:rsidRPr="00880479" w:rsidRDefault="00BD4FF8" w:rsidP="00BD4FF8">
      <w:pPr>
        <w:autoSpaceDE w:val="0"/>
        <w:autoSpaceDN w:val="0"/>
        <w:adjustRightInd w:val="0"/>
        <w:spacing w:before="120"/>
        <w:rPr>
          <w:rFonts w:ascii="Arial" w:eastAsia="Batang" w:hAnsi="Arial" w:cs="Arial"/>
          <w:sz w:val="20"/>
          <w:szCs w:val="20"/>
          <w:lang w:eastAsia="ko-KR"/>
        </w:rPr>
      </w:pPr>
    </w:p>
    <w:p w14:paraId="5A7DE466" w14:textId="77777777" w:rsidR="00BD4FF8" w:rsidRPr="00880479" w:rsidRDefault="00BD4FF8" w:rsidP="00BD4FF8">
      <w:pPr>
        <w:autoSpaceDE w:val="0"/>
        <w:autoSpaceDN w:val="0"/>
        <w:adjustRightInd w:val="0"/>
        <w:spacing w:before="120"/>
        <w:rPr>
          <w:rFonts w:ascii="Arial" w:eastAsia="Batang" w:hAnsi="Arial" w:cs="Arial"/>
          <w:sz w:val="20"/>
          <w:szCs w:val="20"/>
          <w:lang w:eastAsia="ko-KR"/>
        </w:rPr>
      </w:pPr>
    </w:p>
    <w:p w14:paraId="2AAFF386" w14:textId="77777777" w:rsidR="00BD4FF8" w:rsidRPr="00880479" w:rsidRDefault="00BD4FF8" w:rsidP="00BD4FF8">
      <w:pPr>
        <w:autoSpaceDE w:val="0"/>
        <w:autoSpaceDN w:val="0"/>
        <w:adjustRightInd w:val="0"/>
        <w:spacing w:before="120"/>
        <w:rPr>
          <w:rFonts w:ascii="Arial" w:eastAsia="Batang" w:hAnsi="Arial" w:cs="Arial"/>
          <w:sz w:val="20"/>
          <w:szCs w:val="20"/>
          <w:lang w:eastAsia="ko-KR"/>
        </w:rPr>
      </w:pPr>
    </w:p>
    <w:p w14:paraId="3B1E26AF" w14:textId="77777777" w:rsidR="00BD4FF8" w:rsidRPr="00880479" w:rsidRDefault="00BD4FF8" w:rsidP="00BD4FF8">
      <w:pPr>
        <w:autoSpaceDE w:val="0"/>
        <w:autoSpaceDN w:val="0"/>
        <w:adjustRightInd w:val="0"/>
        <w:spacing w:before="120"/>
        <w:rPr>
          <w:rFonts w:ascii="Arial" w:eastAsia="Batang" w:hAnsi="Arial" w:cs="Arial"/>
          <w:sz w:val="20"/>
          <w:szCs w:val="20"/>
          <w:lang w:eastAsia="ko-KR"/>
        </w:rPr>
      </w:pPr>
    </w:p>
    <w:p w14:paraId="0EBEDA99" w14:textId="77777777" w:rsidR="00BD4FF8" w:rsidRPr="00880479" w:rsidRDefault="00BD4FF8" w:rsidP="00BD4FF8">
      <w:pPr>
        <w:autoSpaceDE w:val="0"/>
        <w:autoSpaceDN w:val="0"/>
        <w:adjustRightInd w:val="0"/>
        <w:spacing w:before="120"/>
        <w:rPr>
          <w:rFonts w:ascii="Arial" w:eastAsia="Batang" w:hAnsi="Arial" w:cs="Arial"/>
          <w:sz w:val="20"/>
          <w:szCs w:val="20"/>
          <w:lang w:eastAsia="ko-KR"/>
        </w:rPr>
      </w:pPr>
    </w:p>
    <w:p w14:paraId="4AD4DCF3" w14:textId="77777777" w:rsidR="00BD4FF8" w:rsidRPr="00880479" w:rsidRDefault="00BD4FF8" w:rsidP="00BD4FF8">
      <w:pPr>
        <w:autoSpaceDE w:val="0"/>
        <w:autoSpaceDN w:val="0"/>
        <w:adjustRightInd w:val="0"/>
        <w:spacing w:before="120"/>
        <w:rPr>
          <w:rFonts w:ascii="Arial" w:eastAsia="Batang" w:hAnsi="Arial" w:cs="Arial"/>
          <w:sz w:val="20"/>
          <w:szCs w:val="20"/>
          <w:lang w:eastAsia="ko-KR"/>
        </w:rPr>
      </w:pPr>
    </w:p>
    <w:p w14:paraId="632D270C" w14:textId="77777777" w:rsidR="00BD4FF8" w:rsidRPr="00880479" w:rsidRDefault="00BD4FF8" w:rsidP="00BD4FF8">
      <w:pPr>
        <w:autoSpaceDE w:val="0"/>
        <w:autoSpaceDN w:val="0"/>
        <w:adjustRightInd w:val="0"/>
        <w:spacing w:before="120"/>
        <w:rPr>
          <w:rFonts w:ascii="Arial" w:eastAsia="Batang" w:hAnsi="Arial" w:cs="Arial"/>
          <w:sz w:val="20"/>
          <w:szCs w:val="20"/>
          <w:lang w:eastAsia="ko-KR"/>
        </w:rPr>
      </w:pPr>
    </w:p>
    <w:p w14:paraId="563FF038" w14:textId="77777777" w:rsidR="00BD4FF8" w:rsidRPr="00880479" w:rsidRDefault="00BD4FF8" w:rsidP="00BD4FF8">
      <w:pPr>
        <w:autoSpaceDE w:val="0"/>
        <w:autoSpaceDN w:val="0"/>
        <w:adjustRightInd w:val="0"/>
        <w:spacing w:before="120"/>
        <w:rPr>
          <w:rFonts w:ascii="Arial" w:eastAsia="Batang" w:hAnsi="Arial" w:cs="Arial"/>
          <w:sz w:val="20"/>
          <w:szCs w:val="20"/>
          <w:lang w:eastAsia="ko-KR"/>
        </w:rPr>
      </w:pPr>
    </w:p>
    <w:p w14:paraId="6DEF6DA8" w14:textId="77777777" w:rsidR="00BD4FF8" w:rsidRPr="00880479" w:rsidRDefault="00BD4FF8" w:rsidP="00BD4FF8">
      <w:pPr>
        <w:autoSpaceDE w:val="0"/>
        <w:autoSpaceDN w:val="0"/>
        <w:adjustRightInd w:val="0"/>
        <w:spacing w:before="120"/>
        <w:rPr>
          <w:rFonts w:ascii="Arial" w:eastAsia="Batang" w:hAnsi="Arial" w:cs="Arial"/>
          <w:sz w:val="20"/>
          <w:szCs w:val="20"/>
          <w:lang w:eastAsia="ko-KR"/>
        </w:rPr>
      </w:pPr>
    </w:p>
    <w:p w14:paraId="154EB3A7" w14:textId="77777777" w:rsidR="00BD4FF8" w:rsidRPr="00880479" w:rsidRDefault="00BD4FF8" w:rsidP="00BD4FF8">
      <w:pPr>
        <w:autoSpaceDE w:val="0"/>
        <w:autoSpaceDN w:val="0"/>
        <w:adjustRightInd w:val="0"/>
        <w:spacing w:before="120"/>
        <w:jc w:val="center"/>
        <w:rPr>
          <w:rFonts w:ascii="Arial" w:eastAsia="Batang" w:hAnsi="Arial" w:cs="Arial"/>
          <w:sz w:val="20"/>
          <w:szCs w:val="20"/>
          <w:lang w:eastAsia="ko-KR"/>
        </w:rPr>
      </w:pPr>
      <w:r w:rsidRPr="00880479">
        <w:rPr>
          <w:rFonts w:ascii="Arial" w:eastAsia="Batang" w:hAnsi="Arial" w:cs="Arial"/>
          <w:sz w:val="20"/>
          <w:szCs w:val="20"/>
          <w:lang w:eastAsia="ko-KR"/>
        </w:rPr>
        <w:t>Kraj in datum:</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t>Žig:</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t>Podpis ponudnika:</w:t>
      </w:r>
    </w:p>
    <w:p w14:paraId="462D94A1" w14:textId="77777777" w:rsidR="00B9641E" w:rsidRPr="00880479" w:rsidRDefault="00B9641E" w:rsidP="003B37FC">
      <w:pPr>
        <w:rPr>
          <w:rFonts w:ascii="Arial" w:eastAsia="Batang" w:hAnsi="Arial" w:cs="Arial"/>
          <w:b/>
          <w:sz w:val="20"/>
          <w:szCs w:val="20"/>
          <w:lang w:eastAsia="ko-KR"/>
        </w:rPr>
        <w:sectPr w:rsidR="00B9641E" w:rsidRPr="00880479" w:rsidSect="001D3B72">
          <w:pgSz w:w="12240" w:h="15840"/>
          <w:pgMar w:top="1418" w:right="737" w:bottom="1134" w:left="1021" w:header="709" w:footer="312" w:gutter="0"/>
          <w:cols w:space="708"/>
          <w:docGrid w:linePitch="326"/>
        </w:sectPr>
      </w:pPr>
    </w:p>
    <w:p w14:paraId="2EE2C369" w14:textId="12C4B79D" w:rsidR="00BD4FF8" w:rsidRPr="00880479" w:rsidRDefault="00CD3E87" w:rsidP="003B37FC">
      <w:pPr>
        <w:rPr>
          <w:rFonts w:ascii="Arial" w:eastAsia="Batang" w:hAnsi="Arial" w:cs="Arial"/>
          <w:b/>
          <w:sz w:val="20"/>
          <w:szCs w:val="20"/>
          <w:lang w:eastAsia="ko-KR"/>
        </w:rPr>
      </w:pPr>
      <w:r>
        <w:rPr>
          <w:rFonts w:ascii="Arial" w:eastAsia="Batang" w:hAnsi="Arial" w:cs="Arial"/>
          <w:b/>
          <w:sz w:val="20"/>
          <w:szCs w:val="20"/>
          <w:lang w:eastAsia="ko-KR"/>
        </w:rPr>
        <w:lastRenderedPageBreak/>
        <w:t>Obrazec 13</w:t>
      </w:r>
    </w:p>
    <w:p w14:paraId="373EF6AC" w14:textId="77777777" w:rsidR="0044173A" w:rsidRPr="00880479" w:rsidRDefault="0044173A" w:rsidP="003B37FC">
      <w:pPr>
        <w:rPr>
          <w:rFonts w:ascii="Arial" w:eastAsia="Batang" w:hAnsi="Arial" w:cs="Arial"/>
          <w:b/>
          <w:sz w:val="20"/>
          <w:szCs w:val="20"/>
          <w:lang w:eastAsia="ko-KR"/>
        </w:rPr>
      </w:pPr>
    </w:p>
    <w:p w14:paraId="0589E467" w14:textId="77777777" w:rsidR="0044173A" w:rsidRPr="00880479" w:rsidRDefault="0044173A" w:rsidP="003B37FC">
      <w:pPr>
        <w:rPr>
          <w:rFonts w:ascii="Arial" w:eastAsia="Batang" w:hAnsi="Arial" w:cs="Arial"/>
          <w:b/>
          <w:sz w:val="20"/>
          <w:szCs w:val="20"/>
          <w:lang w:eastAsia="ko-KR"/>
        </w:rPr>
      </w:pPr>
    </w:p>
    <w:p w14:paraId="52ECDFDD" w14:textId="77777777" w:rsidR="00DF443C" w:rsidRPr="00880479" w:rsidRDefault="00DF443C" w:rsidP="00DF443C">
      <w:pPr>
        <w:keepLines/>
        <w:jc w:val="center"/>
        <w:outlineLvl w:val="0"/>
        <w:rPr>
          <w:rFonts w:ascii="Arial" w:hAnsi="Arial" w:cs="Arial"/>
          <w:b/>
          <w:sz w:val="20"/>
          <w:szCs w:val="20"/>
        </w:rPr>
      </w:pPr>
      <w:bookmarkStart w:id="219" w:name="_Toc127426871"/>
      <w:r w:rsidRPr="00880479">
        <w:rPr>
          <w:rFonts w:ascii="Arial" w:hAnsi="Arial" w:cs="Arial"/>
          <w:b/>
          <w:sz w:val="20"/>
          <w:szCs w:val="20"/>
        </w:rPr>
        <w:t>TEHNIČNE ZAHTEVE</w:t>
      </w:r>
      <w:bookmarkEnd w:id="219"/>
    </w:p>
    <w:p w14:paraId="2B9487E7" w14:textId="77777777" w:rsidR="00DF443C" w:rsidRPr="00880479" w:rsidRDefault="00DF443C" w:rsidP="001D3B72">
      <w:pPr>
        <w:outlineLvl w:val="0"/>
        <w:rPr>
          <w:rFonts w:ascii="Arial" w:hAnsi="Arial" w:cs="Arial"/>
          <w:b/>
          <w:sz w:val="20"/>
          <w:szCs w:val="20"/>
        </w:rPr>
      </w:pPr>
    </w:p>
    <w:p w14:paraId="160BF493" w14:textId="77777777" w:rsidR="0044173A" w:rsidRPr="00880479" w:rsidRDefault="0044173A" w:rsidP="00DF443C">
      <w:pPr>
        <w:jc w:val="center"/>
        <w:outlineLvl w:val="0"/>
        <w:rPr>
          <w:rFonts w:ascii="Arial" w:hAnsi="Arial" w:cs="Arial"/>
          <w:b/>
          <w:sz w:val="20"/>
          <w:szCs w:val="20"/>
        </w:rPr>
      </w:pPr>
    </w:p>
    <w:tbl>
      <w:tblPr>
        <w:tblW w:w="14312" w:type="dxa"/>
        <w:tblCellMar>
          <w:left w:w="70" w:type="dxa"/>
          <w:right w:w="70" w:type="dxa"/>
        </w:tblCellMar>
        <w:tblLook w:val="04A0" w:firstRow="1" w:lastRow="0" w:firstColumn="1" w:lastColumn="0" w:noHBand="0" w:noVBand="1"/>
      </w:tblPr>
      <w:tblGrid>
        <w:gridCol w:w="807"/>
        <w:gridCol w:w="1340"/>
        <w:gridCol w:w="546"/>
        <w:gridCol w:w="4673"/>
        <w:gridCol w:w="1985"/>
        <w:gridCol w:w="2268"/>
        <w:gridCol w:w="2693"/>
      </w:tblGrid>
      <w:tr w:rsidR="00880479" w:rsidRPr="00880479" w14:paraId="3713371A" w14:textId="77777777" w:rsidTr="00D455AA">
        <w:trPr>
          <w:trHeight w:val="570"/>
        </w:trPr>
        <w:tc>
          <w:tcPr>
            <w:tcW w:w="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F3B25"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 xml:space="preserve">Zap.št.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9CCB0B1"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PD</w:t>
            </w:r>
          </w:p>
        </w:tc>
        <w:tc>
          <w:tcPr>
            <w:tcW w:w="5219" w:type="dxa"/>
            <w:gridSpan w:val="2"/>
            <w:tcBorders>
              <w:top w:val="single" w:sz="4" w:space="0" w:color="auto"/>
              <w:left w:val="nil"/>
              <w:bottom w:val="single" w:sz="4" w:space="0" w:color="auto"/>
              <w:right w:val="single" w:sz="4" w:space="0" w:color="auto"/>
            </w:tcBorders>
            <w:shd w:val="clear" w:color="auto" w:fill="auto"/>
            <w:vAlign w:val="center"/>
            <w:hideMark/>
          </w:tcPr>
          <w:p w14:paraId="2CA33D42"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Naziv</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D71E758"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A2V koda</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5C4D0B1"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*Okvirna 1-letna količina /kos</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A86F935"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**Rok izvedbe v mesecih</w:t>
            </w:r>
          </w:p>
        </w:tc>
      </w:tr>
      <w:tr w:rsidR="00880479" w:rsidRPr="00880479" w14:paraId="0A939FFA" w14:textId="77777777" w:rsidTr="00D455AA">
        <w:trPr>
          <w:trHeight w:val="3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7735B9E8"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1</w:t>
            </w:r>
          </w:p>
        </w:tc>
        <w:tc>
          <w:tcPr>
            <w:tcW w:w="1340" w:type="dxa"/>
            <w:tcBorders>
              <w:top w:val="nil"/>
              <w:left w:val="nil"/>
              <w:bottom w:val="single" w:sz="4" w:space="0" w:color="auto"/>
              <w:right w:val="single" w:sz="4" w:space="0" w:color="auto"/>
            </w:tcBorders>
            <w:shd w:val="clear" w:color="auto" w:fill="auto"/>
            <w:noWrap/>
            <w:vAlign w:val="bottom"/>
            <w:hideMark/>
          </w:tcPr>
          <w:p w14:paraId="6329F4D6"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4000001162</w:t>
            </w:r>
          </w:p>
        </w:tc>
        <w:tc>
          <w:tcPr>
            <w:tcW w:w="5219" w:type="dxa"/>
            <w:gridSpan w:val="2"/>
            <w:tcBorders>
              <w:top w:val="nil"/>
              <w:left w:val="nil"/>
              <w:bottom w:val="single" w:sz="4" w:space="0" w:color="auto"/>
              <w:right w:val="single" w:sz="4" w:space="0" w:color="auto"/>
            </w:tcBorders>
            <w:shd w:val="clear" w:color="auto" w:fill="auto"/>
            <w:vAlign w:val="center"/>
            <w:hideMark/>
          </w:tcPr>
          <w:p w14:paraId="5BA2A3CF" w14:textId="77777777" w:rsidR="00B9641E" w:rsidRPr="00880479" w:rsidRDefault="00B9641E" w:rsidP="00B9641E">
            <w:pPr>
              <w:rPr>
                <w:rFonts w:ascii="Arial" w:hAnsi="Arial" w:cs="Arial"/>
                <w:noProof/>
                <w:sz w:val="20"/>
                <w:szCs w:val="20"/>
              </w:rPr>
            </w:pPr>
            <w:r w:rsidRPr="00880479">
              <w:rPr>
                <w:rFonts w:ascii="Arial" w:hAnsi="Arial" w:cs="Arial"/>
                <w:noProof/>
                <w:sz w:val="20"/>
                <w:szCs w:val="20"/>
              </w:rPr>
              <w:t>Modul HUR-40-A3-02</w:t>
            </w:r>
          </w:p>
        </w:tc>
        <w:tc>
          <w:tcPr>
            <w:tcW w:w="1985" w:type="dxa"/>
            <w:tcBorders>
              <w:top w:val="nil"/>
              <w:left w:val="nil"/>
              <w:bottom w:val="single" w:sz="4" w:space="0" w:color="auto"/>
              <w:right w:val="single" w:sz="4" w:space="0" w:color="auto"/>
            </w:tcBorders>
            <w:shd w:val="clear" w:color="auto" w:fill="auto"/>
            <w:noWrap/>
            <w:vAlign w:val="center"/>
            <w:hideMark/>
          </w:tcPr>
          <w:p w14:paraId="097335E3"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A2V00156014718</w:t>
            </w:r>
          </w:p>
        </w:tc>
        <w:tc>
          <w:tcPr>
            <w:tcW w:w="2268" w:type="dxa"/>
            <w:tcBorders>
              <w:top w:val="nil"/>
              <w:left w:val="nil"/>
              <w:bottom w:val="single" w:sz="4" w:space="0" w:color="auto"/>
              <w:right w:val="single" w:sz="4" w:space="0" w:color="auto"/>
            </w:tcBorders>
            <w:shd w:val="clear" w:color="auto" w:fill="auto"/>
            <w:noWrap/>
            <w:vAlign w:val="bottom"/>
            <w:hideMark/>
          </w:tcPr>
          <w:p w14:paraId="23E6F858"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w:t>
            </w:r>
          </w:p>
        </w:tc>
        <w:tc>
          <w:tcPr>
            <w:tcW w:w="2693" w:type="dxa"/>
            <w:tcBorders>
              <w:top w:val="nil"/>
              <w:left w:val="nil"/>
              <w:bottom w:val="single" w:sz="4" w:space="0" w:color="auto"/>
              <w:right w:val="single" w:sz="4" w:space="0" w:color="auto"/>
            </w:tcBorders>
            <w:shd w:val="clear" w:color="auto" w:fill="auto"/>
            <w:noWrap/>
            <w:vAlign w:val="bottom"/>
            <w:hideMark/>
          </w:tcPr>
          <w:p w14:paraId="6ED20841"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3</w:t>
            </w:r>
          </w:p>
        </w:tc>
      </w:tr>
      <w:tr w:rsidR="00880479" w:rsidRPr="00880479" w14:paraId="460656B4" w14:textId="77777777" w:rsidTr="00D455AA">
        <w:trPr>
          <w:trHeight w:val="3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5C6CDEC2"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2</w:t>
            </w:r>
          </w:p>
        </w:tc>
        <w:tc>
          <w:tcPr>
            <w:tcW w:w="1340" w:type="dxa"/>
            <w:tcBorders>
              <w:top w:val="nil"/>
              <w:left w:val="nil"/>
              <w:bottom w:val="single" w:sz="4" w:space="0" w:color="auto"/>
              <w:right w:val="single" w:sz="4" w:space="0" w:color="auto"/>
            </w:tcBorders>
            <w:shd w:val="clear" w:color="auto" w:fill="auto"/>
            <w:noWrap/>
            <w:vAlign w:val="bottom"/>
            <w:hideMark/>
          </w:tcPr>
          <w:p w14:paraId="57AAA75F"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4000001162</w:t>
            </w:r>
          </w:p>
        </w:tc>
        <w:tc>
          <w:tcPr>
            <w:tcW w:w="5219" w:type="dxa"/>
            <w:gridSpan w:val="2"/>
            <w:tcBorders>
              <w:top w:val="nil"/>
              <w:left w:val="nil"/>
              <w:bottom w:val="single" w:sz="4" w:space="0" w:color="auto"/>
              <w:right w:val="single" w:sz="4" w:space="0" w:color="auto"/>
            </w:tcBorders>
            <w:shd w:val="clear" w:color="auto" w:fill="auto"/>
            <w:vAlign w:val="center"/>
            <w:hideMark/>
          </w:tcPr>
          <w:p w14:paraId="48E3BAC2" w14:textId="77777777" w:rsidR="00B9641E" w:rsidRPr="00880479" w:rsidRDefault="00B9641E" w:rsidP="00B9641E">
            <w:pPr>
              <w:rPr>
                <w:rFonts w:ascii="Arial" w:hAnsi="Arial" w:cs="Arial"/>
                <w:noProof/>
                <w:sz w:val="20"/>
                <w:szCs w:val="20"/>
              </w:rPr>
            </w:pPr>
            <w:r w:rsidRPr="00880479">
              <w:rPr>
                <w:rFonts w:ascii="Arial" w:hAnsi="Arial" w:cs="Arial"/>
                <w:noProof/>
                <w:sz w:val="20"/>
                <w:szCs w:val="20"/>
              </w:rPr>
              <w:t>Modul HUR-40-A3-01</w:t>
            </w:r>
          </w:p>
        </w:tc>
        <w:tc>
          <w:tcPr>
            <w:tcW w:w="1985" w:type="dxa"/>
            <w:tcBorders>
              <w:top w:val="nil"/>
              <w:left w:val="nil"/>
              <w:bottom w:val="single" w:sz="4" w:space="0" w:color="auto"/>
              <w:right w:val="single" w:sz="4" w:space="0" w:color="auto"/>
            </w:tcBorders>
            <w:shd w:val="clear" w:color="auto" w:fill="auto"/>
            <w:noWrap/>
            <w:vAlign w:val="center"/>
            <w:hideMark/>
          </w:tcPr>
          <w:p w14:paraId="638076BF"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A2V00156013260</w:t>
            </w:r>
          </w:p>
        </w:tc>
        <w:tc>
          <w:tcPr>
            <w:tcW w:w="2268" w:type="dxa"/>
            <w:tcBorders>
              <w:top w:val="nil"/>
              <w:left w:val="nil"/>
              <w:bottom w:val="single" w:sz="4" w:space="0" w:color="auto"/>
              <w:right w:val="single" w:sz="4" w:space="0" w:color="auto"/>
            </w:tcBorders>
            <w:shd w:val="clear" w:color="auto" w:fill="auto"/>
            <w:noWrap/>
            <w:vAlign w:val="bottom"/>
            <w:hideMark/>
          </w:tcPr>
          <w:p w14:paraId="52586829"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w:t>
            </w:r>
          </w:p>
        </w:tc>
        <w:tc>
          <w:tcPr>
            <w:tcW w:w="2693" w:type="dxa"/>
            <w:tcBorders>
              <w:top w:val="nil"/>
              <w:left w:val="nil"/>
              <w:bottom w:val="single" w:sz="4" w:space="0" w:color="auto"/>
              <w:right w:val="single" w:sz="4" w:space="0" w:color="auto"/>
            </w:tcBorders>
            <w:shd w:val="clear" w:color="auto" w:fill="auto"/>
            <w:noWrap/>
            <w:vAlign w:val="bottom"/>
            <w:hideMark/>
          </w:tcPr>
          <w:p w14:paraId="24A0C084" w14:textId="74B62277" w:rsidR="00B9641E" w:rsidRPr="00880479" w:rsidRDefault="007505FD" w:rsidP="00B9641E">
            <w:pPr>
              <w:jc w:val="center"/>
              <w:rPr>
                <w:rFonts w:ascii="Arial" w:hAnsi="Arial" w:cs="Arial"/>
                <w:noProof/>
                <w:sz w:val="20"/>
                <w:szCs w:val="20"/>
              </w:rPr>
            </w:pPr>
            <w:r w:rsidRPr="00880479">
              <w:rPr>
                <w:rFonts w:ascii="Arial" w:hAnsi="Arial" w:cs="Arial"/>
                <w:noProof/>
                <w:sz w:val="20"/>
                <w:szCs w:val="20"/>
              </w:rPr>
              <w:t>3</w:t>
            </w:r>
          </w:p>
        </w:tc>
      </w:tr>
      <w:tr w:rsidR="00880479" w:rsidRPr="00880479" w14:paraId="1AB4B6F6" w14:textId="77777777" w:rsidTr="00D455AA">
        <w:trPr>
          <w:trHeight w:val="3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7C390D8E"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3</w:t>
            </w:r>
          </w:p>
        </w:tc>
        <w:tc>
          <w:tcPr>
            <w:tcW w:w="1340" w:type="dxa"/>
            <w:tcBorders>
              <w:top w:val="nil"/>
              <w:left w:val="nil"/>
              <w:bottom w:val="single" w:sz="4" w:space="0" w:color="auto"/>
              <w:right w:val="single" w:sz="4" w:space="0" w:color="auto"/>
            </w:tcBorders>
            <w:shd w:val="clear" w:color="auto" w:fill="auto"/>
            <w:noWrap/>
            <w:vAlign w:val="bottom"/>
            <w:hideMark/>
          </w:tcPr>
          <w:p w14:paraId="33C9FC72"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4005103688</w:t>
            </w:r>
          </w:p>
        </w:tc>
        <w:tc>
          <w:tcPr>
            <w:tcW w:w="5219" w:type="dxa"/>
            <w:gridSpan w:val="2"/>
            <w:tcBorders>
              <w:top w:val="nil"/>
              <w:left w:val="nil"/>
              <w:bottom w:val="single" w:sz="4" w:space="0" w:color="auto"/>
              <w:right w:val="single" w:sz="4" w:space="0" w:color="auto"/>
            </w:tcBorders>
            <w:shd w:val="clear" w:color="auto" w:fill="auto"/>
            <w:vAlign w:val="center"/>
            <w:hideMark/>
          </w:tcPr>
          <w:p w14:paraId="66E65EA1" w14:textId="77777777" w:rsidR="00B9641E" w:rsidRPr="00880479" w:rsidRDefault="00B9641E" w:rsidP="00B9641E">
            <w:pPr>
              <w:rPr>
                <w:rFonts w:ascii="Arial" w:hAnsi="Arial" w:cs="Arial"/>
                <w:noProof/>
                <w:sz w:val="20"/>
                <w:szCs w:val="20"/>
              </w:rPr>
            </w:pPr>
            <w:r w:rsidRPr="00880479">
              <w:rPr>
                <w:rFonts w:ascii="Arial" w:hAnsi="Arial" w:cs="Arial"/>
                <w:noProof/>
                <w:sz w:val="20"/>
                <w:szCs w:val="20"/>
              </w:rPr>
              <w:t>Naprava za proženje GTO</w:t>
            </w:r>
          </w:p>
        </w:tc>
        <w:tc>
          <w:tcPr>
            <w:tcW w:w="1985" w:type="dxa"/>
            <w:tcBorders>
              <w:top w:val="nil"/>
              <w:left w:val="nil"/>
              <w:bottom w:val="single" w:sz="4" w:space="0" w:color="auto"/>
              <w:right w:val="single" w:sz="4" w:space="0" w:color="auto"/>
            </w:tcBorders>
            <w:shd w:val="clear" w:color="auto" w:fill="auto"/>
            <w:noWrap/>
            <w:vAlign w:val="center"/>
            <w:hideMark/>
          </w:tcPr>
          <w:p w14:paraId="2EC92FB0"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A2V00001091279</w:t>
            </w:r>
          </w:p>
        </w:tc>
        <w:tc>
          <w:tcPr>
            <w:tcW w:w="2268" w:type="dxa"/>
            <w:tcBorders>
              <w:top w:val="nil"/>
              <w:left w:val="nil"/>
              <w:bottom w:val="single" w:sz="4" w:space="0" w:color="auto"/>
              <w:right w:val="single" w:sz="4" w:space="0" w:color="auto"/>
            </w:tcBorders>
            <w:shd w:val="clear" w:color="auto" w:fill="auto"/>
            <w:noWrap/>
            <w:vAlign w:val="bottom"/>
            <w:hideMark/>
          </w:tcPr>
          <w:p w14:paraId="77374DAC" w14:textId="15DA90BD" w:rsidR="00B9641E" w:rsidRPr="00880479" w:rsidRDefault="007505FD" w:rsidP="00B9641E">
            <w:pPr>
              <w:jc w:val="center"/>
              <w:rPr>
                <w:rFonts w:ascii="Arial" w:hAnsi="Arial" w:cs="Arial"/>
                <w:noProof/>
                <w:sz w:val="20"/>
                <w:szCs w:val="20"/>
              </w:rPr>
            </w:pPr>
            <w:r w:rsidRPr="00880479">
              <w:rPr>
                <w:rFonts w:ascii="Arial" w:hAnsi="Arial" w:cs="Arial"/>
                <w:noProof/>
                <w:sz w:val="20"/>
                <w:szCs w:val="20"/>
              </w:rPr>
              <w:t>4</w:t>
            </w:r>
          </w:p>
        </w:tc>
        <w:tc>
          <w:tcPr>
            <w:tcW w:w="2693" w:type="dxa"/>
            <w:tcBorders>
              <w:top w:val="nil"/>
              <w:left w:val="nil"/>
              <w:bottom w:val="single" w:sz="4" w:space="0" w:color="auto"/>
              <w:right w:val="single" w:sz="4" w:space="0" w:color="auto"/>
            </w:tcBorders>
            <w:shd w:val="clear" w:color="auto" w:fill="auto"/>
            <w:noWrap/>
            <w:vAlign w:val="bottom"/>
            <w:hideMark/>
          </w:tcPr>
          <w:p w14:paraId="1FABBE6A" w14:textId="7F8298A8" w:rsidR="00B9641E" w:rsidRPr="00880479" w:rsidRDefault="007505FD" w:rsidP="00B9641E">
            <w:pPr>
              <w:jc w:val="center"/>
              <w:rPr>
                <w:rFonts w:ascii="Arial" w:hAnsi="Arial" w:cs="Arial"/>
                <w:noProof/>
                <w:sz w:val="20"/>
                <w:szCs w:val="20"/>
              </w:rPr>
            </w:pPr>
            <w:r w:rsidRPr="00880479">
              <w:rPr>
                <w:rFonts w:ascii="Arial" w:hAnsi="Arial" w:cs="Arial"/>
                <w:noProof/>
                <w:sz w:val="20"/>
                <w:szCs w:val="20"/>
              </w:rPr>
              <w:t>4</w:t>
            </w:r>
          </w:p>
        </w:tc>
      </w:tr>
      <w:tr w:rsidR="00880479" w:rsidRPr="00880479" w14:paraId="1D35534A" w14:textId="77777777" w:rsidTr="00D455AA">
        <w:trPr>
          <w:trHeight w:val="6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21DBB5AA"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w:t>
            </w:r>
          </w:p>
        </w:tc>
        <w:tc>
          <w:tcPr>
            <w:tcW w:w="1340" w:type="dxa"/>
            <w:tcBorders>
              <w:top w:val="nil"/>
              <w:left w:val="nil"/>
              <w:bottom w:val="single" w:sz="4" w:space="0" w:color="auto"/>
              <w:right w:val="single" w:sz="4" w:space="0" w:color="auto"/>
            </w:tcBorders>
            <w:shd w:val="clear" w:color="auto" w:fill="auto"/>
            <w:noWrap/>
            <w:vAlign w:val="bottom"/>
            <w:hideMark/>
          </w:tcPr>
          <w:p w14:paraId="04D4FA60"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4000001159</w:t>
            </w:r>
          </w:p>
        </w:tc>
        <w:tc>
          <w:tcPr>
            <w:tcW w:w="5219" w:type="dxa"/>
            <w:gridSpan w:val="2"/>
            <w:tcBorders>
              <w:top w:val="nil"/>
              <w:left w:val="nil"/>
              <w:bottom w:val="single" w:sz="4" w:space="0" w:color="auto"/>
              <w:right w:val="single" w:sz="4" w:space="0" w:color="auto"/>
            </w:tcBorders>
            <w:shd w:val="clear" w:color="auto" w:fill="auto"/>
            <w:vAlign w:val="center"/>
            <w:hideMark/>
          </w:tcPr>
          <w:p w14:paraId="7995F084" w14:textId="77777777" w:rsidR="00B9641E" w:rsidRPr="00880479" w:rsidRDefault="00B9641E" w:rsidP="00B9641E">
            <w:pPr>
              <w:rPr>
                <w:rFonts w:ascii="Arial" w:hAnsi="Arial" w:cs="Arial"/>
                <w:noProof/>
                <w:sz w:val="20"/>
                <w:szCs w:val="20"/>
              </w:rPr>
            </w:pPr>
            <w:r w:rsidRPr="00880479">
              <w:rPr>
                <w:rFonts w:ascii="Arial" w:hAnsi="Arial" w:cs="Arial"/>
                <w:noProof/>
                <w:sz w:val="20"/>
                <w:szCs w:val="20"/>
              </w:rPr>
              <w:t>Modul PWR 80 kVA</w:t>
            </w:r>
          </w:p>
        </w:tc>
        <w:tc>
          <w:tcPr>
            <w:tcW w:w="1985" w:type="dxa"/>
            <w:tcBorders>
              <w:top w:val="nil"/>
              <w:left w:val="nil"/>
              <w:bottom w:val="single" w:sz="4" w:space="0" w:color="auto"/>
              <w:right w:val="single" w:sz="4" w:space="0" w:color="auto"/>
            </w:tcBorders>
            <w:shd w:val="clear" w:color="auto" w:fill="auto"/>
            <w:noWrap/>
            <w:vAlign w:val="center"/>
            <w:hideMark/>
          </w:tcPr>
          <w:p w14:paraId="0838E846"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A2V00001137410</w:t>
            </w:r>
          </w:p>
        </w:tc>
        <w:tc>
          <w:tcPr>
            <w:tcW w:w="2268" w:type="dxa"/>
            <w:tcBorders>
              <w:top w:val="nil"/>
              <w:left w:val="nil"/>
              <w:bottom w:val="single" w:sz="4" w:space="0" w:color="auto"/>
              <w:right w:val="single" w:sz="4" w:space="0" w:color="auto"/>
            </w:tcBorders>
            <w:shd w:val="clear" w:color="auto" w:fill="auto"/>
            <w:noWrap/>
            <w:vAlign w:val="bottom"/>
            <w:hideMark/>
          </w:tcPr>
          <w:p w14:paraId="0A3383B3" w14:textId="069439B3" w:rsidR="00B9641E" w:rsidRPr="00880479" w:rsidRDefault="007505FD" w:rsidP="00B9641E">
            <w:pPr>
              <w:jc w:val="center"/>
              <w:rPr>
                <w:rFonts w:ascii="Arial" w:hAnsi="Arial" w:cs="Arial"/>
                <w:noProof/>
                <w:sz w:val="20"/>
                <w:szCs w:val="20"/>
              </w:rPr>
            </w:pPr>
            <w:r w:rsidRPr="00880479">
              <w:rPr>
                <w:rFonts w:ascii="Arial" w:hAnsi="Arial" w:cs="Arial"/>
                <w:noProof/>
                <w:sz w:val="20"/>
                <w:szCs w:val="20"/>
              </w:rPr>
              <w:t>4</w:t>
            </w:r>
          </w:p>
        </w:tc>
        <w:tc>
          <w:tcPr>
            <w:tcW w:w="2693" w:type="dxa"/>
            <w:tcBorders>
              <w:top w:val="nil"/>
              <w:left w:val="nil"/>
              <w:bottom w:val="single" w:sz="4" w:space="0" w:color="auto"/>
              <w:right w:val="single" w:sz="4" w:space="0" w:color="auto"/>
            </w:tcBorders>
            <w:shd w:val="clear" w:color="auto" w:fill="auto"/>
            <w:noWrap/>
            <w:vAlign w:val="bottom"/>
            <w:hideMark/>
          </w:tcPr>
          <w:p w14:paraId="75501B54"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w:t>
            </w:r>
          </w:p>
        </w:tc>
      </w:tr>
      <w:tr w:rsidR="00880479" w:rsidRPr="00880479" w14:paraId="67BCC284" w14:textId="77777777" w:rsidTr="00D455AA">
        <w:trPr>
          <w:trHeight w:val="6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21C8F568"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5</w:t>
            </w:r>
          </w:p>
        </w:tc>
        <w:tc>
          <w:tcPr>
            <w:tcW w:w="1340" w:type="dxa"/>
            <w:tcBorders>
              <w:top w:val="nil"/>
              <w:left w:val="nil"/>
              <w:bottom w:val="single" w:sz="4" w:space="0" w:color="auto"/>
              <w:right w:val="single" w:sz="4" w:space="0" w:color="auto"/>
            </w:tcBorders>
            <w:shd w:val="clear" w:color="auto" w:fill="auto"/>
            <w:noWrap/>
            <w:vAlign w:val="bottom"/>
            <w:hideMark/>
          </w:tcPr>
          <w:p w14:paraId="357B611C"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4000001085</w:t>
            </w:r>
          </w:p>
        </w:tc>
        <w:tc>
          <w:tcPr>
            <w:tcW w:w="5219" w:type="dxa"/>
            <w:gridSpan w:val="2"/>
            <w:tcBorders>
              <w:top w:val="nil"/>
              <w:left w:val="nil"/>
              <w:bottom w:val="single" w:sz="4" w:space="0" w:color="auto"/>
              <w:right w:val="single" w:sz="4" w:space="0" w:color="auto"/>
            </w:tcBorders>
            <w:shd w:val="clear" w:color="auto" w:fill="auto"/>
            <w:vAlign w:val="center"/>
            <w:hideMark/>
          </w:tcPr>
          <w:p w14:paraId="59495034" w14:textId="77777777" w:rsidR="00B9641E" w:rsidRPr="00880479" w:rsidRDefault="00B9641E" w:rsidP="00B9641E">
            <w:pPr>
              <w:rPr>
                <w:rFonts w:ascii="Arial" w:hAnsi="Arial" w:cs="Arial"/>
                <w:noProof/>
                <w:sz w:val="20"/>
                <w:szCs w:val="20"/>
              </w:rPr>
            </w:pPr>
            <w:r w:rsidRPr="00880479">
              <w:rPr>
                <w:rFonts w:ascii="Arial" w:hAnsi="Arial" w:cs="Arial"/>
                <w:noProof/>
                <w:sz w:val="20"/>
                <w:szCs w:val="20"/>
              </w:rPr>
              <w:t>Statični pretvornik VN modul HUR-040.A3.03</w:t>
            </w:r>
          </w:p>
        </w:tc>
        <w:tc>
          <w:tcPr>
            <w:tcW w:w="1985" w:type="dxa"/>
            <w:tcBorders>
              <w:top w:val="nil"/>
              <w:left w:val="nil"/>
              <w:bottom w:val="single" w:sz="4" w:space="0" w:color="auto"/>
              <w:right w:val="single" w:sz="4" w:space="0" w:color="auto"/>
            </w:tcBorders>
            <w:shd w:val="clear" w:color="auto" w:fill="auto"/>
            <w:noWrap/>
            <w:vAlign w:val="center"/>
            <w:hideMark/>
          </w:tcPr>
          <w:p w14:paraId="6C96BD58"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A2V00156017529</w:t>
            </w:r>
          </w:p>
        </w:tc>
        <w:tc>
          <w:tcPr>
            <w:tcW w:w="2268" w:type="dxa"/>
            <w:tcBorders>
              <w:top w:val="nil"/>
              <w:left w:val="nil"/>
              <w:bottom w:val="single" w:sz="4" w:space="0" w:color="auto"/>
              <w:right w:val="single" w:sz="4" w:space="0" w:color="auto"/>
            </w:tcBorders>
            <w:shd w:val="clear" w:color="auto" w:fill="auto"/>
            <w:noWrap/>
            <w:vAlign w:val="bottom"/>
            <w:hideMark/>
          </w:tcPr>
          <w:p w14:paraId="6DEACCBB"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w:t>
            </w:r>
          </w:p>
        </w:tc>
        <w:tc>
          <w:tcPr>
            <w:tcW w:w="2693" w:type="dxa"/>
            <w:tcBorders>
              <w:top w:val="nil"/>
              <w:left w:val="nil"/>
              <w:bottom w:val="single" w:sz="4" w:space="0" w:color="auto"/>
              <w:right w:val="single" w:sz="4" w:space="0" w:color="auto"/>
            </w:tcBorders>
            <w:shd w:val="clear" w:color="auto" w:fill="auto"/>
            <w:noWrap/>
            <w:vAlign w:val="bottom"/>
            <w:hideMark/>
          </w:tcPr>
          <w:p w14:paraId="63BD1433"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3</w:t>
            </w:r>
          </w:p>
        </w:tc>
      </w:tr>
      <w:tr w:rsidR="00880479" w:rsidRPr="00880479" w14:paraId="5DCCE4DA" w14:textId="77777777" w:rsidTr="00D455AA">
        <w:trPr>
          <w:trHeight w:val="6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4F7F2190"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6</w:t>
            </w:r>
          </w:p>
        </w:tc>
        <w:tc>
          <w:tcPr>
            <w:tcW w:w="1340" w:type="dxa"/>
            <w:tcBorders>
              <w:top w:val="nil"/>
              <w:left w:val="nil"/>
              <w:bottom w:val="single" w:sz="4" w:space="0" w:color="auto"/>
              <w:right w:val="single" w:sz="4" w:space="0" w:color="auto"/>
            </w:tcBorders>
            <w:shd w:val="clear" w:color="auto" w:fill="auto"/>
            <w:noWrap/>
            <w:vAlign w:val="bottom"/>
            <w:hideMark/>
          </w:tcPr>
          <w:p w14:paraId="5B376275"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4000001085</w:t>
            </w:r>
          </w:p>
        </w:tc>
        <w:tc>
          <w:tcPr>
            <w:tcW w:w="5219" w:type="dxa"/>
            <w:gridSpan w:val="2"/>
            <w:tcBorders>
              <w:top w:val="nil"/>
              <w:left w:val="nil"/>
              <w:bottom w:val="single" w:sz="4" w:space="0" w:color="auto"/>
              <w:right w:val="single" w:sz="4" w:space="0" w:color="auto"/>
            </w:tcBorders>
            <w:shd w:val="clear" w:color="auto" w:fill="auto"/>
            <w:vAlign w:val="center"/>
            <w:hideMark/>
          </w:tcPr>
          <w:p w14:paraId="76C917D7" w14:textId="77777777" w:rsidR="00B9641E" w:rsidRPr="00880479" w:rsidRDefault="00B9641E" w:rsidP="00B9641E">
            <w:pPr>
              <w:rPr>
                <w:rFonts w:ascii="Arial" w:hAnsi="Arial" w:cs="Arial"/>
                <w:noProof/>
                <w:sz w:val="20"/>
                <w:szCs w:val="20"/>
              </w:rPr>
            </w:pPr>
            <w:r w:rsidRPr="00880479">
              <w:rPr>
                <w:rFonts w:ascii="Arial" w:hAnsi="Arial" w:cs="Arial"/>
                <w:noProof/>
                <w:sz w:val="20"/>
                <w:szCs w:val="20"/>
              </w:rPr>
              <w:t>Statični pretvornik VN modul HUR-040.A3.04</w:t>
            </w:r>
          </w:p>
        </w:tc>
        <w:tc>
          <w:tcPr>
            <w:tcW w:w="1985" w:type="dxa"/>
            <w:tcBorders>
              <w:top w:val="nil"/>
              <w:left w:val="nil"/>
              <w:bottom w:val="single" w:sz="4" w:space="0" w:color="auto"/>
              <w:right w:val="single" w:sz="4" w:space="0" w:color="auto"/>
            </w:tcBorders>
            <w:shd w:val="clear" w:color="auto" w:fill="auto"/>
            <w:noWrap/>
            <w:vAlign w:val="center"/>
            <w:hideMark/>
          </w:tcPr>
          <w:p w14:paraId="1BA47E2E"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A2V00156017531</w:t>
            </w:r>
          </w:p>
        </w:tc>
        <w:tc>
          <w:tcPr>
            <w:tcW w:w="2268" w:type="dxa"/>
            <w:tcBorders>
              <w:top w:val="nil"/>
              <w:left w:val="nil"/>
              <w:bottom w:val="single" w:sz="4" w:space="0" w:color="auto"/>
              <w:right w:val="single" w:sz="4" w:space="0" w:color="auto"/>
            </w:tcBorders>
            <w:shd w:val="clear" w:color="auto" w:fill="auto"/>
            <w:noWrap/>
            <w:vAlign w:val="bottom"/>
            <w:hideMark/>
          </w:tcPr>
          <w:p w14:paraId="108973EB"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w:t>
            </w:r>
          </w:p>
        </w:tc>
        <w:tc>
          <w:tcPr>
            <w:tcW w:w="2693" w:type="dxa"/>
            <w:tcBorders>
              <w:top w:val="nil"/>
              <w:left w:val="nil"/>
              <w:bottom w:val="single" w:sz="4" w:space="0" w:color="auto"/>
              <w:right w:val="single" w:sz="4" w:space="0" w:color="auto"/>
            </w:tcBorders>
            <w:shd w:val="clear" w:color="auto" w:fill="auto"/>
            <w:noWrap/>
            <w:vAlign w:val="bottom"/>
            <w:hideMark/>
          </w:tcPr>
          <w:p w14:paraId="0430C39C"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3</w:t>
            </w:r>
          </w:p>
        </w:tc>
      </w:tr>
      <w:tr w:rsidR="00880479" w:rsidRPr="00880479" w14:paraId="502B8AFC" w14:textId="77777777" w:rsidTr="00D455AA">
        <w:trPr>
          <w:trHeight w:val="6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18746D58"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7</w:t>
            </w:r>
          </w:p>
        </w:tc>
        <w:tc>
          <w:tcPr>
            <w:tcW w:w="1340" w:type="dxa"/>
            <w:tcBorders>
              <w:top w:val="nil"/>
              <w:left w:val="nil"/>
              <w:bottom w:val="single" w:sz="4" w:space="0" w:color="auto"/>
              <w:right w:val="single" w:sz="4" w:space="0" w:color="auto"/>
            </w:tcBorders>
            <w:shd w:val="clear" w:color="auto" w:fill="auto"/>
            <w:noWrap/>
            <w:vAlign w:val="bottom"/>
            <w:hideMark/>
          </w:tcPr>
          <w:p w14:paraId="45937CE5"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4005104933</w:t>
            </w:r>
          </w:p>
        </w:tc>
        <w:tc>
          <w:tcPr>
            <w:tcW w:w="5219" w:type="dxa"/>
            <w:gridSpan w:val="2"/>
            <w:tcBorders>
              <w:top w:val="nil"/>
              <w:left w:val="nil"/>
              <w:bottom w:val="single" w:sz="4" w:space="0" w:color="auto"/>
              <w:right w:val="single" w:sz="4" w:space="0" w:color="auto"/>
            </w:tcBorders>
            <w:shd w:val="clear" w:color="auto" w:fill="auto"/>
            <w:vAlign w:val="center"/>
            <w:hideMark/>
          </w:tcPr>
          <w:p w14:paraId="462B324F" w14:textId="77777777" w:rsidR="00B9641E" w:rsidRPr="00880479" w:rsidRDefault="00B9641E" w:rsidP="00B9641E">
            <w:pPr>
              <w:rPr>
                <w:rFonts w:ascii="Arial" w:hAnsi="Arial" w:cs="Arial"/>
                <w:noProof/>
                <w:sz w:val="20"/>
                <w:szCs w:val="20"/>
              </w:rPr>
            </w:pPr>
            <w:r w:rsidRPr="00880479">
              <w:rPr>
                <w:rFonts w:ascii="Arial" w:hAnsi="Arial" w:cs="Arial"/>
                <w:noProof/>
                <w:sz w:val="20"/>
                <w:szCs w:val="20"/>
              </w:rPr>
              <w:t>Polnilec baterij BLG-056-B3.02.9</w:t>
            </w:r>
          </w:p>
        </w:tc>
        <w:tc>
          <w:tcPr>
            <w:tcW w:w="1985" w:type="dxa"/>
            <w:tcBorders>
              <w:top w:val="nil"/>
              <w:left w:val="nil"/>
              <w:bottom w:val="single" w:sz="4" w:space="0" w:color="auto"/>
              <w:right w:val="single" w:sz="4" w:space="0" w:color="auto"/>
            </w:tcBorders>
            <w:shd w:val="clear" w:color="auto" w:fill="auto"/>
            <w:noWrap/>
            <w:vAlign w:val="center"/>
            <w:hideMark/>
          </w:tcPr>
          <w:p w14:paraId="0235E7BB"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A2V00156018001</w:t>
            </w:r>
          </w:p>
        </w:tc>
        <w:tc>
          <w:tcPr>
            <w:tcW w:w="2268" w:type="dxa"/>
            <w:tcBorders>
              <w:top w:val="nil"/>
              <w:left w:val="nil"/>
              <w:bottom w:val="single" w:sz="4" w:space="0" w:color="auto"/>
              <w:right w:val="single" w:sz="4" w:space="0" w:color="auto"/>
            </w:tcBorders>
            <w:shd w:val="clear" w:color="auto" w:fill="auto"/>
            <w:noWrap/>
            <w:vAlign w:val="bottom"/>
            <w:hideMark/>
          </w:tcPr>
          <w:p w14:paraId="69079B0B" w14:textId="468BB294"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2</w:t>
            </w:r>
          </w:p>
        </w:tc>
        <w:tc>
          <w:tcPr>
            <w:tcW w:w="2693" w:type="dxa"/>
            <w:tcBorders>
              <w:top w:val="nil"/>
              <w:left w:val="nil"/>
              <w:bottom w:val="single" w:sz="4" w:space="0" w:color="auto"/>
              <w:right w:val="single" w:sz="4" w:space="0" w:color="auto"/>
            </w:tcBorders>
            <w:shd w:val="clear" w:color="auto" w:fill="auto"/>
            <w:noWrap/>
            <w:vAlign w:val="bottom"/>
            <w:hideMark/>
          </w:tcPr>
          <w:p w14:paraId="63D3D1FC"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3</w:t>
            </w:r>
          </w:p>
        </w:tc>
      </w:tr>
      <w:tr w:rsidR="00880479" w:rsidRPr="00880479" w14:paraId="42347BE9" w14:textId="77777777" w:rsidTr="00D455AA">
        <w:trPr>
          <w:trHeight w:val="3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317FC89A"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8</w:t>
            </w:r>
          </w:p>
        </w:tc>
        <w:tc>
          <w:tcPr>
            <w:tcW w:w="1340" w:type="dxa"/>
            <w:tcBorders>
              <w:top w:val="nil"/>
              <w:left w:val="nil"/>
              <w:bottom w:val="single" w:sz="4" w:space="0" w:color="auto"/>
              <w:right w:val="single" w:sz="4" w:space="0" w:color="auto"/>
            </w:tcBorders>
            <w:shd w:val="clear" w:color="auto" w:fill="auto"/>
            <w:noWrap/>
            <w:vAlign w:val="bottom"/>
            <w:hideMark/>
          </w:tcPr>
          <w:p w14:paraId="0E3F9ABC"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4005104972</w:t>
            </w:r>
          </w:p>
        </w:tc>
        <w:tc>
          <w:tcPr>
            <w:tcW w:w="5219" w:type="dxa"/>
            <w:gridSpan w:val="2"/>
            <w:tcBorders>
              <w:top w:val="nil"/>
              <w:left w:val="nil"/>
              <w:bottom w:val="single" w:sz="4" w:space="0" w:color="auto"/>
              <w:right w:val="single" w:sz="4" w:space="0" w:color="auto"/>
            </w:tcBorders>
            <w:shd w:val="clear" w:color="auto" w:fill="auto"/>
            <w:vAlign w:val="center"/>
            <w:hideMark/>
          </w:tcPr>
          <w:p w14:paraId="391FC928" w14:textId="77777777" w:rsidR="00B9641E" w:rsidRPr="00880479" w:rsidRDefault="00B9641E" w:rsidP="00B9641E">
            <w:pPr>
              <w:rPr>
                <w:rFonts w:ascii="Arial" w:hAnsi="Arial" w:cs="Arial"/>
                <w:noProof/>
                <w:sz w:val="20"/>
                <w:szCs w:val="20"/>
              </w:rPr>
            </w:pPr>
            <w:r w:rsidRPr="00880479">
              <w:rPr>
                <w:rFonts w:ascii="Arial" w:hAnsi="Arial" w:cs="Arial"/>
                <w:noProof/>
                <w:sz w:val="20"/>
                <w:szCs w:val="20"/>
              </w:rPr>
              <w:t>Modul PWR 80.A3.01</w:t>
            </w:r>
          </w:p>
        </w:tc>
        <w:tc>
          <w:tcPr>
            <w:tcW w:w="1985" w:type="dxa"/>
            <w:tcBorders>
              <w:top w:val="nil"/>
              <w:left w:val="nil"/>
              <w:bottom w:val="single" w:sz="4" w:space="0" w:color="auto"/>
              <w:right w:val="single" w:sz="4" w:space="0" w:color="auto"/>
            </w:tcBorders>
            <w:shd w:val="clear" w:color="auto" w:fill="auto"/>
            <w:noWrap/>
            <w:vAlign w:val="center"/>
            <w:hideMark/>
          </w:tcPr>
          <w:p w14:paraId="1374D97A"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A2V00001266055</w:t>
            </w:r>
          </w:p>
        </w:tc>
        <w:tc>
          <w:tcPr>
            <w:tcW w:w="2268" w:type="dxa"/>
            <w:tcBorders>
              <w:top w:val="nil"/>
              <w:left w:val="nil"/>
              <w:bottom w:val="single" w:sz="4" w:space="0" w:color="auto"/>
              <w:right w:val="single" w:sz="4" w:space="0" w:color="auto"/>
            </w:tcBorders>
            <w:shd w:val="clear" w:color="auto" w:fill="auto"/>
            <w:noWrap/>
            <w:vAlign w:val="bottom"/>
            <w:hideMark/>
          </w:tcPr>
          <w:p w14:paraId="04C7DDEA"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w:t>
            </w:r>
          </w:p>
        </w:tc>
        <w:tc>
          <w:tcPr>
            <w:tcW w:w="2693" w:type="dxa"/>
            <w:tcBorders>
              <w:top w:val="nil"/>
              <w:left w:val="nil"/>
              <w:bottom w:val="single" w:sz="4" w:space="0" w:color="auto"/>
              <w:right w:val="single" w:sz="4" w:space="0" w:color="auto"/>
            </w:tcBorders>
            <w:shd w:val="clear" w:color="auto" w:fill="auto"/>
            <w:noWrap/>
            <w:vAlign w:val="bottom"/>
            <w:hideMark/>
          </w:tcPr>
          <w:p w14:paraId="0298FD27"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w:t>
            </w:r>
          </w:p>
        </w:tc>
      </w:tr>
      <w:tr w:rsidR="00880479" w:rsidRPr="00880479" w14:paraId="01F04322" w14:textId="77777777" w:rsidTr="00D455AA">
        <w:trPr>
          <w:trHeight w:val="300"/>
        </w:trPr>
        <w:tc>
          <w:tcPr>
            <w:tcW w:w="807" w:type="dxa"/>
            <w:tcBorders>
              <w:top w:val="nil"/>
              <w:left w:val="nil"/>
              <w:bottom w:val="nil"/>
              <w:right w:val="nil"/>
            </w:tcBorders>
            <w:shd w:val="clear" w:color="auto" w:fill="auto"/>
            <w:noWrap/>
            <w:vAlign w:val="bottom"/>
            <w:hideMark/>
          </w:tcPr>
          <w:p w14:paraId="72828311" w14:textId="77777777" w:rsidR="00B9641E" w:rsidRPr="00880479" w:rsidRDefault="00B9641E" w:rsidP="00B9641E">
            <w:pPr>
              <w:jc w:val="center"/>
              <w:rPr>
                <w:rFonts w:ascii="Arial" w:hAnsi="Arial" w:cs="Arial"/>
                <w:noProof/>
                <w:sz w:val="20"/>
                <w:szCs w:val="20"/>
              </w:rPr>
            </w:pPr>
          </w:p>
        </w:tc>
        <w:tc>
          <w:tcPr>
            <w:tcW w:w="1340" w:type="dxa"/>
            <w:tcBorders>
              <w:top w:val="nil"/>
              <w:left w:val="nil"/>
              <w:bottom w:val="nil"/>
              <w:right w:val="nil"/>
            </w:tcBorders>
            <w:shd w:val="clear" w:color="auto" w:fill="auto"/>
            <w:noWrap/>
            <w:vAlign w:val="bottom"/>
            <w:hideMark/>
          </w:tcPr>
          <w:p w14:paraId="13EB29D3" w14:textId="77777777" w:rsidR="00B9641E" w:rsidRPr="00880479" w:rsidRDefault="00B9641E" w:rsidP="00B9641E">
            <w:pPr>
              <w:rPr>
                <w:rFonts w:ascii="Arial" w:hAnsi="Arial" w:cs="Arial"/>
                <w:noProof/>
                <w:sz w:val="20"/>
                <w:szCs w:val="20"/>
              </w:rPr>
            </w:pPr>
          </w:p>
        </w:tc>
        <w:tc>
          <w:tcPr>
            <w:tcW w:w="5219" w:type="dxa"/>
            <w:gridSpan w:val="2"/>
            <w:tcBorders>
              <w:top w:val="nil"/>
              <w:left w:val="nil"/>
              <w:bottom w:val="nil"/>
              <w:right w:val="nil"/>
            </w:tcBorders>
            <w:shd w:val="clear" w:color="auto" w:fill="auto"/>
            <w:noWrap/>
            <w:vAlign w:val="bottom"/>
            <w:hideMark/>
          </w:tcPr>
          <w:p w14:paraId="3FB046DD" w14:textId="77777777" w:rsidR="00B9641E" w:rsidRPr="00880479" w:rsidRDefault="00B9641E" w:rsidP="00B9641E">
            <w:pPr>
              <w:rPr>
                <w:rFonts w:ascii="Arial" w:hAnsi="Arial" w:cs="Arial"/>
                <w:noProof/>
                <w:sz w:val="20"/>
                <w:szCs w:val="20"/>
              </w:rPr>
            </w:pPr>
          </w:p>
        </w:tc>
        <w:tc>
          <w:tcPr>
            <w:tcW w:w="1985" w:type="dxa"/>
            <w:tcBorders>
              <w:top w:val="nil"/>
              <w:left w:val="nil"/>
              <w:bottom w:val="nil"/>
              <w:right w:val="nil"/>
            </w:tcBorders>
            <w:shd w:val="clear" w:color="auto" w:fill="auto"/>
            <w:noWrap/>
            <w:vAlign w:val="bottom"/>
            <w:hideMark/>
          </w:tcPr>
          <w:p w14:paraId="689B6380" w14:textId="77777777" w:rsidR="00B9641E" w:rsidRPr="00880479" w:rsidRDefault="00B9641E" w:rsidP="00B9641E">
            <w:pPr>
              <w:rPr>
                <w:rFonts w:ascii="Arial" w:hAnsi="Arial" w:cs="Arial"/>
                <w:noProof/>
                <w:sz w:val="20"/>
                <w:szCs w:val="20"/>
              </w:rPr>
            </w:pPr>
          </w:p>
        </w:tc>
        <w:tc>
          <w:tcPr>
            <w:tcW w:w="2268" w:type="dxa"/>
            <w:tcBorders>
              <w:top w:val="nil"/>
              <w:left w:val="nil"/>
              <w:bottom w:val="nil"/>
              <w:right w:val="nil"/>
            </w:tcBorders>
            <w:shd w:val="clear" w:color="auto" w:fill="auto"/>
            <w:noWrap/>
            <w:vAlign w:val="bottom"/>
            <w:hideMark/>
          </w:tcPr>
          <w:p w14:paraId="2C450FD3" w14:textId="77777777" w:rsidR="00B9641E" w:rsidRPr="00880479" w:rsidRDefault="00B9641E" w:rsidP="00B9641E">
            <w:pPr>
              <w:rPr>
                <w:rFonts w:ascii="Arial" w:hAnsi="Arial" w:cs="Arial"/>
                <w:noProof/>
                <w:sz w:val="20"/>
                <w:szCs w:val="20"/>
              </w:rPr>
            </w:pPr>
          </w:p>
        </w:tc>
        <w:tc>
          <w:tcPr>
            <w:tcW w:w="2693" w:type="dxa"/>
            <w:tcBorders>
              <w:top w:val="nil"/>
              <w:left w:val="nil"/>
              <w:bottom w:val="nil"/>
              <w:right w:val="nil"/>
            </w:tcBorders>
            <w:shd w:val="clear" w:color="auto" w:fill="auto"/>
            <w:noWrap/>
            <w:vAlign w:val="bottom"/>
            <w:hideMark/>
          </w:tcPr>
          <w:p w14:paraId="707CE1D3" w14:textId="77777777" w:rsidR="00B9641E" w:rsidRPr="00880479" w:rsidRDefault="00B9641E" w:rsidP="00B9641E">
            <w:pPr>
              <w:rPr>
                <w:rFonts w:ascii="Arial" w:hAnsi="Arial" w:cs="Arial"/>
                <w:noProof/>
                <w:sz w:val="20"/>
                <w:szCs w:val="20"/>
              </w:rPr>
            </w:pPr>
          </w:p>
        </w:tc>
      </w:tr>
      <w:tr w:rsidR="00880479" w:rsidRPr="00880479" w14:paraId="652F90C1" w14:textId="77777777" w:rsidTr="00D455AA">
        <w:trPr>
          <w:gridAfter w:val="4"/>
          <w:wAfter w:w="11619" w:type="dxa"/>
          <w:trHeight w:val="2415"/>
        </w:trPr>
        <w:tc>
          <w:tcPr>
            <w:tcW w:w="2693" w:type="dxa"/>
            <w:gridSpan w:val="3"/>
            <w:tcBorders>
              <w:top w:val="nil"/>
              <w:left w:val="nil"/>
              <w:bottom w:val="nil"/>
              <w:right w:val="nil"/>
            </w:tcBorders>
            <w:shd w:val="clear" w:color="auto" w:fill="auto"/>
            <w:noWrap/>
            <w:vAlign w:val="bottom"/>
            <w:hideMark/>
          </w:tcPr>
          <w:p w14:paraId="697268E9" w14:textId="77777777" w:rsidR="00B9641E" w:rsidRPr="00880479" w:rsidRDefault="00B9641E" w:rsidP="00B9641E">
            <w:pPr>
              <w:rPr>
                <w:rFonts w:ascii="Arial" w:hAnsi="Arial" w:cs="Arial"/>
                <w:noProof/>
                <w:sz w:val="20"/>
                <w:szCs w:val="20"/>
              </w:rPr>
            </w:pPr>
          </w:p>
        </w:tc>
      </w:tr>
      <w:tr w:rsidR="00B9641E" w:rsidRPr="00880479" w14:paraId="30F026EF" w14:textId="77777777" w:rsidTr="00D455AA">
        <w:trPr>
          <w:trHeight w:val="1500"/>
        </w:trPr>
        <w:tc>
          <w:tcPr>
            <w:tcW w:w="807" w:type="dxa"/>
            <w:tcBorders>
              <w:top w:val="nil"/>
              <w:left w:val="nil"/>
              <w:bottom w:val="nil"/>
              <w:right w:val="nil"/>
            </w:tcBorders>
            <w:shd w:val="clear" w:color="auto" w:fill="auto"/>
            <w:noWrap/>
            <w:vAlign w:val="bottom"/>
            <w:hideMark/>
          </w:tcPr>
          <w:p w14:paraId="6CD11B58" w14:textId="77777777" w:rsidR="00B9641E" w:rsidRPr="00880479" w:rsidRDefault="00B9641E" w:rsidP="00B9641E">
            <w:pPr>
              <w:rPr>
                <w:rFonts w:ascii="Arial" w:hAnsi="Arial" w:cs="Arial"/>
                <w:noProof/>
                <w:sz w:val="20"/>
                <w:szCs w:val="20"/>
              </w:rPr>
            </w:pPr>
          </w:p>
        </w:tc>
        <w:tc>
          <w:tcPr>
            <w:tcW w:w="1340" w:type="dxa"/>
            <w:tcBorders>
              <w:top w:val="nil"/>
              <w:left w:val="nil"/>
              <w:bottom w:val="nil"/>
              <w:right w:val="nil"/>
            </w:tcBorders>
            <w:shd w:val="clear" w:color="auto" w:fill="auto"/>
            <w:noWrap/>
            <w:vAlign w:val="bottom"/>
            <w:hideMark/>
          </w:tcPr>
          <w:p w14:paraId="2D12FA01" w14:textId="77777777" w:rsidR="00B9641E" w:rsidRPr="00880479" w:rsidRDefault="00B9641E" w:rsidP="00B9641E">
            <w:pPr>
              <w:rPr>
                <w:rFonts w:ascii="Arial" w:hAnsi="Arial" w:cs="Arial"/>
                <w:noProof/>
                <w:sz w:val="20"/>
                <w:szCs w:val="20"/>
              </w:rPr>
            </w:pPr>
          </w:p>
        </w:tc>
        <w:tc>
          <w:tcPr>
            <w:tcW w:w="5219" w:type="dxa"/>
            <w:gridSpan w:val="2"/>
            <w:tcBorders>
              <w:top w:val="nil"/>
              <w:left w:val="nil"/>
              <w:bottom w:val="nil"/>
              <w:right w:val="nil"/>
            </w:tcBorders>
            <w:shd w:val="clear" w:color="auto" w:fill="auto"/>
            <w:noWrap/>
            <w:vAlign w:val="center"/>
            <w:hideMark/>
          </w:tcPr>
          <w:p w14:paraId="4C0DB5BB" w14:textId="77777777" w:rsidR="00B9641E" w:rsidRPr="00880479" w:rsidRDefault="00B9641E" w:rsidP="00B9641E">
            <w:pPr>
              <w:jc w:val="both"/>
              <w:rPr>
                <w:rFonts w:ascii="Arial" w:hAnsi="Arial" w:cs="Arial"/>
                <w:noProof/>
                <w:sz w:val="20"/>
                <w:szCs w:val="20"/>
              </w:rPr>
            </w:pPr>
          </w:p>
        </w:tc>
        <w:tc>
          <w:tcPr>
            <w:tcW w:w="1985" w:type="dxa"/>
            <w:tcBorders>
              <w:top w:val="nil"/>
              <w:left w:val="nil"/>
              <w:bottom w:val="nil"/>
              <w:right w:val="nil"/>
            </w:tcBorders>
            <w:shd w:val="clear" w:color="auto" w:fill="auto"/>
            <w:noWrap/>
            <w:vAlign w:val="bottom"/>
            <w:hideMark/>
          </w:tcPr>
          <w:p w14:paraId="450197B5" w14:textId="77777777" w:rsidR="00B9641E" w:rsidRPr="00880479" w:rsidRDefault="00B9641E" w:rsidP="00B9641E">
            <w:pPr>
              <w:jc w:val="both"/>
              <w:rPr>
                <w:rFonts w:ascii="Arial" w:hAnsi="Arial" w:cs="Arial"/>
                <w:noProof/>
                <w:sz w:val="20"/>
                <w:szCs w:val="20"/>
              </w:rPr>
            </w:pPr>
          </w:p>
        </w:tc>
        <w:tc>
          <w:tcPr>
            <w:tcW w:w="2268" w:type="dxa"/>
            <w:tcBorders>
              <w:top w:val="nil"/>
              <w:left w:val="nil"/>
              <w:bottom w:val="nil"/>
              <w:right w:val="nil"/>
            </w:tcBorders>
            <w:shd w:val="clear" w:color="auto" w:fill="auto"/>
            <w:noWrap/>
            <w:vAlign w:val="bottom"/>
            <w:hideMark/>
          </w:tcPr>
          <w:p w14:paraId="6925CD3F" w14:textId="77777777" w:rsidR="00B9641E" w:rsidRPr="00880479" w:rsidRDefault="00B9641E" w:rsidP="00B9641E">
            <w:pPr>
              <w:rPr>
                <w:rFonts w:ascii="Arial" w:hAnsi="Arial" w:cs="Arial"/>
                <w:noProof/>
                <w:sz w:val="20"/>
                <w:szCs w:val="20"/>
              </w:rPr>
            </w:pPr>
          </w:p>
        </w:tc>
        <w:tc>
          <w:tcPr>
            <w:tcW w:w="2693" w:type="dxa"/>
            <w:tcBorders>
              <w:top w:val="nil"/>
              <w:left w:val="nil"/>
              <w:bottom w:val="nil"/>
              <w:right w:val="nil"/>
            </w:tcBorders>
            <w:shd w:val="clear" w:color="auto" w:fill="auto"/>
            <w:noWrap/>
            <w:vAlign w:val="bottom"/>
            <w:hideMark/>
          </w:tcPr>
          <w:p w14:paraId="6A3FE990" w14:textId="77777777" w:rsidR="00B9641E" w:rsidRPr="00880479" w:rsidRDefault="00B9641E" w:rsidP="00B9641E">
            <w:pPr>
              <w:rPr>
                <w:rFonts w:ascii="Arial" w:hAnsi="Arial" w:cs="Arial"/>
                <w:noProof/>
                <w:sz w:val="20"/>
                <w:szCs w:val="20"/>
              </w:rPr>
            </w:pPr>
          </w:p>
        </w:tc>
      </w:tr>
    </w:tbl>
    <w:p w14:paraId="12464A87" w14:textId="77777777" w:rsidR="00DF443C" w:rsidRPr="00880479" w:rsidRDefault="00DF443C" w:rsidP="00B9641E">
      <w:pPr>
        <w:rPr>
          <w:rFonts w:ascii="Arial" w:hAnsi="Arial" w:cs="Arial"/>
          <w:noProof/>
          <w:sz w:val="20"/>
          <w:szCs w:val="20"/>
        </w:rPr>
      </w:pPr>
    </w:p>
    <w:p w14:paraId="439FCD76" w14:textId="77777777" w:rsidR="00B9641E" w:rsidRPr="00880479" w:rsidRDefault="00B9641E" w:rsidP="00DF443C">
      <w:pPr>
        <w:jc w:val="center"/>
        <w:rPr>
          <w:rFonts w:ascii="Arial" w:hAnsi="Arial" w:cs="Arial"/>
          <w:noProof/>
          <w:sz w:val="20"/>
          <w:szCs w:val="20"/>
        </w:rPr>
      </w:pPr>
    </w:p>
    <w:p w14:paraId="2581AF3C" w14:textId="77777777" w:rsidR="00B9641E" w:rsidRPr="00880479" w:rsidRDefault="00B9641E" w:rsidP="00DF443C">
      <w:pPr>
        <w:jc w:val="center"/>
        <w:rPr>
          <w:rFonts w:ascii="Arial" w:hAnsi="Arial" w:cs="Arial"/>
          <w:noProof/>
          <w:sz w:val="20"/>
          <w:szCs w:val="20"/>
        </w:rPr>
      </w:pPr>
    </w:p>
    <w:p w14:paraId="7B2C6131" w14:textId="77777777" w:rsidR="00B9641E" w:rsidRPr="00880479" w:rsidRDefault="00B9641E" w:rsidP="00DF443C">
      <w:pPr>
        <w:jc w:val="center"/>
        <w:rPr>
          <w:rFonts w:ascii="Arial" w:hAnsi="Arial" w:cs="Arial"/>
          <w:noProof/>
          <w:sz w:val="20"/>
          <w:szCs w:val="20"/>
        </w:rPr>
      </w:pPr>
    </w:p>
    <w:p w14:paraId="5A242F4F" w14:textId="77777777" w:rsidR="00B9641E" w:rsidRPr="00880479" w:rsidRDefault="00B9641E" w:rsidP="00B9641E">
      <w:pPr>
        <w:jc w:val="both"/>
        <w:rPr>
          <w:rFonts w:ascii="Arial" w:hAnsi="Arial" w:cs="Arial"/>
          <w:noProof/>
          <w:sz w:val="20"/>
          <w:szCs w:val="20"/>
        </w:rPr>
      </w:pPr>
      <w:r w:rsidRPr="00880479">
        <w:rPr>
          <w:rFonts w:ascii="Arial" w:hAnsi="Arial" w:cs="Arial"/>
          <w:noProof/>
          <w:sz w:val="20"/>
          <w:szCs w:val="20"/>
        </w:rPr>
        <w:t>*  Količine so le okvirne in so odvisne od skupnega 1-letnega števila okvar na vozilu. Naročnik si v času pogodbenega razmerja pridržuje pravico povečati (do največ 25 %) oziroma zmanjšati (do največ 25 %) pogodbeno količino po ceni, ponujeni na javnem razpisu.</w:t>
      </w:r>
    </w:p>
    <w:p w14:paraId="3937D226" w14:textId="77777777" w:rsidR="00B9641E" w:rsidRPr="00880479" w:rsidRDefault="00B9641E" w:rsidP="00B9641E">
      <w:pPr>
        <w:spacing w:line="276" w:lineRule="auto"/>
        <w:jc w:val="both"/>
        <w:rPr>
          <w:rFonts w:ascii="Arial" w:hAnsi="Arial" w:cs="Arial"/>
          <w:noProof/>
          <w:sz w:val="20"/>
          <w:szCs w:val="20"/>
        </w:rPr>
      </w:pPr>
    </w:p>
    <w:p w14:paraId="2D85DD96" w14:textId="77777777" w:rsidR="00B9641E" w:rsidRPr="00880479" w:rsidRDefault="00B9641E" w:rsidP="00B9641E">
      <w:pPr>
        <w:spacing w:line="276" w:lineRule="auto"/>
        <w:jc w:val="both"/>
        <w:rPr>
          <w:rFonts w:ascii="Arial" w:hAnsi="Arial" w:cs="Arial"/>
          <w:noProof/>
          <w:sz w:val="20"/>
          <w:szCs w:val="20"/>
        </w:rPr>
      </w:pPr>
      <w:r w:rsidRPr="00880479">
        <w:rPr>
          <w:rFonts w:ascii="Arial" w:hAnsi="Arial" w:cs="Arial"/>
          <w:noProof/>
          <w:sz w:val="20"/>
          <w:szCs w:val="20"/>
        </w:rPr>
        <w:t>** Rok izvedbe (v mesecih) začne teči od dne, ko naročnik pisno (po pošti, e-pošti ali faksu) odobri zahtevo za izvedbo popravila.</w:t>
      </w:r>
    </w:p>
    <w:p w14:paraId="649A1064" w14:textId="77777777" w:rsidR="00B9641E" w:rsidRPr="00880479" w:rsidRDefault="00B9641E" w:rsidP="00DF443C">
      <w:pPr>
        <w:jc w:val="center"/>
        <w:rPr>
          <w:rFonts w:ascii="Arial" w:hAnsi="Arial" w:cs="Arial"/>
          <w:noProof/>
          <w:sz w:val="20"/>
          <w:szCs w:val="20"/>
        </w:rPr>
      </w:pPr>
    </w:p>
    <w:p w14:paraId="0573B515" w14:textId="77777777" w:rsidR="00B9641E" w:rsidRPr="00880479" w:rsidRDefault="00B9641E" w:rsidP="00DF443C">
      <w:pPr>
        <w:jc w:val="center"/>
        <w:rPr>
          <w:rFonts w:ascii="Arial" w:hAnsi="Arial" w:cs="Arial"/>
          <w:sz w:val="20"/>
          <w:szCs w:val="20"/>
        </w:rPr>
      </w:pPr>
    </w:p>
    <w:p w14:paraId="42F6978F" w14:textId="77777777" w:rsidR="00B9641E" w:rsidRPr="00880479" w:rsidRDefault="00B9641E" w:rsidP="00DF443C">
      <w:pPr>
        <w:jc w:val="center"/>
        <w:rPr>
          <w:rFonts w:ascii="Arial" w:hAnsi="Arial" w:cs="Arial"/>
          <w:sz w:val="20"/>
          <w:szCs w:val="20"/>
        </w:rPr>
      </w:pPr>
    </w:p>
    <w:p w14:paraId="092113E2" w14:textId="77777777" w:rsidR="00B9641E" w:rsidRPr="00880479" w:rsidRDefault="00B9641E" w:rsidP="00DF443C">
      <w:pPr>
        <w:jc w:val="center"/>
        <w:rPr>
          <w:rFonts w:ascii="Arial" w:hAnsi="Arial" w:cs="Arial"/>
          <w:sz w:val="20"/>
          <w:szCs w:val="20"/>
        </w:rPr>
      </w:pPr>
    </w:p>
    <w:p w14:paraId="4B26AEFE" w14:textId="77777777" w:rsidR="00B9641E" w:rsidRPr="00880479" w:rsidRDefault="00B9641E" w:rsidP="00DF443C">
      <w:pPr>
        <w:jc w:val="center"/>
        <w:rPr>
          <w:rFonts w:ascii="Arial" w:hAnsi="Arial" w:cs="Arial"/>
          <w:sz w:val="20"/>
          <w:szCs w:val="20"/>
        </w:rPr>
      </w:pPr>
    </w:p>
    <w:p w14:paraId="261428CE" w14:textId="77777777" w:rsidR="00B9641E" w:rsidRPr="00880479" w:rsidRDefault="00B9641E" w:rsidP="00DF443C">
      <w:pPr>
        <w:jc w:val="center"/>
        <w:rPr>
          <w:rFonts w:ascii="Arial" w:hAnsi="Arial" w:cs="Arial"/>
          <w:sz w:val="20"/>
          <w:szCs w:val="20"/>
        </w:rPr>
      </w:pPr>
    </w:p>
    <w:p w14:paraId="6E6E3B34" w14:textId="77777777" w:rsidR="00B9641E" w:rsidRPr="00880479" w:rsidRDefault="00B9641E" w:rsidP="00DF443C">
      <w:pPr>
        <w:jc w:val="center"/>
        <w:rPr>
          <w:rFonts w:ascii="Arial" w:hAnsi="Arial" w:cs="Arial"/>
          <w:sz w:val="20"/>
          <w:szCs w:val="20"/>
        </w:rPr>
      </w:pPr>
    </w:p>
    <w:p w14:paraId="15E227F7" w14:textId="77777777" w:rsidR="00B9641E" w:rsidRPr="00880479" w:rsidRDefault="00B9641E" w:rsidP="00DF443C">
      <w:pPr>
        <w:jc w:val="center"/>
        <w:rPr>
          <w:rFonts w:ascii="Arial" w:hAnsi="Arial" w:cs="Arial"/>
          <w:sz w:val="20"/>
          <w:szCs w:val="20"/>
        </w:rPr>
      </w:pPr>
    </w:p>
    <w:p w14:paraId="2023DBC4" w14:textId="77777777" w:rsidR="00B9641E" w:rsidRPr="00880479" w:rsidRDefault="00B9641E" w:rsidP="00DF443C">
      <w:pPr>
        <w:jc w:val="center"/>
        <w:rPr>
          <w:rFonts w:ascii="Arial" w:hAnsi="Arial" w:cs="Arial"/>
          <w:sz w:val="20"/>
          <w:szCs w:val="20"/>
        </w:rPr>
      </w:pPr>
    </w:p>
    <w:p w14:paraId="1AB2A80D" w14:textId="77777777" w:rsidR="00B9641E" w:rsidRPr="00880479" w:rsidRDefault="00B9641E" w:rsidP="00DF443C">
      <w:pPr>
        <w:jc w:val="center"/>
        <w:rPr>
          <w:rFonts w:ascii="Arial" w:hAnsi="Arial" w:cs="Arial"/>
          <w:sz w:val="20"/>
          <w:szCs w:val="20"/>
        </w:rPr>
      </w:pPr>
    </w:p>
    <w:p w14:paraId="52E5B6E4" w14:textId="77777777" w:rsidR="00B9641E" w:rsidRPr="00880479" w:rsidRDefault="00B9641E" w:rsidP="00DF443C">
      <w:pPr>
        <w:jc w:val="center"/>
        <w:rPr>
          <w:rFonts w:ascii="Arial" w:hAnsi="Arial" w:cs="Arial"/>
          <w:sz w:val="20"/>
          <w:szCs w:val="20"/>
        </w:rPr>
      </w:pPr>
    </w:p>
    <w:p w14:paraId="51A61D32" w14:textId="77777777" w:rsidR="00B9641E" w:rsidRPr="00880479" w:rsidRDefault="00B9641E" w:rsidP="00DF443C">
      <w:pPr>
        <w:jc w:val="center"/>
        <w:rPr>
          <w:rFonts w:ascii="Arial" w:hAnsi="Arial" w:cs="Arial"/>
          <w:sz w:val="20"/>
          <w:szCs w:val="20"/>
        </w:rPr>
      </w:pPr>
    </w:p>
    <w:p w14:paraId="6CBAF53B" w14:textId="77777777" w:rsidR="00B9641E" w:rsidRPr="00880479" w:rsidRDefault="00B9641E" w:rsidP="00DF443C">
      <w:pPr>
        <w:jc w:val="center"/>
        <w:rPr>
          <w:rFonts w:ascii="Arial" w:hAnsi="Arial" w:cs="Arial"/>
          <w:sz w:val="20"/>
          <w:szCs w:val="20"/>
        </w:rPr>
      </w:pPr>
    </w:p>
    <w:p w14:paraId="5B5ED21E" w14:textId="77777777" w:rsidR="00B9641E" w:rsidRPr="00880479" w:rsidRDefault="00B9641E" w:rsidP="00DF443C">
      <w:pPr>
        <w:jc w:val="center"/>
        <w:rPr>
          <w:rFonts w:ascii="Arial" w:hAnsi="Arial" w:cs="Arial"/>
          <w:sz w:val="20"/>
          <w:szCs w:val="20"/>
        </w:rPr>
      </w:pPr>
    </w:p>
    <w:p w14:paraId="5FAFA223" w14:textId="77777777" w:rsidR="00B9641E" w:rsidRPr="00880479" w:rsidRDefault="00B9641E" w:rsidP="00DF443C">
      <w:pPr>
        <w:jc w:val="center"/>
        <w:rPr>
          <w:rFonts w:ascii="Arial" w:hAnsi="Arial" w:cs="Arial"/>
          <w:sz w:val="20"/>
          <w:szCs w:val="20"/>
        </w:rPr>
      </w:pPr>
    </w:p>
    <w:p w14:paraId="6FEBFF5D" w14:textId="77777777" w:rsidR="00B9641E" w:rsidRPr="00880479" w:rsidRDefault="00B9641E" w:rsidP="00DF443C">
      <w:pPr>
        <w:jc w:val="center"/>
        <w:rPr>
          <w:rFonts w:ascii="Arial" w:hAnsi="Arial" w:cs="Arial"/>
          <w:sz w:val="20"/>
          <w:szCs w:val="20"/>
        </w:rPr>
      </w:pPr>
    </w:p>
    <w:p w14:paraId="55046ACA" w14:textId="77777777" w:rsidR="00B9641E" w:rsidRPr="00880479" w:rsidRDefault="00B9641E" w:rsidP="00DF443C">
      <w:pPr>
        <w:jc w:val="center"/>
        <w:rPr>
          <w:rFonts w:ascii="Arial" w:hAnsi="Arial" w:cs="Arial"/>
          <w:sz w:val="20"/>
          <w:szCs w:val="20"/>
        </w:rPr>
      </w:pPr>
    </w:p>
    <w:p w14:paraId="2DA5E0B4" w14:textId="77777777" w:rsidR="00DF443C" w:rsidRPr="00880479" w:rsidRDefault="00DF443C" w:rsidP="00DF443C">
      <w:pPr>
        <w:jc w:val="center"/>
        <w:rPr>
          <w:rFonts w:ascii="Arial" w:hAnsi="Arial" w:cs="Arial"/>
          <w:sz w:val="20"/>
          <w:szCs w:val="20"/>
        </w:rPr>
      </w:pPr>
      <w:r w:rsidRPr="00880479">
        <w:rPr>
          <w:rFonts w:ascii="Arial" w:hAnsi="Arial" w:cs="Arial"/>
          <w:sz w:val="20"/>
          <w:szCs w:val="20"/>
        </w:rPr>
        <w:t>Kraj in datum:</w:t>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t>Žig:</w:t>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t>Podpis ponudnika:</w:t>
      </w:r>
    </w:p>
    <w:p w14:paraId="11F822A9" w14:textId="207EE92B" w:rsidR="00FF07FD" w:rsidRPr="00880479" w:rsidRDefault="00FF07FD" w:rsidP="001D3B72">
      <w:pPr>
        <w:jc w:val="both"/>
        <w:rPr>
          <w:rFonts w:ascii="Arial" w:hAnsi="Arial" w:cs="Arial"/>
          <w:noProof/>
          <w:sz w:val="20"/>
        </w:rPr>
      </w:pPr>
    </w:p>
    <w:sectPr w:rsidR="00FF07FD" w:rsidRPr="00880479" w:rsidSect="00B9641E">
      <w:pgSz w:w="15840" w:h="12240" w:orient="landscape"/>
      <w:pgMar w:top="1021" w:right="1418" w:bottom="737" w:left="1134" w:header="709" w:footer="312"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5273D7" w14:textId="77777777" w:rsidR="00947393" w:rsidRDefault="00947393">
      <w:r>
        <w:separator/>
      </w:r>
    </w:p>
  </w:endnote>
  <w:endnote w:type="continuationSeparator" w:id="0">
    <w:p w14:paraId="5777450D" w14:textId="77777777" w:rsidR="00947393" w:rsidRDefault="00947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auto"/>
    <w:pitch w:val="default"/>
  </w:font>
  <w:font w:name="OpenSymbol">
    <w:altName w:val="Courier New"/>
    <w:charset w:val="00"/>
    <w:family w:val="auto"/>
    <w:pitch w:val="variable"/>
    <w:sig w:usb0="00000007" w:usb1="1001ECEA" w:usb2="00000000" w:usb3="00000000" w:csb0="00000003"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59083" w14:textId="77777777" w:rsidR="00CD3E87" w:rsidRDefault="00CD3E87">
    <w:pPr>
      <w:pStyle w:val="Noga"/>
      <w:jc w:val="center"/>
    </w:pPr>
    <w:r>
      <w:rPr>
        <w:noProof/>
      </w:rPr>
      <w:fldChar w:fldCharType="begin"/>
    </w:r>
    <w:r>
      <w:rPr>
        <w:noProof/>
      </w:rPr>
      <w:instrText>PAGE   \* MERGEFORMAT</w:instrText>
    </w:r>
    <w:r>
      <w:rPr>
        <w:noProof/>
      </w:rPr>
      <w:fldChar w:fldCharType="separate"/>
    </w:r>
    <w:r w:rsidR="00707051">
      <w:rPr>
        <w:noProof/>
      </w:rPr>
      <w:t>2</w:t>
    </w:r>
    <w:r>
      <w:rPr>
        <w:noProof/>
      </w:rPr>
      <w:fldChar w:fldCharType="end"/>
    </w:r>
  </w:p>
  <w:p w14:paraId="4265D159" w14:textId="77777777" w:rsidR="00CD3E87" w:rsidRDefault="00CD3E87">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E3BDA4" w14:textId="77777777" w:rsidR="00CD3E87" w:rsidRDefault="00CD3E87" w:rsidP="00FF559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1FEF0230" w14:textId="77777777" w:rsidR="00CD3E87" w:rsidRDefault="00CD3E87" w:rsidP="00FF5597">
    <w:pPr>
      <w:pStyle w:val="Noga"/>
      <w:ind w:right="360"/>
    </w:pPr>
  </w:p>
  <w:p w14:paraId="2F33BB76" w14:textId="77777777" w:rsidR="00CD3E87" w:rsidRDefault="00CD3E87"/>
  <w:p w14:paraId="6EAB7767" w14:textId="77777777" w:rsidR="00CD3E87" w:rsidRDefault="00CD3E87"/>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78392" w14:textId="77777777" w:rsidR="00CD3E87" w:rsidRDefault="00CD3E87">
    <w:pPr>
      <w:pStyle w:val="Noga"/>
      <w:jc w:val="right"/>
    </w:pPr>
    <w:r>
      <w:fldChar w:fldCharType="begin"/>
    </w:r>
    <w:r>
      <w:instrText xml:space="preserve"> PAGE   \* MERGEFORMAT </w:instrText>
    </w:r>
    <w:r>
      <w:fldChar w:fldCharType="separate"/>
    </w:r>
    <w:r w:rsidR="00707051">
      <w:rPr>
        <w:noProof/>
      </w:rPr>
      <w:t>50</w:t>
    </w:r>
    <w:r>
      <w:rPr>
        <w:noProof/>
      </w:rPr>
      <w:fldChar w:fldCharType="end"/>
    </w:r>
  </w:p>
  <w:p w14:paraId="0E0F7912" w14:textId="77777777" w:rsidR="00CD3E87" w:rsidRDefault="00CD3E8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38D568" w14:textId="77777777" w:rsidR="00CD3E87" w:rsidRDefault="00CD3E87">
    <w:pPr>
      <w:pStyle w:val="Noga"/>
      <w:jc w:val="right"/>
    </w:pPr>
  </w:p>
  <w:p w14:paraId="165FEA40" w14:textId="77777777" w:rsidR="00CD3E87" w:rsidRPr="007C37C5" w:rsidRDefault="00CD3E87" w:rsidP="00FF5597">
    <w:pPr>
      <w:pStyle w:val="Noga"/>
      <w:tabs>
        <w:tab w:val="left" w:pos="2835"/>
        <w:tab w:val="left" w:pos="3686"/>
        <w:tab w:val="center" w:pos="4253"/>
        <w:tab w:val="left" w:pos="6237"/>
      </w:tabs>
      <w:spacing w:line="20" w:lineRule="atLeast"/>
      <w:rPr>
        <w:spacing w:val="2"/>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098545" w14:textId="77777777" w:rsidR="00947393" w:rsidRDefault="00947393">
      <w:r>
        <w:separator/>
      </w:r>
    </w:p>
  </w:footnote>
  <w:footnote w:type="continuationSeparator" w:id="0">
    <w:p w14:paraId="3974FDD1" w14:textId="77777777" w:rsidR="00947393" w:rsidRDefault="009473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24A1F" w14:textId="77777777" w:rsidR="00CD3E87" w:rsidRPr="00367B95" w:rsidRDefault="00CD3E87" w:rsidP="00E639BE">
    <w:pPr>
      <w:pStyle w:val="Glava"/>
      <w:pBdr>
        <w:bottom w:val="single" w:sz="4" w:space="0" w:color="auto"/>
      </w:pBdr>
      <w:jc w:val="center"/>
      <w:rPr>
        <w:rFonts w:ascii="Arial Narrow" w:hAnsi="Arial Narrow"/>
        <w:sz w:val="16"/>
        <w:szCs w:val="16"/>
      </w:rPr>
    </w:pPr>
    <w:r>
      <w:rPr>
        <w:rFonts w:ascii="Arial Narrow" w:hAnsi="Arial Narrow"/>
        <w:sz w:val="16"/>
        <w:szCs w:val="16"/>
      </w:rPr>
      <w:t>Razpisna dokumentacija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23087" w14:textId="77777777" w:rsidR="00CD3E87" w:rsidRPr="00F855AE" w:rsidRDefault="00CD3E87" w:rsidP="00FF5597">
    <w:pPr>
      <w:pStyle w:val="Glava"/>
      <w:spacing w:after="0" w:line="240" w:lineRule="atLeast"/>
      <w:rPr>
        <w:sz w:val="16"/>
        <w:szCs w:val="16"/>
      </w:rPr>
    </w:pPr>
    <w:r w:rsidRPr="00F855AE">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0E0817" w14:textId="77777777" w:rsidR="00CD3E87" w:rsidRDefault="00CD3E87">
    <w:pPr>
      <w:framePr w:w="960" w:h="399" w:hRule="exact" w:hSpace="141" w:wrap="auto" w:vAnchor="text" w:hAnchor="text" w:x="-1121" w:y="1"/>
      <w:rPr>
        <w:b/>
      </w:rPr>
    </w:pPr>
  </w:p>
  <w:p w14:paraId="36594AD3" w14:textId="77777777" w:rsidR="00CD3E87" w:rsidRPr="001550D5" w:rsidRDefault="00CD3E87" w:rsidP="00FF5597">
    <w:pPr>
      <w:pStyle w:val="Glava"/>
      <w:rPr>
        <w:sz w:val="16"/>
        <w:szCs w:val="16"/>
      </w:rPr>
    </w:pPr>
    <w:r>
      <w:rPr>
        <w:noProof/>
        <w:sz w:val="16"/>
        <w:szCs w:val="16"/>
      </w:rPr>
      <w:drawing>
        <wp:inline distT="0" distB="0" distL="0" distR="0" wp14:anchorId="37C73352" wp14:editId="7008AC20">
          <wp:extent cx="3743325" cy="97536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3325" cy="97536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decimal"/>
      <w:lvlText w:val="%1."/>
      <w:lvlJc w:val="left"/>
      <w:pPr>
        <w:tabs>
          <w:tab w:val="num" w:pos="0"/>
        </w:tabs>
        <w:ind w:left="720" w:hanging="360"/>
      </w:pPr>
    </w:lvl>
    <w:lvl w:ilvl="1">
      <w:start w:val="1"/>
      <w:numFmt w:val="decimal"/>
      <w:lvlText w:val="%1.%2."/>
      <w:lvlJc w:val="left"/>
      <w:pPr>
        <w:tabs>
          <w:tab w:val="num" w:pos="0"/>
        </w:tabs>
        <w:ind w:left="930" w:hanging="57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00000008"/>
    <w:multiLevelType w:val="singleLevel"/>
    <w:tmpl w:val="00000008"/>
    <w:name w:val="WW8Num8"/>
    <w:lvl w:ilvl="0">
      <w:start w:val="6"/>
      <w:numFmt w:val="bullet"/>
      <w:lvlText w:val="-"/>
      <w:lvlJc w:val="left"/>
      <w:pPr>
        <w:tabs>
          <w:tab w:val="num" w:pos="0"/>
        </w:tabs>
        <w:ind w:left="720" w:hanging="360"/>
      </w:pPr>
      <w:rPr>
        <w:rFonts w:ascii="Times New Roman" w:hAnsi="Times New Roman" w:cs="Times New Roman"/>
        <w:sz w:val="24"/>
        <w:szCs w:val="24"/>
        <w:vertAlign w:val="superscript"/>
      </w:rPr>
    </w:lvl>
  </w:abstractNum>
  <w:abstractNum w:abstractNumId="7" w15:restartNumberingAfterBreak="0">
    <w:nsid w:val="00000009"/>
    <w:multiLevelType w:val="singleLevel"/>
    <w:tmpl w:val="00000009"/>
    <w:name w:val="WW8Num9"/>
    <w:lvl w:ilvl="0">
      <w:start w:val="6"/>
      <w:numFmt w:val="bullet"/>
      <w:lvlText w:val="-"/>
      <w:lvlJc w:val="left"/>
      <w:pPr>
        <w:tabs>
          <w:tab w:val="num" w:pos="0"/>
        </w:tabs>
        <w:ind w:left="720" w:hanging="360"/>
      </w:pPr>
      <w:rPr>
        <w:rFonts w:ascii="Times New Roman" w:hAnsi="Times New Roman" w:cs="Times New Roman"/>
        <w:sz w:val="24"/>
        <w:szCs w:val="24"/>
      </w:rPr>
    </w:lvl>
  </w:abstractNum>
  <w:abstractNum w:abstractNumId="8" w15:restartNumberingAfterBreak="0">
    <w:nsid w:val="00000027"/>
    <w:multiLevelType w:val="multilevel"/>
    <w:tmpl w:val="CA9408CA"/>
    <w:lvl w:ilvl="0">
      <w:start w:val="1"/>
      <w:numFmt w:val="decimal"/>
      <w:lvlText w:val="%1."/>
      <w:lvlJc w:val="left"/>
      <w:pPr>
        <w:tabs>
          <w:tab w:val="num" w:pos="360"/>
        </w:tabs>
        <w:ind w:left="360" w:hanging="360"/>
      </w:pPr>
      <w:rPr>
        <w:rFonts w:cs="Times New Roman"/>
        <w:b/>
        <w:i w:val="0"/>
        <w:sz w:val="22"/>
        <w:szCs w:val="22"/>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4" w15:restartNumberingAfterBreak="0">
    <w:nsid w:val="0E325703"/>
    <w:multiLevelType w:val="hybridMultilevel"/>
    <w:tmpl w:val="95F8CA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F196B49"/>
    <w:multiLevelType w:val="hybridMultilevel"/>
    <w:tmpl w:val="258CBC84"/>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1A7679B"/>
    <w:multiLevelType w:val="hybridMultilevel"/>
    <w:tmpl w:val="F4D88204"/>
    <w:lvl w:ilvl="0" w:tplc="0D34011C">
      <w:start w:val="1"/>
      <w:numFmt w:val="upperRoman"/>
      <w:lvlText w:val="%1."/>
      <w:lvlJc w:val="right"/>
      <w:pPr>
        <w:ind w:left="783" w:hanging="360"/>
      </w:pPr>
      <w:rPr>
        <w:rFonts w:hint="default"/>
      </w:rPr>
    </w:lvl>
    <w:lvl w:ilvl="1" w:tplc="8716CC1A">
      <w:start w:val="1"/>
      <w:numFmt w:val="decimal"/>
      <w:lvlText w:val="%2."/>
      <w:lvlJc w:val="left"/>
      <w:pPr>
        <w:ind w:left="1503" w:hanging="360"/>
      </w:pPr>
      <w:rPr>
        <w:rFonts w:hint="default"/>
      </w:rPr>
    </w:lvl>
    <w:lvl w:ilvl="2" w:tplc="0424001B" w:tentative="1">
      <w:start w:val="1"/>
      <w:numFmt w:val="lowerRoman"/>
      <w:lvlText w:val="%3."/>
      <w:lvlJc w:val="right"/>
      <w:pPr>
        <w:ind w:left="2223" w:hanging="180"/>
      </w:pPr>
    </w:lvl>
    <w:lvl w:ilvl="3" w:tplc="0424000F" w:tentative="1">
      <w:start w:val="1"/>
      <w:numFmt w:val="decimal"/>
      <w:lvlText w:val="%4."/>
      <w:lvlJc w:val="left"/>
      <w:pPr>
        <w:ind w:left="2943" w:hanging="360"/>
      </w:pPr>
    </w:lvl>
    <w:lvl w:ilvl="4" w:tplc="04240019" w:tentative="1">
      <w:start w:val="1"/>
      <w:numFmt w:val="lowerLetter"/>
      <w:lvlText w:val="%5."/>
      <w:lvlJc w:val="left"/>
      <w:pPr>
        <w:ind w:left="3663" w:hanging="360"/>
      </w:pPr>
    </w:lvl>
    <w:lvl w:ilvl="5" w:tplc="0424001B" w:tentative="1">
      <w:start w:val="1"/>
      <w:numFmt w:val="lowerRoman"/>
      <w:lvlText w:val="%6."/>
      <w:lvlJc w:val="right"/>
      <w:pPr>
        <w:ind w:left="4383" w:hanging="180"/>
      </w:pPr>
    </w:lvl>
    <w:lvl w:ilvl="6" w:tplc="0424000F" w:tentative="1">
      <w:start w:val="1"/>
      <w:numFmt w:val="decimal"/>
      <w:lvlText w:val="%7."/>
      <w:lvlJc w:val="left"/>
      <w:pPr>
        <w:ind w:left="5103" w:hanging="360"/>
      </w:pPr>
    </w:lvl>
    <w:lvl w:ilvl="7" w:tplc="04240019" w:tentative="1">
      <w:start w:val="1"/>
      <w:numFmt w:val="lowerLetter"/>
      <w:lvlText w:val="%8."/>
      <w:lvlJc w:val="left"/>
      <w:pPr>
        <w:ind w:left="5823" w:hanging="360"/>
      </w:pPr>
    </w:lvl>
    <w:lvl w:ilvl="8" w:tplc="0424001B" w:tentative="1">
      <w:start w:val="1"/>
      <w:numFmt w:val="lowerRoman"/>
      <w:lvlText w:val="%9."/>
      <w:lvlJc w:val="right"/>
      <w:pPr>
        <w:ind w:left="6543" w:hanging="180"/>
      </w:pPr>
    </w:lvl>
  </w:abstractNum>
  <w:abstractNum w:abstractNumId="18" w15:restartNumberingAfterBreak="0">
    <w:nsid w:val="15255409"/>
    <w:multiLevelType w:val="multilevel"/>
    <w:tmpl w:val="93FEEE74"/>
    <w:lvl w:ilvl="0">
      <w:start w:val="1"/>
      <w:numFmt w:val="upperRoman"/>
      <w:lvlText w:val="%1."/>
      <w:lvlJc w:val="left"/>
      <w:pPr>
        <w:ind w:left="720" w:hanging="720"/>
      </w:pPr>
      <w:rPr>
        <w:rFonts w:hint="default"/>
        <w:color w:val="auto"/>
      </w:rPr>
    </w:lvl>
    <w:lvl w:ilvl="1">
      <w:start w:val="1"/>
      <w:numFmt w:val="lowerLetter"/>
      <w:lvlText w:val="%2."/>
      <w:lvlJc w:val="left"/>
      <w:pPr>
        <w:ind w:left="-1080" w:hanging="360"/>
      </w:pPr>
    </w:lvl>
    <w:lvl w:ilvl="2">
      <w:start w:val="1"/>
      <w:numFmt w:val="lowerRoman"/>
      <w:lvlText w:val="%3."/>
      <w:lvlJc w:val="right"/>
      <w:pPr>
        <w:ind w:left="-360" w:hanging="180"/>
      </w:pPr>
    </w:lvl>
    <w:lvl w:ilvl="3">
      <w:start w:val="1"/>
      <w:numFmt w:val="decimal"/>
      <w:lvlText w:val="%4."/>
      <w:lvlJc w:val="left"/>
      <w:pPr>
        <w:ind w:left="360" w:hanging="360"/>
      </w:pPr>
    </w:lvl>
    <w:lvl w:ilvl="4">
      <w:start w:val="1"/>
      <w:numFmt w:val="lowerLetter"/>
      <w:lvlText w:val="%5."/>
      <w:lvlJc w:val="left"/>
      <w:pPr>
        <w:ind w:left="1080" w:hanging="360"/>
      </w:pPr>
    </w:lvl>
    <w:lvl w:ilvl="5">
      <w:start w:val="1"/>
      <w:numFmt w:val="lowerRoman"/>
      <w:lvlText w:val="%6."/>
      <w:lvlJc w:val="right"/>
      <w:pPr>
        <w:ind w:left="1800" w:hanging="180"/>
      </w:pPr>
    </w:lvl>
    <w:lvl w:ilvl="6">
      <w:start w:val="1"/>
      <w:numFmt w:val="decimal"/>
      <w:lvlText w:val="%7."/>
      <w:lvlJc w:val="left"/>
      <w:pPr>
        <w:ind w:left="2520" w:hanging="360"/>
      </w:pPr>
    </w:lvl>
    <w:lvl w:ilvl="7">
      <w:start w:val="1"/>
      <w:numFmt w:val="lowerLetter"/>
      <w:lvlText w:val="%8."/>
      <w:lvlJc w:val="left"/>
      <w:pPr>
        <w:ind w:left="3240" w:hanging="360"/>
      </w:pPr>
    </w:lvl>
    <w:lvl w:ilvl="8">
      <w:start w:val="1"/>
      <w:numFmt w:val="lowerRoman"/>
      <w:lvlText w:val="%9."/>
      <w:lvlJc w:val="right"/>
      <w:pPr>
        <w:ind w:left="3960" w:hanging="180"/>
      </w:pPr>
    </w:lvl>
  </w:abstractNum>
  <w:abstractNum w:abstractNumId="19" w15:restartNumberingAfterBreak="0">
    <w:nsid w:val="1C64696E"/>
    <w:multiLevelType w:val="hybridMultilevel"/>
    <w:tmpl w:val="F5346B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6F009C6"/>
    <w:multiLevelType w:val="hybridMultilevel"/>
    <w:tmpl w:val="B33C953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A7D46EE"/>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2E466183"/>
    <w:multiLevelType w:val="hybridMultilevel"/>
    <w:tmpl w:val="770A3E7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E11C37"/>
    <w:multiLevelType w:val="hybridMultilevel"/>
    <w:tmpl w:val="78C451DA"/>
    <w:lvl w:ilvl="0" w:tplc="82626CDA">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04E540B"/>
    <w:multiLevelType w:val="hybridMultilevel"/>
    <w:tmpl w:val="EF228642"/>
    <w:lvl w:ilvl="0" w:tplc="92B8430E">
      <w:start w:val="18"/>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361204C0"/>
    <w:multiLevelType w:val="hybridMultilevel"/>
    <w:tmpl w:val="C4B83F7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6" w15:restartNumberingAfterBreak="0">
    <w:nsid w:val="384B556D"/>
    <w:multiLevelType w:val="hybridMultilevel"/>
    <w:tmpl w:val="26921A5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8E02F20"/>
    <w:multiLevelType w:val="multilevel"/>
    <w:tmpl w:val="103C3B5C"/>
    <w:lvl w:ilvl="0">
      <w:start w:val="1"/>
      <w:numFmt w:val="upperRoman"/>
      <w:lvlText w:val="%1."/>
      <w:lvlJc w:val="right"/>
      <w:pPr>
        <w:ind w:left="720" w:hanging="360"/>
      </w:pPr>
    </w:lvl>
    <w:lvl w:ilvl="1">
      <w:start w:val="3"/>
      <w:numFmt w:val="decimal"/>
      <w:isLgl/>
      <w:lvlText w:val="%1.%2."/>
      <w:lvlJc w:val="left"/>
      <w:pPr>
        <w:ind w:left="1425" w:hanging="1065"/>
      </w:pPr>
      <w:rPr>
        <w:rFonts w:hint="default"/>
      </w:rPr>
    </w:lvl>
    <w:lvl w:ilvl="2">
      <w:start w:val="1"/>
      <w:numFmt w:val="decimal"/>
      <w:isLgl/>
      <w:lvlText w:val="%1.%2.%3."/>
      <w:lvlJc w:val="left"/>
      <w:pPr>
        <w:ind w:left="1425" w:hanging="1065"/>
      </w:pPr>
      <w:rPr>
        <w:rFonts w:hint="default"/>
      </w:rPr>
    </w:lvl>
    <w:lvl w:ilvl="3">
      <w:start w:val="1"/>
      <w:numFmt w:val="decimal"/>
      <w:isLgl/>
      <w:lvlText w:val="%1.%2.%3.%4."/>
      <w:lvlJc w:val="left"/>
      <w:pPr>
        <w:ind w:left="1425" w:hanging="10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E022255"/>
    <w:multiLevelType w:val="hybridMultilevel"/>
    <w:tmpl w:val="896A1EF8"/>
    <w:lvl w:ilvl="0" w:tplc="9570950A">
      <w:start w:val="1"/>
      <w:numFmt w:val="bullet"/>
      <w:lvlText w:val=""/>
      <w:lvlJc w:val="left"/>
      <w:pPr>
        <w:ind w:left="720" w:hanging="360"/>
      </w:pPr>
      <w:rPr>
        <w:rFonts w:ascii="Symbol" w:hAnsi="Symbol" w:cs="Symbol" w:hint="default"/>
        <w:sz w:val="18"/>
        <w:szCs w:val="18"/>
      </w:rPr>
    </w:lvl>
    <w:lvl w:ilvl="1" w:tplc="0CCC605A">
      <w:start w:val="1"/>
      <w:numFmt w:val="bullet"/>
      <w:lvlText w:val="o"/>
      <w:lvlJc w:val="left"/>
      <w:pPr>
        <w:ind w:left="1440" w:hanging="360"/>
      </w:pPr>
      <w:rPr>
        <w:rFonts w:ascii="Courier New" w:hAnsi="Courier New" w:cs="Courier New" w:hint="default"/>
      </w:rPr>
    </w:lvl>
    <w:lvl w:ilvl="2" w:tplc="C2889414">
      <w:start w:val="1"/>
      <w:numFmt w:val="bullet"/>
      <w:lvlText w:val=""/>
      <w:lvlJc w:val="left"/>
      <w:pPr>
        <w:ind w:left="2160" w:hanging="360"/>
      </w:pPr>
      <w:rPr>
        <w:rFonts w:ascii="Wingdings" w:hAnsi="Wingdings" w:cs="Wingdings" w:hint="default"/>
      </w:rPr>
    </w:lvl>
    <w:lvl w:ilvl="3" w:tplc="3A20716C">
      <w:start w:val="1"/>
      <w:numFmt w:val="bullet"/>
      <w:lvlText w:val=""/>
      <w:lvlJc w:val="left"/>
      <w:pPr>
        <w:ind w:left="2880" w:hanging="360"/>
      </w:pPr>
      <w:rPr>
        <w:rFonts w:ascii="Symbol" w:hAnsi="Symbol" w:cs="Symbol" w:hint="default"/>
      </w:rPr>
    </w:lvl>
    <w:lvl w:ilvl="4" w:tplc="97262678">
      <w:start w:val="1"/>
      <w:numFmt w:val="bullet"/>
      <w:lvlText w:val="o"/>
      <w:lvlJc w:val="left"/>
      <w:pPr>
        <w:ind w:left="3600" w:hanging="360"/>
      </w:pPr>
      <w:rPr>
        <w:rFonts w:ascii="Courier New" w:hAnsi="Courier New" w:cs="Courier New" w:hint="default"/>
      </w:rPr>
    </w:lvl>
    <w:lvl w:ilvl="5" w:tplc="4B1E3D68">
      <w:start w:val="1"/>
      <w:numFmt w:val="bullet"/>
      <w:lvlText w:val=""/>
      <w:lvlJc w:val="left"/>
      <w:pPr>
        <w:ind w:left="4320" w:hanging="360"/>
      </w:pPr>
      <w:rPr>
        <w:rFonts w:ascii="Wingdings" w:hAnsi="Wingdings" w:cs="Wingdings" w:hint="default"/>
      </w:rPr>
    </w:lvl>
    <w:lvl w:ilvl="6" w:tplc="179E5206">
      <w:start w:val="1"/>
      <w:numFmt w:val="bullet"/>
      <w:lvlText w:val=""/>
      <w:lvlJc w:val="left"/>
      <w:pPr>
        <w:ind w:left="5040" w:hanging="360"/>
      </w:pPr>
      <w:rPr>
        <w:rFonts w:ascii="Symbol" w:hAnsi="Symbol" w:cs="Symbol" w:hint="default"/>
      </w:rPr>
    </w:lvl>
    <w:lvl w:ilvl="7" w:tplc="04DA6B60">
      <w:start w:val="1"/>
      <w:numFmt w:val="bullet"/>
      <w:lvlText w:val="o"/>
      <w:lvlJc w:val="left"/>
      <w:pPr>
        <w:ind w:left="5760" w:hanging="360"/>
      </w:pPr>
      <w:rPr>
        <w:rFonts w:ascii="Courier New" w:hAnsi="Courier New" w:cs="Courier New" w:hint="default"/>
      </w:rPr>
    </w:lvl>
    <w:lvl w:ilvl="8" w:tplc="C840E9E6">
      <w:start w:val="1"/>
      <w:numFmt w:val="bullet"/>
      <w:lvlText w:val=""/>
      <w:lvlJc w:val="left"/>
      <w:pPr>
        <w:ind w:left="6480" w:hanging="360"/>
      </w:pPr>
      <w:rPr>
        <w:rFonts w:ascii="Wingdings" w:hAnsi="Wingdings" w:cs="Wingdings" w:hint="default"/>
      </w:rPr>
    </w:lvl>
  </w:abstractNum>
  <w:abstractNum w:abstractNumId="29" w15:restartNumberingAfterBreak="0">
    <w:nsid w:val="3ED8385F"/>
    <w:multiLevelType w:val="hybridMultilevel"/>
    <w:tmpl w:val="9FBEBBD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1" w15:restartNumberingAfterBreak="0">
    <w:nsid w:val="41FD43FC"/>
    <w:multiLevelType w:val="multilevel"/>
    <w:tmpl w:val="8E2E0B0E"/>
    <w:lvl w:ilvl="0">
      <w:start w:val="1"/>
      <w:numFmt w:val="lowerLetter"/>
      <w:lvlText w:val="%1)"/>
      <w:lvlJc w:val="left"/>
      <w:pPr>
        <w:tabs>
          <w:tab w:val="num" w:pos="1211"/>
        </w:tabs>
        <w:ind w:left="1211" w:hanging="360"/>
      </w:pPr>
      <w:rPr>
        <w:rFonts w:ascii="Times New Roman" w:eastAsia="Batang"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3B7792B"/>
    <w:multiLevelType w:val="hybridMultilevel"/>
    <w:tmpl w:val="003EB8D2"/>
    <w:lvl w:ilvl="0" w:tplc="5BC4F176">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4"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4F431525"/>
    <w:multiLevelType w:val="hybridMultilevel"/>
    <w:tmpl w:val="B766718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0AC0D19"/>
    <w:multiLevelType w:val="hybridMultilevel"/>
    <w:tmpl w:val="DAC07448"/>
    <w:lvl w:ilvl="0" w:tplc="4586ADE0">
      <w:numFmt w:val="bullet"/>
      <w:lvlText w:val="-"/>
      <w:lvlJc w:val="left"/>
      <w:pPr>
        <w:ind w:left="644"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55B302CE"/>
    <w:multiLevelType w:val="hybridMultilevel"/>
    <w:tmpl w:val="8E749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75F2E5E"/>
    <w:multiLevelType w:val="multilevel"/>
    <w:tmpl w:val="870C8262"/>
    <w:lvl w:ilvl="0">
      <w:start w:val="1"/>
      <w:numFmt w:val="upperRoman"/>
      <w:lvlText w:val="%1."/>
      <w:lvlJc w:val="left"/>
      <w:pPr>
        <w:ind w:left="720" w:hanging="72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5B7C772F"/>
    <w:multiLevelType w:val="hybridMultilevel"/>
    <w:tmpl w:val="7B26D638"/>
    <w:lvl w:ilvl="0" w:tplc="604E15B8">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00864DA"/>
    <w:multiLevelType w:val="hybridMultilevel"/>
    <w:tmpl w:val="BD2E1096"/>
    <w:lvl w:ilvl="0" w:tplc="F0F8F544">
      <w:start w:val="1"/>
      <w:numFmt w:val="bullet"/>
      <w:lvlText w:val="-"/>
      <w:lvlJc w:val="left"/>
      <w:pPr>
        <w:ind w:left="360" w:hanging="360"/>
      </w:pPr>
      <w:rPr>
        <w:rFonts w:ascii="Times New Roman" w:eastAsia="Batang"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60E85D5C"/>
    <w:multiLevelType w:val="multilevel"/>
    <w:tmpl w:val="9FCE482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65676EAE"/>
    <w:multiLevelType w:val="hybridMultilevel"/>
    <w:tmpl w:val="46548022"/>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45"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6" w15:restartNumberingAfterBreak="0">
    <w:nsid w:val="6D6C267D"/>
    <w:multiLevelType w:val="hybridMultilevel"/>
    <w:tmpl w:val="F78C36CE"/>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1B1529A"/>
    <w:multiLevelType w:val="multilevel"/>
    <w:tmpl w:val="9FCE482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49"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6BC5EC8"/>
    <w:multiLevelType w:val="multilevel"/>
    <w:tmpl w:val="BA9C920A"/>
    <w:lvl w:ilvl="0">
      <w:start w:val="5"/>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2" w15:restartNumberingAfterBreak="0">
    <w:nsid w:val="7AE33126"/>
    <w:multiLevelType w:val="hybridMultilevel"/>
    <w:tmpl w:val="948A1690"/>
    <w:lvl w:ilvl="0" w:tplc="2AB60FA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CCC60D7"/>
    <w:multiLevelType w:val="hybridMultilevel"/>
    <w:tmpl w:val="BAE209F4"/>
    <w:lvl w:ilvl="0" w:tplc="56080398">
      <w:numFmt w:val="bullet"/>
      <w:lvlText w:val="-"/>
      <w:lvlJc w:val="left"/>
      <w:pPr>
        <w:tabs>
          <w:tab w:val="num" w:pos="360"/>
        </w:tabs>
        <w:ind w:left="360" w:hanging="360"/>
      </w:pPr>
      <w:rPr>
        <w:rFonts w:ascii="Calibri" w:eastAsiaTheme="minorHAnsi" w:hAnsi="Calibri"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7F5A7EA4"/>
    <w:multiLevelType w:val="hybridMultilevel"/>
    <w:tmpl w:val="35B26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0"/>
  </w:num>
  <w:num w:numId="2">
    <w:abstractNumId w:val="30"/>
  </w:num>
  <w:num w:numId="3">
    <w:abstractNumId w:val="0"/>
  </w:num>
  <w:num w:numId="4">
    <w:abstractNumId w:val="41"/>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45"/>
  </w:num>
  <w:num w:numId="8">
    <w:abstractNumId w:val="21"/>
  </w:num>
  <w:num w:numId="9">
    <w:abstractNumId w:val="28"/>
  </w:num>
  <w:num w:numId="10">
    <w:abstractNumId w:val="16"/>
  </w:num>
  <w:num w:numId="11">
    <w:abstractNumId w:val="48"/>
  </w:num>
  <w:num w:numId="12">
    <w:abstractNumId w:val="39"/>
  </w:num>
  <w:num w:numId="13">
    <w:abstractNumId w:val="12"/>
  </w:num>
  <w:num w:numId="14">
    <w:abstractNumId w:val="35"/>
  </w:num>
  <w:num w:numId="15">
    <w:abstractNumId w:val="43"/>
  </w:num>
  <w:num w:numId="16">
    <w:abstractNumId w:val="10"/>
  </w:num>
  <w:num w:numId="17">
    <w:abstractNumId w:val="34"/>
  </w:num>
  <w:num w:numId="18">
    <w:abstractNumId w:val="44"/>
  </w:num>
  <w:num w:numId="19">
    <w:abstractNumId w:val="11"/>
  </w:num>
  <w:num w:numId="20">
    <w:abstractNumId w:val="42"/>
  </w:num>
  <w:num w:numId="21">
    <w:abstractNumId w:val="53"/>
  </w:num>
  <w:num w:numId="22">
    <w:abstractNumId w:val="33"/>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37"/>
  </w:num>
  <w:num w:numId="26">
    <w:abstractNumId w:val="49"/>
  </w:num>
  <w:num w:numId="27">
    <w:abstractNumId w:val="38"/>
  </w:num>
  <w:num w:numId="28">
    <w:abstractNumId w:val="36"/>
  </w:num>
  <w:num w:numId="29">
    <w:abstractNumId w:val="52"/>
  </w:num>
  <w:num w:numId="30">
    <w:abstractNumId w:val="15"/>
  </w:num>
  <w:num w:numId="31">
    <w:abstractNumId w:val="17"/>
  </w:num>
  <w:num w:numId="32">
    <w:abstractNumId w:val="20"/>
  </w:num>
  <w:num w:numId="33">
    <w:abstractNumId w:val="40"/>
  </w:num>
  <w:num w:numId="34">
    <w:abstractNumId w:val="47"/>
  </w:num>
  <w:num w:numId="35">
    <w:abstractNumId w:val="26"/>
  </w:num>
  <w:num w:numId="36">
    <w:abstractNumId w:val="18"/>
  </w:num>
  <w:num w:numId="37">
    <w:abstractNumId w:val="23"/>
  </w:num>
  <w:num w:numId="38">
    <w:abstractNumId w:val="7"/>
  </w:num>
  <w:num w:numId="39">
    <w:abstractNumId w:val="8"/>
  </w:num>
  <w:num w:numId="40">
    <w:abstractNumId w:val="46"/>
  </w:num>
  <w:num w:numId="41">
    <w:abstractNumId w:val="24"/>
  </w:num>
  <w:num w:numId="42">
    <w:abstractNumId w:val="27"/>
  </w:num>
  <w:num w:numId="43">
    <w:abstractNumId w:val="51"/>
  </w:num>
  <w:num w:numId="44">
    <w:abstractNumId w:val="29"/>
  </w:num>
  <w:num w:numId="45">
    <w:abstractNumId w:val="19"/>
  </w:num>
  <w:num w:numId="46">
    <w:abstractNumId w:val="32"/>
  </w:num>
  <w:num w:numId="47">
    <w:abstractNumId w:val="25"/>
  </w:num>
  <w:num w:numId="48">
    <w:abstractNumId w:val="22"/>
  </w:num>
  <w:num w:numId="49">
    <w:abstractNumId w:val="5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E08"/>
    <w:rsid w:val="00000336"/>
    <w:rsid w:val="0000085C"/>
    <w:rsid w:val="00000C58"/>
    <w:rsid w:val="00001D77"/>
    <w:rsid w:val="00002AA5"/>
    <w:rsid w:val="00002D9B"/>
    <w:rsid w:val="0000344E"/>
    <w:rsid w:val="00003C2B"/>
    <w:rsid w:val="0000438E"/>
    <w:rsid w:val="00004CD5"/>
    <w:rsid w:val="00005AC7"/>
    <w:rsid w:val="00006262"/>
    <w:rsid w:val="00006860"/>
    <w:rsid w:val="00006961"/>
    <w:rsid w:val="00006E7F"/>
    <w:rsid w:val="0000794B"/>
    <w:rsid w:val="000112A3"/>
    <w:rsid w:val="000118F5"/>
    <w:rsid w:val="00011CE1"/>
    <w:rsid w:val="00013AB4"/>
    <w:rsid w:val="00013F89"/>
    <w:rsid w:val="00014911"/>
    <w:rsid w:val="00014BD8"/>
    <w:rsid w:val="00015116"/>
    <w:rsid w:val="000157CB"/>
    <w:rsid w:val="000159C0"/>
    <w:rsid w:val="00016425"/>
    <w:rsid w:val="000165FB"/>
    <w:rsid w:val="0001689E"/>
    <w:rsid w:val="00016A27"/>
    <w:rsid w:val="000200CD"/>
    <w:rsid w:val="000201FA"/>
    <w:rsid w:val="00020210"/>
    <w:rsid w:val="00020948"/>
    <w:rsid w:val="00020E29"/>
    <w:rsid w:val="00021807"/>
    <w:rsid w:val="000225EF"/>
    <w:rsid w:val="00022672"/>
    <w:rsid w:val="00023369"/>
    <w:rsid w:val="00023B6B"/>
    <w:rsid w:val="00024A4D"/>
    <w:rsid w:val="00024FC2"/>
    <w:rsid w:val="00025085"/>
    <w:rsid w:val="000263CA"/>
    <w:rsid w:val="000268C1"/>
    <w:rsid w:val="00026CFD"/>
    <w:rsid w:val="00031A30"/>
    <w:rsid w:val="00031EB0"/>
    <w:rsid w:val="00032240"/>
    <w:rsid w:val="00032680"/>
    <w:rsid w:val="000342DD"/>
    <w:rsid w:val="0003476A"/>
    <w:rsid w:val="0003498E"/>
    <w:rsid w:val="00035EAC"/>
    <w:rsid w:val="00036694"/>
    <w:rsid w:val="000368EB"/>
    <w:rsid w:val="0003694F"/>
    <w:rsid w:val="00037C9E"/>
    <w:rsid w:val="00040495"/>
    <w:rsid w:val="00040B24"/>
    <w:rsid w:val="00040EFB"/>
    <w:rsid w:val="00041030"/>
    <w:rsid w:val="00041FB3"/>
    <w:rsid w:val="00043E53"/>
    <w:rsid w:val="00044268"/>
    <w:rsid w:val="0004453C"/>
    <w:rsid w:val="000449A1"/>
    <w:rsid w:val="00044B60"/>
    <w:rsid w:val="00045577"/>
    <w:rsid w:val="00045DCA"/>
    <w:rsid w:val="00046037"/>
    <w:rsid w:val="00046294"/>
    <w:rsid w:val="00047267"/>
    <w:rsid w:val="00047552"/>
    <w:rsid w:val="000477D0"/>
    <w:rsid w:val="0005090A"/>
    <w:rsid w:val="000512E9"/>
    <w:rsid w:val="000513DA"/>
    <w:rsid w:val="000516B8"/>
    <w:rsid w:val="00051852"/>
    <w:rsid w:val="00053D75"/>
    <w:rsid w:val="00057079"/>
    <w:rsid w:val="000572BF"/>
    <w:rsid w:val="000573B1"/>
    <w:rsid w:val="00057865"/>
    <w:rsid w:val="00060789"/>
    <w:rsid w:val="00061D62"/>
    <w:rsid w:val="000621B2"/>
    <w:rsid w:val="000623F4"/>
    <w:rsid w:val="00063677"/>
    <w:rsid w:val="0006425C"/>
    <w:rsid w:val="0006427E"/>
    <w:rsid w:val="0006508C"/>
    <w:rsid w:val="0007034C"/>
    <w:rsid w:val="0007082B"/>
    <w:rsid w:val="0007126D"/>
    <w:rsid w:val="00071733"/>
    <w:rsid w:val="00071C4D"/>
    <w:rsid w:val="00072743"/>
    <w:rsid w:val="00073083"/>
    <w:rsid w:val="0007350D"/>
    <w:rsid w:val="000735F6"/>
    <w:rsid w:val="00074259"/>
    <w:rsid w:val="00074576"/>
    <w:rsid w:val="0007459F"/>
    <w:rsid w:val="00075CF4"/>
    <w:rsid w:val="00077E6D"/>
    <w:rsid w:val="00080349"/>
    <w:rsid w:val="00081375"/>
    <w:rsid w:val="00081538"/>
    <w:rsid w:val="000817BA"/>
    <w:rsid w:val="000817D7"/>
    <w:rsid w:val="00082BC3"/>
    <w:rsid w:val="0008332F"/>
    <w:rsid w:val="000838DA"/>
    <w:rsid w:val="00083B61"/>
    <w:rsid w:val="00084A2B"/>
    <w:rsid w:val="000850A4"/>
    <w:rsid w:val="00085280"/>
    <w:rsid w:val="00085825"/>
    <w:rsid w:val="00085CBC"/>
    <w:rsid w:val="00086315"/>
    <w:rsid w:val="00087EE7"/>
    <w:rsid w:val="00090442"/>
    <w:rsid w:val="00090B6E"/>
    <w:rsid w:val="00090D89"/>
    <w:rsid w:val="00091491"/>
    <w:rsid w:val="00091913"/>
    <w:rsid w:val="0009201B"/>
    <w:rsid w:val="00092109"/>
    <w:rsid w:val="000931DB"/>
    <w:rsid w:val="000934B0"/>
    <w:rsid w:val="00093B71"/>
    <w:rsid w:val="0009544A"/>
    <w:rsid w:val="000959F9"/>
    <w:rsid w:val="00095F02"/>
    <w:rsid w:val="00096C74"/>
    <w:rsid w:val="00096E6B"/>
    <w:rsid w:val="00097146"/>
    <w:rsid w:val="00097158"/>
    <w:rsid w:val="000A168F"/>
    <w:rsid w:val="000A17AA"/>
    <w:rsid w:val="000A22C8"/>
    <w:rsid w:val="000A333A"/>
    <w:rsid w:val="000A3776"/>
    <w:rsid w:val="000A4177"/>
    <w:rsid w:val="000A4279"/>
    <w:rsid w:val="000A4E74"/>
    <w:rsid w:val="000A50B4"/>
    <w:rsid w:val="000A55D6"/>
    <w:rsid w:val="000A62AC"/>
    <w:rsid w:val="000A6557"/>
    <w:rsid w:val="000A7022"/>
    <w:rsid w:val="000A71FF"/>
    <w:rsid w:val="000A7690"/>
    <w:rsid w:val="000A7A4D"/>
    <w:rsid w:val="000B088C"/>
    <w:rsid w:val="000B0E4D"/>
    <w:rsid w:val="000B147B"/>
    <w:rsid w:val="000B198F"/>
    <w:rsid w:val="000B28FA"/>
    <w:rsid w:val="000B2CAC"/>
    <w:rsid w:val="000B2CFD"/>
    <w:rsid w:val="000B34B1"/>
    <w:rsid w:val="000B37E4"/>
    <w:rsid w:val="000B3B0D"/>
    <w:rsid w:val="000B4795"/>
    <w:rsid w:val="000B4A09"/>
    <w:rsid w:val="000B4B85"/>
    <w:rsid w:val="000B5225"/>
    <w:rsid w:val="000B69B7"/>
    <w:rsid w:val="000B6E9A"/>
    <w:rsid w:val="000B6F78"/>
    <w:rsid w:val="000B74E2"/>
    <w:rsid w:val="000B76E0"/>
    <w:rsid w:val="000C085E"/>
    <w:rsid w:val="000C1743"/>
    <w:rsid w:val="000C1F00"/>
    <w:rsid w:val="000C2D2C"/>
    <w:rsid w:val="000C2EE0"/>
    <w:rsid w:val="000C3903"/>
    <w:rsid w:val="000C4485"/>
    <w:rsid w:val="000C48AC"/>
    <w:rsid w:val="000C4DE4"/>
    <w:rsid w:val="000C4FC1"/>
    <w:rsid w:val="000C54A9"/>
    <w:rsid w:val="000C5EC1"/>
    <w:rsid w:val="000C6EF8"/>
    <w:rsid w:val="000C74FF"/>
    <w:rsid w:val="000C7E34"/>
    <w:rsid w:val="000D05FF"/>
    <w:rsid w:val="000D10F2"/>
    <w:rsid w:val="000D1FE7"/>
    <w:rsid w:val="000D248A"/>
    <w:rsid w:val="000D25FB"/>
    <w:rsid w:val="000D2BCD"/>
    <w:rsid w:val="000D2F80"/>
    <w:rsid w:val="000D33A0"/>
    <w:rsid w:val="000D3464"/>
    <w:rsid w:val="000D3497"/>
    <w:rsid w:val="000D3658"/>
    <w:rsid w:val="000D402F"/>
    <w:rsid w:val="000D48BB"/>
    <w:rsid w:val="000D52F4"/>
    <w:rsid w:val="000E032E"/>
    <w:rsid w:val="000E0440"/>
    <w:rsid w:val="000E105A"/>
    <w:rsid w:val="000E1B8B"/>
    <w:rsid w:val="000E2208"/>
    <w:rsid w:val="000E243C"/>
    <w:rsid w:val="000E2CBF"/>
    <w:rsid w:val="000E3AC5"/>
    <w:rsid w:val="000E56E1"/>
    <w:rsid w:val="000E5D0D"/>
    <w:rsid w:val="000E5EB6"/>
    <w:rsid w:val="000E6997"/>
    <w:rsid w:val="000E69A9"/>
    <w:rsid w:val="000E76A0"/>
    <w:rsid w:val="000E7749"/>
    <w:rsid w:val="000E7912"/>
    <w:rsid w:val="000E7E0D"/>
    <w:rsid w:val="000F133A"/>
    <w:rsid w:val="000F13CB"/>
    <w:rsid w:val="000F18BD"/>
    <w:rsid w:val="000F25C3"/>
    <w:rsid w:val="000F3B6A"/>
    <w:rsid w:val="000F4769"/>
    <w:rsid w:val="000F6A99"/>
    <w:rsid w:val="000F6B75"/>
    <w:rsid w:val="000F7021"/>
    <w:rsid w:val="000F75F4"/>
    <w:rsid w:val="001001B8"/>
    <w:rsid w:val="00100E0F"/>
    <w:rsid w:val="00101093"/>
    <w:rsid w:val="001017E3"/>
    <w:rsid w:val="00101A28"/>
    <w:rsid w:val="00101AC1"/>
    <w:rsid w:val="001022DB"/>
    <w:rsid w:val="001024B5"/>
    <w:rsid w:val="0010322B"/>
    <w:rsid w:val="0010337B"/>
    <w:rsid w:val="00104C5F"/>
    <w:rsid w:val="00104C98"/>
    <w:rsid w:val="00105A21"/>
    <w:rsid w:val="00105A5C"/>
    <w:rsid w:val="00105E92"/>
    <w:rsid w:val="0010711D"/>
    <w:rsid w:val="00110146"/>
    <w:rsid w:val="00110495"/>
    <w:rsid w:val="00110EC4"/>
    <w:rsid w:val="0011370A"/>
    <w:rsid w:val="00113AFE"/>
    <w:rsid w:val="001143AC"/>
    <w:rsid w:val="00115140"/>
    <w:rsid w:val="0011551B"/>
    <w:rsid w:val="001157E0"/>
    <w:rsid w:val="00116BF6"/>
    <w:rsid w:val="001174A5"/>
    <w:rsid w:val="00117A96"/>
    <w:rsid w:val="00117CF2"/>
    <w:rsid w:val="00117E6B"/>
    <w:rsid w:val="00117F30"/>
    <w:rsid w:val="001219FC"/>
    <w:rsid w:val="0012227A"/>
    <w:rsid w:val="0012238B"/>
    <w:rsid w:val="001226BF"/>
    <w:rsid w:val="00122D7B"/>
    <w:rsid w:val="001231D4"/>
    <w:rsid w:val="001244F6"/>
    <w:rsid w:val="00124999"/>
    <w:rsid w:val="00124A78"/>
    <w:rsid w:val="00124E5B"/>
    <w:rsid w:val="001260FD"/>
    <w:rsid w:val="0012614D"/>
    <w:rsid w:val="0012634E"/>
    <w:rsid w:val="0012705C"/>
    <w:rsid w:val="00127112"/>
    <w:rsid w:val="001274C7"/>
    <w:rsid w:val="00130058"/>
    <w:rsid w:val="00130922"/>
    <w:rsid w:val="00130DB0"/>
    <w:rsid w:val="00132E6E"/>
    <w:rsid w:val="0013377B"/>
    <w:rsid w:val="00133A2A"/>
    <w:rsid w:val="00134964"/>
    <w:rsid w:val="00134F24"/>
    <w:rsid w:val="00135558"/>
    <w:rsid w:val="0013574A"/>
    <w:rsid w:val="001359EC"/>
    <w:rsid w:val="00135CC9"/>
    <w:rsid w:val="00136857"/>
    <w:rsid w:val="001369E4"/>
    <w:rsid w:val="00136DA9"/>
    <w:rsid w:val="001378BB"/>
    <w:rsid w:val="00137A50"/>
    <w:rsid w:val="00137E3A"/>
    <w:rsid w:val="00140113"/>
    <w:rsid w:val="00140456"/>
    <w:rsid w:val="00140F96"/>
    <w:rsid w:val="00141149"/>
    <w:rsid w:val="00141578"/>
    <w:rsid w:val="00141EB8"/>
    <w:rsid w:val="00142C8F"/>
    <w:rsid w:val="00142E79"/>
    <w:rsid w:val="00143549"/>
    <w:rsid w:val="00143A83"/>
    <w:rsid w:val="00144059"/>
    <w:rsid w:val="0014470A"/>
    <w:rsid w:val="00144C0C"/>
    <w:rsid w:val="001458CB"/>
    <w:rsid w:val="00145DED"/>
    <w:rsid w:val="001468A4"/>
    <w:rsid w:val="001470F7"/>
    <w:rsid w:val="0014772B"/>
    <w:rsid w:val="00147781"/>
    <w:rsid w:val="00147B89"/>
    <w:rsid w:val="0015014F"/>
    <w:rsid w:val="00150432"/>
    <w:rsid w:val="00150471"/>
    <w:rsid w:val="00151158"/>
    <w:rsid w:val="00151DF1"/>
    <w:rsid w:val="001525C2"/>
    <w:rsid w:val="00153324"/>
    <w:rsid w:val="00153526"/>
    <w:rsid w:val="001536E0"/>
    <w:rsid w:val="00153909"/>
    <w:rsid w:val="00153931"/>
    <w:rsid w:val="00153A93"/>
    <w:rsid w:val="00153B49"/>
    <w:rsid w:val="00153F61"/>
    <w:rsid w:val="00154C2A"/>
    <w:rsid w:val="00154C4D"/>
    <w:rsid w:val="00154E8A"/>
    <w:rsid w:val="00156367"/>
    <w:rsid w:val="00156ACE"/>
    <w:rsid w:val="0015733F"/>
    <w:rsid w:val="00161696"/>
    <w:rsid w:val="00161CA6"/>
    <w:rsid w:val="001626AE"/>
    <w:rsid w:val="00163A0C"/>
    <w:rsid w:val="00163A0D"/>
    <w:rsid w:val="00163F5D"/>
    <w:rsid w:val="00164603"/>
    <w:rsid w:val="00165213"/>
    <w:rsid w:val="00165FDE"/>
    <w:rsid w:val="001663C1"/>
    <w:rsid w:val="0016652E"/>
    <w:rsid w:val="00166C94"/>
    <w:rsid w:val="00167656"/>
    <w:rsid w:val="0016788B"/>
    <w:rsid w:val="00167BC9"/>
    <w:rsid w:val="00167C9B"/>
    <w:rsid w:val="00170118"/>
    <w:rsid w:val="0017066A"/>
    <w:rsid w:val="00170733"/>
    <w:rsid w:val="001709AA"/>
    <w:rsid w:val="00171453"/>
    <w:rsid w:val="00172105"/>
    <w:rsid w:val="00172469"/>
    <w:rsid w:val="0017252D"/>
    <w:rsid w:val="00173459"/>
    <w:rsid w:val="001739BD"/>
    <w:rsid w:val="00173DB6"/>
    <w:rsid w:val="00173F3C"/>
    <w:rsid w:val="00174773"/>
    <w:rsid w:val="0017488F"/>
    <w:rsid w:val="00174C13"/>
    <w:rsid w:val="00175A89"/>
    <w:rsid w:val="001761E8"/>
    <w:rsid w:val="001770AE"/>
    <w:rsid w:val="00177534"/>
    <w:rsid w:val="00180AC8"/>
    <w:rsid w:val="00180D8F"/>
    <w:rsid w:val="00180E70"/>
    <w:rsid w:val="00181082"/>
    <w:rsid w:val="00181625"/>
    <w:rsid w:val="001816CA"/>
    <w:rsid w:val="0018175E"/>
    <w:rsid w:val="00182B5A"/>
    <w:rsid w:val="00183F6F"/>
    <w:rsid w:val="00184244"/>
    <w:rsid w:val="001842C6"/>
    <w:rsid w:val="001842E3"/>
    <w:rsid w:val="00184460"/>
    <w:rsid w:val="001844B8"/>
    <w:rsid w:val="001850D3"/>
    <w:rsid w:val="001854F1"/>
    <w:rsid w:val="001868FB"/>
    <w:rsid w:val="00186B80"/>
    <w:rsid w:val="0019012C"/>
    <w:rsid w:val="001914B9"/>
    <w:rsid w:val="0019247F"/>
    <w:rsid w:val="00192913"/>
    <w:rsid w:val="001935DF"/>
    <w:rsid w:val="00193FDE"/>
    <w:rsid w:val="001944D3"/>
    <w:rsid w:val="001955C7"/>
    <w:rsid w:val="001958AC"/>
    <w:rsid w:val="00196B2C"/>
    <w:rsid w:val="001A057C"/>
    <w:rsid w:val="001A0D9E"/>
    <w:rsid w:val="001A2B5C"/>
    <w:rsid w:val="001A2C8F"/>
    <w:rsid w:val="001A3629"/>
    <w:rsid w:val="001A3A0D"/>
    <w:rsid w:val="001A45B0"/>
    <w:rsid w:val="001A461E"/>
    <w:rsid w:val="001A5CA0"/>
    <w:rsid w:val="001A5E59"/>
    <w:rsid w:val="001A633F"/>
    <w:rsid w:val="001A6450"/>
    <w:rsid w:val="001A7293"/>
    <w:rsid w:val="001A740F"/>
    <w:rsid w:val="001A75E8"/>
    <w:rsid w:val="001B05C5"/>
    <w:rsid w:val="001B0E8A"/>
    <w:rsid w:val="001B1695"/>
    <w:rsid w:val="001B2B31"/>
    <w:rsid w:val="001B2CC3"/>
    <w:rsid w:val="001B3216"/>
    <w:rsid w:val="001B33FC"/>
    <w:rsid w:val="001B45F8"/>
    <w:rsid w:val="001B7189"/>
    <w:rsid w:val="001B7414"/>
    <w:rsid w:val="001C08E5"/>
    <w:rsid w:val="001C092D"/>
    <w:rsid w:val="001C0AEE"/>
    <w:rsid w:val="001C0CBF"/>
    <w:rsid w:val="001C1045"/>
    <w:rsid w:val="001C2480"/>
    <w:rsid w:val="001C3AC3"/>
    <w:rsid w:val="001C4456"/>
    <w:rsid w:val="001C459B"/>
    <w:rsid w:val="001C4E8C"/>
    <w:rsid w:val="001C5357"/>
    <w:rsid w:val="001C63AA"/>
    <w:rsid w:val="001C654A"/>
    <w:rsid w:val="001C7149"/>
    <w:rsid w:val="001C7C5A"/>
    <w:rsid w:val="001C7EB3"/>
    <w:rsid w:val="001C7F88"/>
    <w:rsid w:val="001D02C3"/>
    <w:rsid w:val="001D061C"/>
    <w:rsid w:val="001D084E"/>
    <w:rsid w:val="001D1169"/>
    <w:rsid w:val="001D2444"/>
    <w:rsid w:val="001D2604"/>
    <w:rsid w:val="001D339D"/>
    <w:rsid w:val="001D3B72"/>
    <w:rsid w:val="001D4228"/>
    <w:rsid w:val="001D44D2"/>
    <w:rsid w:val="001D4AA6"/>
    <w:rsid w:val="001D6675"/>
    <w:rsid w:val="001D6713"/>
    <w:rsid w:val="001D7585"/>
    <w:rsid w:val="001D77A1"/>
    <w:rsid w:val="001D79BF"/>
    <w:rsid w:val="001E017B"/>
    <w:rsid w:val="001E0621"/>
    <w:rsid w:val="001E074A"/>
    <w:rsid w:val="001E0902"/>
    <w:rsid w:val="001E18E2"/>
    <w:rsid w:val="001E1FF5"/>
    <w:rsid w:val="001E253D"/>
    <w:rsid w:val="001E3507"/>
    <w:rsid w:val="001E3E87"/>
    <w:rsid w:val="001E43A3"/>
    <w:rsid w:val="001E486E"/>
    <w:rsid w:val="001E4E00"/>
    <w:rsid w:val="001E4FC0"/>
    <w:rsid w:val="001E6849"/>
    <w:rsid w:val="001E6CF9"/>
    <w:rsid w:val="001E7ABC"/>
    <w:rsid w:val="001E7AE4"/>
    <w:rsid w:val="001E7E78"/>
    <w:rsid w:val="001E7EDA"/>
    <w:rsid w:val="001F0F5E"/>
    <w:rsid w:val="001F296C"/>
    <w:rsid w:val="001F2AF1"/>
    <w:rsid w:val="001F2DB3"/>
    <w:rsid w:val="001F30FE"/>
    <w:rsid w:val="001F32B3"/>
    <w:rsid w:val="001F37F4"/>
    <w:rsid w:val="001F43E2"/>
    <w:rsid w:val="001F4998"/>
    <w:rsid w:val="001F5FE5"/>
    <w:rsid w:val="001F67F8"/>
    <w:rsid w:val="001F725F"/>
    <w:rsid w:val="001F7BA7"/>
    <w:rsid w:val="0020095C"/>
    <w:rsid w:val="00200B17"/>
    <w:rsid w:val="002011B5"/>
    <w:rsid w:val="002023EE"/>
    <w:rsid w:val="00202A1C"/>
    <w:rsid w:val="00204219"/>
    <w:rsid w:val="00204B63"/>
    <w:rsid w:val="00204CEF"/>
    <w:rsid w:val="00205780"/>
    <w:rsid w:val="00207523"/>
    <w:rsid w:val="00207711"/>
    <w:rsid w:val="00207855"/>
    <w:rsid w:val="002107AE"/>
    <w:rsid w:val="00211BAD"/>
    <w:rsid w:val="00211F29"/>
    <w:rsid w:val="00211FEA"/>
    <w:rsid w:val="002122BA"/>
    <w:rsid w:val="002134D6"/>
    <w:rsid w:val="00215039"/>
    <w:rsid w:val="00215198"/>
    <w:rsid w:val="0021537E"/>
    <w:rsid w:val="002158E5"/>
    <w:rsid w:val="00216208"/>
    <w:rsid w:val="002170C9"/>
    <w:rsid w:val="00217188"/>
    <w:rsid w:val="0022027A"/>
    <w:rsid w:val="0022074A"/>
    <w:rsid w:val="00220C4C"/>
    <w:rsid w:val="00220F29"/>
    <w:rsid w:val="002212DF"/>
    <w:rsid w:val="00221C47"/>
    <w:rsid w:val="00221FE5"/>
    <w:rsid w:val="002225B5"/>
    <w:rsid w:val="002228E8"/>
    <w:rsid w:val="00222ABF"/>
    <w:rsid w:val="00223A28"/>
    <w:rsid w:val="00224AD1"/>
    <w:rsid w:val="00225000"/>
    <w:rsid w:val="00225B86"/>
    <w:rsid w:val="00225DDE"/>
    <w:rsid w:val="002261CF"/>
    <w:rsid w:val="00226337"/>
    <w:rsid w:val="00226990"/>
    <w:rsid w:val="00227998"/>
    <w:rsid w:val="0023027D"/>
    <w:rsid w:val="00230FD0"/>
    <w:rsid w:val="00231725"/>
    <w:rsid w:val="00231B05"/>
    <w:rsid w:val="00231DA9"/>
    <w:rsid w:val="00232185"/>
    <w:rsid w:val="002332E6"/>
    <w:rsid w:val="002336EB"/>
    <w:rsid w:val="00233F1A"/>
    <w:rsid w:val="002344D6"/>
    <w:rsid w:val="00234861"/>
    <w:rsid w:val="002362C0"/>
    <w:rsid w:val="002365CA"/>
    <w:rsid w:val="00237CDD"/>
    <w:rsid w:val="00240176"/>
    <w:rsid w:val="00240580"/>
    <w:rsid w:val="00240636"/>
    <w:rsid w:val="00240BFE"/>
    <w:rsid w:val="002413DB"/>
    <w:rsid w:val="00241BE6"/>
    <w:rsid w:val="002421E5"/>
    <w:rsid w:val="0024241B"/>
    <w:rsid w:val="0024374D"/>
    <w:rsid w:val="00244434"/>
    <w:rsid w:val="00244633"/>
    <w:rsid w:val="002448C8"/>
    <w:rsid w:val="00245EDA"/>
    <w:rsid w:val="0024606F"/>
    <w:rsid w:val="00246135"/>
    <w:rsid w:val="00246582"/>
    <w:rsid w:val="00246C78"/>
    <w:rsid w:val="00246F57"/>
    <w:rsid w:val="0024752A"/>
    <w:rsid w:val="002475B7"/>
    <w:rsid w:val="00251226"/>
    <w:rsid w:val="00252458"/>
    <w:rsid w:val="00252FC4"/>
    <w:rsid w:val="002539F6"/>
    <w:rsid w:val="00253B1E"/>
    <w:rsid w:val="00253D85"/>
    <w:rsid w:val="00253E80"/>
    <w:rsid w:val="00254132"/>
    <w:rsid w:val="00254720"/>
    <w:rsid w:val="00254915"/>
    <w:rsid w:val="00254DA0"/>
    <w:rsid w:val="00255B55"/>
    <w:rsid w:val="00257550"/>
    <w:rsid w:val="00257CC5"/>
    <w:rsid w:val="00260997"/>
    <w:rsid w:val="002618F3"/>
    <w:rsid w:val="00261B91"/>
    <w:rsid w:val="0026241D"/>
    <w:rsid w:val="002624A7"/>
    <w:rsid w:val="00263B74"/>
    <w:rsid w:val="00263D23"/>
    <w:rsid w:val="00263DE3"/>
    <w:rsid w:val="00264156"/>
    <w:rsid w:val="00264451"/>
    <w:rsid w:val="002645B7"/>
    <w:rsid w:val="002648F4"/>
    <w:rsid w:val="00266BA4"/>
    <w:rsid w:val="00267373"/>
    <w:rsid w:val="0026776E"/>
    <w:rsid w:val="00267D77"/>
    <w:rsid w:val="00270616"/>
    <w:rsid w:val="00270FF0"/>
    <w:rsid w:val="00271789"/>
    <w:rsid w:val="00272063"/>
    <w:rsid w:val="00272408"/>
    <w:rsid w:val="00272F24"/>
    <w:rsid w:val="002733B3"/>
    <w:rsid w:val="00273732"/>
    <w:rsid w:val="0027428B"/>
    <w:rsid w:val="002746CF"/>
    <w:rsid w:val="00275999"/>
    <w:rsid w:val="00275A71"/>
    <w:rsid w:val="00276628"/>
    <w:rsid w:val="00277032"/>
    <w:rsid w:val="00277889"/>
    <w:rsid w:val="00277E08"/>
    <w:rsid w:val="00280D3F"/>
    <w:rsid w:val="002817F5"/>
    <w:rsid w:val="00281B8A"/>
    <w:rsid w:val="002822DD"/>
    <w:rsid w:val="002826F5"/>
    <w:rsid w:val="00282CD9"/>
    <w:rsid w:val="0028302B"/>
    <w:rsid w:val="00283A6E"/>
    <w:rsid w:val="00283CC0"/>
    <w:rsid w:val="002848EF"/>
    <w:rsid w:val="002854A1"/>
    <w:rsid w:val="00285618"/>
    <w:rsid w:val="00286743"/>
    <w:rsid w:val="00290775"/>
    <w:rsid w:val="00291083"/>
    <w:rsid w:val="0029135C"/>
    <w:rsid w:val="00291834"/>
    <w:rsid w:val="002919B1"/>
    <w:rsid w:val="00292CAB"/>
    <w:rsid w:val="0029388A"/>
    <w:rsid w:val="00294587"/>
    <w:rsid w:val="00294841"/>
    <w:rsid w:val="00294C82"/>
    <w:rsid w:val="00294CC5"/>
    <w:rsid w:val="00294EBC"/>
    <w:rsid w:val="002959C3"/>
    <w:rsid w:val="00296266"/>
    <w:rsid w:val="00296384"/>
    <w:rsid w:val="002964E6"/>
    <w:rsid w:val="002969F5"/>
    <w:rsid w:val="002A05B2"/>
    <w:rsid w:val="002A13E7"/>
    <w:rsid w:val="002A14C7"/>
    <w:rsid w:val="002A178D"/>
    <w:rsid w:val="002A239F"/>
    <w:rsid w:val="002A3867"/>
    <w:rsid w:val="002A3B61"/>
    <w:rsid w:val="002A3DB9"/>
    <w:rsid w:val="002A3EAC"/>
    <w:rsid w:val="002A3F1D"/>
    <w:rsid w:val="002A3FF7"/>
    <w:rsid w:val="002A4BD6"/>
    <w:rsid w:val="002A4D71"/>
    <w:rsid w:val="002A5BD5"/>
    <w:rsid w:val="002A685A"/>
    <w:rsid w:val="002A7C96"/>
    <w:rsid w:val="002B0378"/>
    <w:rsid w:val="002B092A"/>
    <w:rsid w:val="002B09D2"/>
    <w:rsid w:val="002B0F20"/>
    <w:rsid w:val="002B105D"/>
    <w:rsid w:val="002B1C1C"/>
    <w:rsid w:val="002B25DD"/>
    <w:rsid w:val="002B28C7"/>
    <w:rsid w:val="002B2C01"/>
    <w:rsid w:val="002B2EB5"/>
    <w:rsid w:val="002B30B4"/>
    <w:rsid w:val="002B3831"/>
    <w:rsid w:val="002B3B30"/>
    <w:rsid w:val="002B55A2"/>
    <w:rsid w:val="002B656B"/>
    <w:rsid w:val="002B6FC2"/>
    <w:rsid w:val="002C0997"/>
    <w:rsid w:val="002C2415"/>
    <w:rsid w:val="002C3192"/>
    <w:rsid w:val="002C3220"/>
    <w:rsid w:val="002C3776"/>
    <w:rsid w:val="002C3D74"/>
    <w:rsid w:val="002C3F2D"/>
    <w:rsid w:val="002C4B4C"/>
    <w:rsid w:val="002C4DE6"/>
    <w:rsid w:val="002C5C09"/>
    <w:rsid w:val="002C5D40"/>
    <w:rsid w:val="002C628A"/>
    <w:rsid w:val="002C6C33"/>
    <w:rsid w:val="002D0043"/>
    <w:rsid w:val="002D07AE"/>
    <w:rsid w:val="002D0AC1"/>
    <w:rsid w:val="002D0D77"/>
    <w:rsid w:val="002D0E2F"/>
    <w:rsid w:val="002D1077"/>
    <w:rsid w:val="002D1B07"/>
    <w:rsid w:val="002D2C1B"/>
    <w:rsid w:val="002D3E37"/>
    <w:rsid w:val="002D5067"/>
    <w:rsid w:val="002D513C"/>
    <w:rsid w:val="002D531A"/>
    <w:rsid w:val="002D5B3A"/>
    <w:rsid w:val="002D5C71"/>
    <w:rsid w:val="002D61B1"/>
    <w:rsid w:val="002D65B5"/>
    <w:rsid w:val="002D6957"/>
    <w:rsid w:val="002D695F"/>
    <w:rsid w:val="002D6DE5"/>
    <w:rsid w:val="002D7452"/>
    <w:rsid w:val="002D7A62"/>
    <w:rsid w:val="002D7B4A"/>
    <w:rsid w:val="002E07B4"/>
    <w:rsid w:val="002E0CCF"/>
    <w:rsid w:val="002E0FF6"/>
    <w:rsid w:val="002E1840"/>
    <w:rsid w:val="002E360B"/>
    <w:rsid w:val="002E379C"/>
    <w:rsid w:val="002E534C"/>
    <w:rsid w:val="002E53F4"/>
    <w:rsid w:val="002E5CAE"/>
    <w:rsid w:val="002E6EC3"/>
    <w:rsid w:val="002E7E5F"/>
    <w:rsid w:val="002F06E7"/>
    <w:rsid w:val="002F1B5C"/>
    <w:rsid w:val="002F2E74"/>
    <w:rsid w:val="002F3334"/>
    <w:rsid w:val="002F3540"/>
    <w:rsid w:val="002F3F5F"/>
    <w:rsid w:val="002F5127"/>
    <w:rsid w:val="002F545A"/>
    <w:rsid w:val="002F56C0"/>
    <w:rsid w:val="002F6903"/>
    <w:rsid w:val="002F6CAA"/>
    <w:rsid w:val="002F763D"/>
    <w:rsid w:val="0030017E"/>
    <w:rsid w:val="00300319"/>
    <w:rsid w:val="00300C9E"/>
    <w:rsid w:val="00300DA5"/>
    <w:rsid w:val="00300FC2"/>
    <w:rsid w:val="00301C63"/>
    <w:rsid w:val="003022DF"/>
    <w:rsid w:val="003032A2"/>
    <w:rsid w:val="00303D8F"/>
    <w:rsid w:val="00303E6F"/>
    <w:rsid w:val="0030445E"/>
    <w:rsid w:val="00304743"/>
    <w:rsid w:val="00304D5D"/>
    <w:rsid w:val="00306212"/>
    <w:rsid w:val="0030652B"/>
    <w:rsid w:val="00306EA6"/>
    <w:rsid w:val="00307303"/>
    <w:rsid w:val="00307435"/>
    <w:rsid w:val="00307A2D"/>
    <w:rsid w:val="00310355"/>
    <w:rsid w:val="0031048C"/>
    <w:rsid w:val="003107FC"/>
    <w:rsid w:val="00311050"/>
    <w:rsid w:val="00311E51"/>
    <w:rsid w:val="0031271B"/>
    <w:rsid w:val="00313223"/>
    <w:rsid w:val="00313338"/>
    <w:rsid w:val="0031377A"/>
    <w:rsid w:val="003142DD"/>
    <w:rsid w:val="00314F38"/>
    <w:rsid w:val="00315064"/>
    <w:rsid w:val="0031590D"/>
    <w:rsid w:val="003165B7"/>
    <w:rsid w:val="003173A9"/>
    <w:rsid w:val="003176BE"/>
    <w:rsid w:val="00317FFC"/>
    <w:rsid w:val="0032114D"/>
    <w:rsid w:val="003211F6"/>
    <w:rsid w:val="003212B1"/>
    <w:rsid w:val="00321972"/>
    <w:rsid w:val="00321AE4"/>
    <w:rsid w:val="00321C7D"/>
    <w:rsid w:val="003229DD"/>
    <w:rsid w:val="003243A5"/>
    <w:rsid w:val="00324AA9"/>
    <w:rsid w:val="0032576A"/>
    <w:rsid w:val="00325948"/>
    <w:rsid w:val="00326126"/>
    <w:rsid w:val="003261FA"/>
    <w:rsid w:val="00326741"/>
    <w:rsid w:val="00326A74"/>
    <w:rsid w:val="00326EB5"/>
    <w:rsid w:val="00327FD0"/>
    <w:rsid w:val="0033031A"/>
    <w:rsid w:val="003307E8"/>
    <w:rsid w:val="003314C7"/>
    <w:rsid w:val="00332D51"/>
    <w:rsid w:val="00333567"/>
    <w:rsid w:val="0033377E"/>
    <w:rsid w:val="00334375"/>
    <w:rsid w:val="00334FDC"/>
    <w:rsid w:val="0033500D"/>
    <w:rsid w:val="0033585A"/>
    <w:rsid w:val="00335AA8"/>
    <w:rsid w:val="00335B2D"/>
    <w:rsid w:val="0033699D"/>
    <w:rsid w:val="003371E1"/>
    <w:rsid w:val="00340470"/>
    <w:rsid w:val="00340ABB"/>
    <w:rsid w:val="00340D1E"/>
    <w:rsid w:val="00340FC5"/>
    <w:rsid w:val="003414A9"/>
    <w:rsid w:val="003414CA"/>
    <w:rsid w:val="003416EC"/>
    <w:rsid w:val="00342D4E"/>
    <w:rsid w:val="003430A4"/>
    <w:rsid w:val="003431B6"/>
    <w:rsid w:val="003434A2"/>
    <w:rsid w:val="00344416"/>
    <w:rsid w:val="003459C4"/>
    <w:rsid w:val="00346BF3"/>
    <w:rsid w:val="003501A3"/>
    <w:rsid w:val="0035087A"/>
    <w:rsid w:val="003516CA"/>
    <w:rsid w:val="00353587"/>
    <w:rsid w:val="00353BB5"/>
    <w:rsid w:val="00353F8C"/>
    <w:rsid w:val="00354481"/>
    <w:rsid w:val="00354ED5"/>
    <w:rsid w:val="00354F3C"/>
    <w:rsid w:val="00355350"/>
    <w:rsid w:val="00355811"/>
    <w:rsid w:val="003559FD"/>
    <w:rsid w:val="00355F98"/>
    <w:rsid w:val="00355FDD"/>
    <w:rsid w:val="00356B3B"/>
    <w:rsid w:val="00357D1F"/>
    <w:rsid w:val="003600E3"/>
    <w:rsid w:val="00362626"/>
    <w:rsid w:val="0036332B"/>
    <w:rsid w:val="00364133"/>
    <w:rsid w:val="003660AB"/>
    <w:rsid w:val="00366397"/>
    <w:rsid w:val="00367440"/>
    <w:rsid w:val="00367497"/>
    <w:rsid w:val="00367B95"/>
    <w:rsid w:val="003710CA"/>
    <w:rsid w:val="00372473"/>
    <w:rsid w:val="003732AC"/>
    <w:rsid w:val="00373D42"/>
    <w:rsid w:val="00373FED"/>
    <w:rsid w:val="003742D6"/>
    <w:rsid w:val="0037446B"/>
    <w:rsid w:val="00374A35"/>
    <w:rsid w:val="00374C4D"/>
    <w:rsid w:val="00374E1F"/>
    <w:rsid w:val="00374F46"/>
    <w:rsid w:val="00374F99"/>
    <w:rsid w:val="0037590A"/>
    <w:rsid w:val="00376D8B"/>
    <w:rsid w:val="003772FF"/>
    <w:rsid w:val="00377894"/>
    <w:rsid w:val="00380AC2"/>
    <w:rsid w:val="00380C19"/>
    <w:rsid w:val="00381F6A"/>
    <w:rsid w:val="003824B9"/>
    <w:rsid w:val="00382513"/>
    <w:rsid w:val="00382A22"/>
    <w:rsid w:val="00382E82"/>
    <w:rsid w:val="003834D1"/>
    <w:rsid w:val="00383DBE"/>
    <w:rsid w:val="0038490F"/>
    <w:rsid w:val="00384E1D"/>
    <w:rsid w:val="003854E9"/>
    <w:rsid w:val="00386F94"/>
    <w:rsid w:val="00387DDF"/>
    <w:rsid w:val="003906BA"/>
    <w:rsid w:val="00390A94"/>
    <w:rsid w:val="00390D94"/>
    <w:rsid w:val="00391007"/>
    <w:rsid w:val="003920D9"/>
    <w:rsid w:val="003921E7"/>
    <w:rsid w:val="00392C07"/>
    <w:rsid w:val="0039343A"/>
    <w:rsid w:val="0039385C"/>
    <w:rsid w:val="00393948"/>
    <w:rsid w:val="00395164"/>
    <w:rsid w:val="00395FCF"/>
    <w:rsid w:val="003967AB"/>
    <w:rsid w:val="0039704F"/>
    <w:rsid w:val="003970C1"/>
    <w:rsid w:val="00397E34"/>
    <w:rsid w:val="003A0645"/>
    <w:rsid w:val="003A0995"/>
    <w:rsid w:val="003A0A1F"/>
    <w:rsid w:val="003A0AE2"/>
    <w:rsid w:val="003A1E39"/>
    <w:rsid w:val="003A21A1"/>
    <w:rsid w:val="003A27F6"/>
    <w:rsid w:val="003A3CC7"/>
    <w:rsid w:val="003A462A"/>
    <w:rsid w:val="003A4D22"/>
    <w:rsid w:val="003A728E"/>
    <w:rsid w:val="003A75D8"/>
    <w:rsid w:val="003A7CA2"/>
    <w:rsid w:val="003A7F06"/>
    <w:rsid w:val="003B0BB9"/>
    <w:rsid w:val="003B0FF7"/>
    <w:rsid w:val="003B1133"/>
    <w:rsid w:val="003B1AD2"/>
    <w:rsid w:val="003B1C4B"/>
    <w:rsid w:val="003B1E6E"/>
    <w:rsid w:val="003B26A4"/>
    <w:rsid w:val="003B3103"/>
    <w:rsid w:val="003B31A8"/>
    <w:rsid w:val="003B3468"/>
    <w:rsid w:val="003B37FC"/>
    <w:rsid w:val="003B3F65"/>
    <w:rsid w:val="003B56DC"/>
    <w:rsid w:val="003B64AD"/>
    <w:rsid w:val="003B684C"/>
    <w:rsid w:val="003B7C6C"/>
    <w:rsid w:val="003B7CB2"/>
    <w:rsid w:val="003C039B"/>
    <w:rsid w:val="003C0613"/>
    <w:rsid w:val="003C14D5"/>
    <w:rsid w:val="003C14FC"/>
    <w:rsid w:val="003C152E"/>
    <w:rsid w:val="003C1C63"/>
    <w:rsid w:val="003C2E5C"/>
    <w:rsid w:val="003C3CDA"/>
    <w:rsid w:val="003C4205"/>
    <w:rsid w:val="003C490B"/>
    <w:rsid w:val="003C4C85"/>
    <w:rsid w:val="003C652A"/>
    <w:rsid w:val="003D0666"/>
    <w:rsid w:val="003D123A"/>
    <w:rsid w:val="003D1297"/>
    <w:rsid w:val="003D26A8"/>
    <w:rsid w:val="003D27E2"/>
    <w:rsid w:val="003D2930"/>
    <w:rsid w:val="003D2F18"/>
    <w:rsid w:val="003D33F1"/>
    <w:rsid w:val="003D3544"/>
    <w:rsid w:val="003D37B1"/>
    <w:rsid w:val="003D3AF0"/>
    <w:rsid w:val="003D4217"/>
    <w:rsid w:val="003D4BAD"/>
    <w:rsid w:val="003D4F21"/>
    <w:rsid w:val="003D5D29"/>
    <w:rsid w:val="003D6EF5"/>
    <w:rsid w:val="003D6F73"/>
    <w:rsid w:val="003D6FFB"/>
    <w:rsid w:val="003E0B06"/>
    <w:rsid w:val="003E150E"/>
    <w:rsid w:val="003E1939"/>
    <w:rsid w:val="003E2065"/>
    <w:rsid w:val="003E2960"/>
    <w:rsid w:val="003E2E91"/>
    <w:rsid w:val="003E34C7"/>
    <w:rsid w:val="003E4431"/>
    <w:rsid w:val="003E5346"/>
    <w:rsid w:val="003E67DD"/>
    <w:rsid w:val="003E76A5"/>
    <w:rsid w:val="003E7D6C"/>
    <w:rsid w:val="003E7F4F"/>
    <w:rsid w:val="003F06B5"/>
    <w:rsid w:val="003F1696"/>
    <w:rsid w:val="003F1A9F"/>
    <w:rsid w:val="003F1B17"/>
    <w:rsid w:val="003F31B9"/>
    <w:rsid w:val="003F3241"/>
    <w:rsid w:val="003F3F04"/>
    <w:rsid w:val="003F4679"/>
    <w:rsid w:val="003F4C25"/>
    <w:rsid w:val="003F572B"/>
    <w:rsid w:val="003F6695"/>
    <w:rsid w:val="003F6C4B"/>
    <w:rsid w:val="003F6DA5"/>
    <w:rsid w:val="003F7159"/>
    <w:rsid w:val="003F77BB"/>
    <w:rsid w:val="003F7B30"/>
    <w:rsid w:val="004006F4"/>
    <w:rsid w:val="00400886"/>
    <w:rsid w:val="00400EAA"/>
    <w:rsid w:val="00400FF0"/>
    <w:rsid w:val="004012B1"/>
    <w:rsid w:val="0040135D"/>
    <w:rsid w:val="0040167C"/>
    <w:rsid w:val="00401938"/>
    <w:rsid w:val="00401BB2"/>
    <w:rsid w:val="00402124"/>
    <w:rsid w:val="00402B89"/>
    <w:rsid w:val="00402BE0"/>
    <w:rsid w:val="0040376F"/>
    <w:rsid w:val="00403D10"/>
    <w:rsid w:val="00404634"/>
    <w:rsid w:val="0040465F"/>
    <w:rsid w:val="00404787"/>
    <w:rsid w:val="004051FD"/>
    <w:rsid w:val="00405650"/>
    <w:rsid w:val="004056C1"/>
    <w:rsid w:val="00405E9D"/>
    <w:rsid w:val="004069E0"/>
    <w:rsid w:val="004069E7"/>
    <w:rsid w:val="00406E7F"/>
    <w:rsid w:val="0040789F"/>
    <w:rsid w:val="00410225"/>
    <w:rsid w:val="004109E8"/>
    <w:rsid w:val="00410F36"/>
    <w:rsid w:val="00411784"/>
    <w:rsid w:val="00411EFE"/>
    <w:rsid w:val="004138DC"/>
    <w:rsid w:val="00413A66"/>
    <w:rsid w:val="00413E96"/>
    <w:rsid w:val="00414382"/>
    <w:rsid w:val="0041467F"/>
    <w:rsid w:val="004151B3"/>
    <w:rsid w:val="00415422"/>
    <w:rsid w:val="00415727"/>
    <w:rsid w:val="00415C47"/>
    <w:rsid w:val="00415EC5"/>
    <w:rsid w:val="00416601"/>
    <w:rsid w:val="004167D7"/>
    <w:rsid w:val="0041738B"/>
    <w:rsid w:val="00417C90"/>
    <w:rsid w:val="004200BD"/>
    <w:rsid w:val="00420B8D"/>
    <w:rsid w:val="00420E50"/>
    <w:rsid w:val="0042109D"/>
    <w:rsid w:val="004210B3"/>
    <w:rsid w:val="00421596"/>
    <w:rsid w:val="004217C5"/>
    <w:rsid w:val="00421E29"/>
    <w:rsid w:val="004229DE"/>
    <w:rsid w:val="00422E0A"/>
    <w:rsid w:val="004235E6"/>
    <w:rsid w:val="00423726"/>
    <w:rsid w:val="004239BD"/>
    <w:rsid w:val="00423B92"/>
    <w:rsid w:val="00423BA2"/>
    <w:rsid w:val="00423E13"/>
    <w:rsid w:val="00425101"/>
    <w:rsid w:val="00425589"/>
    <w:rsid w:val="004260D6"/>
    <w:rsid w:val="00426204"/>
    <w:rsid w:val="00426A08"/>
    <w:rsid w:val="00427CCF"/>
    <w:rsid w:val="00427ED1"/>
    <w:rsid w:val="00430968"/>
    <w:rsid w:val="00430A73"/>
    <w:rsid w:val="0043134C"/>
    <w:rsid w:val="00431753"/>
    <w:rsid w:val="00431A5D"/>
    <w:rsid w:val="00431B14"/>
    <w:rsid w:val="00431C92"/>
    <w:rsid w:val="00431E46"/>
    <w:rsid w:val="00433067"/>
    <w:rsid w:val="00433284"/>
    <w:rsid w:val="004337CA"/>
    <w:rsid w:val="004353D5"/>
    <w:rsid w:val="00435636"/>
    <w:rsid w:val="0043629E"/>
    <w:rsid w:val="00436D73"/>
    <w:rsid w:val="00436EDC"/>
    <w:rsid w:val="00437124"/>
    <w:rsid w:val="0043751F"/>
    <w:rsid w:val="00437880"/>
    <w:rsid w:val="00440017"/>
    <w:rsid w:val="00440108"/>
    <w:rsid w:val="0044173A"/>
    <w:rsid w:val="00441A0C"/>
    <w:rsid w:val="00442500"/>
    <w:rsid w:val="0044281D"/>
    <w:rsid w:val="004434FD"/>
    <w:rsid w:val="004437A3"/>
    <w:rsid w:val="00443AAC"/>
    <w:rsid w:val="00443AEE"/>
    <w:rsid w:val="00443E22"/>
    <w:rsid w:val="004440B6"/>
    <w:rsid w:val="0044459D"/>
    <w:rsid w:val="00444C20"/>
    <w:rsid w:val="00445487"/>
    <w:rsid w:val="0044682D"/>
    <w:rsid w:val="00446FD8"/>
    <w:rsid w:val="00450E82"/>
    <w:rsid w:val="00450F68"/>
    <w:rsid w:val="0045175F"/>
    <w:rsid w:val="00451C57"/>
    <w:rsid w:val="00451CAF"/>
    <w:rsid w:val="00452637"/>
    <w:rsid w:val="0045265C"/>
    <w:rsid w:val="00453CED"/>
    <w:rsid w:val="004540FC"/>
    <w:rsid w:val="004546D7"/>
    <w:rsid w:val="00454B01"/>
    <w:rsid w:val="00455B2F"/>
    <w:rsid w:val="00455D90"/>
    <w:rsid w:val="00455E80"/>
    <w:rsid w:val="004560A7"/>
    <w:rsid w:val="00456CF8"/>
    <w:rsid w:val="00457108"/>
    <w:rsid w:val="00457A92"/>
    <w:rsid w:val="00460094"/>
    <w:rsid w:val="004602F8"/>
    <w:rsid w:val="004605AA"/>
    <w:rsid w:val="00461903"/>
    <w:rsid w:val="004619B6"/>
    <w:rsid w:val="00461C83"/>
    <w:rsid w:val="004629C4"/>
    <w:rsid w:val="00463097"/>
    <w:rsid w:val="004632DC"/>
    <w:rsid w:val="0046338D"/>
    <w:rsid w:val="00464891"/>
    <w:rsid w:val="00465557"/>
    <w:rsid w:val="004663BD"/>
    <w:rsid w:val="00467959"/>
    <w:rsid w:val="004703A9"/>
    <w:rsid w:val="00470A9A"/>
    <w:rsid w:val="00470B23"/>
    <w:rsid w:val="00471597"/>
    <w:rsid w:val="0047184B"/>
    <w:rsid w:val="00471C28"/>
    <w:rsid w:val="0047312E"/>
    <w:rsid w:val="0047377C"/>
    <w:rsid w:val="00473A80"/>
    <w:rsid w:val="004744CA"/>
    <w:rsid w:val="00474747"/>
    <w:rsid w:val="0047513A"/>
    <w:rsid w:val="00476481"/>
    <w:rsid w:val="004764E4"/>
    <w:rsid w:val="004778DC"/>
    <w:rsid w:val="00477A24"/>
    <w:rsid w:val="00477B08"/>
    <w:rsid w:val="00477CD1"/>
    <w:rsid w:val="00477CF0"/>
    <w:rsid w:val="00480049"/>
    <w:rsid w:val="004802DF"/>
    <w:rsid w:val="00480545"/>
    <w:rsid w:val="0048126E"/>
    <w:rsid w:val="0048151D"/>
    <w:rsid w:val="00482E07"/>
    <w:rsid w:val="0048335A"/>
    <w:rsid w:val="004834C9"/>
    <w:rsid w:val="00484160"/>
    <w:rsid w:val="00484366"/>
    <w:rsid w:val="00484482"/>
    <w:rsid w:val="00485CA0"/>
    <w:rsid w:val="00486A08"/>
    <w:rsid w:val="004878C4"/>
    <w:rsid w:val="00490166"/>
    <w:rsid w:val="0049031D"/>
    <w:rsid w:val="0049068C"/>
    <w:rsid w:val="00490C5F"/>
    <w:rsid w:val="00491A01"/>
    <w:rsid w:val="00492821"/>
    <w:rsid w:val="00492B59"/>
    <w:rsid w:val="00494080"/>
    <w:rsid w:val="00495385"/>
    <w:rsid w:val="004953C4"/>
    <w:rsid w:val="00495A90"/>
    <w:rsid w:val="00495CBF"/>
    <w:rsid w:val="00497512"/>
    <w:rsid w:val="00497C22"/>
    <w:rsid w:val="00497D01"/>
    <w:rsid w:val="004A0665"/>
    <w:rsid w:val="004A0969"/>
    <w:rsid w:val="004A1C44"/>
    <w:rsid w:val="004A1FBC"/>
    <w:rsid w:val="004A4C03"/>
    <w:rsid w:val="004A4C40"/>
    <w:rsid w:val="004A4DE8"/>
    <w:rsid w:val="004A50B0"/>
    <w:rsid w:val="004A5775"/>
    <w:rsid w:val="004A6040"/>
    <w:rsid w:val="004A6838"/>
    <w:rsid w:val="004A791E"/>
    <w:rsid w:val="004B025D"/>
    <w:rsid w:val="004B1787"/>
    <w:rsid w:val="004B1DB1"/>
    <w:rsid w:val="004B27BD"/>
    <w:rsid w:val="004B31D1"/>
    <w:rsid w:val="004B369F"/>
    <w:rsid w:val="004B461E"/>
    <w:rsid w:val="004B50DD"/>
    <w:rsid w:val="004B5602"/>
    <w:rsid w:val="004B717E"/>
    <w:rsid w:val="004B7A07"/>
    <w:rsid w:val="004C1139"/>
    <w:rsid w:val="004C1AE0"/>
    <w:rsid w:val="004C2104"/>
    <w:rsid w:val="004C2553"/>
    <w:rsid w:val="004C2B3C"/>
    <w:rsid w:val="004C370A"/>
    <w:rsid w:val="004C3FF2"/>
    <w:rsid w:val="004C40E8"/>
    <w:rsid w:val="004C43E1"/>
    <w:rsid w:val="004C44C8"/>
    <w:rsid w:val="004C5266"/>
    <w:rsid w:val="004C6EFF"/>
    <w:rsid w:val="004D0CFE"/>
    <w:rsid w:val="004D0DC5"/>
    <w:rsid w:val="004D0F40"/>
    <w:rsid w:val="004D126E"/>
    <w:rsid w:val="004D12A7"/>
    <w:rsid w:val="004D17D0"/>
    <w:rsid w:val="004D2638"/>
    <w:rsid w:val="004D2686"/>
    <w:rsid w:val="004D2A83"/>
    <w:rsid w:val="004D334C"/>
    <w:rsid w:val="004D365D"/>
    <w:rsid w:val="004D44C1"/>
    <w:rsid w:val="004D4869"/>
    <w:rsid w:val="004D4B01"/>
    <w:rsid w:val="004D4ECA"/>
    <w:rsid w:val="004D5647"/>
    <w:rsid w:val="004D598C"/>
    <w:rsid w:val="004D6132"/>
    <w:rsid w:val="004D6437"/>
    <w:rsid w:val="004D70D2"/>
    <w:rsid w:val="004D72DC"/>
    <w:rsid w:val="004D75A6"/>
    <w:rsid w:val="004E1A87"/>
    <w:rsid w:val="004E272B"/>
    <w:rsid w:val="004E2C43"/>
    <w:rsid w:val="004E2CE0"/>
    <w:rsid w:val="004E3897"/>
    <w:rsid w:val="004E48F4"/>
    <w:rsid w:val="004E4A12"/>
    <w:rsid w:val="004E4E32"/>
    <w:rsid w:val="004E5371"/>
    <w:rsid w:val="004E58F2"/>
    <w:rsid w:val="004E5FA2"/>
    <w:rsid w:val="004E61FC"/>
    <w:rsid w:val="004E6507"/>
    <w:rsid w:val="004E69AA"/>
    <w:rsid w:val="004E7939"/>
    <w:rsid w:val="004F0266"/>
    <w:rsid w:val="004F050B"/>
    <w:rsid w:val="004F0790"/>
    <w:rsid w:val="004F13DE"/>
    <w:rsid w:val="004F140A"/>
    <w:rsid w:val="004F202B"/>
    <w:rsid w:val="004F25FB"/>
    <w:rsid w:val="004F4437"/>
    <w:rsid w:val="004F48FD"/>
    <w:rsid w:val="004F7FF6"/>
    <w:rsid w:val="00501003"/>
    <w:rsid w:val="00501778"/>
    <w:rsid w:val="005017D0"/>
    <w:rsid w:val="00501C04"/>
    <w:rsid w:val="00501E1D"/>
    <w:rsid w:val="005023CD"/>
    <w:rsid w:val="0050246A"/>
    <w:rsid w:val="005036CD"/>
    <w:rsid w:val="005041CD"/>
    <w:rsid w:val="00505181"/>
    <w:rsid w:val="00505292"/>
    <w:rsid w:val="0050530C"/>
    <w:rsid w:val="005058A8"/>
    <w:rsid w:val="00506931"/>
    <w:rsid w:val="0050762F"/>
    <w:rsid w:val="0050788A"/>
    <w:rsid w:val="00507CAC"/>
    <w:rsid w:val="00507D35"/>
    <w:rsid w:val="00507F61"/>
    <w:rsid w:val="00510931"/>
    <w:rsid w:val="0051144E"/>
    <w:rsid w:val="00512135"/>
    <w:rsid w:val="005136EB"/>
    <w:rsid w:val="005137E5"/>
    <w:rsid w:val="00514247"/>
    <w:rsid w:val="00515070"/>
    <w:rsid w:val="00515B1D"/>
    <w:rsid w:val="005171FF"/>
    <w:rsid w:val="0051771F"/>
    <w:rsid w:val="0052004A"/>
    <w:rsid w:val="005202F1"/>
    <w:rsid w:val="005203C8"/>
    <w:rsid w:val="005220FA"/>
    <w:rsid w:val="00522209"/>
    <w:rsid w:val="005233B4"/>
    <w:rsid w:val="0052382A"/>
    <w:rsid w:val="00525AAF"/>
    <w:rsid w:val="00526EBB"/>
    <w:rsid w:val="00527493"/>
    <w:rsid w:val="0052777B"/>
    <w:rsid w:val="00527793"/>
    <w:rsid w:val="00527F69"/>
    <w:rsid w:val="0053014E"/>
    <w:rsid w:val="0053029A"/>
    <w:rsid w:val="00530F96"/>
    <w:rsid w:val="005313ED"/>
    <w:rsid w:val="005318A8"/>
    <w:rsid w:val="00532280"/>
    <w:rsid w:val="00532813"/>
    <w:rsid w:val="005328ED"/>
    <w:rsid w:val="00533D74"/>
    <w:rsid w:val="00534020"/>
    <w:rsid w:val="00534042"/>
    <w:rsid w:val="005341FC"/>
    <w:rsid w:val="00534214"/>
    <w:rsid w:val="00535359"/>
    <w:rsid w:val="005363D5"/>
    <w:rsid w:val="00536E17"/>
    <w:rsid w:val="005373F8"/>
    <w:rsid w:val="005379D9"/>
    <w:rsid w:val="00537D7D"/>
    <w:rsid w:val="00540426"/>
    <w:rsid w:val="0054101F"/>
    <w:rsid w:val="005412A5"/>
    <w:rsid w:val="005421CA"/>
    <w:rsid w:val="00542472"/>
    <w:rsid w:val="00544052"/>
    <w:rsid w:val="00545F4C"/>
    <w:rsid w:val="005464A9"/>
    <w:rsid w:val="0054676A"/>
    <w:rsid w:val="00547BB1"/>
    <w:rsid w:val="0055027F"/>
    <w:rsid w:val="00550CB6"/>
    <w:rsid w:val="00551058"/>
    <w:rsid w:val="005512DC"/>
    <w:rsid w:val="00551FB4"/>
    <w:rsid w:val="00552D97"/>
    <w:rsid w:val="00552DC1"/>
    <w:rsid w:val="00552E14"/>
    <w:rsid w:val="00553308"/>
    <w:rsid w:val="00553D99"/>
    <w:rsid w:val="0055414D"/>
    <w:rsid w:val="005544DD"/>
    <w:rsid w:val="005565FE"/>
    <w:rsid w:val="005616C6"/>
    <w:rsid w:val="0056198A"/>
    <w:rsid w:val="00562A59"/>
    <w:rsid w:val="00562E25"/>
    <w:rsid w:val="005636A2"/>
    <w:rsid w:val="00564547"/>
    <w:rsid w:val="005645A6"/>
    <w:rsid w:val="00565276"/>
    <w:rsid w:val="005655B4"/>
    <w:rsid w:val="00565705"/>
    <w:rsid w:val="00566BB8"/>
    <w:rsid w:val="00566DFE"/>
    <w:rsid w:val="00567271"/>
    <w:rsid w:val="00567781"/>
    <w:rsid w:val="00567999"/>
    <w:rsid w:val="0057163F"/>
    <w:rsid w:val="00572DD9"/>
    <w:rsid w:val="0057348A"/>
    <w:rsid w:val="00574A7D"/>
    <w:rsid w:val="00574B0B"/>
    <w:rsid w:val="00575746"/>
    <w:rsid w:val="00575BC2"/>
    <w:rsid w:val="00575C03"/>
    <w:rsid w:val="005760B3"/>
    <w:rsid w:val="005766A0"/>
    <w:rsid w:val="00576945"/>
    <w:rsid w:val="005770B5"/>
    <w:rsid w:val="00577677"/>
    <w:rsid w:val="00577887"/>
    <w:rsid w:val="0057797E"/>
    <w:rsid w:val="0058083C"/>
    <w:rsid w:val="00580845"/>
    <w:rsid w:val="00580F6A"/>
    <w:rsid w:val="005813D5"/>
    <w:rsid w:val="005821BB"/>
    <w:rsid w:val="00582558"/>
    <w:rsid w:val="00582708"/>
    <w:rsid w:val="0058281A"/>
    <w:rsid w:val="005839FB"/>
    <w:rsid w:val="00583A29"/>
    <w:rsid w:val="00583A50"/>
    <w:rsid w:val="00583DB4"/>
    <w:rsid w:val="00583FAE"/>
    <w:rsid w:val="0058456B"/>
    <w:rsid w:val="00585220"/>
    <w:rsid w:val="0058585A"/>
    <w:rsid w:val="00586F22"/>
    <w:rsid w:val="00587AD8"/>
    <w:rsid w:val="00587C3A"/>
    <w:rsid w:val="00587E8B"/>
    <w:rsid w:val="00590AF5"/>
    <w:rsid w:val="00591598"/>
    <w:rsid w:val="00591701"/>
    <w:rsid w:val="005923FB"/>
    <w:rsid w:val="00592A73"/>
    <w:rsid w:val="00592B78"/>
    <w:rsid w:val="00592DF0"/>
    <w:rsid w:val="00593513"/>
    <w:rsid w:val="0059365F"/>
    <w:rsid w:val="00593880"/>
    <w:rsid w:val="00593DD8"/>
    <w:rsid w:val="005944FF"/>
    <w:rsid w:val="00594893"/>
    <w:rsid w:val="0059553E"/>
    <w:rsid w:val="0059603B"/>
    <w:rsid w:val="005967FB"/>
    <w:rsid w:val="00596957"/>
    <w:rsid w:val="00596B7F"/>
    <w:rsid w:val="00597690"/>
    <w:rsid w:val="00597A46"/>
    <w:rsid w:val="005A06F9"/>
    <w:rsid w:val="005A0B7F"/>
    <w:rsid w:val="005A1475"/>
    <w:rsid w:val="005A3E05"/>
    <w:rsid w:val="005A3E81"/>
    <w:rsid w:val="005A44A2"/>
    <w:rsid w:val="005A556A"/>
    <w:rsid w:val="005A63B1"/>
    <w:rsid w:val="005A693C"/>
    <w:rsid w:val="005A6950"/>
    <w:rsid w:val="005B0021"/>
    <w:rsid w:val="005B0148"/>
    <w:rsid w:val="005B0895"/>
    <w:rsid w:val="005B0F76"/>
    <w:rsid w:val="005B1108"/>
    <w:rsid w:val="005B162F"/>
    <w:rsid w:val="005B4C4E"/>
    <w:rsid w:val="005C01BA"/>
    <w:rsid w:val="005C079A"/>
    <w:rsid w:val="005C1182"/>
    <w:rsid w:val="005C12AB"/>
    <w:rsid w:val="005C1E5C"/>
    <w:rsid w:val="005C256D"/>
    <w:rsid w:val="005C25FC"/>
    <w:rsid w:val="005C2666"/>
    <w:rsid w:val="005C3E36"/>
    <w:rsid w:val="005C4A3F"/>
    <w:rsid w:val="005C4C48"/>
    <w:rsid w:val="005C4FAB"/>
    <w:rsid w:val="005C5CF6"/>
    <w:rsid w:val="005C6334"/>
    <w:rsid w:val="005C6F64"/>
    <w:rsid w:val="005C777F"/>
    <w:rsid w:val="005C7A6E"/>
    <w:rsid w:val="005D02F9"/>
    <w:rsid w:val="005D03C2"/>
    <w:rsid w:val="005D083F"/>
    <w:rsid w:val="005D09D3"/>
    <w:rsid w:val="005D0ECC"/>
    <w:rsid w:val="005D2A9B"/>
    <w:rsid w:val="005D32CE"/>
    <w:rsid w:val="005D3DB9"/>
    <w:rsid w:val="005D40C6"/>
    <w:rsid w:val="005D41E9"/>
    <w:rsid w:val="005D457A"/>
    <w:rsid w:val="005D4D7D"/>
    <w:rsid w:val="005D60F0"/>
    <w:rsid w:val="005D6CE1"/>
    <w:rsid w:val="005D771A"/>
    <w:rsid w:val="005E04F9"/>
    <w:rsid w:val="005E08CF"/>
    <w:rsid w:val="005E09FF"/>
    <w:rsid w:val="005E1C09"/>
    <w:rsid w:val="005E2D84"/>
    <w:rsid w:val="005E3675"/>
    <w:rsid w:val="005E3A75"/>
    <w:rsid w:val="005E3B80"/>
    <w:rsid w:val="005E3FF0"/>
    <w:rsid w:val="005E4132"/>
    <w:rsid w:val="005E41A0"/>
    <w:rsid w:val="005E4CA3"/>
    <w:rsid w:val="005E5B00"/>
    <w:rsid w:val="005E62EC"/>
    <w:rsid w:val="005E6627"/>
    <w:rsid w:val="005E7BDA"/>
    <w:rsid w:val="005F07B4"/>
    <w:rsid w:val="005F0F9C"/>
    <w:rsid w:val="005F10A7"/>
    <w:rsid w:val="005F11DA"/>
    <w:rsid w:val="005F124B"/>
    <w:rsid w:val="005F15EE"/>
    <w:rsid w:val="005F1B38"/>
    <w:rsid w:val="005F1F73"/>
    <w:rsid w:val="005F25FD"/>
    <w:rsid w:val="005F2777"/>
    <w:rsid w:val="005F2B47"/>
    <w:rsid w:val="005F2D5C"/>
    <w:rsid w:val="005F30ED"/>
    <w:rsid w:val="005F3412"/>
    <w:rsid w:val="005F3777"/>
    <w:rsid w:val="005F46D8"/>
    <w:rsid w:val="005F4F3B"/>
    <w:rsid w:val="005F4F96"/>
    <w:rsid w:val="005F537C"/>
    <w:rsid w:val="005F66E9"/>
    <w:rsid w:val="005F6BB3"/>
    <w:rsid w:val="005F736E"/>
    <w:rsid w:val="005F7520"/>
    <w:rsid w:val="005F7849"/>
    <w:rsid w:val="00600373"/>
    <w:rsid w:val="006027F5"/>
    <w:rsid w:val="006029DB"/>
    <w:rsid w:val="00602F1B"/>
    <w:rsid w:val="006047BA"/>
    <w:rsid w:val="00605130"/>
    <w:rsid w:val="0060578C"/>
    <w:rsid w:val="00605C31"/>
    <w:rsid w:val="00605FE8"/>
    <w:rsid w:val="0060609A"/>
    <w:rsid w:val="006067A8"/>
    <w:rsid w:val="00607402"/>
    <w:rsid w:val="00610D31"/>
    <w:rsid w:val="00610DC5"/>
    <w:rsid w:val="00610DFF"/>
    <w:rsid w:val="006111C5"/>
    <w:rsid w:val="00613508"/>
    <w:rsid w:val="00613580"/>
    <w:rsid w:val="00613D3B"/>
    <w:rsid w:val="00613E67"/>
    <w:rsid w:val="006142CF"/>
    <w:rsid w:val="00614822"/>
    <w:rsid w:val="006156A0"/>
    <w:rsid w:val="0061575D"/>
    <w:rsid w:val="006157FA"/>
    <w:rsid w:val="00616C91"/>
    <w:rsid w:val="00616D15"/>
    <w:rsid w:val="00616F66"/>
    <w:rsid w:val="006170CF"/>
    <w:rsid w:val="00617CBC"/>
    <w:rsid w:val="0062003A"/>
    <w:rsid w:val="00621673"/>
    <w:rsid w:val="0062189F"/>
    <w:rsid w:val="006218B2"/>
    <w:rsid w:val="00621FF3"/>
    <w:rsid w:val="00622868"/>
    <w:rsid w:val="006229D0"/>
    <w:rsid w:val="0062438B"/>
    <w:rsid w:val="0062460A"/>
    <w:rsid w:val="00625359"/>
    <w:rsid w:val="006255B7"/>
    <w:rsid w:val="00626030"/>
    <w:rsid w:val="00626211"/>
    <w:rsid w:val="0062746D"/>
    <w:rsid w:val="0063043C"/>
    <w:rsid w:val="0063079A"/>
    <w:rsid w:val="00630E77"/>
    <w:rsid w:val="00630FB2"/>
    <w:rsid w:val="00631B10"/>
    <w:rsid w:val="0063232B"/>
    <w:rsid w:val="006327C9"/>
    <w:rsid w:val="00632BA0"/>
    <w:rsid w:val="00632F5A"/>
    <w:rsid w:val="0063301B"/>
    <w:rsid w:val="006333ED"/>
    <w:rsid w:val="006336D5"/>
    <w:rsid w:val="006336E1"/>
    <w:rsid w:val="00633839"/>
    <w:rsid w:val="00633D4C"/>
    <w:rsid w:val="0063438F"/>
    <w:rsid w:val="006352AC"/>
    <w:rsid w:val="006352D8"/>
    <w:rsid w:val="006356DF"/>
    <w:rsid w:val="00635765"/>
    <w:rsid w:val="006358FD"/>
    <w:rsid w:val="00635A72"/>
    <w:rsid w:val="00635CE0"/>
    <w:rsid w:val="0063630B"/>
    <w:rsid w:val="0063636B"/>
    <w:rsid w:val="006363CC"/>
    <w:rsid w:val="00637602"/>
    <w:rsid w:val="0064058C"/>
    <w:rsid w:val="00640E4D"/>
    <w:rsid w:val="00640F5F"/>
    <w:rsid w:val="006414A3"/>
    <w:rsid w:val="006414BF"/>
    <w:rsid w:val="006428BE"/>
    <w:rsid w:val="00642D2D"/>
    <w:rsid w:val="0064357B"/>
    <w:rsid w:val="006449AE"/>
    <w:rsid w:val="0064516D"/>
    <w:rsid w:val="006458AE"/>
    <w:rsid w:val="0064603E"/>
    <w:rsid w:val="00646322"/>
    <w:rsid w:val="0065049E"/>
    <w:rsid w:val="0065058E"/>
    <w:rsid w:val="006509CA"/>
    <w:rsid w:val="00650D14"/>
    <w:rsid w:val="00651820"/>
    <w:rsid w:val="00651BB1"/>
    <w:rsid w:val="00652CC5"/>
    <w:rsid w:val="00653306"/>
    <w:rsid w:val="00653B89"/>
    <w:rsid w:val="00654383"/>
    <w:rsid w:val="00654BB7"/>
    <w:rsid w:val="0065505F"/>
    <w:rsid w:val="00656258"/>
    <w:rsid w:val="0065751A"/>
    <w:rsid w:val="00657AC0"/>
    <w:rsid w:val="00657FDE"/>
    <w:rsid w:val="00660687"/>
    <w:rsid w:val="006607E9"/>
    <w:rsid w:val="00660BFC"/>
    <w:rsid w:val="00660E1A"/>
    <w:rsid w:val="00661B02"/>
    <w:rsid w:val="006620FF"/>
    <w:rsid w:val="00663E50"/>
    <w:rsid w:val="006641D5"/>
    <w:rsid w:val="00664EB0"/>
    <w:rsid w:val="006656CA"/>
    <w:rsid w:val="006659F1"/>
    <w:rsid w:val="00666839"/>
    <w:rsid w:val="00666B7F"/>
    <w:rsid w:val="00667579"/>
    <w:rsid w:val="006677E2"/>
    <w:rsid w:val="00670236"/>
    <w:rsid w:val="006713A0"/>
    <w:rsid w:val="006714A0"/>
    <w:rsid w:val="00671756"/>
    <w:rsid w:val="006718C6"/>
    <w:rsid w:val="00675428"/>
    <w:rsid w:val="006764CA"/>
    <w:rsid w:val="00676BA1"/>
    <w:rsid w:val="00677D8C"/>
    <w:rsid w:val="00677DBC"/>
    <w:rsid w:val="00680104"/>
    <w:rsid w:val="006802F1"/>
    <w:rsid w:val="006810A0"/>
    <w:rsid w:val="006818D7"/>
    <w:rsid w:val="00681B3D"/>
    <w:rsid w:val="00681B7F"/>
    <w:rsid w:val="00681F41"/>
    <w:rsid w:val="006822BC"/>
    <w:rsid w:val="006834B1"/>
    <w:rsid w:val="00683AF9"/>
    <w:rsid w:val="00684E07"/>
    <w:rsid w:val="006850E2"/>
    <w:rsid w:val="0068580C"/>
    <w:rsid w:val="006864A3"/>
    <w:rsid w:val="006868FC"/>
    <w:rsid w:val="0069090E"/>
    <w:rsid w:val="006925AE"/>
    <w:rsid w:val="0069282B"/>
    <w:rsid w:val="00693D81"/>
    <w:rsid w:val="00693F70"/>
    <w:rsid w:val="00694774"/>
    <w:rsid w:val="00694B6A"/>
    <w:rsid w:val="00695DC3"/>
    <w:rsid w:val="0069614F"/>
    <w:rsid w:val="006968D6"/>
    <w:rsid w:val="0069722E"/>
    <w:rsid w:val="006A0089"/>
    <w:rsid w:val="006A16CE"/>
    <w:rsid w:val="006A19CC"/>
    <w:rsid w:val="006A1CCF"/>
    <w:rsid w:val="006A23AF"/>
    <w:rsid w:val="006A257A"/>
    <w:rsid w:val="006A2654"/>
    <w:rsid w:val="006A29DF"/>
    <w:rsid w:val="006A3433"/>
    <w:rsid w:val="006A3B62"/>
    <w:rsid w:val="006A4AD9"/>
    <w:rsid w:val="006A5650"/>
    <w:rsid w:val="006A586D"/>
    <w:rsid w:val="006A58A4"/>
    <w:rsid w:val="006A66C1"/>
    <w:rsid w:val="006A6CFE"/>
    <w:rsid w:val="006A6F91"/>
    <w:rsid w:val="006B063C"/>
    <w:rsid w:val="006B073A"/>
    <w:rsid w:val="006B1CFA"/>
    <w:rsid w:val="006B1D44"/>
    <w:rsid w:val="006B24D1"/>
    <w:rsid w:val="006B2DD1"/>
    <w:rsid w:val="006B361F"/>
    <w:rsid w:val="006B481B"/>
    <w:rsid w:val="006B5D5A"/>
    <w:rsid w:val="006B6195"/>
    <w:rsid w:val="006B6555"/>
    <w:rsid w:val="006B725B"/>
    <w:rsid w:val="006B78B7"/>
    <w:rsid w:val="006C0914"/>
    <w:rsid w:val="006C0E51"/>
    <w:rsid w:val="006C0FD5"/>
    <w:rsid w:val="006C2D5B"/>
    <w:rsid w:val="006C3DF1"/>
    <w:rsid w:val="006C3FF5"/>
    <w:rsid w:val="006C4060"/>
    <w:rsid w:val="006C41ED"/>
    <w:rsid w:val="006C4CCE"/>
    <w:rsid w:val="006C4DBB"/>
    <w:rsid w:val="006C559E"/>
    <w:rsid w:val="006C55C2"/>
    <w:rsid w:val="006C5CBD"/>
    <w:rsid w:val="006C63CF"/>
    <w:rsid w:val="006C656B"/>
    <w:rsid w:val="006C6FAB"/>
    <w:rsid w:val="006D00C8"/>
    <w:rsid w:val="006D076B"/>
    <w:rsid w:val="006D08A2"/>
    <w:rsid w:val="006D193D"/>
    <w:rsid w:val="006D1F56"/>
    <w:rsid w:val="006D208F"/>
    <w:rsid w:val="006D2A13"/>
    <w:rsid w:val="006D33B0"/>
    <w:rsid w:val="006D3EA9"/>
    <w:rsid w:val="006D4315"/>
    <w:rsid w:val="006D4345"/>
    <w:rsid w:val="006D4B1E"/>
    <w:rsid w:val="006D4C1C"/>
    <w:rsid w:val="006D4D9B"/>
    <w:rsid w:val="006D50BF"/>
    <w:rsid w:val="006D58C8"/>
    <w:rsid w:val="006D5917"/>
    <w:rsid w:val="006D5FC3"/>
    <w:rsid w:val="006D61E2"/>
    <w:rsid w:val="006D639B"/>
    <w:rsid w:val="006D63F1"/>
    <w:rsid w:val="006D6DAA"/>
    <w:rsid w:val="006D7040"/>
    <w:rsid w:val="006E0059"/>
    <w:rsid w:val="006E017D"/>
    <w:rsid w:val="006E025F"/>
    <w:rsid w:val="006E0940"/>
    <w:rsid w:val="006E0CF2"/>
    <w:rsid w:val="006E0EA5"/>
    <w:rsid w:val="006E1A09"/>
    <w:rsid w:val="006E334C"/>
    <w:rsid w:val="006E3B1E"/>
    <w:rsid w:val="006E41AD"/>
    <w:rsid w:val="006E6AB4"/>
    <w:rsid w:val="006E750A"/>
    <w:rsid w:val="006E7932"/>
    <w:rsid w:val="006E7A70"/>
    <w:rsid w:val="006F1C8A"/>
    <w:rsid w:val="006F34AA"/>
    <w:rsid w:val="006F36DB"/>
    <w:rsid w:val="006F36EE"/>
    <w:rsid w:val="006F4251"/>
    <w:rsid w:val="006F4280"/>
    <w:rsid w:val="006F442B"/>
    <w:rsid w:val="006F489B"/>
    <w:rsid w:val="006F4D2D"/>
    <w:rsid w:val="006F501D"/>
    <w:rsid w:val="006F5934"/>
    <w:rsid w:val="006F5B64"/>
    <w:rsid w:val="00700E45"/>
    <w:rsid w:val="00701737"/>
    <w:rsid w:val="00701BA7"/>
    <w:rsid w:val="00702189"/>
    <w:rsid w:val="0070299D"/>
    <w:rsid w:val="00702A4A"/>
    <w:rsid w:val="00703098"/>
    <w:rsid w:val="00703902"/>
    <w:rsid w:val="00703AF1"/>
    <w:rsid w:val="0070401B"/>
    <w:rsid w:val="00704DCE"/>
    <w:rsid w:val="00704DD4"/>
    <w:rsid w:val="0070540C"/>
    <w:rsid w:val="00706DBE"/>
    <w:rsid w:val="00707051"/>
    <w:rsid w:val="00707558"/>
    <w:rsid w:val="00707DD3"/>
    <w:rsid w:val="007104B5"/>
    <w:rsid w:val="00711016"/>
    <w:rsid w:val="0071148F"/>
    <w:rsid w:val="007124B4"/>
    <w:rsid w:val="00712596"/>
    <w:rsid w:val="007127F3"/>
    <w:rsid w:val="00712866"/>
    <w:rsid w:val="00712953"/>
    <w:rsid w:val="00713485"/>
    <w:rsid w:val="00713DEE"/>
    <w:rsid w:val="007143EA"/>
    <w:rsid w:val="00714535"/>
    <w:rsid w:val="0071513D"/>
    <w:rsid w:val="007152A2"/>
    <w:rsid w:val="0071552F"/>
    <w:rsid w:val="00715EE9"/>
    <w:rsid w:val="00716808"/>
    <w:rsid w:val="0071739A"/>
    <w:rsid w:val="00717646"/>
    <w:rsid w:val="0071783B"/>
    <w:rsid w:val="007204C0"/>
    <w:rsid w:val="00721586"/>
    <w:rsid w:val="00721592"/>
    <w:rsid w:val="00721699"/>
    <w:rsid w:val="00721C55"/>
    <w:rsid w:val="00721E7E"/>
    <w:rsid w:val="00722172"/>
    <w:rsid w:val="00722DF1"/>
    <w:rsid w:val="0072362D"/>
    <w:rsid w:val="00723C4F"/>
    <w:rsid w:val="007242B3"/>
    <w:rsid w:val="0072459E"/>
    <w:rsid w:val="00725471"/>
    <w:rsid w:val="007257D3"/>
    <w:rsid w:val="00725B85"/>
    <w:rsid w:val="00726C06"/>
    <w:rsid w:val="007270E7"/>
    <w:rsid w:val="00727E49"/>
    <w:rsid w:val="00727EED"/>
    <w:rsid w:val="00730616"/>
    <w:rsid w:val="00730CE9"/>
    <w:rsid w:val="0073177C"/>
    <w:rsid w:val="00731BF1"/>
    <w:rsid w:val="00731EF9"/>
    <w:rsid w:val="00733A27"/>
    <w:rsid w:val="00733F61"/>
    <w:rsid w:val="007352F7"/>
    <w:rsid w:val="00735AA1"/>
    <w:rsid w:val="00736E83"/>
    <w:rsid w:val="007372DD"/>
    <w:rsid w:val="00737650"/>
    <w:rsid w:val="0074051B"/>
    <w:rsid w:val="00740905"/>
    <w:rsid w:val="00740BA3"/>
    <w:rsid w:val="00741806"/>
    <w:rsid w:val="00741F2C"/>
    <w:rsid w:val="00743206"/>
    <w:rsid w:val="00743586"/>
    <w:rsid w:val="007442FC"/>
    <w:rsid w:val="00744C6E"/>
    <w:rsid w:val="007456A7"/>
    <w:rsid w:val="0074579C"/>
    <w:rsid w:val="00745E15"/>
    <w:rsid w:val="00746689"/>
    <w:rsid w:val="00746DA0"/>
    <w:rsid w:val="0074708B"/>
    <w:rsid w:val="00747A5D"/>
    <w:rsid w:val="0075012F"/>
    <w:rsid w:val="00750477"/>
    <w:rsid w:val="007505FD"/>
    <w:rsid w:val="00750B4C"/>
    <w:rsid w:val="00750C52"/>
    <w:rsid w:val="007511B5"/>
    <w:rsid w:val="00751B27"/>
    <w:rsid w:val="007567A8"/>
    <w:rsid w:val="00756931"/>
    <w:rsid w:val="007570E7"/>
    <w:rsid w:val="007573B9"/>
    <w:rsid w:val="00757528"/>
    <w:rsid w:val="00757B7C"/>
    <w:rsid w:val="00760896"/>
    <w:rsid w:val="00761740"/>
    <w:rsid w:val="007621D6"/>
    <w:rsid w:val="007631EE"/>
    <w:rsid w:val="00763387"/>
    <w:rsid w:val="0076400A"/>
    <w:rsid w:val="00764586"/>
    <w:rsid w:val="00764951"/>
    <w:rsid w:val="00764F3F"/>
    <w:rsid w:val="007657CF"/>
    <w:rsid w:val="00765CDB"/>
    <w:rsid w:val="007674E2"/>
    <w:rsid w:val="007679D4"/>
    <w:rsid w:val="00767CC4"/>
    <w:rsid w:val="00770110"/>
    <w:rsid w:val="00770870"/>
    <w:rsid w:val="00770C2E"/>
    <w:rsid w:val="007710A5"/>
    <w:rsid w:val="007718A8"/>
    <w:rsid w:val="00771C25"/>
    <w:rsid w:val="007729AA"/>
    <w:rsid w:val="00773133"/>
    <w:rsid w:val="00773398"/>
    <w:rsid w:val="007738A2"/>
    <w:rsid w:val="00773BB8"/>
    <w:rsid w:val="00774C95"/>
    <w:rsid w:val="00775AEC"/>
    <w:rsid w:val="00776F25"/>
    <w:rsid w:val="0077791C"/>
    <w:rsid w:val="007803A2"/>
    <w:rsid w:val="007803C6"/>
    <w:rsid w:val="00780485"/>
    <w:rsid w:val="00781207"/>
    <w:rsid w:val="00781451"/>
    <w:rsid w:val="0078204C"/>
    <w:rsid w:val="0078299A"/>
    <w:rsid w:val="00782F63"/>
    <w:rsid w:val="00784E17"/>
    <w:rsid w:val="00784FFB"/>
    <w:rsid w:val="0078550C"/>
    <w:rsid w:val="00785BD8"/>
    <w:rsid w:val="00785C66"/>
    <w:rsid w:val="00785E98"/>
    <w:rsid w:val="00786A36"/>
    <w:rsid w:val="00786D20"/>
    <w:rsid w:val="00786EE6"/>
    <w:rsid w:val="00787021"/>
    <w:rsid w:val="00787454"/>
    <w:rsid w:val="007876E9"/>
    <w:rsid w:val="00787FCD"/>
    <w:rsid w:val="0079012D"/>
    <w:rsid w:val="00790334"/>
    <w:rsid w:val="00790BB6"/>
    <w:rsid w:val="00791BFB"/>
    <w:rsid w:val="007929FC"/>
    <w:rsid w:val="00793CF6"/>
    <w:rsid w:val="007942E6"/>
    <w:rsid w:val="0079467D"/>
    <w:rsid w:val="00794FF7"/>
    <w:rsid w:val="00795420"/>
    <w:rsid w:val="0079647D"/>
    <w:rsid w:val="007967D8"/>
    <w:rsid w:val="0079728A"/>
    <w:rsid w:val="007974D9"/>
    <w:rsid w:val="0079767C"/>
    <w:rsid w:val="00797685"/>
    <w:rsid w:val="007A0C77"/>
    <w:rsid w:val="007A16C3"/>
    <w:rsid w:val="007A2227"/>
    <w:rsid w:val="007A2292"/>
    <w:rsid w:val="007A3076"/>
    <w:rsid w:val="007A3095"/>
    <w:rsid w:val="007A31B5"/>
    <w:rsid w:val="007A3A8C"/>
    <w:rsid w:val="007A3D1A"/>
    <w:rsid w:val="007A4F3B"/>
    <w:rsid w:val="007A54DE"/>
    <w:rsid w:val="007A6311"/>
    <w:rsid w:val="007A7155"/>
    <w:rsid w:val="007A7473"/>
    <w:rsid w:val="007A7D38"/>
    <w:rsid w:val="007B1199"/>
    <w:rsid w:val="007B2424"/>
    <w:rsid w:val="007B2DDB"/>
    <w:rsid w:val="007B347B"/>
    <w:rsid w:val="007B3719"/>
    <w:rsid w:val="007B37C4"/>
    <w:rsid w:val="007B44CC"/>
    <w:rsid w:val="007B5864"/>
    <w:rsid w:val="007B6183"/>
    <w:rsid w:val="007B630A"/>
    <w:rsid w:val="007B7053"/>
    <w:rsid w:val="007B7776"/>
    <w:rsid w:val="007B7B75"/>
    <w:rsid w:val="007B7E9B"/>
    <w:rsid w:val="007C0E9C"/>
    <w:rsid w:val="007C0F7F"/>
    <w:rsid w:val="007C15F5"/>
    <w:rsid w:val="007C28AD"/>
    <w:rsid w:val="007C2A46"/>
    <w:rsid w:val="007C2E99"/>
    <w:rsid w:val="007C3381"/>
    <w:rsid w:val="007C46AB"/>
    <w:rsid w:val="007C5924"/>
    <w:rsid w:val="007C5CAB"/>
    <w:rsid w:val="007C62E8"/>
    <w:rsid w:val="007C64B4"/>
    <w:rsid w:val="007D0401"/>
    <w:rsid w:val="007D053F"/>
    <w:rsid w:val="007D1095"/>
    <w:rsid w:val="007D143B"/>
    <w:rsid w:val="007D27D5"/>
    <w:rsid w:val="007D2931"/>
    <w:rsid w:val="007D3E0C"/>
    <w:rsid w:val="007D5D64"/>
    <w:rsid w:val="007D6023"/>
    <w:rsid w:val="007D69EE"/>
    <w:rsid w:val="007D6B1B"/>
    <w:rsid w:val="007D71CC"/>
    <w:rsid w:val="007D77FB"/>
    <w:rsid w:val="007E0820"/>
    <w:rsid w:val="007E0F16"/>
    <w:rsid w:val="007E124A"/>
    <w:rsid w:val="007E17DC"/>
    <w:rsid w:val="007E19CE"/>
    <w:rsid w:val="007E2BD0"/>
    <w:rsid w:val="007E39E1"/>
    <w:rsid w:val="007E3F89"/>
    <w:rsid w:val="007E44F5"/>
    <w:rsid w:val="007E4CB3"/>
    <w:rsid w:val="007E5FC3"/>
    <w:rsid w:val="007E6769"/>
    <w:rsid w:val="007E69CF"/>
    <w:rsid w:val="007E6D24"/>
    <w:rsid w:val="007E79A2"/>
    <w:rsid w:val="007E7B05"/>
    <w:rsid w:val="007F00E0"/>
    <w:rsid w:val="007F00E5"/>
    <w:rsid w:val="007F00F5"/>
    <w:rsid w:val="007F0567"/>
    <w:rsid w:val="007F1351"/>
    <w:rsid w:val="007F2DB3"/>
    <w:rsid w:val="007F3602"/>
    <w:rsid w:val="007F5186"/>
    <w:rsid w:val="007F5B86"/>
    <w:rsid w:val="007F5DD7"/>
    <w:rsid w:val="007F7599"/>
    <w:rsid w:val="00800039"/>
    <w:rsid w:val="00800D96"/>
    <w:rsid w:val="00800E83"/>
    <w:rsid w:val="0080287A"/>
    <w:rsid w:val="00803822"/>
    <w:rsid w:val="00803DE8"/>
    <w:rsid w:val="00803F17"/>
    <w:rsid w:val="00804B6E"/>
    <w:rsid w:val="00804C5E"/>
    <w:rsid w:val="008079B9"/>
    <w:rsid w:val="00807F7A"/>
    <w:rsid w:val="00810312"/>
    <w:rsid w:val="0081139A"/>
    <w:rsid w:val="008114B8"/>
    <w:rsid w:val="008114F2"/>
    <w:rsid w:val="008116B6"/>
    <w:rsid w:val="00811ADF"/>
    <w:rsid w:val="00811E26"/>
    <w:rsid w:val="00811E3A"/>
    <w:rsid w:val="00811FC7"/>
    <w:rsid w:val="0081261D"/>
    <w:rsid w:val="0081278D"/>
    <w:rsid w:val="00812CF7"/>
    <w:rsid w:val="008150B1"/>
    <w:rsid w:val="008153B0"/>
    <w:rsid w:val="008157CB"/>
    <w:rsid w:val="008161BC"/>
    <w:rsid w:val="00817236"/>
    <w:rsid w:val="00820582"/>
    <w:rsid w:val="00821201"/>
    <w:rsid w:val="008212F4"/>
    <w:rsid w:val="00822307"/>
    <w:rsid w:val="00823A8A"/>
    <w:rsid w:val="00823AE9"/>
    <w:rsid w:val="008247B0"/>
    <w:rsid w:val="00825B68"/>
    <w:rsid w:val="00825BF5"/>
    <w:rsid w:val="00825E12"/>
    <w:rsid w:val="00825FCF"/>
    <w:rsid w:val="00826009"/>
    <w:rsid w:val="0082691F"/>
    <w:rsid w:val="00827A31"/>
    <w:rsid w:val="00827D99"/>
    <w:rsid w:val="00827EB2"/>
    <w:rsid w:val="0083188E"/>
    <w:rsid w:val="00831A03"/>
    <w:rsid w:val="00831F8B"/>
    <w:rsid w:val="00832598"/>
    <w:rsid w:val="00832623"/>
    <w:rsid w:val="0083299F"/>
    <w:rsid w:val="00834664"/>
    <w:rsid w:val="00835777"/>
    <w:rsid w:val="00835A3D"/>
    <w:rsid w:val="00836147"/>
    <w:rsid w:val="00840CAB"/>
    <w:rsid w:val="00841E46"/>
    <w:rsid w:val="008420EE"/>
    <w:rsid w:val="0084268E"/>
    <w:rsid w:val="00843C1B"/>
    <w:rsid w:val="0084423D"/>
    <w:rsid w:val="00845158"/>
    <w:rsid w:val="0084544C"/>
    <w:rsid w:val="00845657"/>
    <w:rsid w:val="00845DC3"/>
    <w:rsid w:val="0084626C"/>
    <w:rsid w:val="008462A6"/>
    <w:rsid w:val="008464FE"/>
    <w:rsid w:val="00846C95"/>
    <w:rsid w:val="00847532"/>
    <w:rsid w:val="0085005F"/>
    <w:rsid w:val="008502CC"/>
    <w:rsid w:val="0085051E"/>
    <w:rsid w:val="008511F7"/>
    <w:rsid w:val="008523DD"/>
    <w:rsid w:val="00852C18"/>
    <w:rsid w:val="00852FB8"/>
    <w:rsid w:val="008531CA"/>
    <w:rsid w:val="0085334F"/>
    <w:rsid w:val="0085377D"/>
    <w:rsid w:val="00853CB9"/>
    <w:rsid w:val="00853EAC"/>
    <w:rsid w:val="00853EB0"/>
    <w:rsid w:val="008541C5"/>
    <w:rsid w:val="00854879"/>
    <w:rsid w:val="008556AA"/>
    <w:rsid w:val="00855D47"/>
    <w:rsid w:val="0085665F"/>
    <w:rsid w:val="008569BD"/>
    <w:rsid w:val="00857E41"/>
    <w:rsid w:val="00861084"/>
    <w:rsid w:val="008616F3"/>
    <w:rsid w:val="00862011"/>
    <w:rsid w:val="00862142"/>
    <w:rsid w:val="00862C42"/>
    <w:rsid w:val="00862CDD"/>
    <w:rsid w:val="008645B7"/>
    <w:rsid w:val="00865858"/>
    <w:rsid w:val="00866234"/>
    <w:rsid w:val="00866274"/>
    <w:rsid w:val="0086640A"/>
    <w:rsid w:val="00867086"/>
    <w:rsid w:val="00867407"/>
    <w:rsid w:val="00867424"/>
    <w:rsid w:val="008707D8"/>
    <w:rsid w:val="00870F73"/>
    <w:rsid w:val="008712F6"/>
    <w:rsid w:val="00872709"/>
    <w:rsid w:val="00872816"/>
    <w:rsid w:val="008731AC"/>
    <w:rsid w:val="0087352E"/>
    <w:rsid w:val="00873928"/>
    <w:rsid w:val="00873DDE"/>
    <w:rsid w:val="00873F18"/>
    <w:rsid w:val="008743A0"/>
    <w:rsid w:val="00874476"/>
    <w:rsid w:val="008761A6"/>
    <w:rsid w:val="008761B5"/>
    <w:rsid w:val="008765B6"/>
    <w:rsid w:val="00876953"/>
    <w:rsid w:val="00876CF7"/>
    <w:rsid w:val="00877B81"/>
    <w:rsid w:val="00880095"/>
    <w:rsid w:val="00880479"/>
    <w:rsid w:val="008804A6"/>
    <w:rsid w:val="00880904"/>
    <w:rsid w:val="008809B0"/>
    <w:rsid w:val="00880A87"/>
    <w:rsid w:val="008814D6"/>
    <w:rsid w:val="00881A67"/>
    <w:rsid w:val="00882601"/>
    <w:rsid w:val="008829F7"/>
    <w:rsid w:val="00883976"/>
    <w:rsid w:val="00884156"/>
    <w:rsid w:val="00884C4C"/>
    <w:rsid w:val="00884F46"/>
    <w:rsid w:val="00885364"/>
    <w:rsid w:val="00885A1C"/>
    <w:rsid w:val="008861F0"/>
    <w:rsid w:val="00887529"/>
    <w:rsid w:val="0088758D"/>
    <w:rsid w:val="0088762C"/>
    <w:rsid w:val="00887C42"/>
    <w:rsid w:val="00891558"/>
    <w:rsid w:val="0089196A"/>
    <w:rsid w:val="00892CBF"/>
    <w:rsid w:val="00892E1C"/>
    <w:rsid w:val="0089347D"/>
    <w:rsid w:val="00893A2A"/>
    <w:rsid w:val="0089422E"/>
    <w:rsid w:val="00894D73"/>
    <w:rsid w:val="008950C9"/>
    <w:rsid w:val="00895148"/>
    <w:rsid w:val="008957A8"/>
    <w:rsid w:val="00895BC5"/>
    <w:rsid w:val="00897600"/>
    <w:rsid w:val="00897E23"/>
    <w:rsid w:val="008A0327"/>
    <w:rsid w:val="008A03CD"/>
    <w:rsid w:val="008A09D0"/>
    <w:rsid w:val="008A130F"/>
    <w:rsid w:val="008A1456"/>
    <w:rsid w:val="008A1F23"/>
    <w:rsid w:val="008A3773"/>
    <w:rsid w:val="008A3FC8"/>
    <w:rsid w:val="008A56BB"/>
    <w:rsid w:val="008A5BBF"/>
    <w:rsid w:val="008A773C"/>
    <w:rsid w:val="008A77EB"/>
    <w:rsid w:val="008A7AEA"/>
    <w:rsid w:val="008B03BB"/>
    <w:rsid w:val="008B041D"/>
    <w:rsid w:val="008B0BFA"/>
    <w:rsid w:val="008B12FC"/>
    <w:rsid w:val="008B1773"/>
    <w:rsid w:val="008B30D7"/>
    <w:rsid w:val="008B39B5"/>
    <w:rsid w:val="008B40A3"/>
    <w:rsid w:val="008B5496"/>
    <w:rsid w:val="008B637A"/>
    <w:rsid w:val="008B65D0"/>
    <w:rsid w:val="008B6A3C"/>
    <w:rsid w:val="008B7141"/>
    <w:rsid w:val="008C0491"/>
    <w:rsid w:val="008C06C6"/>
    <w:rsid w:val="008C0A88"/>
    <w:rsid w:val="008C18AB"/>
    <w:rsid w:val="008C18C4"/>
    <w:rsid w:val="008C293C"/>
    <w:rsid w:val="008C2D2E"/>
    <w:rsid w:val="008C30C4"/>
    <w:rsid w:val="008C329B"/>
    <w:rsid w:val="008C3E8F"/>
    <w:rsid w:val="008C3F93"/>
    <w:rsid w:val="008C512C"/>
    <w:rsid w:val="008C615D"/>
    <w:rsid w:val="008C6744"/>
    <w:rsid w:val="008C688B"/>
    <w:rsid w:val="008C6AFC"/>
    <w:rsid w:val="008C7600"/>
    <w:rsid w:val="008C7F37"/>
    <w:rsid w:val="008D0522"/>
    <w:rsid w:val="008D1E9E"/>
    <w:rsid w:val="008D286D"/>
    <w:rsid w:val="008D47B2"/>
    <w:rsid w:val="008D5F34"/>
    <w:rsid w:val="008D6623"/>
    <w:rsid w:val="008D72D1"/>
    <w:rsid w:val="008D735C"/>
    <w:rsid w:val="008D735E"/>
    <w:rsid w:val="008D784C"/>
    <w:rsid w:val="008D7C17"/>
    <w:rsid w:val="008E210D"/>
    <w:rsid w:val="008E23C8"/>
    <w:rsid w:val="008E388F"/>
    <w:rsid w:val="008E3C25"/>
    <w:rsid w:val="008E405A"/>
    <w:rsid w:val="008E4381"/>
    <w:rsid w:val="008E4CEB"/>
    <w:rsid w:val="008E545A"/>
    <w:rsid w:val="008E67E8"/>
    <w:rsid w:val="008E6B06"/>
    <w:rsid w:val="008E6BCD"/>
    <w:rsid w:val="008E768C"/>
    <w:rsid w:val="008F01F9"/>
    <w:rsid w:val="008F0993"/>
    <w:rsid w:val="008F0BA3"/>
    <w:rsid w:val="008F0FC2"/>
    <w:rsid w:val="008F1530"/>
    <w:rsid w:val="008F166B"/>
    <w:rsid w:val="008F18FA"/>
    <w:rsid w:val="008F1C2A"/>
    <w:rsid w:val="008F2DCC"/>
    <w:rsid w:val="008F4004"/>
    <w:rsid w:val="008F42DE"/>
    <w:rsid w:val="008F44F8"/>
    <w:rsid w:val="008F56D6"/>
    <w:rsid w:val="008F5EBC"/>
    <w:rsid w:val="008F6E9E"/>
    <w:rsid w:val="008F748D"/>
    <w:rsid w:val="008F79C4"/>
    <w:rsid w:val="008F7ABB"/>
    <w:rsid w:val="00901388"/>
    <w:rsid w:val="00901657"/>
    <w:rsid w:val="00901BF6"/>
    <w:rsid w:val="00902FE2"/>
    <w:rsid w:val="00903627"/>
    <w:rsid w:val="00904116"/>
    <w:rsid w:val="0090426F"/>
    <w:rsid w:val="00904666"/>
    <w:rsid w:val="00904C82"/>
    <w:rsid w:val="00905495"/>
    <w:rsid w:val="00905763"/>
    <w:rsid w:val="009063DC"/>
    <w:rsid w:val="009065D3"/>
    <w:rsid w:val="009107EE"/>
    <w:rsid w:val="00911915"/>
    <w:rsid w:val="00911CDC"/>
    <w:rsid w:val="00911EFD"/>
    <w:rsid w:val="0091266D"/>
    <w:rsid w:val="00912E5A"/>
    <w:rsid w:val="00912F52"/>
    <w:rsid w:val="00913C78"/>
    <w:rsid w:val="00914135"/>
    <w:rsid w:val="009147B8"/>
    <w:rsid w:val="00914D50"/>
    <w:rsid w:val="009155F5"/>
    <w:rsid w:val="00915791"/>
    <w:rsid w:val="00916C9E"/>
    <w:rsid w:val="0091760C"/>
    <w:rsid w:val="00917B73"/>
    <w:rsid w:val="00920B62"/>
    <w:rsid w:val="00920E45"/>
    <w:rsid w:val="009216E4"/>
    <w:rsid w:val="00921C5C"/>
    <w:rsid w:val="009225D0"/>
    <w:rsid w:val="00923233"/>
    <w:rsid w:val="00923309"/>
    <w:rsid w:val="009254F4"/>
    <w:rsid w:val="0092561C"/>
    <w:rsid w:val="00926DC6"/>
    <w:rsid w:val="00930393"/>
    <w:rsid w:val="00930565"/>
    <w:rsid w:val="00930A4A"/>
    <w:rsid w:val="00930F05"/>
    <w:rsid w:val="00930F5A"/>
    <w:rsid w:val="0093220F"/>
    <w:rsid w:val="009343E9"/>
    <w:rsid w:val="00934D5D"/>
    <w:rsid w:val="009350AA"/>
    <w:rsid w:val="00935121"/>
    <w:rsid w:val="00936170"/>
    <w:rsid w:val="00937A21"/>
    <w:rsid w:val="00937D0F"/>
    <w:rsid w:val="00940181"/>
    <w:rsid w:val="00940770"/>
    <w:rsid w:val="00940B70"/>
    <w:rsid w:val="009419B5"/>
    <w:rsid w:val="00941BBB"/>
    <w:rsid w:val="00942417"/>
    <w:rsid w:val="00942759"/>
    <w:rsid w:val="00942C39"/>
    <w:rsid w:val="009432E2"/>
    <w:rsid w:val="00943593"/>
    <w:rsid w:val="0094439F"/>
    <w:rsid w:val="00945A62"/>
    <w:rsid w:val="0094603D"/>
    <w:rsid w:val="009460F1"/>
    <w:rsid w:val="00947393"/>
    <w:rsid w:val="009500C7"/>
    <w:rsid w:val="00950B8A"/>
    <w:rsid w:val="00950C35"/>
    <w:rsid w:val="009512DF"/>
    <w:rsid w:val="00951771"/>
    <w:rsid w:val="009523AB"/>
    <w:rsid w:val="00952D82"/>
    <w:rsid w:val="00953131"/>
    <w:rsid w:val="00953A76"/>
    <w:rsid w:val="00953D8E"/>
    <w:rsid w:val="00955122"/>
    <w:rsid w:val="0095522E"/>
    <w:rsid w:val="0095559A"/>
    <w:rsid w:val="00956352"/>
    <w:rsid w:val="00956794"/>
    <w:rsid w:val="00960B4A"/>
    <w:rsid w:val="00960E80"/>
    <w:rsid w:val="00961983"/>
    <w:rsid w:val="00962138"/>
    <w:rsid w:val="009621DE"/>
    <w:rsid w:val="0096353B"/>
    <w:rsid w:val="009646B9"/>
    <w:rsid w:val="0096540E"/>
    <w:rsid w:val="00965788"/>
    <w:rsid w:val="00966361"/>
    <w:rsid w:val="0096694E"/>
    <w:rsid w:val="00966AA2"/>
    <w:rsid w:val="009711F0"/>
    <w:rsid w:val="0097122D"/>
    <w:rsid w:val="00971EE9"/>
    <w:rsid w:val="00972284"/>
    <w:rsid w:val="00973864"/>
    <w:rsid w:val="009741C8"/>
    <w:rsid w:val="00974E06"/>
    <w:rsid w:val="00975056"/>
    <w:rsid w:val="00976445"/>
    <w:rsid w:val="00976BB2"/>
    <w:rsid w:val="009771CC"/>
    <w:rsid w:val="00977208"/>
    <w:rsid w:val="00977BB2"/>
    <w:rsid w:val="00977F56"/>
    <w:rsid w:val="00980176"/>
    <w:rsid w:val="00980503"/>
    <w:rsid w:val="00980915"/>
    <w:rsid w:val="00980A0B"/>
    <w:rsid w:val="00980AE8"/>
    <w:rsid w:val="0098185A"/>
    <w:rsid w:val="00981E23"/>
    <w:rsid w:val="00982085"/>
    <w:rsid w:val="00982223"/>
    <w:rsid w:val="0098332F"/>
    <w:rsid w:val="009838DD"/>
    <w:rsid w:val="00983F53"/>
    <w:rsid w:val="00984282"/>
    <w:rsid w:val="00984E54"/>
    <w:rsid w:val="00984FE2"/>
    <w:rsid w:val="00985785"/>
    <w:rsid w:val="00985B97"/>
    <w:rsid w:val="00985DC6"/>
    <w:rsid w:val="009863BB"/>
    <w:rsid w:val="00986725"/>
    <w:rsid w:val="00986BC3"/>
    <w:rsid w:val="00986CAE"/>
    <w:rsid w:val="00987516"/>
    <w:rsid w:val="00987902"/>
    <w:rsid w:val="0099039D"/>
    <w:rsid w:val="00990486"/>
    <w:rsid w:val="00991661"/>
    <w:rsid w:val="00992022"/>
    <w:rsid w:val="00993F01"/>
    <w:rsid w:val="00993F6D"/>
    <w:rsid w:val="00994353"/>
    <w:rsid w:val="00994495"/>
    <w:rsid w:val="009945CC"/>
    <w:rsid w:val="00994C8D"/>
    <w:rsid w:val="00995305"/>
    <w:rsid w:val="00996015"/>
    <w:rsid w:val="00996033"/>
    <w:rsid w:val="009960D4"/>
    <w:rsid w:val="009965E0"/>
    <w:rsid w:val="009975B9"/>
    <w:rsid w:val="00997DA7"/>
    <w:rsid w:val="009A0BE8"/>
    <w:rsid w:val="009A1305"/>
    <w:rsid w:val="009A141C"/>
    <w:rsid w:val="009A1F0F"/>
    <w:rsid w:val="009A2047"/>
    <w:rsid w:val="009A2060"/>
    <w:rsid w:val="009A2DC5"/>
    <w:rsid w:val="009A4115"/>
    <w:rsid w:val="009A51CF"/>
    <w:rsid w:val="009A5275"/>
    <w:rsid w:val="009A567E"/>
    <w:rsid w:val="009A664A"/>
    <w:rsid w:val="009A66F6"/>
    <w:rsid w:val="009A7A12"/>
    <w:rsid w:val="009A7CD3"/>
    <w:rsid w:val="009B06C7"/>
    <w:rsid w:val="009B098B"/>
    <w:rsid w:val="009B27A8"/>
    <w:rsid w:val="009B3003"/>
    <w:rsid w:val="009B3546"/>
    <w:rsid w:val="009B3628"/>
    <w:rsid w:val="009B38EA"/>
    <w:rsid w:val="009B42C8"/>
    <w:rsid w:val="009B43FA"/>
    <w:rsid w:val="009B46B4"/>
    <w:rsid w:val="009B485B"/>
    <w:rsid w:val="009B4EA8"/>
    <w:rsid w:val="009B54B0"/>
    <w:rsid w:val="009B665F"/>
    <w:rsid w:val="009B70DF"/>
    <w:rsid w:val="009B7215"/>
    <w:rsid w:val="009B7E25"/>
    <w:rsid w:val="009B7F6C"/>
    <w:rsid w:val="009B7F90"/>
    <w:rsid w:val="009C160C"/>
    <w:rsid w:val="009C184B"/>
    <w:rsid w:val="009C1863"/>
    <w:rsid w:val="009C1876"/>
    <w:rsid w:val="009C1891"/>
    <w:rsid w:val="009C2716"/>
    <w:rsid w:val="009C320A"/>
    <w:rsid w:val="009C32A3"/>
    <w:rsid w:val="009C34EC"/>
    <w:rsid w:val="009C38B5"/>
    <w:rsid w:val="009C3BF5"/>
    <w:rsid w:val="009C3F4E"/>
    <w:rsid w:val="009C49E4"/>
    <w:rsid w:val="009C4EA5"/>
    <w:rsid w:val="009C539F"/>
    <w:rsid w:val="009C7840"/>
    <w:rsid w:val="009C79F2"/>
    <w:rsid w:val="009C7A64"/>
    <w:rsid w:val="009D0595"/>
    <w:rsid w:val="009D17AA"/>
    <w:rsid w:val="009D18F1"/>
    <w:rsid w:val="009D1B05"/>
    <w:rsid w:val="009D2102"/>
    <w:rsid w:val="009D324A"/>
    <w:rsid w:val="009D4082"/>
    <w:rsid w:val="009D434B"/>
    <w:rsid w:val="009D46DC"/>
    <w:rsid w:val="009D4D92"/>
    <w:rsid w:val="009D51B9"/>
    <w:rsid w:val="009D5417"/>
    <w:rsid w:val="009D5D59"/>
    <w:rsid w:val="009D7337"/>
    <w:rsid w:val="009E09E8"/>
    <w:rsid w:val="009E21EA"/>
    <w:rsid w:val="009E2D2C"/>
    <w:rsid w:val="009E35A7"/>
    <w:rsid w:val="009E3E73"/>
    <w:rsid w:val="009E46EC"/>
    <w:rsid w:val="009E519A"/>
    <w:rsid w:val="009E55CF"/>
    <w:rsid w:val="009E76DE"/>
    <w:rsid w:val="009E79BA"/>
    <w:rsid w:val="009F01F5"/>
    <w:rsid w:val="009F06A3"/>
    <w:rsid w:val="009F06E0"/>
    <w:rsid w:val="009F074E"/>
    <w:rsid w:val="009F0EC8"/>
    <w:rsid w:val="009F0F6A"/>
    <w:rsid w:val="009F1003"/>
    <w:rsid w:val="009F1291"/>
    <w:rsid w:val="009F1892"/>
    <w:rsid w:val="009F2417"/>
    <w:rsid w:val="009F3386"/>
    <w:rsid w:val="009F3517"/>
    <w:rsid w:val="009F3750"/>
    <w:rsid w:val="009F4A52"/>
    <w:rsid w:val="009F4A7E"/>
    <w:rsid w:val="009F563D"/>
    <w:rsid w:val="009F588B"/>
    <w:rsid w:val="009F684B"/>
    <w:rsid w:val="009F6BCB"/>
    <w:rsid w:val="009F6DFC"/>
    <w:rsid w:val="009F6F2E"/>
    <w:rsid w:val="009F7736"/>
    <w:rsid w:val="00A001F6"/>
    <w:rsid w:val="00A0187D"/>
    <w:rsid w:val="00A018F2"/>
    <w:rsid w:val="00A01D25"/>
    <w:rsid w:val="00A02BD4"/>
    <w:rsid w:val="00A03C92"/>
    <w:rsid w:val="00A04858"/>
    <w:rsid w:val="00A049F7"/>
    <w:rsid w:val="00A057AE"/>
    <w:rsid w:val="00A0697A"/>
    <w:rsid w:val="00A06D03"/>
    <w:rsid w:val="00A0707B"/>
    <w:rsid w:val="00A07207"/>
    <w:rsid w:val="00A0779E"/>
    <w:rsid w:val="00A07844"/>
    <w:rsid w:val="00A07B82"/>
    <w:rsid w:val="00A07E30"/>
    <w:rsid w:val="00A11ABA"/>
    <w:rsid w:val="00A11E47"/>
    <w:rsid w:val="00A13F28"/>
    <w:rsid w:val="00A1422B"/>
    <w:rsid w:val="00A14A10"/>
    <w:rsid w:val="00A163A5"/>
    <w:rsid w:val="00A16C20"/>
    <w:rsid w:val="00A16C53"/>
    <w:rsid w:val="00A17740"/>
    <w:rsid w:val="00A17744"/>
    <w:rsid w:val="00A20245"/>
    <w:rsid w:val="00A2024A"/>
    <w:rsid w:val="00A20C36"/>
    <w:rsid w:val="00A21B9F"/>
    <w:rsid w:val="00A22BC2"/>
    <w:rsid w:val="00A23CF8"/>
    <w:rsid w:val="00A243B8"/>
    <w:rsid w:val="00A24923"/>
    <w:rsid w:val="00A251A9"/>
    <w:rsid w:val="00A2526F"/>
    <w:rsid w:val="00A25EA0"/>
    <w:rsid w:val="00A262C6"/>
    <w:rsid w:val="00A264A0"/>
    <w:rsid w:val="00A26BF5"/>
    <w:rsid w:val="00A271E9"/>
    <w:rsid w:val="00A27D2A"/>
    <w:rsid w:val="00A30432"/>
    <w:rsid w:val="00A30452"/>
    <w:rsid w:val="00A30981"/>
    <w:rsid w:val="00A3198A"/>
    <w:rsid w:val="00A3230B"/>
    <w:rsid w:val="00A34278"/>
    <w:rsid w:val="00A3543A"/>
    <w:rsid w:val="00A3590D"/>
    <w:rsid w:val="00A36C73"/>
    <w:rsid w:val="00A372B1"/>
    <w:rsid w:val="00A37C36"/>
    <w:rsid w:val="00A40208"/>
    <w:rsid w:val="00A411D7"/>
    <w:rsid w:val="00A41571"/>
    <w:rsid w:val="00A42993"/>
    <w:rsid w:val="00A429FA"/>
    <w:rsid w:val="00A42E1F"/>
    <w:rsid w:val="00A43D8B"/>
    <w:rsid w:val="00A43E0E"/>
    <w:rsid w:val="00A43F99"/>
    <w:rsid w:val="00A441C5"/>
    <w:rsid w:val="00A44C3F"/>
    <w:rsid w:val="00A45E29"/>
    <w:rsid w:val="00A4695A"/>
    <w:rsid w:val="00A46BBB"/>
    <w:rsid w:val="00A46EE5"/>
    <w:rsid w:val="00A473B5"/>
    <w:rsid w:val="00A474EE"/>
    <w:rsid w:val="00A4781D"/>
    <w:rsid w:val="00A47F30"/>
    <w:rsid w:val="00A511BE"/>
    <w:rsid w:val="00A5226B"/>
    <w:rsid w:val="00A52411"/>
    <w:rsid w:val="00A52902"/>
    <w:rsid w:val="00A529A1"/>
    <w:rsid w:val="00A52BDF"/>
    <w:rsid w:val="00A539E7"/>
    <w:rsid w:val="00A53AA3"/>
    <w:rsid w:val="00A53DE1"/>
    <w:rsid w:val="00A54791"/>
    <w:rsid w:val="00A54C39"/>
    <w:rsid w:val="00A54C74"/>
    <w:rsid w:val="00A54F88"/>
    <w:rsid w:val="00A555D3"/>
    <w:rsid w:val="00A55719"/>
    <w:rsid w:val="00A55F3C"/>
    <w:rsid w:val="00A5662E"/>
    <w:rsid w:val="00A56B76"/>
    <w:rsid w:val="00A572A2"/>
    <w:rsid w:val="00A578D4"/>
    <w:rsid w:val="00A60382"/>
    <w:rsid w:val="00A61558"/>
    <w:rsid w:val="00A615DB"/>
    <w:rsid w:val="00A61D07"/>
    <w:rsid w:val="00A630FA"/>
    <w:rsid w:val="00A63885"/>
    <w:rsid w:val="00A64056"/>
    <w:rsid w:val="00A64E8B"/>
    <w:rsid w:val="00A65CDC"/>
    <w:rsid w:val="00A65EBB"/>
    <w:rsid w:val="00A667A1"/>
    <w:rsid w:val="00A66D03"/>
    <w:rsid w:val="00A66D82"/>
    <w:rsid w:val="00A66E46"/>
    <w:rsid w:val="00A66F0F"/>
    <w:rsid w:val="00A67055"/>
    <w:rsid w:val="00A67065"/>
    <w:rsid w:val="00A67098"/>
    <w:rsid w:val="00A6742E"/>
    <w:rsid w:val="00A712C4"/>
    <w:rsid w:val="00A71919"/>
    <w:rsid w:val="00A723E8"/>
    <w:rsid w:val="00A73213"/>
    <w:rsid w:val="00A755CD"/>
    <w:rsid w:val="00A756CA"/>
    <w:rsid w:val="00A75779"/>
    <w:rsid w:val="00A75863"/>
    <w:rsid w:val="00A75A64"/>
    <w:rsid w:val="00A75CFF"/>
    <w:rsid w:val="00A763C3"/>
    <w:rsid w:val="00A76F13"/>
    <w:rsid w:val="00A77097"/>
    <w:rsid w:val="00A7765C"/>
    <w:rsid w:val="00A77A78"/>
    <w:rsid w:val="00A803E2"/>
    <w:rsid w:val="00A80B8F"/>
    <w:rsid w:val="00A811FF"/>
    <w:rsid w:val="00A812D4"/>
    <w:rsid w:val="00A81774"/>
    <w:rsid w:val="00A81B30"/>
    <w:rsid w:val="00A8250C"/>
    <w:rsid w:val="00A82781"/>
    <w:rsid w:val="00A82937"/>
    <w:rsid w:val="00A82D65"/>
    <w:rsid w:val="00A83E7B"/>
    <w:rsid w:val="00A84C1E"/>
    <w:rsid w:val="00A84CE4"/>
    <w:rsid w:val="00A857BB"/>
    <w:rsid w:val="00A865A9"/>
    <w:rsid w:val="00A869AC"/>
    <w:rsid w:val="00A87B51"/>
    <w:rsid w:val="00A9024B"/>
    <w:rsid w:val="00A90458"/>
    <w:rsid w:val="00A90A39"/>
    <w:rsid w:val="00A90D35"/>
    <w:rsid w:val="00A91189"/>
    <w:rsid w:val="00A91266"/>
    <w:rsid w:val="00A915DC"/>
    <w:rsid w:val="00A92B84"/>
    <w:rsid w:val="00A92E97"/>
    <w:rsid w:val="00A94371"/>
    <w:rsid w:val="00A959CE"/>
    <w:rsid w:val="00A95F66"/>
    <w:rsid w:val="00A9628A"/>
    <w:rsid w:val="00A96731"/>
    <w:rsid w:val="00A96E83"/>
    <w:rsid w:val="00A97A51"/>
    <w:rsid w:val="00A97BF1"/>
    <w:rsid w:val="00AA013D"/>
    <w:rsid w:val="00AA0282"/>
    <w:rsid w:val="00AA074D"/>
    <w:rsid w:val="00AA107D"/>
    <w:rsid w:val="00AA1609"/>
    <w:rsid w:val="00AA2C45"/>
    <w:rsid w:val="00AA2E92"/>
    <w:rsid w:val="00AA34BE"/>
    <w:rsid w:val="00AA370A"/>
    <w:rsid w:val="00AA3BFD"/>
    <w:rsid w:val="00AA4411"/>
    <w:rsid w:val="00AA4B66"/>
    <w:rsid w:val="00AA51ED"/>
    <w:rsid w:val="00AA57A6"/>
    <w:rsid w:val="00AA615F"/>
    <w:rsid w:val="00AA72DC"/>
    <w:rsid w:val="00AA7789"/>
    <w:rsid w:val="00AA7861"/>
    <w:rsid w:val="00AB0A9A"/>
    <w:rsid w:val="00AB1B10"/>
    <w:rsid w:val="00AB1DEE"/>
    <w:rsid w:val="00AB1FE8"/>
    <w:rsid w:val="00AB2691"/>
    <w:rsid w:val="00AB2BEE"/>
    <w:rsid w:val="00AB2D50"/>
    <w:rsid w:val="00AB3646"/>
    <w:rsid w:val="00AB3724"/>
    <w:rsid w:val="00AB47A4"/>
    <w:rsid w:val="00AB654D"/>
    <w:rsid w:val="00AB6691"/>
    <w:rsid w:val="00AB66C1"/>
    <w:rsid w:val="00AB6F4B"/>
    <w:rsid w:val="00AB7D4E"/>
    <w:rsid w:val="00AC1595"/>
    <w:rsid w:val="00AC1DB7"/>
    <w:rsid w:val="00AC200C"/>
    <w:rsid w:val="00AC4152"/>
    <w:rsid w:val="00AC435A"/>
    <w:rsid w:val="00AC4488"/>
    <w:rsid w:val="00AC4FE1"/>
    <w:rsid w:val="00AC55D2"/>
    <w:rsid w:val="00AC619C"/>
    <w:rsid w:val="00AC69E9"/>
    <w:rsid w:val="00AC6FC9"/>
    <w:rsid w:val="00AC7215"/>
    <w:rsid w:val="00AC7F48"/>
    <w:rsid w:val="00AD0987"/>
    <w:rsid w:val="00AD1B17"/>
    <w:rsid w:val="00AD1D7F"/>
    <w:rsid w:val="00AD1D8A"/>
    <w:rsid w:val="00AD218F"/>
    <w:rsid w:val="00AD3154"/>
    <w:rsid w:val="00AD341D"/>
    <w:rsid w:val="00AD3A1D"/>
    <w:rsid w:val="00AD3E16"/>
    <w:rsid w:val="00AD46F7"/>
    <w:rsid w:val="00AD4877"/>
    <w:rsid w:val="00AD4E75"/>
    <w:rsid w:val="00AD51E9"/>
    <w:rsid w:val="00AD6279"/>
    <w:rsid w:val="00AD62F5"/>
    <w:rsid w:val="00AD6E4B"/>
    <w:rsid w:val="00AD7199"/>
    <w:rsid w:val="00AD78E6"/>
    <w:rsid w:val="00AE0C88"/>
    <w:rsid w:val="00AE16DC"/>
    <w:rsid w:val="00AE18C6"/>
    <w:rsid w:val="00AE1B3F"/>
    <w:rsid w:val="00AE2806"/>
    <w:rsid w:val="00AE319D"/>
    <w:rsid w:val="00AE38A1"/>
    <w:rsid w:val="00AE38A7"/>
    <w:rsid w:val="00AE3A10"/>
    <w:rsid w:val="00AE3BEB"/>
    <w:rsid w:val="00AE4A78"/>
    <w:rsid w:val="00AE6064"/>
    <w:rsid w:val="00AE723B"/>
    <w:rsid w:val="00AE7A31"/>
    <w:rsid w:val="00AF1925"/>
    <w:rsid w:val="00AF2063"/>
    <w:rsid w:val="00AF2B55"/>
    <w:rsid w:val="00AF30EC"/>
    <w:rsid w:val="00AF4120"/>
    <w:rsid w:val="00AF4508"/>
    <w:rsid w:val="00AF4937"/>
    <w:rsid w:val="00AF4AE4"/>
    <w:rsid w:val="00AF5928"/>
    <w:rsid w:val="00AF6529"/>
    <w:rsid w:val="00AF65A9"/>
    <w:rsid w:val="00AF6708"/>
    <w:rsid w:val="00AF6B4C"/>
    <w:rsid w:val="00AF6BA4"/>
    <w:rsid w:val="00AF6DAD"/>
    <w:rsid w:val="00AF7370"/>
    <w:rsid w:val="00AF7372"/>
    <w:rsid w:val="00AF7ACD"/>
    <w:rsid w:val="00AF7C97"/>
    <w:rsid w:val="00B01174"/>
    <w:rsid w:val="00B015F0"/>
    <w:rsid w:val="00B0178D"/>
    <w:rsid w:val="00B01C95"/>
    <w:rsid w:val="00B01FA0"/>
    <w:rsid w:val="00B02292"/>
    <w:rsid w:val="00B0276E"/>
    <w:rsid w:val="00B045EC"/>
    <w:rsid w:val="00B0481D"/>
    <w:rsid w:val="00B04913"/>
    <w:rsid w:val="00B0581F"/>
    <w:rsid w:val="00B06947"/>
    <w:rsid w:val="00B07001"/>
    <w:rsid w:val="00B07D86"/>
    <w:rsid w:val="00B10215"/>
    <w:rsid w:val="00B10852"/>
    <w:rsid w:val="00B10B6B"/>
    <w:rsid w:val="00B1111C"/>
    <w:rsid w:val="00B111FE"/>
    <w:rsid w:val="00B11350"/>
    <w:rsid w:val="00B119F3"/>
    <w:rsid w:val="00B11B00"/>
    <w:rsid w:val="00B11CD7"/>
    <w:rsid w:val="00B11D9C"/>
    <w:rsid w:val="00B12F88"/>
    <w:rsid w:val="00B13018"/>
    <w:rsid w:val="00B13761"/>
    <w:rsid w:val="00B1383F"/>
    <w:rsid w:val="00B147B7"/>
    <w:rsid w:val="00B16F01"/>
    <w:rsid w:val="00B17632"/>
    <w:rsid w:val="00B1768E"/>
    <w:rsid w:val="00B17964"/>
    <w:rsid w:val="00B17B2D"/>
    <w:rsid w:val="00B2038E"/>
    <w:rsid w:val="00B205C3"/>
    <w:rsid w:val="00B23493"/>
    <w:rsid w:val="00B23599"/>
    <w:rsid w:val="00B238CF"/>
    <w:rsid w:val="00B24BF9"/>
    <w:rsid w:val="00B2659E"/>
    <w:rsid w:val="00B27054"/>
    <w:rsid w:val="00B3082E"/>
    <w:rsid w:val="00B311FB"/>
    <w:rsid w:val="00B31453"/>
    <w:rsid w:val="00B32336"/>
    <w:rsid w:val="00B325EE"/>
    <w:rsid w:val="00B327F0"/>
    <w:rsid w:val="00B32CC5"/>
    <w:rsid w:val="00B32CE6"/>
    <w:rsid w:val="00B332A0"/>
    <w:rsid w:val="00B33609"/>
    <w:rsid w:val="00B3405D"/>
    <w:rsid w:val="00B349F9"/>
    <w:rsid w:val="00B34A11"/>
    <w:rsid w:val="00B350CD"/>
    <w:rsid w:val="00B359AB"/>
    <w:rsid w:val="00B379AC"/>
    <w:rsid w:val="00B400EE"/>
    <w:rsid w:val="00B404EC"/>
    <w:rsid w:val="00B405F3"/>
    <w:rsid w:val="00B40C97"/>
    <w:rsid w:val="00B40E2F"/>
    <w:rsid w:val="00B41108"/>
    <w:rsid w:val="00B418D5"/>
    <w:rsid w:val="00B41A9C"/>
    <w:rsid w:val="00B41E43"/>
    <w:rsid w:val="00B43BCC"/>
    <w:rsid w:val="00B43C2A"/>
    <w:rsid w:val="00B445D7"/>
    <w:rsid w:val="00B445E9"/>
    <w:rsid w:val="00B44690"/>
    <w:rsid w:val="00B45156"/>
    <w:rsid w:val="00B4777F"/>
    <w:rsid w:val="00B47E3F"/>
    <w:rsid w:val="00B5002C"/>
    <w:rsid w:val="00B50AEC"/>
    <w:rsid w:val="00B51434"/>
    <w:rsid w:val="00B5371A"/>
    <w:rsid w:val="00B544DD"/>
    <w:rsid w:val="00B55249"/>
    <w:rsid w:val="00B552E7"/>
    <w:rsid w:val="00B55A70"/>
    <w:rsid w:val="00B577C5"/>
    <w:rsid w:val="00B60BA0"/>
    <w:rsid w:val="00B60E9B"/>
    <w:rsid w:val="00B60F19"/>
    <w:rsid w:val="00B616C4"/>
    <w:rsid w:val="00B628EC"/>
    <w:rsid w:val="00B63132"/>
    <w:rsid w:val="00B65974"/>
    <w:rsid w:val="00B65BE4"/>
    <w:rsid w:val="00B65CB5"/>
    <w:rsid w:val="00B65D44"/>
    <w:rsid w:val="00B65E29"/>
    <w:rsid w:val="00B6690F"/>
    <w:rsid w:val="00B67076"/>
    <w:rsid w:val="00B6797F"/>
    <w:rsid w:val="00B67C8D"/>
    <w:rsid w:val="00B7077F"/>
    <w:rsid w:val="00B70EFA"/>
    <w:rsid w:val="00B71826"/>
    <w:rsid w:val="00B71FB2"/>
    <w:rsid w:val="00B72355"/>
    <w:rsid w:val="00B72DBD"/>
    <w:rsid w:val="00B7347C"/>
    <w:rsid w:val="00B737CC"/>
    <w:rsid w:val="00B73E47"/>
    <w:rsid w:val="00B747A9"/>
    <w:rsid w:val="00B76677"/>
    <w:rsid w:val="00B77BFA"/>
    <w:rsid w:val="00B77F1F"/>
    <w:rsid w:val="00B77FAA"/>
    <w:rsid w:val="00B806A7"/>
    <w:rsid w:val="00B80A5F"/>
    <w:rsid w:val="00B80BA9"/>
    <w:rsid w:val="00B81AE4"/>
    <w:rsid w:val="00B822DC"/>
    <w:rsid w:val="00B8261D"/>
    <w:rsid w:val="00B82A4E"/>
    <w:rsid w:val="00B82A6C"/>
    <w:rsid w:val="00B82AA0"/>
    <w:rsid w:val="00B83A1A"/>
    <w:rsid w:val="00B83BC6"/>
    <w:rsid w:val="00B84386"/>
    <w:rsid w:val="00B8453B"/>
    <w:rsid w:val="00B84C1F"/>
    <w:rsid w:val="00B85809"/>
    <w:rsid w:val="00B85AF2"/>
    <w:rsid w:val="00B86170"/>
    <w:rsid w:val="00B865A1"/>
    <w:rsid w:val="00B9016E"/>
    <w:rsid w:val="00B9099D"/>
    <w:rsid w:val="00B90BC6"/>
    <w:rsid w:val="00B9229A"/>
    <w:rsid w:val="00B92F5E"/>
    <w:rsid w:val="00B935B4"/>
    <w:rsid w:val="00B93ED5"/>
    <w:rsid w:val="00B94804"/>
    <w:rsid w:val="00B94AF1"/>
    <w:rsid w:val="00B9536F"/>
    <w:rsid w:val="00B96243"/>
    <w:rsid w:val="00B9641E"/>
    <w:rsid w:val="00B96CFF"/>
    <w:rsid w:val="00B974F9"/>
    <w:rsid w:val="00B975AF"/>
    <w:rsid w:val="00BA05BA"/>
    <w:rsid w:val="00BA09EF"/>
    <w:rsid w:val="00BA0A7C"/>
    <w:rsid w:val="00BA1383"/>
    <w:rsid w:val="00BA1B6B"/>
    <w:rsid w:val="00BA24D1"/>
    <w:rsid w:val="00BA2A9E"/>
    <w:rsid w:val="00BA2ADA"/>
    <w:rsid w:val="00BA2BCD"/>
    <w:rsid w:val="00BA312A"/>
    <w:rsid w:val="00BA3D6F"/>
    <w:rsid w:val="00BA4410"/>
    <w:rsid w:val="00BA47EA"/>
    <w:rsid w:val="00BA4FB0"/>
    <w:rsid w:val="00BA5709"/>
    <w:rsid w:val="00BA6690"/>
    <w:rsid w:val="00BA75DA"/>
    <w:rsid w:val="00BA7896"/>
    <w:rsid w:val="00BA7B01"/>
    <w:rsid w:val="00BB1EBD"/>
    <w:rsid w:val="00BB2801"/>
    <w:rsid w:val="00BB2ECA"/>
    <w:rsid w:val="00BB43A9"/>
    <w:rsid w:val="00BB493B"/>
    <w:rsid w:val="00BB4AEB"/>
    <w:rsid w:val="00BB51A7"/>
    <w:rsid w:val="00BB6655"/>
    <w:rsid w:val="00BB6B78"/>
    <w:rsid w:val="00BB6C5F"/>
    <w:rsid w:val="00BB6FA4"/>
    <w:rsid w:val="00BB7B92"/>
    <w:rsid w:val="00BC0247"/>
    <w:rsid w:val="00BC02E5"/>
    <w:rsid w:val="00BC06CA"/>
    <w:rsid w:val="00BC07E8"/>
    <w:rsid w:val="00BC14C5"/>
    <w:rsid w:val="00BC1AC2"/>
    <w:rsid w:val="00BC1D9F"/>
    <w:rsid w:val="00BC1F4B"/>
    <w:rsid w:val="00BC249F"/>
    <w:rsid w:val="00BC2BDF"/>
    <w:rsid w:val="00BC2E76"/>
    <w:rsid w:val="00BC314B"/>
    <w:rsid w:val="00BC3618"/>
    <w:rsid w:val="00BC368F"/>
    <w:rsid w:val="00BC3E3F"/>
    <w:rsid w:val="00BC4BB6"/>
    <w:rsid w:val="00BC4C1E"/>
    <w:rsid w:val="00BC4D0B"/>
    <w:rsid w:val="00BC540E"/>
    <w:rsid w:val="00BC549E"/>
    <w:rsid w:val="00BC5F7A"/>
    <w:rsid w:val="00BC6135"/>
    <w:rsid w:val="00BC644D"/>
    <w:rsid w:val="00BC7A07"/>
    <w:rsid w:val="00BC7BA0"/>
    <w:rsid w:val="00BD0D78"/>
    <w:rsid w:val="00BD1211"/>
    <w:rsid w:val="00BD14DC"/>
    <w:rsid w:val="00BD2287"/>
    <w:rsid w:val="00BD2A87"/>
    <w:rsid w:val="00BD32C9"/>
    <w:rsid w:val="00BD472B"/>
    <w:rsid w:val="00BD4FF8"/>
    <w:rsid w:val="00BD571D"/>
    <w:rsid w:val="00BD5845"/>
    <w:rsid w:val="00BD5BCF"/>
    <w:rsid w:val="00BD5FDD"/>
    <w:rsid w:val="00BD65CA"/>
    <w:rsid w:val="00BD6978"/>
    <w:rsid w:val="00BD706D"/>
    <w:rsid w:val="00BD751B"/>
    <w:rsid w:val="00BD79C8"/>
    <w:rsid w:val="00BD7B44"/>
    <w:rsid w:val="00BE0F3E"/>
    <w:rsid w:val="00BE1FAC"/>
    <w:rsid w:val="00BE21FD"/>
    <w:rsid w:val="00BE2358"/>
    <w:rsid w:val="00BE364B"/>
    <w:rsid w:val="00BE4EB0"/>
    <w:rsid w:val="00BE4F80"/>
    <w:rsid w:val="00BE53CE"/>
    <w:rsid w:val="00BE6A76"/>
    <w:rsid w:val="00BE7948"/>
    <w:rsid w:val="00BE7CC3"/>
    <w:rsid w:val="00BE7D48"/>
    <w:rsid w:val="00BF0979"/>
    <w:rsid w:val="00BF14D5"/>
    <w:rsid w:val="00BF3671"/>
    <w:rsid w:val="00BF37B7"/>
    <w:rsid w:val="00BF46B5"/>
    <w:rsid w:val="00BF48CF"/>
    <w:rsid w:val="00BF499A"/>
    <w:rsid w:val="00BF55FA"/>
    <w:rsid w:val="00BF631B"/>
    <w:rsid w:val="00BF6374"/>
    <w:rsid w:val="00BF7904"/>
    <w:rsid w:val="00C01015"/>
    <w:rsid w:val="00C0147C"/>
    <w:rsid w:val="00C01B0B"/>
    <w:rsid w:val="00C01F81"/>
    <w:rsid w:val="00C01FBC"/>
    <w:rsid w:val="00C0243B"/>
    <w:rsid w:val="00C02C56"/>
    <w:rsid w:val="00C02E46"/>
    <w:rsid w:val="00C03127"/>
    <w:rsid w:val="00C03563"/>
    <w:rsid w:val="00C03F96"/>
    <w:rsid w:val="00C049E8"/>
    <w:rsid w:val="00C056C8"/>
    <w:rsid w:val="00C07EC7"/>
    <w:rsid w:val="00C10776"/>
    <w:rsid w:val="00C1080B"/>
    <w:rsid w:val="00C10B19"/>
    <w:rsid w:val="00C10E55"/>
    <w:rsid w:val="00C11314"/>
    <w:rsid w:val="00C11886"/>
    <w:rsid w:val="00C11A69"/>
    <w:rsid w:val="00C12334"/>
    <w:rsid w:val="00C1274C"/>
    <w:rsid w:val="00C128C7"/>
    <w:rsid w:val="00C13422"/>
    <w:rsid w:val="00C13DAB"/>
    <w:rsid w:val="00C149E6"/>
    <w:rsid w:val="00C14B8B"/>
    <w:rsid w:val="00C14DA1"/>
    <w:rsid w:val="00C150AE"/>
    <w:rsid w:val="00C15C92"/>
    <w:rsid w:val="00C15FCD"/>
    <w:rsid w:val="00C169F8"/>
    <w:rsid w:val="00C16B24"/>
    <w:rsid w:val="00C16DBA"/>
    <w:rsid w:val="00C16F24"/>
    <w:rsid w:val="00C174C3"/>
    <w:rsid w:val="00C174D3"/>
    <w:rsid w:val="00C17AC6"/>
    <w:rsid w:val="00C17B9A"/>
    <w:rsid w:val="00C20475"/>
    <w:rsid w:val="00C21BB9"/>
    <w:rsid w:val="00C222F4"/>
    <w:rsid w:val="00C23963"/>
    <w:rsid w:val="00C2484F"/>
    <w:rsid w:val="00C24B42"/>
    <w:rsid w:val="00C25646"/>
    <w:rsid w:val="00C25D40"/>
    <w:rsid w:val="00C2734A"/>
    <w:rsid w:val="00C30223"/>
    <w:rsid w:val="00C30E84"/>
    <w:rsid w:val="00C319E4"/>
    <w:rsid w:val="00C330F6"/>
    <w:rsid w:val="00C33980"/>
    <w:rsid w:val="00C33AE0"/>
    <w:rsid w:val="00C33B23"/>
    <w:rsid w:val="00C33E8C"/>
    <w:rsid w:val="00C34027"/>
    <w:rsid w:val="00C34048"/>
    <w:rsid w:val="00C3534B"/>
    <w:rsid w:val="00C3581F"/>
    <w:rsid w:val="00C35A0C"/>
    <w:rsid w:val="00C35A54"/>
    <w:rsid w:val="00C36DDE"/>
    <w:rsid w:val="00C40626"/>
    <w:rsid w:val="00C40A4B"/>
    <w:rsid w:val="00C40B5A"/>
    <w:rsid w:val="00C41061"/>
    <w:rsid w:val="00C411B8"/>
    <w:rsid w:val="00C41230"/>
    <w:rsid w:val="00C41853"/>
    <w:rsid w:val="00C42322"/>
    <w:rsid w:val="00C42351"/>
    <w:rsid w:val="00C43120"/>
    <w:rsid w:val="00C432E0"/>
    <w:rsid w:val="00C432EB"/>
    <w:rsid w:val="00C437C2"/>
    <w:rsid w:val="00C43EA9"/>
    <w:rsid w:val="00C441A3"/>
    <w:rsid w:val="00C442A2"/>
    <w:rsid w:val="00C4456D"/>
    <w:rsid w:val="00C461A8"/>
    <w:rsid w:val="00C46C31"/>
    <w:rsid w:val="00C46D85"/>
    <w:rsid w:val="00C471EE"/>
    <w:rsid w:val="00C47D3E"/>
    <w:rsid w:val="00C50477"/>
    <w:rsid w:val="00C50831"/>
    <w:rsid w:val="00C50F80"/>
    <w:rsid w:val="00C52DE8"/>
    <w:rsid w:val="00C52EE4"/>
    <w:rsid w:val="00C53297"/>
    <w:rsid w:val="00C536D2"/>
    <w:rsid w:val="00C54A75"/>
    <w:rsid w:val="00C54B5F"/>
    <w:rsid w:val="00C552A9"/>
    <w:rsid w:val="00C5587F"/>
    <w:rsid w:val="00C559CE"/>
    <w:rsid w:val="00C568F3"/>
    <w:rsid w:val="00C56C8C"/>
    <w:rsid w:val="00C57154"/>
    <w:rsid w:val="00C573DD"/>
    <w:rsid w:val="00C60B86"/>
    <w:rsid w:val="00C6158B"/>
    <w:rsid w:val="00C618BC"/>
    <w:rsid w:val="00C618EE"/>
    <w:rsid w:val="00C61AB7"/>
    <w:rsid w:val="00C6210A"/>
    <w:rsid w:val="00C6239A"/>
    <w:rsid w:val="00C629A7"/>
    <w:rsid w:val="00C63819"/>
    <w:rsid w:val="00C64AC1"/>
    <w:rsid w:val="00C64EE2"/>
    <w:rsid w:val="00C65055"/>
    <w:rsid w:val="00C65679"/>
    <w:rsid w:val="00C65846"/>
    <w:rsid w:val="00C65A25"/>
    <w:rsid w:val="00C661F1"/>
    <w:rsid w:val="00C66CF4"/>
    <w:rsid w:val="00C66F91"/>
    <w:rsid w:val="00C67BD7"/>
    <w:rsid w:val="00C70528"/>
    <w:rsid w:val="00C70D64"/>
    <w:rsid w:val="00C710CA"/>
    <w:rsid w:val="00C7127F"/>
    <w:rsid w:val="00C721E9"/>
    <w:rsid w:val="00C72C5F"/>
    <w:rsid w:val="00C72D3B"/>
    <w:rsid w:val="00C74138"/>
    <w:rsid w:val="00C7491F"/>
    <w:rsid w:val="00C7502A"/>
    <w:rsid w:val="00C7556D"/>
    <w:rsid w:val="00C771DA"/>
    <w:rsid w:val="00C772F6"/>
    <w:rsid w:val="00C80EAC"/>
    <w:rsid w:val="00C8179A"/>
    <w:rsid w:val="00C823C2"/>
    <w:rsid w:val="00C8305C"/>
    <w:rsid w:val="00C833E3"/>
    <w:rsid w:val="00C8371D"/>
    <w:rsid w:val="00C83A7D"/>
    <w:rsid w:val="00C85187"/>
    <w:rsid w:val="00C8573A"/>
    <w:rsid w:val="00C86084"/>
    <w:rsid w:val="00C861A5"/>
    <w:rsid w:val="00C9056C"/>
    <w:rsid w:val="00C9063D"/>
    <w:rsid w:val="00C918BC"/>
    <w:rsid w:val="00C9317F"/>
    <w:rsid w:val="00C93DE4"/>
    <w:rsid w:val="00C94A1C"/>
    <w:rsid w:val="00C94A3F"/>
    <w:rsid w:val="00C95555"/>
    <w:rsid w:val="00C95830"/>
    <w:rsid w:val="00C95DD9"/>
    <w:rsid w:val="00C96800"/>
    <w:rsid w:val="00C973B9"/>
    <w:rsid w:val="00CA035D"/>
    <w:rsid w:val="00CA0E89"/>
    <w:rsid w:val="00CA1B18"/>
    <w:rsid w:val="00CA1D0D"/>
    <w:rsid w:val="00CA2152"/>
    <w:rsid w:val="00CA2554"/>
    <w:rsid w:val="00CA284D"/>
    <w:rsid w:val="00CA2DF2"/>
    <w:rsid w:val="00CA3238"/>
    <w:rsid w:val="00CA35C5"/>
    <w:rsid w:val="00CA3CEE"/>
    <w:rsid w:val="00CA441D"/>
    <w:rsid w:val="00CA4AF3"/>
    <w:rsid w:val="00CA5A55"/>
    <w:rsid w:val="00CA60D3"/>
    <w:rsid w:val="00CA685A"/>
    <w:rsid w:val="00CA6A05"/>
    <w:rsid w:val="00CA76AD"/>
    <w:rsid w:val="00CB0772"/>
    <w:rsid w:val="00CB1592"/>
    <w:rsid w:val="00CB2603"/>
    <w:rsid w:val="00CB30FC"/>
    <w:rsid w:val="00CB3EC7"/>
    <w:rsid w:val="00CB4A37"/>
    <w:rsid w:val="00CB5987"/>
    <w:rsid w:val="00CB5ED4"/>
    <w:rsid w:val="00CB5FB7"/>
    <w:rsid w:val="00CB6304"/>
    <w:rsid w:val="00CB71DF"/>
    <w:rsid w:val="00CB7F0C"/>
    <w:rsid w:val="00CC1E7A"/>
    <w:rsid w:val="00CC20BE"/>
    <w:rsid w:val="00CC2468"/>
    <w:rsid w:val="00CC3573"/>
    <w:rsid w:val="00CC3781"/>
    <w:rsid w:val="00CC378B"/>
    <w:rsid w:val="00CC3BDA"/>
    <w:rsid w:val="00CC3CF3"/>
    <w:rsid w:val="00CC44E7"/>
    <w:rsid w:val="00CC468D"/>
    <w:rsid w:val="00CC4DDD"/>
    <w:rsid w:val="00CC5283"/>
    <w:rsid w:val="00CC5B7F"/>
    <w:rsid w:val="00CC648C"/>
    <w:rsid w:val="00CC6692"/>
    <w:rsid w:val="00CC69C3"/>
    <w:rsid w:val="00CC7050"/>
    <w:rsid w:val="00CC78B0"/>
    <w:rsid w:val="00CD0094"/>
    <w:rsid w:val="00CD0096"/>
    <w:rsid w:val="00CD12EE"/>
    <w:rsid w:val="00CD2D26"/>
    <w:rsid w:val="00CD2E00"/>
    <w:rsid w:val="00CD34A6"/>
    <w:rsid w:val="00CD35A6"/>
    <w:rsid w:val="00CD36F4"/>
    <w:rsid w:val="00CD3729"/>
    <w:rsid w:val="00CD3E87"/>
    <w:rsid w:val="00CD43D1"/>
    <w:rsid w:val="00CD4A9B"/>
    <w:rsid w:val="00CD4B9B"/>
    <w:rsid w:val="00CD4D3C"/>
    <w:rsid w:val="00CD5116"/>
    <w:rsid w:val="00CD57A1"/>
    <w:rsid w:val="00CD79BD"/>
    <w:rsid w:val="00CD79E2"/>
    <w:rsid w:val="00CD7E9D"/>
    <w:rsid w:val="00CE0A04"/>
    <w:rsid w:val="00CE1646"/>
    <w:rsid w:val="00CE1B3C"/>
    <w:rsid w:val="00CE1F3B"/>
    <w:rsid w:val="00CE2E80"/>
    <w:rsid w:val="00CE316F"/>
    <w:rsid w:val="00CE3A0B"/>
    <w:rsid w:val="00CE3ED7"/>
    <w:rsid w:val="00CE465C"/>
    <w:rsid w:val="00CE5598"/>
    <w:rsid w:val="00CE6B79"/>
    <w:rsid w:val="00CE6E24"/>
    <w:rsid w:val="00CE7597"/>
    <w:rsid w:val="00CE7727"/>
    <w:rsid w:val="00CE7F0D"/>
    <w:rsid w:val="00CE7FA2"/>
    <w:rsid w:val="00CF03E5"/>
    <w:rsid w:val="00CF0E2F"/>
    <w:rsid w:val="00CF2628"/>
    <w:rsid w:val="00CF3264"/>
    <w:rsid w:val="00CF337C"/>
    <w:rsid w:val="00CF3E4F"/>
    <w:rsid w:val="00CF4DC8"/>
    <w:rsid w:val="00CF5185"/>
    <w:rsid w:val="00CF53E6"/>
    <w:rsid w:val="00CF739C"/>
    <w:rsid w:val="00D00024"/>
    <w:rsid w:val="00D008EE"/>
    <w:rsid w:val="00D00E3F"/>
    <w:rsid w:val="00D02675"/>
    <w:rsid w:val="00D02B51"/>
    <w:rsid w:val="00D02F12"/>
    <w:rsid w:val="00D04545"/>
    <w:rsid w:val="00D0505C"/>
    <w:rsid w:val="00D05E1A"/>
    <w:rsid w:val="00D05F3B"/>
    <w:rsid w:val="00D065B8"/>
    <w:rsid w:val="00D06E2E"/>
    <w:rsid w:val="00D075BE"/>
    <w:rsid w:val="00D078D4"/>
    <w:rsid w:val="00D1072D"/>
    <w:rsid w:val="00D107E6"/>
    <w:rsid w:val="00D10FFA"/>
    <w:rsid w:val="00D11286"/>
    <w:rsid w:val="00D119D5"/>
    <w:rsid w:val="00D12347"/>
    <w:rsid w:val="00D12A85"/>
    <w:rsid w:val="00D13814"/>
    <w:rsid w:val="00D139B7"/>
    <w:rsid w:val="00D13BFB"/>
    <w:rsid w:val="00D13E6E"/>
    <w:rsid w:val="00D141F9"/>
    <w:rsid w:val="00D151E7"/>
    <w:rsid w:val="00D16089"/>
    <w:rsid w:val="00D16858"/>
    <w:rsid w:val="00D175FC"/>
    <w:rsid w:val="00D176F0"/>
    <w:rsid w:val="00D17B1F"/>
    <w:rsid w:val="00D17B64"/>
    <w:rsid w:val="00D17C40"/>
    <w:rsid w:val="00D201A8"/>
    <w:rsid w:val="00D205C8"/>
    <w:rsid w:val="00D2114E"/>
    <w:rsid w:val="00D21ABD"/>
    <w:rsid w:val="00D2201E"/>
    <w:rsid w:val="00D22F20"/>
    <w:rsid w:val="00D236A9"/>
    <w:rsid w:val="00D239CB"/>
    <w:rsid w:val="00D24BD6"/>
    <w:rsid w:val="00D250CD"/>
    <w:rsid w:val="00D2518C"/>
    <w:rsid w:val="00D2638F"/>
    <w:rsid w:val="00D26808"/>
    <w:rsid w:val="00D26B74"/>
    <w:rsid w:val="00D2757C"/>
    <w:rsid w:val="00D279F6"/>
    <w:rsid w:val="00D30104"/>
    <w:rsid w:val="00D3075D"/>
    <w:rsid w:val="00D309C0"/>
    <w:rsid w:val="00D30CCF"/>
    <w:rsid w:val="00D31D93"/>
    <w:rsid w:val="00D32980"/>
    <w:rsid w:val="00D32D15"/>
    <w:rsid w:val="00D32E0D"/>
    <w:rsid w:val="00D3310A"/>
    <w:rsid w:val="00D33E85"/>
    <w:rsid w:val="00D33F5B"/>
    <w:rsid w:val="00D3485A"/>
    <w:rsid w:val="00D3693E"/>
    <w:rsid w:val="00D36E76"/>
    <w:rsid w:val="00D37A09"/>
    <w:rsid w:val="00D401E1"/>
    <w:rsid w:val="00D410FC"/>
    <w:rsid w:val="00D4114D"/>
    <w:rsid w:val="00D41BCB"/>
    <w:rsid w:val="00D41DD3"/>
    <w:rsid w:val="00D42787"/>
    <w:rsid w:val="00D4317E"/>
    <w:rsid w:val="00D43984"/>
    <w:rsid w:val="00D43ADC"/>
    <w:rsid w:val="00D43D01"/>
    <w:rsid w:val="00D445F3"/>
    <w:rsid w:val="00D45131"/>
    <w:rsid w:val="00D45463"/>
    <w:rsid w:val="00D455AA"/>
    <w:rsid w:val="00D45620"/>
    <w:rsid w:val="00D456FB"/>
    <w:rsid w:val="00D4577A"/>
    <w:rsid w:val="00D45A1E"/>
    <w:rsid w:val="00D45FE3"/>
    <w:rsid w:val="00D4658E"/>
    <w:rsid w:val="00D465FE"/>
    <w:rsid w:val="00D4676F"/>
    <w:rsid w:val="00D46954"/>
    <w:rsid w:val="00D46E5A"/>
    <w:rsid w:val="00D46F89"/>
    <w:rsid w:val="00D473C4"/>
    <w:rsid w:val="00D47998"/>
    <w:rsid w:val="00D50C87"/>
    <w:rsid w:val="00D5146A"/>
    <w:rsid w:val="00D52438"/>
    <w:rsid w:val="00D52D8D"/>
    <w:rsid w:val="00D52ED4"/>
    <w:rsid w:val="00D5317A"/>
    <w:rsid w:val="00D537D6"/>
    <w:rsid w:val="00D5396B"/>
    <w:rsid w:val="00D548C5"/>
    <w:rsid w:val="00D551FA"/>
    <w:rsid w:val="00D55521"/>
    <w:rsid w:val="00D56452"/>
    <w:rsid w:val="00D567B2"/>
    <w:rsid w:val="00D56872"/>
    <w:rsid w:val="00D56AF5"/>
    <w:rsid w:val="00D57184"/>
    <w:rsid w:val="00D5798B"/>
    <w:rsid w:val="00D57B60"/>
    <w:rsid w:val="00D60202"/>
    <w:rsid w:val="00D60385"/>
    <w:rsid w:val="00D62012"/>
    <w:rsid w:val="00D62323"/>
    <w:rsid w:val="00D63262"/>
    <w:rsid w:val="00D63940"/>
    <w:rsid w:val="00D63D8F"/>
    <w:rsid w:val="00D64795"/>
    <w:rsid w:val="00D65907"/>
    <w:rsid w:val="00D6618B"/>
    <w:rsid w:val="00D6623A"/>
    <w:rsid w:val="00D66500"/>
    <w:rsid w:val="00D66583"/>
    <w:rsid w:val="00D6687A"/>
    <w:rsid w:val="00D66963"/>
    <w:rsid w:val="00D70502"/>
    <w:rsid w:val="00D708BA"/>
    <w:rsid w:val="00D70C0B"/>
    <w:rsid w:val="00D70DF4"/>
    <w:rsid w:val="00D71234"/>
    <w:rsid w:val="00D714E4"/>
    <w:rsid w:val="00D7158D"/>
    <w:rsid w:val="00D7297A"/>
    <w:rsid w:val="00D73513"/>
    <w:rsid w:val="00D735C3"/>
    <w:rsid w:val="00D73ABE"/>
    <w:rsid w:val="00D73E01"/>
    <w:rsid w:val="00D740B7"/>
    <w:rsid w:val="00D741F4"/>
    <w:rsid w:val="00D7426D"/>
    <w:rsid w:val="00D74633"/>
    <w:rsid w:val="00D75507"/>
    <w:rsid w:val="00D75671"/>
    <w:rsid w:val="00D758AA"/>
    <w:rsid w:val="00D76D5F"/>
    <w:rsid w:val="00D77DED"/>
    <w:rsid w:val="00D80527"/>
    <w:rsid w:val="00D8054E"/>
    <w:rsid w:val="00D805EB"/>
    <w:rsid w:val="00D8087C"/>
    <w:rsid w:val="00D814A8"/>
    <w:rsid w:val="00D82114"/>
    <w:rsid w:val="00D8292F"/>
    <w:rsid w:val="00D82DA4"/>
    <w:rsid w:val="00D82DF3"/>
    <w:rsid w:val="00D83DD6"/>
    <w:rsid w:val="00D84328"/>
    <w:rsid w:val="00D848EF"/>
    <w:rsid w:val="00D84D7A"/>
    <w:rsid w:val="00D85149"/>
    <w:rsid w:val="00D855E3"/>
    <w:rsid w:val="00D85AA6"/>
    <w:rsid w:val="00D85B06"/>
    <w:rsid w:val="00D86756"/>
    <w:rsid w:val="00D86902"/>
    <w:rsid w:val="00D87C37"/>
    <w:rsid w:val="00D90170"/>
    <w:rsid w:val="00D905EF"/>
    <w:rsid w:val="00D90AB6"/>
    <w:rsid w:val="00D918E4"/>
    <w:rsid w:val="00D92A99"/>
    <w:rsid w:val="00D92FCE"/>
    <w:rsid w:val="00D932D7"/>
    <w:rsid w:val="00D93DAD"/>
    <w:rsid w:val="00D9434C"/>
    <w:rsid w:val="00D94895"/>
    <w:rsid w:val="00D94B10"/>
    <w:rsid w:val="00D9527D"/>
    <w:rsid w:val="00D953CE"/>
    <w:rsid w:val="00D96191"/>
    <w:rsid w:val="00D96D43"/>
    <w:rsid w:val="00D97828"/>
    <w:rsid w:val="00DA079B"/>
    <w:rsid w:val="00DA0E1C"/>
    <w:rsid w:val="00DA0FA4"/>
    <w:rsid w:val="00DA244B"/>
    <w:rsid w:val="00DA2900"/>
    <w:rsid w:val="00DA349A"/>
    <w:rsid w:val="00DA37AE"/>
    <w:rsid w:val="00DA4713"/>
    <w:rsid w:val="00DA5314"/>
    <w:rsid w:val="00DA726A"/>
    <w:rsid w:val="00DA73C1"/>
    <w:rsid w:val="00DA74E4"/>
    <w:rsid w:val="00DB02AC"/>
    <w:rsid w:val="00DB098B"/>
    <w:rsid w:val="00DB1AE7"/>
    <w:rsid w:val="00DB2220"/>
    <w:rsid w:val="00DB2CBE"/>
    <w:rsid w:val="00DB3303"/>
    <w:rsid w:val="00DB3C38"/>
    <w:rsid w:val="00DB47AB"/>
    <w:rsid w:val="00DB4B0B"/>
    <w:rsid w:val="00DB4C68"/>
    <w:rsid w:val="00DB51D7"/>
    <w:rsid w:val="00DB5522"/>
    <w:rsid w:val="00DB617E"/>
    <w:rsid w:val="00DB68DA"/>
    <w:rsid w:val="00DB6D9B"/>
    <w:rsid w:val="00DB6EBF"/>
    <w:rsid w:val="00DB71AE"/>
    <w:rsid w:val="00DB7375"/>
    <w:rsid w:val="00DB7832"/>
    <w:rsid w:val="00DC152A"/>
    <w:rsid w:val="00DC16ED"/>
    <w:rsid w:val="00DC1D08"/>
    <w:rsid w:val="00DC1E90"/>
    <w:rsid w:val="00DC2301"/>
    <w:rsid w:val="00DC281A"/>
    <w:rsid w:val="00DC2828"/>
    <w:rsid w:val="00DC2BC0"/>
    <w:rsid w:val="00DC31B6"/>
    <w:rsid w:val="00DC35C1"/>
    <w:rsid w:val="00DC39BB"/>
    <w:rsid w:val="00DC3B56"/>
    <w:rsid w:val="00DC496E"/>
    <w:rsid w:val="00DC51BF"/>
    <w:rsid w:val="00DC5B6E"/>
    <w:rsid w:val="00DC5D4B"/>
    <w:rsid w:val="00DC5E4D"/>
    <w:rsid w:val="00DC6558"/>
    <w:rsid w:val="00DC69D9"/>
    <w:rsid w:val="00DC79CA"/>
    <w:rsid w:val="00DD042C"/>
    <w:rsid w:val="00DD13C7"/>
    <w:rsid w:val="00DD1BE2"/>
    <w:rsid w:val="00DD1CDE"/>
    <w:rsid w:val="00DD2212"/>
    <w:rsid w:val="00DD2DEF"/>
    <w:rsid w:val="00DD3504"/>
    <w:rsid w:val="00DD3E77"/>
    <w:rsid w:val="00DD4255"/>
    <w:rsid w:val="00DD5F72"/>
    <w:rsid w:val="00DD694A"/>
    <w:rsid w:val="00DE040A"/>
    <w:rsid w:val="00DE1040"/>
    <w:rsid w:val="00DE1F16"/>
    <w:rsid w:val="00DE2A06"/>
    <w:rsid w:val="00DE2E3B"/>
    <w:rsid w:val="00DE397F"/>
    <w:rsid w:val="00DE3B72"/>
    <w:rsid w:val="00DE43DB"/>
    <w:rsid w:val="00DE49D3"/>
    <w:rsid w:val="00DE4FA5"/>
    <w:rsid w:val="00DE5025"/>
    <w:rsid w:val="00DE51E4"/>
    <w:rsid w:val="00DE577E"/>
    <w:rsid w:val="00DE59B0"/>
    <w:rsid w:val="00DE59EB"/>
    <w:rsid w:val="00DE6B13"/>
    <w:rsid w:val="00DE758E"/>
    <w:rsid w:val="00DE7E4B"/>
    <w:rsid w:val="00DF0199"/>
    <w:rsid w:val="00DF01B6"/>
    <w:rsid w:val="00DF11C7"/>
    <w:rsid w:val="00DF1330"/>
    <w:rsid w:val="00DF1636"/>
    <w:rsid w:val="00DF18F3"/>
    <w:rsid w:val="00DF3B1E"/>
    <w:rsid w:val="00DF443C"/>
    <w:rsid w:val="00DF4A76"/>
    <w:rsid w:val="00DF4E2D"/>
    <w:rsid w:val="00DF580B"/>
    <w:rsid w:val="00DF6877"/>
    <w:rsid w:val="00DF68DF"/>
    <w:rsid w:val="00DF68F0"/>
    <w:rsid w:val="00DF69FD"/>
    <w:rsid w:val="00DF71A6"/>
    <w:rsid w:val="00DF73A9"/>
    <w:rsid w:val="00DF7442"/>
    <w:rsid w:val="00DF7DDD"/>
    <w:rsid w:val="00E00A8B"/>
    <w:rsid w:val="00E020FA"/>
    <w:rsid w:val="00E02279"/>
    <w:rsid w:val="00E0254D"/>
    <w:rsid w:val="00E030D0"/>
    <w:rsid w:val="00E03D1C"/>
    <w:rsid w:val="00E0457A"/>
    <w:rsid w:val="00E0484A"/>
    <w:rsid w:val="00E04EC8"/>
    <w:rsid w:val="00E04F76"/>
    <w:rsid w:val="00E128EE"/>
    <w:rsid w:val="00E13014"/>
    <w:rsid w:val="00E13386"/>
    <w:rsid w:val="00E13674"/>
    <w:rsid w:val="00E144FC"/>
    <w:rsid w:val="00E146F9"/>
    <w:rsid w:val="00E1576A"/>
    <w:rsid w:val="00E201D0"/>
    <w:rsid w:val="00E20A21"/>
    <w:rsid w:val="00E20AF4"/>
    <w:rsid w:val="00E20B7B"/>
    <w:rsid w:val="00E20F9D"/>
    <w:rsid w:val="00E21C95"/>
    <w:rsid w:val="00E22D01"/>
    <w:rsid w:val="00E2419F"/>
    <w:rsid w:val="00E244C3"/>
    <w:rsid w:val="00E25876"/>
    <w:rsid w:val="00E25EEC"/>
    <w:rsid w:val="00E2614A"/>
    <w:rsid w:val="00E2731C"/>
    <w:rsid w:val="00E27AC6"/>
    <w:rsid w:val="00E303AB"/>
    <w:rsid w:val="00E304B1"/>
    <w:rsid w:val="00E304C7"/>
    <w:rsid w:val="00E307CB"/>
    <w:rsid w:val="00E3135D"/>
    <w:rsid w:val="00E32716"/>
    <w:rsid w:val="00E3293E"/>
    <w:rsid w:val="00E32D48"/>
    <w:rsid w:val="00E32F99"/>
    <w:rsid w:val="00E32FDD"/>
    <w:rsid w:val="00E34538"/>
    <w:rsid w:val="00E3496B"/>
    <w:rsid w:val="00E35DC9"/>
    <w:rsid w:val="00E36B75"/>
    <w:rsid w:val="00E36EFB"/>
    <w:rsid w:val="00E37192"/>
    <w:rsid w:val="00E40829"/>
    <w:rsid w:val="00E40A83"/>
    <w:rsid w:val="00E41C0D"/>
    <w:rsid w:val="00E421AA"/>
    <w:rsid w:val="00E4265C"/>
    <w:rsid w:val="00E42DFC"/>
    <w:rsid w:val="00E44030"/>
    <w:rsid w:val="00E44209"/>
    <w:rsid w:val="00E44793"/>
    <w:rsid w:val="00E4527A"/>
    <w:rsid w:val="00E466EB"/>
    <w:rsid w:val="00E47DED"/>
    <w:rsid w:val="00E5082E"/>
    <w:rsid w:val="00E50BE0"/>
    <w:rsid w:val="00E50FA3"/>
    <w:rsid w:val="00E50FA5"/>
    <w:rsid w:val="00E51DED"/>
    <w:rsid w:val="00E5229A"/>
    <w:rsid w:val="00E52536"/>
    <w:rsid w:val="00E533CA"/>
    <w:rsid w:val="00E537F7"/>
    <w:rsid w:val="00E544BE"/>
    <w:rsid w:val="00E54CBC"/>
    <w:rsid w:val="00E55545"/>
    <w:rsid w:val="00E55B4C"/>
    <w:rsid w:val="00E5615D"/>
    <w:rsid w:val="00E611BC"/>
    <w:rsid w:val="00E61729"/>
    <w:rsid w:val="00E6185F"/>
    <w:rsid w:val="00E6199F"/>
    <w:rsid w:val="00E61CEA"/>
    <w:rsid w:val="00E62BDE"/>
    <w:rsid w:val="00E62E9F"/>
    <w:rsid w:val="00E6305A"/>
    <w:rsid w:val="00E633FC"/>
    <w:rsid w:val="00E63457"/>
    <w:rsid w:val="00E639BE"/>
    <w:rsid w:val="00E63F6E"/>
    <w:rsid w:val="00E63FE3"/>
    <w:rsid w:val="00E641B7"/>
    <w:rsid w:val="00E65009"/>
    <w:rsid w:val="00E6503A"/>
    <w:rsid w:val="00E65C06"/>
    <w:rsid w:val="00E65EA2"/>
    <w:rsid w:val="00E66918"/>
    <w:rsid w:val="00E66AD0"/>
    <w:rsid w:val="00E66B94"/>
    <w:rsid w:val="00E66FFC"/>
    <w:rsid w:val="00E6741D"/>
    <w:rsid w:val="00E67E46"/>
    <w:rsid w:val="00E67FDF"/>
    <w:rsid w:val="00E72501"/>
    <w:rsid w:val="00E725CF"/>
    <w:rsid w:val="00E72AC1"/>
    <w:rsid w:val="00E73842"/>
    <w:rsid w:val="00E746DA"/>
    <w:rsid w:val="00E75402"/>
    <w:rsid w:val="00E7591C"/>
    <w:rsid w:val="00E75AD8"/>
    <w:rsid w:val="00E7672D"/>
    <w:rsid w:val="00E769A9"/>
    <w:rsid w:val="00E77441"/>
    <w:rsid w:val="00E77514"/>
    <w:rsid w:val="00E77848"/>
    <w:rsid w:val="00E77DD1"/>
    <w:rsid w:val="00E80D2F"/>
    <w:rsid w:val="00E815A9"/>
    <w:rsid w:val="00E82804"/>
    <w:rsid w:val="00E8299F"/>
    <w:rsid w:val="00E82B8E"/>
    <w:rsid w:val="00E83835"/>
    <w:rsid w:val="00E83BC9"/>
    <w:rsid w:val="00E84143"/>
    <w:rsid w:val="00E844DA"/>
    <w:rsid w:val="00E845F6"/>
    <w:rsid w:val="00E84671"/>
    <w:rsid w:val="00E8479F"/>
    <w:rsid w:val="00E85247"/>
    <w:rsid w:val="00E854B5"/>
    <w:rsid w:val="00E8562D"/>
    <w:rsid w:val="00E85716"/>
    <w:rsid w:val="00E86262"/>
    <w:rsid w:val="00E87762"/>
    <w:rsid w:val="00E87B7A"/>
    <w:rsid w:val="00E90A11"/>
    <w:rsid w:val="00E90C05"/>
    <w:rsid w:val="00E90FAB"/>
    <w:rsid w:val="00E914B5"/>
    <w:rsid w:val="00E916F1"/>
    <w:rsid w:val="00E9453B"/>
    <w:rsid w:val="00E945AF"/>
    <w:rsid w:val="00E96971"/>
    <w:rsid w:val="00E96BDC"/>
    <w:rsid w:val="00E977A1"/>
    <w:rsid w:val="00EA05DA"/>
    <w:rsid w:val="00EA15C2"/>
    <w:rsid w:val="00EA3312"/>
    <w:rsid w:val="00EA3A26"/>
    <w:rsid w:val="00EA3ACC"/>
    <w:rsid w:val="00EA453A"/>
    <w:rsid w:val="00EA515F"/>
    <w:rsid w:val="00EA547D"/>
    <w:rsid w:val="00EA589E"/>
    <w:rsid w:val="00EA5DAF"/>
    <w:rsid w:val="00EA6DFD"/>
    <w:rsid w:val="00EA7A01"/>
    <w:rsid w:val="00EB0281"/>
    <w:rsid w:val="00EB0B36"/>
    <w:rsid w:val="00EB0C29"/>
    <w:rsid w:val="00EB108B"/>
    <w:rsid w:val="00EB1F1A"/>
    <w:rsid w:val="00EB2697"/>
    <w:rsid w:val="00EB327E"/>
    <w:rsid w:val="00EB3879"/>
    <w:rsid w:val="00EB4A7A"/>
    <w:rsid w:val="00EB4D3F"/>
    <w:rsid w:val="00EB5EAC"/>
    <w:rsid w:val="00EB60E3"/>
    <w:rsid w:val="00EB68C4"/>
    <w:rsid w:val="00EB6E3E"/>
    <w:rsid w:val="00EB7749"/>
    <w:rsid w:val="00EC00B3"/>
    <w:rsid w:val="00EC0537"/>
    <w:rsid w:val="00EC099C"/>
    <w:rsid w:val="00EC158C"/>
    <w:rsid w:val="00EC1622"/>
    <w:rsid w:val="00EC1EBC"/>
    <w:rsid w:val="00EC283D"/>
    <w:rsid w:val="00EC2D70"/>
    <w:rsid w:val="00EC2D8B"/>
    <w:rsid w:val="00EC323C"/>
    <w:rsid w:val="00EC42E1"/>
    <w:rsid w:val="00EC457A"/>
    <w:rsid w:val="00EC4644"/>
    <w:rsid w:val="00EC4DB3"/>
    <w:rsid w:val="00EC4FE1"/>
    <w:rsid w:val="00EC5969"/>
    <w:rsid w:val="00EC6209"/>
    <w:rsid w:val="00EC6AEC"/>
    <w:rsid w:val="00EC7178"/>
    <w:rsid w:val="00ED1413"/>
    <w:rsid w:val="00ED16DC"/>
    <w:rsid w:val="00ED1724"/>
    <w:rsid w:val="00ED19DB"/>
    <w:rsid w:val="00ED272E"/>
    <w:rsid w:val="00ED35E8"/>
    <w:rsid w:val="00ED35F3"/>
    <w:rsid w:val="00ED41D4"/>
    <w:rsid w:val="00ED430A"/>
    <w:rsid w:val="00ED4E5D"/>
    <w:rsid w:val="00ED501A"/>
    <w:rsid w:val="00ED52A9"/>
    <w:rsid w:val="00ED5939"/>
    <w:rsid w:val="00ED5DD2"/>
    <w:rsid w:val="00ED5E6F"/>
    <w:rsid w:val="00ED654F"/>
    <w:rsid w:val="00ED6946"/>
    <w:rsid w:val="00ED694D"/>
    <w:rsid w:val="00ED7D08"/>
    <w:rsid w:val="00EE09BE"/>
    <w:rsid w:val="00EE0F43"/>
    <w:rsid w:val="00EE13A5"/>
    <w:rsid w:val="00EE15FB"/>
    <w:rsid w:val="00EE1654"/>
    <w:rsid w:val="00EE1A7E"/>
    <w:rsid w:val="00EE1CFA"/>
    <w:rsid w:val="00EE2526"/>
    <w:rsid w:val="00EE2EE1"/>
    <w:rsid w:val="00EE3161"/>
    <w:rsid w:val="00EE3214"/>
    <w:rsid w:val="00EE3BD7"/>
    <w:rsid w:val="00EE5B62"/>
    <w:rsid w:val="00EE6996"/>
    <w:rsid w:val="00EE6B61"/>
    <w:rsid w:val="00EE75E7"/>
    <w:rsid w:val="00EE7DDD"/>
    <w:rsid w:val="00EE7F60"/>
    <w:rsid w:val="00EF0BD0"/>
    <w:rsid w:val="00EF11A8"/>
    <w:rsid w:val="00EF1E85"/>
    <w:rsid w:val="00EF1EB1"/>
    <w:rsid w:val="00EF2249"/>
    <w:rsid w:val="00EF2375"/>
    <w:rsid w:val="00EF2B95"/>
    <w:rsid w:val="00EF3342"/>
    <w:rsid w:val="00EF3BA3"/>
    <w:rsid w:val="00EF4B55"/>
    <w:rsid w:val="00EF533C"/>
    <w:rsid w:val="00EF579C"/>
    <w:rsid w:val="00EF6100"/>
    <w:rsid w:val="00EF6874"/>
    <w:rsid w:val="00EF6FDA"/>
    <w:rsid w:val="00F00185"/>
    <w:rsid w:val="00F01344"/>
    <w:rsid w:val="00F01679"/>
    <w:rsid w:val="00F01AE9"/>
    <w:rsid w:val="00F02027"/>
    <w:rsid w:val="00F02DB5"/>
    <w:rsid w:val="00F039E8"/>
    <w:rsid w:val="00F044B4"/>
    <w:rsid w:val="00F04707"/>
    <w:rsid w:val="00F04C71"/>
    <w:rsid w:val="00F04DA9"/>
    <w:rsid w:val="00F05371"/>
    <w:rsid w:val="00F05438"/>
    <w:rsid w:val="00F054F0"/>
    <w:rsid w:val="00F05B90"/>
    <w:rsid w:val="00F05EA0"/>
    <w:rsid w:val="00F05F41"/>
    <w:rsid w:val="00F075A4"/>
    <w:rsid w:val="00F07CC8"/>
    <w:rsid w:val="00F108D6"/>
    <w:rsid w:val="00F11538"/>
    <w:rsid w:val="00F125F4"/>
    <w:rsid w:val="00F13846"/>
    <w:rsid w:val="00F14C5D"/>
    <w:rsid w:val="00F15099"/>
    <w:rsid w:val="00F15CF9"/>
    <w:rsid w:val="00F16FBF"/>
    <w:rsid w:val="00F173BE"/>
    <w:rsid w:val="00F20014"/>
    <w:rsid w:val="00F202B9"/>
    <w:rsid w:val="00F21581"/>
    <w:rsid w:val="00F227B7"/>
    <w:rsid w:val="00F2358A"/>
    <w:rsid w:val="00F23A6B"/>
    <w:rsid w:val="00F24437"/>
    <w:rsid w:val="00F24BD2"/>
    <w:rsid w:val="00F2675C"/>
    <w:rsid w:val="00F302B8"/>
    <w:rsid w:val="00F304D0"/>
    <w:rsid w:val="00F30F9D"/>
    <w:rsid w:val="00F31157"/>
    <w:rsid w:val="00F313D5"/>
    <w:rsid w:val="00F31A1F"/>
    <w:rsid w:val="00F31B1E"/>
    <w:rsid w:val="00F321B8"/>
    <w:rsid w:val="00F32418"/>
    <w:rsid w:val="00F32528"/>
    <w:rsid w:val="00F32EEC"/>
    <w:rsid w:val="00F339CC"/>
    <w:rsid w:val="00F34347"/>
    <w:rsid w:val="00F34A94"/>
    <w:rsid w:val="00F358D2"/>
    <w:rsid w:val="00F40083"/>
    <w:rsid w:val="00F40695"/>
    <w:rsid w:val="00F40F43"/>
    <w:rsid w:val="00F410A5"/>
    <w:rsid w:val="00F41C86"/>
    <w:rsid w:val="00F425A3"/>
    <w:rsid w:val="00F4296C"/>
    <w:rsid w:val="00F43399"/>
    <w:rsid w:val="00F43E1F"/>
    <w:rsid w:val="00F44A7F"/>
    <w:rsid w:val="00F44F13"/>
    <w:rsid w:val="00F453B0"/>
    <w:rsid w:val="00F45736"/>
    <w:rsid w:val="00F4583E"/>
    <w:rsid w:val="00F468C9"/>
    <w:rsid w:val="00F50137"/>
    <w:rsid w:val="00F509E0"/>
    <w:rsid w:val="00F50B7D"/>
    <w:rsid w:val="00F51C4B"/>
    <w:rsid w:val="00F52561"/>
    <w:rsid w:val="00F52862"/>
    <w:rsid w:val="00F530F2"/>
    <w:rsid w:val="00F53504"/>
    <w:rsid w:val="00F537D3"/>
    <w:rsid w:val="00F54887"/>
    <w:rsid w:val="00F5502E"/>
    <w:rsid w:val="00F55165"/>
    <w:rsid w:val="00F56112"/>
    <w:rsid w:val="00F56B25"/>
    <w:rsid w:val="00F56E3E"/>
    <w:rsid w:val="00F57198"/>
    <w:rsid w:val="00F5723E"/>
    <w:rsid w:val="00F60378"/>
    <w:rsid w:val="00F6260A"/>
    <w:rsid w:val="00F637BF"/>
    <w:rsid w:val="00F64C4E"/>
    <w:rsid w:val="00F65E88"/>
    <w:rsid w:val="00F65F44"/>
    <w:rsid w:val="00F66AA2"/>
    <w:rsid w:val="00F66EB0"/>
    <w:rsid w:val="00F67AD8"/>
    <w:rsid w:val="00F7059D"/>
    <w:rsid w:val="00F7070F"/>
    <w:rsid w:val="00F72044"/>
    <w:rsid w:val="00F720EC"/>
    <w:rsid w:val="00F73364"/>
    <w:rsid w:val="00F736CB"/>
    <w:rsid w:val="00F738DD"/>
    <w:rsid w:val="00F7445E"/>
    <w:rsid w:val="00F76A5C"/>
    <w:rsid w:val="00F77615"/>
    <w:rsid w:val="00F77B95"/>
    <w:rsid w:val="00F77CDB"/>
    <w:rsid w:val="00F801AC"/>
    <w:rsid w:val="00F808F2"/>
    <w:rsid w:val="00F8191F"/>
    <w:rsid w:val="00F81C1D"/>
    <w:rsid w:val="00F81CBF"/>
    <w:rsid w:val="00F81D2E"/>
    <w:rsid w:val="00F81E3A"/>
    <w:rsid w:val="00F82136"/>
    <w:rsid w:val="00F823AF"/>
    <w:rsid w:val="00F84345"/>
    <w:rsid w:val="00F86266"/>
    <w:rsid w:val="00F865DA"/>
    <w:rsid w:val="00F867AB"/>
    <w:rsid w:val="00F90518"/>
    <w:rsid w:val="00F908D7"/>
    <w:rsid w:val="00F91213"/>
    <w:rsid w:val="00F91CDD"/>
    <w:rsid w:val="00F925E2"/>
    <w:rsid w:val="00F92613"/>
    <w:rsid w:val="00F93545"/>
    <w:rsid w:val="00F93913"/>
    <w:rsid w:val="00F93B8D"/>
    <w:rsid w:val="00F945D6"/>
    <w:rsid w:val="00F94E47"/>
    <w:rsid w:val="00F95C7A"/>
    <w:rsid w:val="00F974B9"/>
    <w:rsid w:val="00FA096E"/>
    <w:rsid w:val="00FA18FA"/>
    <w:rsid w:val="00FA2F5F"/>
    <w:rsid w:val="00FA37B3"/>
    <w:rsid w:val="00FA3C02"/>
    <w:rsid w:val="00FA3D18"/>
    <w:rsid w:val="00FA3F49"/>
    <w:rsid w:val="00FA41E6"/>
    <w:rsid w:val="00FA4B9C"/>
    <w:rsid w:val="00FA5157"/>
    <w:rsid w:val="00FA5EBA"/>
    <w:rsid w:val="00FA6A7D"/>
    <w:rsid w:val="00FA6E4F"/>
    <w:rsid w:val="00FA6FEA"/>
    <w:rsid w:val="00FA7851"/>
    <w:rsid w:val="00FA79D6"/>
    <w:rsid w:val="00FB052D"/>
    <w:rsid w:val="00FB0562"/>
    <w:rsid w:val="00FB0BB1"/>
    <w:rsid w:val="00FB1119"/>
    <w:rsid w:val="00FB1A5D"/>
    <w:rsid w:val="00FB2840"/>
    <w:rsid w:val="00FB29CE"/>
    <w:rsid w:val="00FB2B1D"/>
    <w:rsid w:val="00FB2DB7"/>
    <w:rsid w:val="00FB2F15"/>
    <w:rsid w:val="00FB3119"/>
    <w:rsid w:val="00FB3899"/>
    <w:rsid w:val="00FB4F11"/>
    <w:rsid w:val="00FB65CD"/>
    <w:rsid w:val="00FB6AB9"/>
    <w:rsid w:val="00FB6FB1"/>
    <w:rsid w:val="00FB71FC"/>
    <w:rsid w:val="00FC01C1"/>
    <w:rsid w:val="00FC0282"/>
    <w:rsid w:val="00FC0A12"/>
    <w:rsid w:val="00FC2564"/>
    <w:rsid w:val="00FC370D"/>
    <w:rsid w:val="00FC3854"/>
    <w:rsid w:val="00FC3E16"/>
    <w:rsid w:val="00FC487A"/>
    <w:rsid w:val="00FC4CB2"/>
    <w:rsid w:val="00FC4D23"/>
    <w:rsid w:val="00FC5062"/>
    <w:rsid w:val="00FC5F34"/>
    <w:rsid w:val="00FC6A42"/>
    <w:rsid w:val="00FC71A3"/>
    <w:rsid w:val="00FD097D"/>
    <w:rsid w:val="00FD0C5F"/>
    <w:rsid w:val="00FD17B5"/>
    <w:rsid w:val="00FD196C"/>
    <w:rsid w:val="00FD19CD"/>
    <w:rsid w:val="00FD2462"/>
    <w:rsid w:val="00FD2947"/>
    <w:rsid w:val="00FD2EF0"/>
    <w:rsid w:val="00FD3D75"/>
    <w:rsid w:val="00FD5459"/>
    <w:rsid w:val="00FD5961"/>
    <w:rsid w:val="00FD5C19"/>
    <w:rsid w:val="00FD6D77"/>
    <w:rsid w:val="00FD70F5"/>
    <w:rsid w:val="00FD711B"/>
    <w:rsid w:val="00FD77A6"/>
    <w:rsid w:val="00FD7B4B"/>
    <w:rsid w:val="00FD7C3E"/>
    <w:rsid w:val="00FE1A29"/>
    <w:rsid w:val="00FE29F1"/>
    <w:rsid w:val="00FE2A57"/>
    <w:rsid w:val="00FE2BB1"/>
    <w:rsid w:val="00FE3C8E"/>
    <w:rsid w:val="00FE3CE5"/>
    <w:rsid w:val="00FE49A5"/>
    <w:rsid w:val="00FE4E78"/>
    <w:rsid w:val="00FE53A7"/>
    <w:rsid w:val="00FE6565"/>
    <w:rsid w:val="00FE732D"/>
    <w:rsid w:val="00FE7E8D"/>
    <w:rsid w:val="00FF07FD"/>
    <w:rsid w:val="00FF0C72"/>
    <w:rsid w:val="00FF14E7"/>
    <w:rsid w:val="00FF1E50"/>
    <w:rsid w:val="00FF4322"/>
    <w:rsid w:val="00FF523D"/>
    <w:rsid w:val="00FF5346"/>
    <w:rsid w:val="00FF5597"/>
    <w:rsid w:val="00FF65CC"/>
    <w:rsid w:val="00FF699F"/>
    <w:rsid w:val="00FF7584"/>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9A9DA8"/>
  <w15:docId w15:val="{918D7056-3063-4019-8DD5-B996319C6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C30C4"/>
    <w:rPr>
      <w:sz w:val="24"/>
      <w:szCs w:val="24"/>
    </w:rPr>
  </w:style>
  <w:style w:type="paragraph" w:styleId="Naslov1">
    <w:name w:val="heading 1"/>
    <w:aliases w:val=" Znak Znak,NASLOV1"/>
    <w:basedOn w:val="Navaden"/>
    <w:next w:val="Navaden"/>
    <w:link w:val="Naslov1Znak"/>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link w:val="Naslov4Znak"/>
    <w:qFormat/>
    <w:rsid w:val="00077E6D"/>
    <w:pPr>
      <w:keepNext/>
      <w:spacing w:before="240" w:after="60"/>
      <w:outlineLvl w:val="3"/>
    </w:pPr>
    <w:rPr>
      <w:b/>
      <w:bCs/>
      <w:sz w:val="28"/>
      <w:szCs w:val="28"/>
    </w:rPr>
  </w:style>
  <w:style w:type="paragraph" w:styleId="Naslov5">
    <w:name w:val="heading 5"/>
    <w:basedOn w:val="Navaden"/>
    <w:next w:val="Navaden"/>
    <w:link w:val="Naslov5Znak"/>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link w:val="Naslov6Znak"/>
    <w:qFormat/>
    <w:rsid w:val="00077E6D"/>
    <w:pPr>
      <w:spacing w:before="240" w:after="60"/>
      <w:outlineLvl w:val="5"/>
    </w:pPr>
    <w:rPr>
      <w:b/>
      <w:bCs/>
      <w:sz w:val="22"/>
      <w:szCs w:val="22"/>
    </w:rPr>
  </w:style>
  <w:style w:type="paragraph" w:styleId="Naslov7">
    <w:name w:val="heading 7"/>
    <w:basedOn w:val="Navaden"/>
    <w:next w:val="Navaden"/>
    <w:link w:val="Naslov7Znak"/>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rsid w:val="00077E6D"/>
    <w:rPr>
      <w:sz w:val="20"/>
      <w:szCs w:val="20"/>
    </w:rPr>
  </w:style>
  <w:style w:type="character" w:styleId="Sprotnaopomba-sklic">
    <w:name w:val="footnote reference"/>
    <w:uiPriority w:val="99"/>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923233"/>
    <w:pPr>
      <w:tabs>
        <w:tab w:val="left" w:pos="709"/>
        <w:tab w:val="right" w:leader="dot" w:pos="9396"/>
      </w:tabs>
    </w:pPr>
    <w:rPr>
      <w:bCs/>
      <w:caps/>
      <w:noProof/>
      <w:kern w:val="32"/>
      <w:sz w:val="22"/>
      <w:szCs w:val="22"/>
      <w:lang w:eastAsia="ko-KR"/>
    </w:rPr>
  </w:style>
  <w:style w:type="paragraph" w:styleId="Kazalovsebine2">
    <w:name w:val="toc 2"/>
    <w:basedOn w:val="Navaden"/>
    <w:next w:val="Navaden"/>
    <w:autoRedefine/>
    <w:uiPriority w:val="39"/>
    <w:qFormat/>
    <w:rsid w:val="00746DA0"/>
    <w:pPr>
      <w:tabs>
        <w:tab w:val="right" w:leader="dot" w:pos="10206"/>
      </w:tabs>
      <w:ind w:right="559"/>
      <w:jc w:val="right"/>
    </w:pPr>
    <w:rPr>
      <w:bCs/>
      <w:smallCaps/>
      <w:noProof/>
      <w:sz w:val="20"/>
      <w:szCs w:val="20"/>
    </w:rPr>
  </w:style>
  <w:style w:type="paragraph" w:styleId="Kazalovsebine3">
    <w:name w:val="toc 3"/>
    <w:basedOn w:val="Navaden"/>
    <w:next w:val="Navaden"/>
    <w:autoRedefine/>
    <w:uiPriority w:val="39"/>
    <w:qFormat/>
    <w:rsid w:val="00B6797F"/>
    <w:pPr>
      <w:tabs>
        <w:tab w:val="left" w:pos="660"/>
        <w:tab w:val="right" w:leader="dot" w:pos="9923"/>
      </w:tabs>
      <w:ind w:left="885" w:right="276" w:hanging="885"/>
    </w:pPr>
    <w:rPr>
      <w:smallCaps/>
      <w:sz w:val="22"/>
      <w:szCs w:val="22"/>
    </w:rPr>
  </w:style>
  <w:style w:type="paragraph" w:styleId="Telobesedila">
    <w:name w:val="Body Text"/>
    <w:basedOn w:val="Navaden"/>
    <w:link w:val="TelobesedilaZnak"/>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uiPriority w:val="99"/>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link w:val="Telobesedila3Znak"/>
    <w:rsid w:val="00077E6D"/>
    <w:pPr>
      <w:spacing w:after="120"/>
    </w:pPr>
    <w:rPr>
      <w:rFonts w:ascii="InterstateCE-Light" w:hAnsi="InterstateCE-Light"/>
      <w:sz w:val="16"/>
      <w:szCs w:val="16"/>
    </w:rPr>
  </w:style>
  <w:style w:type="paragraph" w:styleId="Telobesedila-zamik">
    <w:name w:val="Body Text Indent"/>
    <w:basedOn w:val="Navaden"/>
    <w:link w:val="Telobesedila-zamikZnak"/>
    <w:rsid w:val="00077E6D"/>
    <w:pPr>
      <w:spacing w:after="120"/>
      <w:ind w:left="283"/>
    </w:pPr>
  </w:style>
  <w:style w:type="paragraph" w:styleId="Telobesedila-zamik2">
    <w:name w:val="Body Text Indent 2"/>
    <w:basedOn w:val="Navaden"/>
    <w:link w:val="Telobesedila-zamik2Znak"/>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link w:val="Telobesedila-zamik3Znak"/>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link w:val="ZgradbadokumentaZnak"/>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0C3903"/>
    <w:rPr>
      <w:sz w:val="16"/>
      <w:szCs w:val="16"/>
    </w:rPr>
  </w:style>
  <w:style w:type="paragraph" w:styleId="Pripombabesedilo">
    <w:name w:val="annotation text"/>
    <w:basedOn w:val="Navaden"/>
    <w:link w:val="PripombabesediloZnak1"/>
    <w:uiPriority w:val="99"/>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uiPriority w:val="99"/>
    <w:rsid w:val="00AC1595"/>
    <w:rPr>
      <w:rFonts w:ascii="InterstateCE-Light" w:hAnsi="InterstateCE-Light"/>
      <w:szCs w:val="24"/>
    </w:rPr>
  </w:style>
  <w:style w:type="character" w:styleId="Krepko">
    <w:name w:val="Strong"/>
    <w:basedOn w:val="Privzetapisavaodstavka"/>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basedOn w:val="Privzetapisavaodstavka"/>
    <w:link w:val="Odstavekseznama"/>
    <w:uiPriority w:val="34"/>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NASLOV1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semiHidden/>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styleId="Besedilooznabemesta">
    <w:name w:val="Placeholder Text"/>
    <w:basedOn w:val="Privzetapisavaodstavka"/>
    <w:uiPriority w:val="99"/>
    <w:semiHidden/>
    <w:rsid w:val="007A2227"/>
    <w:rPr>
      <w:color w:val="808080"/>
    </w:rPr>
  </w:style>
  <w:style w:type="paragraph" w:customStyle="1" w:styleId="telo0">
    <w:name w:val="telo"/>
    <w:basedOn w:val="Navaden"/>
    <w:rsid w:val="000959F9"/>
    <w:pPr>
      <w:spacing w:before="119" w:after="221" w:line="181" w:lineRule="atLeast"/>
      <w:jc w:val="both"/>
    </w:pPr>
  </w:style>
  <w:style w:type="paragraph" w:customStyle="1" w:styleId="oznaka-dokumenta">
    <w:name w:val="oznaka-dokumenta"/>
    <w:basedOn w:val="Navaden"/>
    <w:rsid w:val="000959F9"/>
    <w:pPr>
      <w:spacing w:before="119" w:after="221" w:line="181" w:lineRule="atLeast"/>
      <w:jc w:val="both"/>
    </w:pPr>
  </w:style>
  <w:style w:type="paragraph" w:customStyle="1" w:styleId="DecimalAligned">
    <w:name w:val="Decimal Aligned"/>
    <w:basedOn w:val="Navaden"/>
    <w:uiPriority w:val="40"/>
    <w:qFormat/>
    <w:rsid w:val="003371E1"/>
    <w:pPr>
      <w:tabs>
        <w:tab w:val="decimal" w:pos="360"/>
      </w:tabs>
      <w:spacing w:after="200" w:line="276" w:lineRule="auto"/>
    </w:pPr>
    <w:rPr>
      <w:rFonts w:asciiTheme="minorHAnsi" w:eastAsiaTheme="minorHAnsi" w:hAnsiTheme="minorHAnsi" w:cstheme="minorBidi"/>
      <w:sz w:val="22"/>
      <w:szCs w:val="22"/>
    </w:rPr>
  </w:style>
  <w:style w:type="paragraph" w:styleId="Brezrazmikov">
    <w:name w:val="No Spacing"/>
    <w:link w:val="BrezrazmikovZnak"/>
    <w:uiPriority w:val="1"/>
    <w:qFormat/>
    <w:rsid w:val="003371E1"/>
    <w:rPr>
      <w:rFonts w:asciiTheme="minorHAnsi" w:eastAsiaTheme="minorEastAsia" w:hAnsiTheme="minorHAnsi" w:cstheme="minorBidi"/>
      <w:sz w:val="22"/>
      <w:szCs w:val="22"/>
    </w:rPr>
  </w:style>
  <w:style w:type="character" w:customStyle="1" w:styleId="BrezrazmikovZnak">
    <w:name w:val="Brez razmikov Znak"/>
    <w:basedOn w:val="Privzetapisavaodstavka"/>
    <w:link w:val="Brezrazmikov"/>
    <w:uiPriority w:val="1"/>
    <w:rsid w:val="003371E1"/>
    <w:rPr>
      <w:rFonts w:asciiTheme="minorHAnsi" w:eastAsiaTheme="minorEastAsia" w:hAnsiTheme="minorHAnsi" w:cstheme="minorBidi"/>
      <w:sz w:val="22"/>
      <w:szCs w:val="22"/>
    </w:rPr>
  </w:style>
  <w:style w:type="character" w:styleId="Neenpoudarek">
    <w:name w:val="Subtle Emphasis"/>
    <w:basedOn w:val="Privzetapisavaodstavka"/>
    <w:uiPriority w:val="19"/>
    <w:qFormat/>
    <w:rsid w:val="003371E1"/>
    <w:rPr>
      <w:i/>
      <w:iCs/>
      <w:color w:val="7F7F7F" w:themeColor="text1" w:themeTint="80"/>
    </w:rPr>
  </w:style>
  <w:style w:type="character" w:customStyle="1" w:styleId="Naslov4Znak">
    <w:name w:val="Naslov 4 Znak"/>
    <w:basedOn w:val="Privzetapisavaodstavka"/>
    <w:link w:val="Naslov4"/>
    <w:rsid w:val="003371E1"/>
    <w:rPr>
      <w:b/>
      <w:bCs/>
      <w:sz w:val="28"/>
      <w:szCs w:val="28"/>
    </w:rPr>
  </w:style>
  <w:style w:type="character" w:customStyle="1" w:styleId="Naslov5Znak">
    <w:name w:val="Naslov 5 Znak"/>
    <w:basedOn w:val="Privzetapisavaodstavka"/>
    <w:link w:val="Naslov5"/>
    <w:rsid w:val="003371E1"/>
    <w:rPr>
      <w:rFonts w:ascii="InterstateCE-Light" w:hAnsi="InterstateCE-Light"/>
      <w:b/>
      <w:bCs/>
      <w:i/>
      <w:iCs/>
      <w:sz w:val="26"/>
      <w:szCs w:val="26"/>
    </w:rPr>
  </w:style>
  <w:style w:type="character" w:customStyle="1" w:styleId="Naslov6Znak">
    <w:name w:val="Naslov 6 Znak"/>
    <w:basedOn w:val="Privzetapisavaodstavka"/>
    <w:link w:val="Naslov6"/>
    <w:rsid w:val="003371E1"/>
    <w:rPr>
      <w:b/>
      <w:bCs/>
      <w:sz w:val="22"/>
      <w:szCs w:val="22"/>
    </w:rPr>
  </w:style>
  <w:style w:type="character" w:customStyle="1" w:styleId="Naslov7Znak">
    <w:name w:val="Naslov 7 Znak"/>
    <w:basedOn w:val="Privzetapisavaodstavka"/>
    <w:link w:val="Naslov7"/>
    <w:rsid w:val="003371E1"/>
    <w:rPr>
      <w:sz w:val="24"/>
      <w:szCs w:val="24"/>
    </w:rPr>
  </w:style>
  <w:style w:type="character" w:customStyle="1" w:styleId="Telobesedila3Znak">
    <w:name w:val="Telo besedila 3 Znak"/>
    <w:basedOn w:val="Privzetapisavaodstavka"/>
    <w:link w:val="Telobesedila3"/>
    <w:rsid w:val="003371E1"/>
    <w:rPr>
      <w:rFonts w:ascii="InterstateCE-Light" w:hAnsi="InterstateCE-Light"/>
      <w:sz w:val="16"/>
      <w:szCs w:val="16"/>
    </w:rPr>
  </w:style>
  <w:style w:type="character" w:customStyle="1" w:styleId="Telobesedila-zamikZnak">
    <w:name w:val="Telo besedila - zamik Znak"/>
    <w:basedOn w:val="Privzetapisavaodstavka"/>
    <w:link w:val="Telobesedila-zamik"/>
    <w:rsid w:val="003371E1"/>
    <w:rPr>
      <w:sz w:val="24"/>
      <w:szCs w:val="24"/>
    </w:rPr>
  </w:style>
  <w:style w:type="character" w:customStyle="1" w:styleId="Telobesedila-zamik2Znak">
    <w:name w:val="Telo besedila - zamik 2 Znak"/>
    <w:basedOn w:val="Privzetapisavaodstavka"/>
    <w:link w:val="Telobesedila-zamik2"/>
    <w:rsid w:val="003371E1"/>
    <w:rPr>
      <w:sz w:val="24"/>
      <w:szCs w:val="24"/>
    </w:rPr>
  </w:style>
  <w:style w:type="character" w:customStyle="1" w:styleId="Telobesedila-zamik3Znak">
    <w:name w:val="Telo besedila - zamik 3 Znak"/>
    <w:basedOn w:val="Privzetapisavaodstavka"/>
    <w:link w:val="Telobesedila-zamik3"/>
    <w:rsid w:val="003371E1"/>
    <w:rPr>
      <w:rFonts w:ascii="Arial" w:hAnsi="Arial" w:cs="Arial"/>
      <w:sz w:val="24"/>
      <w:szCs w:val="24"/>
    </w:rPr>
  </w:style>
  <w:style w:type="character" w:customStyle="1" w:styleId="NASLOV1ZnakZnak">
    <w:name w:val="NASLOV1 Znak Znak"/>
    <w:rsid w:val="003371E1"/>
    <w:rPr>
      <w:b/>
      <w:iCs/>
      <w:sz w:val="24"/>
      <w:lang w:val="sl-SI" w:eastAsia="sl-SI" w:bidi="ar-SA"/>
    </w:rPr>
  </w:style>
  <w:style w:type="paragraph" w:styleId="Kazalovsebine4">
    <w:name w:val="toc 4"/>
    <w:basedOn w:val="Navaden"/>
    <w:next w:val="Navaden"/>
    <w:autoRedefine/>
    <w:semiHidden/>
    <w:rsid w:val="003371E1"/>
    <w:pPr>
      <w:ind w:left="720"/>
    </w:pPr>
    <w:rPr>
      <w:szCs w:val="21"/>
    </w:rPr>
  </w:style>
  <w:style w:type="paragraph" w:styleId="Kazalovsebine5">
    <w:name w:val="toc 5"/>
    <w:basedOn w:val="Navaden"/>
    <w:next w:val="Navaden"/>
    <w:autoRedefine/>
    <w:semiHidden/>
    <w:rsid w:val="003371E1"/>
    <w:pPr>
      <w:ind w:left="960"/>
    </w:pPr>
    <w:rPr>
      <w:szCs w:val="21"/>
    </w:rPr>
  </w:style>
  <w:style w:type="paragraph" w:styleId="Kazalovsebine6">
    <w:name w:val="toc 6"/>
    <w:basedOn w:val="Navaden"/>
    <w:next w:val="Navaden"/>
    <w:autoRedefine/>
    <w:semiHidden/>
    <w:rsid w:val="003371E1"/>
    <w:pPr>
      <w:ind w:left="1200"/>
    </w:pPr>
    <w:rPr>
      <w:szCs w:val="21"/>
    </w:rPr>
  </w:style>
  <w:style w:type="paragraph" w:styleId="Kazalovsebine7">
    <w:name w:val="toc 7"/>
    <w:basedOn w:val="Navaden"/>
    <w:next w:val="Navaden"/>
    <w:autoRedefine/>
    <w:semiHidden/>
    <w:rsid w:val="003371E1"/>
    <w:pPr>
      <w:ind w:left="1440"/>
    </w:pPr>
    <w:rPr>
      <w:szCs w:val="21"/>
    </w:rPr>
  </w:style>
  <w:style w:type="paragraph" w:styleId="Kazalovsebine8">
    <w:name w:val="toc 8"/>
    <w:basedOn w:val="Navaden"/>
    <w:next w:val="Navaden"/>
    <w:autoRedefine/>
    <w:semiHidden/>
    <w:rsid w:val="003371E1"/>
    <w:pPr>
      <w:ind w:left="1680"/>
    </w:pPr>
    <w:rPr>
      <w:szCs w:val="21"/>
    </w:rPr>
  </w:style>
  <w:style w:type="paragraph" w:styleId="Kazalovsebine9">
    <w:name w:val="toc 9"/>
    <w:basedOn w:val="Navaden"/>
    <w:next w:val="Navaden"/>
    <w:autoRedefine/>
    <w:semiHidden/>
    <w:rsid w:val="003371E1"/>
    <w:pPr>
      <w:ind w:left="1920"/>
    </w:pPr>
    <w:rPr>
      <w:szCs w:val="21"/>
    </w:rPr>
  </w:style>
  <w:style w:type="paragraph" w:customStyle="1" w:styleId="SlogNaslov2TimesNewRoman">
    <w:name w:val="Slog Naslov 2 + Times New Roman"/>
    <w:basedOn w:val="Naslov2"/>
    <w:autoRedefine/>
    <w:rsid w:val="003371E1"/>
    <w:pPr>
      <w:keepNext w:val="0"/>
      <w:keepLines/>
      <w:spacing w:before="0" w:after="0"/>
      <w:jc w:val="right"/>
    </w:pPr>
    <w:rPr>
      <w:rFonts w:ascii="Times New Roman" w:hAnsi="Times New Roman" w:cs="Times New Roman"/>
      <w:bCs w:val="0"/>
      <w:i w:val="0"/>
      <w:sz w:val="24"/>
      <w:szCs w:val="20"/>
    </w:rPr>
  </w:style>
  <w:style w:type="paragraph" w:customStyle="1" w:styleId="SlogNaslov1Vzorec25SamodejnoOspredjebelaOzadje">
    <w:name w:val="Slog Naslov 1 + Vzorec: 25% (Samodejno Ospredje bela Ozadje)"/>
    <w:basedOn w:val="Naslov1"/>
    <w:autoRedefine/>
    <w:rsid w:val="003371E1"/>
    <w:pPr>
      <w:keepNext w:val="0"/>
      <w:keepLines/>
      <w:spacing w:before="0" w:after="0"/>
      <w:jc w:val="right"/>
    </w:pPr>
    <w:rPr>
      <w:rFonts w:ascii="Times New Roman" w:hAnsi="Times New Roman" w:cs="Times New Roman"/>
      <w:bCs w:val="0"/>
      <w:iCs/>
      <w:kern w:val="0"/>
      <w:sz w:val="24"/>
      <w:szCs w:val="20"/>
    </w:rPr>
  </w:style>
  <w:style w:type="character" w:customStyle="1" w:styleId="SlogNaslov1Vzorec25SamodejnoOspredjebelaOzadjeZnak">
    <w:name w:val="Slog Naslov 1 + Vzorec: 25% (Samodejno Ospredje bela Ozadje) Znak"/>
    <w:basedOn w:val="NASLOV1ZnakZnak"/>
    <w:rsid w:val="003371E1"/>
    <w:rPr>
      <w:b/>
      <w:iCs/>
      <w:sz w:val="24"/>
      <w:lang w:val="sl-SI" w:eastAsia="sl-SI" w:bidi="ar-SA"/>
    </w:rPr>
  </w:style>
  <w:style w:type="paragraph" w:customStyle="1" w:styleId="Slog10ptKrepkoDesno">
    <w:name w:val="Slog 10 pt Krepko Desno"/>
    <w:basedOn w:val="Navaden"/>
    <w:rsid w:val="003371E1"/>
    <w:pPr>
      <w:jc w:val="right"/>
    </w:pPr>
    <w:rPr>
      <w:b/>
      <w:bCs/>
      <w:sz w:val="20"/>
      <w:szCs w:val="20"/>
    </w:rPr>
  </w:style>
  <w:style w:type="paragraph" w:customStyle="1" w:styleId="SlogTeloKrepkoNeLeeePred0pt">
    <w:name w:val="Slog Telo + Krepko Ne Ležeče Pred:  0 pt"/>
    <w:basedOn w:val="Telo"/>
    <w:rsid w:val="003371E1"/>
    <w:pPr>
      <w:spacing w:before="0"/>
      <w:jc w:val="right"/>
    </w:pPr>
    <w:rPr>
      <w:b/>
      <w:bCs/>
      <w:i w:val="0"/>
    </w:rPr>
  </w:style>
  <w:style w:type="paragraph" w:customStyle="1" w:styleId="Slog3">
    <w:name w:val="Slog3"/>
    <w:basedOn w:val="Naslov1"/>
    <w:autoRedefine/>
    <w:rsid w:val="003371E1"/>
    <w:pPr>
      <w:keepNext w:val="0"/>
      <w:keepLines/>
      <w:spacing w:before="0" w:after="0"/>
      <w:jc w:val="right"/>
    </w:pPr>
    <w:rPr>
      <w:rFonts w:ascii="Times New Roman" w:hAnsi="Times New Roman" w:cs="Times New Roman"/>
      <w:b w:val="0"/>
      <w:bCs w:val="0"/>
      <w:iCs/>
      <w:kern w:val="0"/>
      <w:sz w:val="24"/>
      <w:szCs w:val="20"/>
    </w:rPr>
  </w:style>
  <w:style w:type="paragraph" w:customStyle="1" w:styleId="SlogNaslov2Levo">
    <w:name w:val="Slog Naslov 2 + Levo"/>
    <w:basedOn w:val="Naslov2"/>
    <w:rsid w:val="003371E1"/>
    <w:pPr>
      <w:keepNext w:val="0"/>
      <w:keepLines/>
      <w:spacing w:before="0" w:after="0"/>
    </w:pPr>
    <w:rPr>
      <w:rFonts w:ascii="Times New Roman" w:hAnsi="Times New Roman" w:cs="Times New Roman"/>
      <w:i w:val="0"/>
      <w:iCs w:val="0"/>
      <w:sz w:val="24"/>
      <w:szCs w:val="20"/>
    </w:rPr>
  </w:style>
  <w:style w:type="character" w:customStyle="1" w:styleId="Slog10ptKrepkornaPodrtano">
    <w:name w:val="Slog 10 pt Krepko črna Podčrtano"/>
    <w:rsid w:val="003371E1"/>
    <w:rPr>
      <w:b/>
      <w:bCs/>
      <w:color w:val="000000"/>
      <w:spacing w:val="-8"/>
      <w:sz w:val="20"/>
      <w:u w:val="single"/>
    </w:rPr>
  </w:style>
  <w:style w:type="paragraph" w:customStyle="1" w:styleId="Slog4">
    <w:name w:val="Slog4"/>
    <w:basedOn w:val="Navaden"/>
    <w:rsid w:val="003371E1"/>
    <w:pPr>
      <w:jc w:val="center"/>
    </w:pPr>
    <w:rPr>
      <w:b/>
      <w:sz w:val="20"/>
      <w:szCs w:val="20"/>
      <w:u w:val="single"/>
    </w:rPr>
  </w:style>
  <w:style w:type="paragraph" w:customStyle="1" w:styleId="Slog10ptKrepkoPodrtanoNasrediniLevo063cm">
    <w:name w:val="Slog 10 pt Krepko Podčrtano Na sredini Levo:  063 cm"/>
    <w:basedOn w:val="Navaden"/>
    <w:rsid w:val="003371E1"/>
    <w:pPr>
      <w:ind w:left="360"/>
      <w:jc w:val="center"/>
    </w:pPr>
    <w:rPr>
      <w:b/>
      <w:bCs/>
      <w:sz w:val="20"/>
      <w:szCs w:val="20"/>
      <w:u w:val="single"/>
    </w:rPr>
  </w:style>
  <w:style w:type="paragraph" w:customStyle="1" w:styleId="Slog5">
    <w:name w:val="Slog5"/>
    <w:basedOn w:val="Navaden"/>
    <w:rsid w:val="003371E1"/>
    <w:pPr>
      <w:ind w:left="360"/>
      <w:jc w:val="center"/>
    </w:pPr>
    <w:rPr>
      <w:b/>
      <w:sz w:val="20"/>
      <w:szCs w:val="20"/>
      <w:u w:val="single"/>
    </w:rPr>
  </w:style>
  <w:style w:type="paragraph" w:customStyle="1" w:styleId="Slog6">
    <w:name w:val="Slog6"/>
    <w:basedOn w:val="Navaden"/>
    <w:autoRedefine/>
    <w:rsid w:val="003371E1"/>
    <w:pPr>
      <w:ind w:left="360"/>
      <w:jc w:val="center"/>
    </w:pPr>
    <w:rPr>
      <w:b/>
      <w:sz w:val="20"/>
      <w:szCs w:val="20"/>
      <w:u w:val="single"/>
    </w:rPr>
  </w:style>
  <w:style w:type="paragraph" w:customStyle="1" w:styleId="Slog7">
    <w:name w:val="Slog7"/>
    <w:basedOn w:val="Navaden"/>
    <w:rsid w:val="003371E1"/>
    <w:pPr>
      <w:ind w:left="360"/>
      <w:jc w:val="center"/>
    </w:pPr>
    <w:rPr>
      <w:b/>
      <w:sz w:val="20"/>
      <w:szCs w:val="20"/>
      <w:u w:val="single"/>
    </w:rPr>
  </w:style>
  <w:style w:type="character" w:customStyle="1" w:styleId="Slog10ptKrepkoPodrtano">
    <w:name w:val="Slog 10 pt Krepko Podčrtano"/>
    <w:rsid w:val="003371E1"/>
    <w:rPr>
      <w:rFonts w:ascii="Times New Roman" w:hAnsi="Times New Roman"/>
      <w:b/>
      <w:bCs/>
      <w:sz w:val="20"/>
      <w:u w:val="single"/>
    </w:rPr>
  </w:style>
  <w:style w:type="paragraph" w:customStyle="1" w:styleId="NASLOV20">
    <w:name w:val="NASLOV 2"/>
    <w:basedOn w:val="Navaden"/>
    <w:rsid w:val="003371E1"/>
    <w:pPr>
      <w:tabs>
        <w:tab w:val="left" w:pos="2684"/>
      </w:tabs>
      <w:spacing w:before="120" w:after="120"/>
      <w:ind w:left="284" w:hanging="284"/>
    </w:pPr>
    <w:rPr>
      <w:szCs w:val="20"/>
    </w:rPr>
  </w:style>
  <w:style w:type="paragraph" w:customStyle="1" w:styleId="Slog8">
    <w:name w:val="Slog8"/>
    <w:basedOn w:val="NASLOV20"/>
    <w:rsid w:val="003371E1"/>
  </w:style>
  <w:style w:type="paragraph" w:customStyle="1" w:styleId="Slog9">
    <w:name w:val="Slog9"/>
    <w:basedOn w:val="NASLOV20"/>
    <w:rsid w:val="003371E1"/>
  </w:style>
  <w:style w:type="paragraph" w:customStyle="1" w:styleId="Slog10">
    <w:name w:val="Slog10"/>
    <w:basedOn w:val="NASLOV20"/>
    <w:rsid w:val="003371E1"/>
    <w:pPr>
      <w:spacing w:before="100" w:beforeAutospacing="1"/>
    </w:pPr>
  </w:style>
  <w:style w:type="paragraph" w:customStyle="1" w:styleId="Slog11">
    <w:name w:val="Slog11"/>
    <w:basedOn w:val="NASLOV20"/>
    <w:rsid w:val="003371E1"/>
    <w:pPr>
      <w:jc w:val="center"/>
    </w:pPr>
  </w:style>
  <w:style w:type="paragraph" w:customStyle="1" w:styleId="Slog12">
    <w:name w:val="Slog12"/>
    <w:basedOn w:val="NASLOV20"/>
    <w:rsid w:val="003371E1"/>
    <w:pPr>
      <w:numPr>
        <w:numId w:val="25"/>
      </w:numPr>
    </w:pPr>
  </w:style>
  <w:style w:type="character" w:customStyle="1" w:styleId="NASLOV1Znak0">
    <w:name w:val="NASLOV 1 Znak"/>
    <w:basedOn w:val="NASLOV1ZnakZnak"/>
    <w:rsid w:val="003371E1"/>
    <w:rPr>
      <w:b/>
      <w:iCs/>
      <w:sz w:val="24"/>
      <w:lang w:val="sl-SI" w:eastAsia="sl-SI" w:bidi="ar-SA"/>
    </w:rPr>
  </w:style>
  <w:style w:type="paragraph" w:styleId="Kazaloslik">
    <w:name w:val="table of figures"/>
    <w:basedOn w:val="Navaden"/>
    <w:next w:val="Navaden"/>
    <w:semiHidden/>
    <w:rsid w:val="003371E1"/>
    <w:pPr>
      <w:ind w:left="480" w:hanging="480"/>
    </w:pPr>
    <w:rPr>
      <w:smallCaps/>
    </w:rPr>
  </w:style>
  <w:style w:type="paragraph" w:customStyle="1" w:styleId="slog13">
    <w:name w:val="slog 13"/>
    <w:basedOn w:val="Naslov2"/>
    <w:rsid w:val="003371E1"/>
    <w:pPr>
      <w:keepNext w:val="0"/>
      <w:keepLines/>
      <w:spacing w:before="0" w:after="0"/>
      <w:jc w:val="center"/>
    </w:pPr>
    <w:rPr>
      <w:rFonts w:ascii="Times New Roman" w:hAnsi="Times New Roman" w:cs="Times New Roman"/>
      <w:bCs w:val="0"/>
      <w:i w:val="0"/>
      <w:sz w:val="24"/>
      <w:szCs w:val="20"/>
    </w:rPr>
  </w:style>
  <w:style w:type="paragraph" w:customStyle="1" w:styleId="Slog14">
    <w:name w:val="Slog14"/>
    <w:basedOn w:val="NASLOV20"/>
    <w:rsid w:val="003371E1"/>
  </w:style>
  <w:style w:type="paragraph" w:customStyle="1" w:styleId="Slog15">
    <w:name w:val="Slog15"/>
    <w:basedOn w:val="NASLOV20"/>
    <w:autoRedefine/>
    <w:rsid w:val="003371E1"/>
  </w:style>
  <w:style w:type="paragraph" w:styleId="Stvarnokazalo1">
    <w:name w:val="index 1"/>
    <w:basedOn w:val="Navaden"/>
    <w:next w:val="Navaden"/>
    <w:autoRedefine/>
    <w:semiHidden/>
    <w:rsid w:val="003371E1"/>
    <w:pPr>
      <w:ind w:left="240" w:hanging="240"/>
    </w:pPr>
    <w:rPr>
      <w:szCs w:val="20"/>
    </w:rPr>
  </w:style>
  <w:style w:type="paragraph" w:styleId="Stvarnokazalo2">
    <w:name w:val="index 2"/>
    <w:basedOn w:val="Navaden"/>
    <w:next w:val="Navaden"/>
    <w:autoRedefine/>
    <w:semiHidden/>
    <w:rsid w:val="003371E1"/>
    <w:pPr>
      <w:ind w:left="480" w:hanging="240"/>
    </w:pPr>
    <w:rPr>
      <w:szCs w:val="20"/>
    </w:rPr>
  </w:style>
  <w:style w:type="paragraph" w:styleId="Stvarnokazalo3">
    <w:name w:val="index 3"/>
    <w:basedOn w:val="Navaden"/>
    <w:next w:val="Navaden"/>
    <w:autoRedefine/>
    <w:semiHidden/>
    <w:rsid w:val="003371E1"/>
    <w:pPr>
      <w:ind w:left="720" w:hanging="240"/>
    </w:pPr>
    <w:rPr>
      <w:szCs w:val="20"/>
    </w:rPr>
  </w:style>
  <w:style w:type="paragraph" w:styleId="Stvarnokazalo4">
    <w:name w:val="index 4"/>
    <w:basedOn w:val="Navaden"/>
    <w:next w:val="Navaden"/>
    <w:autoRedefine/>
    <w:semiHidden/>
    <w:rsid w:val="003371E1"/>
    <w:pPr>
      <w:ind w:left="960" w:hanging="240"/>
    </w:pPr>
    <w:rPr>
      <w:szCs w:val="20"/>
    </w:rPr>
  </w:style>
  <w:style w:type="paragraph" w:styleId="Stvarnokazalo5">
    <w:name w:val="index 5"/>
    <w:basedOn w:val="Navaden"/>
    <w:next w:val="Navaden"/>
    <w:autoRedefine/>
    <w:semiHidden/>
    <w:rsid w:val="003371E1"/>
    <w:pPr>
      <w:ind w:left="1200" w:hanging="240"/>
    </w:pPr>
    <w:rPr>
      <w:szCs w:val="20"/>
    </w:rPr>
  </w:style>
  <w:style w:type="paragraph" w:styleId="Stvarnokazalo6">
    <w:name w:val="index 6"/>
    <w:basedOn w:val="Navaden"/>
    <w:next w:val="Navaden"/>
    <w:autoRedefine/>
    <w:semiHidden/>
    <w:rsid w:val="003371E1"/>
    <w:pPr>
      <w:ind w:left="1440" w:hanging="240"/>
    </w:pPr>
    <w:rPr>
      <w:szCs w:val="20"/>
    </w:rPr>
  </w:style>
  <w:style w:type="paragraph" w:styleId="Stvarnokazalo7">
    <w:name w:val="index 7"/>
    <w:basedOn w:val="Navaden"/>
    <w:next w:val="Navaden"/>
    <w:autoRedefine/>
    <w:semiHidden/>
    <w:rsid w:val="003371E1"/>
    <w:pPr>
      <w:ind w:left="1680" w:hanging="240"/>
    </w:pPr>
    <w:rPr>
      <w:szCs w:val="20"/>
    </w:rPr>
  </w:style>
  <w:style w:type="paragraph" w:styleId="Stvarnokazalo8">
    <w:name w:val="index 8"/>
    <w:basedOn w:val="Navaden"/>
    <w:next w:val="Navaden"/>
    <w:autoRedefine/>
    <w:semiHidden/>
    <w:rsid w:val="003371E1"/>
    <w:pPr>
      <w:ind w:left="1920" w:hanging="240"/>
    </w:pPr>
    <w:rPr>
      <w:szCs w:val="20"/>
    </w:rPr>
  </w:style>
  <w:style w:type="paragraph" w:styleId="Stvarnokazalo9">
    <w:name w:val="index 9"/>
    <w:basedOn w:val="Navaden"/>
    <w:next w:val="Navaden"/>
    <w:autoRedefine/>
    <w:semiHidden/>
    <w:rsid w:val="003371E1"/>
    <w:pPr>
      <w:ind w:left="2160" w:hanging="240"/>
    </w:pPr>
    <w:rPr>
      <w:szCs w:val="20"/>
    </w:rPr>
  </w:style>
  <w:style w:type="paragraph" w:styleId="Stvarnokazalo-naslov">
    <w:name w:val="index heading"/>
    <w:basedOn w:val="Navaden"/>
    <w:next w:val="Stvarnokazalo1"/>
    <w:semiHidden/>
    <w:rsid w:val="003371E1"/>
    <w:rPr>
      <w:szCs w:val="20"/>
    </w:rPr>
  </w:style>
  <w:style w:type="character" w:customStyle="1" w:styleId="ZgradbadokumentaZnak">
    <w:name w:val="Zgradba dokumenta Znak"/>
    <w:basedOn w:val="Privzetapisavaodstavka"/>
    <w:link w:val="Zgradbadokumenta"/>
    <w:semiHidden/>
    <w:rsid w:val="003371E1"/>
    <w:rPr>
      <w:rFonts w:ascii="Tahoma" w:hAnsi="Tahoma" w:cs="Tahoma"/>
      <w:shd w:val="clear" w:color="auto" w:fill="000080"/>
    </w:rPr>
  </w:style>
  <w:style w:type="character" w:customStyle="1" w:styleId="UnresolvedMention">
    <w:name w:val="Unresolved Mention"/>
    <w:basedOn w:val="Privzetapisavaodstavka"/>
    <w:uiPriority w:val="99"/>
    <w:semiHidden/>
    <w:unhideWhenUsed/>
    <w:rsid w:val="0011370A"/>
    <w:rPr>
      <w:color w:val="605E5C"/>
      <w:shd w:val="clear" w:color="auto" w:fill="E1DFDD"/>
    </w:rPr>
  </w:style>
  <w:style w:type="paragraph" w:styleId="Revizija">
    <w:name w:val="Revision"/>
    <w:hidden/>
    <w:uiPriority w:val="99"/>
    <w:semiHidden/>
    <w:rsid w:val="00EC464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91237110">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0792996">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298996795">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92580682">
      <w:bodyDiv w:val="1"/>
      <w:marLeft w:val="0"/>
      <w:marRight w:val="0"/>
      <w:marTop w:val="0"/>
      <w:marBottom w:val="0"/>
      <w:divBdr>
        <w:top w:val="none" w:sz="0" w:space="0" w:color="auto"/>
        <w:left w:val="none" w:sz="0" w:space="0" w:color="auto"/>
        <w:bottom w:val="none" w:sz="0" w:space="0" w:color="auto"/>
        <w:right w:val="none" w:sz="0" w:space="0" w:color="auto"/>
      </w:divBdr>
    </w:div>
    <w:div w:id="435751162">
      <w:bodyDiv w:val="1"/>
      <w:marLeft w:val="0"/>
      <w:marRight w:val="0"/>
      <w:marTop w:val="0"/>
      <w:marBottom w:val="0"/>
      <w:divBdr>
        <w:top w:val="none" w:sz="0" w:space="0" w:color="auto"/>
        <w:left w:val="none" w:sz="0" w:space="0" w:color="auto"/>
        <w:bottom w:val="none" w:sz="0" w:space="0" w:color="auto"/>
        <w:right w:val="none" w:sz="0" w:space="0" w:color="auto"/>
      </w:divBdr>
    </w:div>
    <w:div w:id="474106598">
      <w:bodyDiv w:val="1"/>
      <w:marLeft w:val="0"/>
      <w:marRight w:val="0"/>
      <w:marTop w:val="0"/>
      <w:marBottom w:val="0"/>
      <w:divBdr>
        <w:top w:val="none" w:sz="0" w:space="0" w:color="auto"/>
        <w:left w:val="none" w:sz="0" w:space="0" w:color="auto"/>
        <w:bottom w:val="none" w:sz="0" w:space="0" w:color="auto"/>
        <w:right w:val="none" w:sz="0" w:space="0" w:color="auto"/>
      </w:divBdr>
    </w:div>
    <w:div w:id="498737172">
      <w:bodyDiv w:val="1"/>
      <w:marLeft w:val="0"/>
      <w:marRight w:val="0"/>
      <w:marTop w:val="0"/>
      <w:marBottom w:val="0"/>
      <w:divBdr>
        <w:top w:val="none" w:sz="0" w:space="0" w:color="auto"/>
        <w:left w:val="none" w:sz="0" w:space="0" w:color="auto"/>
        <w:bottom w:val="none" w:sz="0" w:space="0" w:color="auto"/>
        <w:right w:val="none" w:sz="0" w:space="0" w:color="auto"/>
      </w:divBdr>
    </w:div>
    <w:div w:id="670177784">
      <w:bodyDiv w:val="1"/>
      <w:marLeft w:val="0"/>
      <w:marRight w:val="0"/>
      <w:marTop w:val="0"/>
      <w:marBottom w:val="0"/>
      <w:divBdr>
        <w:top w:val="none" w:sz="0" w:space="0" w:color="auto"/>
        <w:left w:val="none" w:sz="0" w:space="0" w:color="auto"/>
        <w:bottom w:val="none" w:sz="0" w:space="0" w:color="auto"/>
        <w:right w:val="none" w:sz="0" w:space="0" w:color="auto"/>
      </w:divBdr>
    </w:div>
    <w:div w:id="695885615">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6752755">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14221525">
      <w:bodyDiv w:val="1"/>
      <w:marLeft w:val="0"/>
      <w:marRight w:val="0"/>
      <w:marTop w:val="0"/>
      <w:marBottom w:val="0"/>
      <w:divBdr>
        <w:top w:val="none" w:sz="0" w:space="0" w:color="auto"/>
        <w:left w:val="none" w:sz="0" w:space="0" w:color="auto"/>
        <w:bottom w:val="none" w:sz="0" w:space="0" w:color="auto"/>
        <w:right w:val="none" w:sz="0" w:space="0" w:color="auto"/>
      </w:divBdr>
    </w:div>
    <w:div w:id="864173532">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05534901">
      <w:bodyDiv w:val="1"/>
      <w:marLeft w:val="0"/>
      <w:marRight w:val="0"/>
      <w:marTop w:val="0"/>
      <w:marBottom w:val="0"/>
      <w:divBdr>
        <w:top w:val="none" w:sz="0" w:space="0" w:color="auto"/>
        <w:left w:val="none" w:sz="0" w:space="0" w:color="auto"/>
        <w:bottom w:val="none" w:sz="0" w:space="0" w:color="auto"/>
        <w:right w:val="none" w:sz="0" w:space="0" w:color="auto"/>
      </w:divBdr>
    </w:div>
    <w:div w:id="927810962">
      <w:bodyDiv w:val="1"/>
      <w:marLeft w:val="0"/>
      <w:marRight w:val="0"/>
      <w:marTop w:val="0"/>
      <w:marBottom w:val="0"/>
      <w:divBdr>
        <w:top w:val="none" w:sz="0" w:space="0" w:color="auto"/>
        <w:left w:val="none" w:sz="0" w:space="0" w:color="auto"/>
        <w:bottom w:val="none" w:sz="0" w:space="0" w:color="auto"/>
        <w:right w:val="none" w:sz="0" w:space="0" w:color="auto"/>
      </w:divBdr>
    </w:div>
    <w:div w:id="948898211">
      <w:bodyDiv w:val="1"/>
      <w:marLeft w:val="0"/>
      <w:marRight w:val="0"/>
      <w:marTop w:val="0"/>
      <w:marBottom w:val="0"/>
      <w:divBdr>
        <w:top w:val="none" w:sz="0" w:space="0" w:color="auto"/>
        <w:left w:val="none" w:sz="0" w:space="0" w:color="auto"/>
        <w:bottom w:val="none" w:sz="0" w:space="0" w:color="auto"/>
        <w:right w:val="none" w:sz="0" w:space="0" w:color="auto"/>
      </w:divBdr>
    </w:div>
    <w:div w:id="975456488">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1542415">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38763277">
      <w:bodyDiv w:val="1"/>
      <w:marLeft w:val="0"/>
      <w:marRight w:val="0"/>
      <w:marTop w:val="0"/>
      <w:marBottom w:val="0"/>
      <w:divBdr>
        <w:top w:val="none" w:sz="0" w:space="0" w:color="auto"/>
        <w:left w:val="none" w:sz="0" w:space="0" w:color="auto"/>
        <w:bottom w:val="none" w:sz="0" w:space="0" w:color="auto"/>
        <w:right w:val="none" w:sz="0" w:space="0" w:color="auto"/>
      </w:divBdr>
    </w:div>
    <w:div w:id="128843781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49065396">
      <w:bodyDiv w:val="1"/>
      <w:marLeft w:val="0"/>
      <w:marRight w:val="0"/>
      <w:marTop w:val="0"/>
      <w:marBottom w:val="0"/>
      <w:divBdr>
        <w:top w:val="none" w:sz="0" w:space="0" w:color="auto"/>
        <w:left w:val="none" w:sz="0" w:space="0" w:color="auto"/>
        <w:bottom w:val="none" w:sz="0" w:space="0" w:color="auto"/>
        <w:right w:val="none" w:sz="0" w:space="0" w:color="auto"/>
      </w:divBdr>
    </w:div>
    <w:div w:id="1356615457">
      <w:bodyDiv w:val="1"/>
      <w:marLeft w:val="0"/>
      <w:marRight w:val="0"/>
      <w:marTop w:val="0"/>
      <w:marBottom w:val="0"/>
      <w:divBdr>
        <w:top w:val="none" w:sz="0" w:space="0" w:color="auto"/>
        <w:left w:val="none" w:sz="0" w:space="0" w:color="auto"/>
        <w:bottom w:val="none" w:sz="0" w:space="0" w:color="auto"/>
        <w:right w:val="none" w:sz="0" w:space="0" w:color="auto"/>
      </w:divBdr>
    </w:div>
    <w:div w:id="1420559392">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391147">
      <w:bodyDiv w:val="1"/>
      <w:marLeft w:val="0"/>
      <w:marRight w:val="0"/>
      <w:marTop w:val="0"/>
      <w:marBottom w:val="0"/>
      <w:divBdr>
        <w:top w:val="none" w:sz="0" w:space="0" w:color="auto"/>
        <w:left w:val="none" w:sz="0" w:space="0" w:color="auto"/>
        <w:bottom w:val="none" w:sz="0" w:space="0" w:color="auto"/>
        <w:right w:val="none" w:sz="0" w:space="0" w:color="auto"/>
      </w:divBdr>
    </w:div>
    <w:div w:id="1535658326">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788886664">
      <w:bodyDiv w:val="1"/>
      <w:marLeft w:val="0"/>
      <w:marRight w:val="0"/>
      <w:marTop w:val="0"/>
      <w:marBottom w:val="0"/>
      <w:divBdr>
        <w:top w:val="none" w:sz="0" w:space="0" w:color="auto"/>
        <w:left w:val="none" w:sz="0" w:space="0" w:color="auto"/>
        <w:bottom w:val="none" w:sz="0" w:space="0" w:color="auto"/>
        <w:right w:val="none" w:sz="0" w:space="0" w:color="auto"/>
      </w:divBdr>
    </w:div>
    <w:div w:id="1802459192">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1748625">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2614757">
      <w:bodyDiv w:val="1"/>
      <w:marLeft w:val="0"/>
      <w:marRight w:val="0"/>
      <w:marTop w:val="0"/>
      <w:marBottom w:val="0"/>
      <w:divBdr>
        <w:top w:val="none" w:sz="0" w:space="0" w:color="auto"/>
        <w:left w:val="none" w:sz="0" w:space="0" w:color="auto"/>
        <w:bottom w:val="none" w:sz="0" w:space="0" w:color="auto"/>
        <w:right w:val="none" w:sz="0" w:space="0" w:color="auto"/>
      </w:divBdr>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67682801">
      <w:bodyDiv w:val="1"/>
      <w:marLeft w:val="0"/>
      <w:marRight w:val="0"/>
      <w:marTop w:val="0"/>
      <w:marBottom w:val="0"/>
      <w:divBdr>
        <w:top w:val="none" w:sz="0" w:space="0" w:color="auto"/>
        <w:left w:val="none" w:sz="0" w:space="0" w:color="auto"/>
        <w:bottom w:val="none" w:sz="0" w:space="0" w:color="auto"/>
        <w:right w:val="none" w:sz="0" w:space="0" w:color="auto"/>
      </w:divBdr>
    </w:div>
    <w:div w:id="2115830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djn.mju.gov.si/sistem-javnega-narocanja/pravno-varstvo"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_ESPD/"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jn.gov.si/mojejn"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11F64B-D760-434C-B46C-117CD8651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50</Pages>
  <Words>15000</Words>
  <Characters>85505</Characters>
  <Application>Microsoft Office Word</Application>
  <DocSecurity>0</DocSecurity>
  <Lines>712</Lines>
  <Paragraphs>200</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100305</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Maroh Damjan</cp:lastModifiedBy>
  <cp:revision>2</cp:revision>
  <cp:lastPrinted>2023-02-16T08:29:00Z</cp:lastPrinted>
  <dcterms:created xsi:type="dcterms:W3CDTF">2023-03-13T07:42:00Z</dcterms:created>
  <dcterms:modified xsi:type="dcterms:W3CDTF">2023-03-13T07:42:00Z</dcterms:modified>
</cp:coreProperties>
</file>